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8A635" w14:textId="77777777" w:rsidR="00A909BD" w:rsidRDefault="00A909B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10598"/>
      </w:tblGrid>
      <w:tr w:rsidR="00A909BD" w14:paraId="1961BC2A" w14:textId="77777777">
        <w:trPr>
          <w:trHeight w:hRule="exact" w:val="288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D272D" w14:textId="77777777" w:rsidR="00A909BD" w:rsidRDefault="00000000">
            <w:pPr>
              <w:spacing w:line="220" w:lineRule="exact"/>
              <w:ind w:left="190"/>
            </w:pPr>
            <w:r>
              <w:rPr>
                <w:spacing w:val="-1"/>
              </w:rPr>
              <w:t>Journa</w:t>
            </w:r>
            <w:r>
              <w:t>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Name</w:t>
            </w:r>
            <w:r>
              <w:rPr>
                <w:w w:val="101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4E714" w14:textId="77777777" w:rsidR="00A909BD" w:rsidRDefault="00000000">
            <w:pPr>
              <w:spacing w:line="260" w:lineRule="exact"/>
              <w:ind w:left="105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FF"/>
                <w:sz w:val="24"/>
                <w:szCs w:val="24"/>
                <w:u w:val="thick" w:color="0000FF"/>
              </w:rPr>
              <w:t>Journal</w:t>
            </w:r>
            <w:r>
              <w:rPr>
                <w:color w:val="0000FF"/>
                <w:spacing w:val="7"/>
                <w:sz w:val="24"/>
                <w:szCs w:val="2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  <w:u w:val="thick" w:color="0000FF"/>
              </w:rPr>
              <w:t>of</w:t>
            </w:r>
            <w:r>
              <w:rPr>
                <w:color w:val="0000FF"/>
                <w:spacing w:val="7"/>
                <w:sz w:val="24"/>
                <w:szCs w:val="2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  <w:u w:val="thick" w:color="0000FF"/>
              </w:rPr>
              <w:t>Advances</w:t>
            </w:r>
            <w:r>
              <w:rPr>
                <w:color w:val="0000FF"/>
                <w:spacing w:val="7"/>
                <w:sz w:val="24"/>
                <w:szCs w:val="2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  <w:u w:val="thick" w:color="0000FF"/>
              </w:rPr>
              <w:t>in</w:t>
            </w:r>
            <w:r>
              <w:rPr>
                <w:color w:val="0000FF"/>
                <w:spacing w:val="7"/>
                <w:sz w:val="24"/>
                <w:szCs w:val="2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  <w:u w:val="thick" w:color="0000FF"/>
              </w:rPr>
              <w:t>Food</w:t>
            </w:r>
            <w:r>
              <w:rPr>
                <w:color w:val="0000FF"/>
                <w:spacing w:val="7"/>
                <w:sz w:val="24"/>
                <w:szCs w:val="2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  <w:u w:val="thick" w:color="0000FF"/>
              </w:rPr>
              <w:t>Science</w:t>
            </w:r>
            <w:r>
              <w:rPr>
                <w:color w:val="0000FF"/>
                <w:spacing w:val="7"/>
                <w:sz w:val="24"/>
                <w:szCs w:val="2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  <w:u w:val="thick" w:color="0000FF"/>
              </w:rPr>
              <w:t>&amp;</w:t>
            </w:r>
            <w:r>
              <w:rPr>
                <w:color w:val="0000FF"/>
                <w:spacing w:val="7"/>
                <w:sz w:val="24"/>
                <w:szCs w:val="24"/>
                <w:u w:val="thick" w:color="0000FF"/>
              </w:rPr>
              <w:t xml:space="preserve"> </w:t>
            </w:r>
            <w:r>
              <w:rPr>
                <w:rFonts w:ascii="Arial" w:eastAsia="Arial" w:hAnsi="Arial" w:cs="Arial"/>
                <w:color w:val="0000FF"/>
                <w:sz w:val="24"/>
                <w:szCs w:val="24"/>
                <w:u w:val="thick" w:color="0000FF"/>
              </w:rPr>
              <w:t>Technology</w:t>
            </w:r>
          </w:p>
        </w:tc>
      </w:tr>
      <w:tr w:rsidR="00A909BD" w14:paraId="3EF2F2A2" w14:textId="77777777">
        <w:trPr>
          <w:trHeight w:hRule="exact" w:val="24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C5F30" w14:textId="77777777" w:rsidR="00A909BD" w:rsidRDefault="00000000">
            <w:pPr>
              <w:spacing w:line="220" w:lineRule="exact"/>
              <w:ind w:left="190"/>
            </w:pPr>
            <w:r>
              <w:rPr>
                <w:spacing w:val="-1"/>
              </w:rPr>
              <w:t>Manuscr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Number</w:t>
            </w:r>
            <w:r>
              <w:rPr>
                <w:w w:val="101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C9CAA" w14:textId="77777777" w:rsidR="00A909BD" w:rsidRDefault="00000000">
            <w:pPr>
              <w:spacing w:line="220" w:lineRule="exact"/>
              <w:ind w:left="105"/>
            </w:pPr>
            <w:r>
              <w:rPr>
                <w:b/>
                <w:spacing w:val="-2"/>
              </w:rPr>
              <w:t>M</w:t>
            </w:r>
            <w:r>
              <w:rPr>
                <w:b/>
                <w:spacing w:val="-1"/>
              </w:rPr>
              <w:t>s_JAFSAT_1506</w:t>
            </w:r>
            <w:r>
              <w:rPr>
                <w:b/>
              </w:rPr>
              <w:t>1</w:t>
            </w:r>
          </w:p>
        </w:tc>
      </w:tr>
      <w:tr w:rsidR="00A909BD" w14:paraId="05248E84" w14:textId="77777777">
        <w:trPr>
          <w:trHeight w:hRule="exact" w:val="24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318A2" w14:textId="77777777" w:rsidR="00A909BD" w:rsidRDefault="00000000">
            <w:pPr>
              <w:spacing w:line="220" w:lineRule="exact"/>
              <w:ind w:left="190"/>
            </w:pPr>
            <w:r>
              <w:rPr>
                <w:spacing w:val="-1"/>
              </w:rPr>
              <w:t>T</w:t>
            </w:r>
            <w:r>
              <w:t xml:space="preserve">itle </w:t>
            </w:r>
            <w:r>
              <w:rPr>
                <w:spacing w:val="-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Manuscr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p</w:t>
            </w:r>
            <w:r>
              <w:rPr>
                <w:w w:val="101"/>
              </w:rPr>
              <w:t>t: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E4A1EB" w14:textId="77777777" w:rsidR="00A909BD" w:rsidRDefault="00000000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Deve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opmen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Eva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 a</w:t>
            </w:r>
            <w:r>
              <w:rPr>
                <w:b/>
                <w:spacing w:val="-1"/>
              </w:rPr>
              <w:t xml:space="preserve"> Funct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Sou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Prem</w:t>
            </w:r>
            <w:r>
              <w:rPr>
                <w:b/>
              </w:rPr>
              <w:t xml:space="preserve">ix </w:t>
            </w:r>
            <w:r>
              <w:rPr>
                <w:b/>
                <w:spacing w:val="-1"/>
              </w:rPr>
              <w:t>Incorporate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wit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-1"/>
              </w:rPr>
              <w:t>ushroo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App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Pee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Powde</w:t>
            </w:r>
            <w:r>
              <w:rPr>
                <w:b/>
              </w:rPr>
              <w:t>r</w:t>
            </w:r>
          </w:p>
        </w:tc>
      </w:tr>
      <w:tr w:rsidR="00A909BD" w14:paraId="4AB17377" w14:textId="77777777">
        <w:trPr>
          <w:trHeight w:hRule="exact" w:val="470"/>
        </w:trPr>
        <w:tc>
          <w:tcPr>
            <w:tcW w:w="32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BFEC5" w14:textId="77777777" w:rsidR="00A909BD" w:rsidRDefault="00000000">
            <w:pPr>
              <w:spacing w:line="220" w:lineRule="exact"/>
              <w:ind w:left="190"/>
            </w:pPr>
            <w:r>
              <w:rPr>
                <w:spacing w:val="-1"/>
              </w:rPr>
              <w:t>Typ</w:t>
            </w:r>
            <w:r>
              <w:t>e</w:t>
            </w:r>
            <w:r>
              <w:rPr>
                <w:spacing w:val="-1"/>
              </w:rPr>
              <w:t xml:space="preserve"> 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Ar</w:t>
            </w:r>
            <w:r>
              <w:rPr>
                <w:w w:val="101"/>
              </w:rPr>
              <w:t>ti</w:t>
            </w:r>
            <w:r>
              <w:rPr>
                <w:spacing w:val="-1"/>
              </w:rPr>
              <w:t>c</w:t>
            </w:r>
            <w:r>
              <w:rPr>
                <w:w w:val="101"/>
              </w:rPr>
              <w:t>l</w:t>
            </w:r>
            <w:r>
              <w:t>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9BAD6" w14:textId="77777777" w:rsidR="00A909BD" w:rsidRDefault="00000000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Researc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  <w:w w:val="101"/>
              </w:rPr>
              <w:t>l</w:t>
            </w:r>
            <w:r>
              <w:rPr>
                <w:b/>
              </w:rPr>
              <w:t>e</w:t>
            </w:r>
          </w:p>
        </w:tc>
      </w:tr>
    </w:tbl>
    <w:p w14:paraId="14A78043" w14:textId="77777777" w:rsidR="00A909BD" w:rsidRDefault="00A909BD">
      <w:pPr>
        <w:spacing w:line="200" w:lineRule="exact"/>
      </w:pPr>
    </w:p>
    <w:p w14:paraId="7554CEEA" w14:textId="77777777" w:rsidR="00A909BD" w:rsidRDefault="00A909BD">
      <w:pPr>
        <w:spacing w:line="200" w:lineRule="exact"/>
      </w:pPr>
    </w:p>
    <w:p w14:paraId="5192E7BC" w14:textId="77777777" w:rsidR="00A909BD" w:rsidRDefault="00A909BD">
      <w:pPr>
        <w:spacing w:line="260" w:lineRule="exact"/>
        <w:rPr>
          <w:sz w:val="26"/>
          <w:szCs w:val="26"/>
        </w:rPr>
      </w:pPr>
    </w:p>
    <w:p w14:paraId="0BD0F38A" w14:textId="77777777" w:rsidR="00A909BD" w:rsidRDefault="00000000">
      <w:pPr>
        <w:spacing w:before="35" w:line="220" w:lineRule="exact"/>
        <w:ind w:left="100"/>
      </w:pPr>
      <w:r>
        <w:pict w14:anchorId="58189A49">
          <v:group id="_x0000_s2087" style="position:absolute;left:0;text-align:left;margin-left:71.45pt;margin-top:1.25pt;width:172.9pt;height:12.5pt;z-index:-251661824;mso-position-horizontal-relative:page" coordorigin="1429,25" coordsize="3458,250">
            <v:shape id="_x0000_s2089" style="position:absolute;left:1440;top:35;width:3437;height:230" coordorigin="1440,35" coordsize="3437,230" path="m1440,35r,230l4877,265r,-230l1440,35xe" fillcolor="yellow" stroked="f">
              <v:path arrowok="t"/>
            </v:shape>
            <v:shape id="_x0000_s2088" style="position:absolute;left:1440;top:255;width:3437;height:0" coordorigin="1440,255" coordsize="3437,0" path="m1440,255r3437,e" filled="f" strokeweight="1.06pt">
              <v:path arrowok="t"/>
            </v:shape>
            <w10:wrap anchorx="page"/>
          </v:group>
        </w:pict>
      </w:r>
      <w:r>
        <w:rPr>
          <w:b/>
          <w:spacing w:val="-1"/>
          <w:position w:val="-1"/>
        </w:rPr>
        <w:t>PAR</w:t>
      </w:r>
      <w:r>
        <w:rPr>
          <w:b/>
          <w:position w:val="-1"/>
        </w:rPr>
        <w:t>T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1</w:t>
      </w:r>
      <w:r>
        <w:rPr>
          <w:b/>
          <w:spacing w:val="-1"/>
          <w:position w:val="-1"/>
        </w:rPr>
        <w:t xml:space="preserve"> (Importanc</w:t>
      </w:r>
      <w:r>
        <w:rPr>
          <w:b/>
          <w:position w:val="-1"/>
        </w:rPr>
        <w:t>e</w:t>
      </w:r>
      <w:r>
        <w:rPr>
          <w:b/>
          <w:spacing w:val="-1"/>
          <w:position w:val="-1"/>
        </w:rPr>
        <w:t xml:space="preserve"> o</w:t>
      </w:r>
      <w:r>
        <w:rPr>
          <w:b/>
          <w:position w:val="-1"/>
        </w:rPr>
        <w:t>f</w:t>
      </w:r>
      <w:r>
        <w:rPr>
          <w:b/>
          <w:spacing w:val="-1"/>
          <w:position w:val="-1"/>
        </w:rPr>
        <w:t xml:space="preserve"> th</w:t>
      </w:r>
      <w:r>
        <w:rPr>
          <w:b/>
          <w:position w:val="-1"/>
        </w:rPr>
        <w:t>e</w:t>
      </w:r>
      <w:r>
        <w:rPr>
          <w:b/>
          <w:spacing w:val="-1"/>
          <w:position w:val="-1"/>
        </w:rPr>
        <w:t xml:space="preserve"> manuscr</w:t>
      </w:r>
      <w:r>
        <w:rPr>
          <w:b/>
          <w:w w:val="101"/>
          <w:position w:val="-1"/>
        </w:rPr>
        <w:t>i</w:t>
      </w:r>
      <w:r>
        <w:rPr>
          <w:b/>
          <w:spacing w:val="-1"/>
          <w:position w:val="-1"/>
        </w:rPr>
        <w:t>pt</w:t>
      </w:r>
      <w:r>
        <w:rPr>
          <w:b/>
          <w:position w:val="-1"/>
        </w:rPr>
        <w:t>)</w:t>
      </w:r>
    </w:p>
    <w:p w14:paraId="6A1B993F" w14:textId="77777777" w:rsidR="00A909BD" w:rsidRDefault="00A909BD">
      <w:pPr>
        <w:spacing w:before="8" w:line="220" w:lineRule="exact"/>
        <w:rPr>
          <w:sz w:val="22"/>
          <w:szCs w:val="22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4627"/>
        <w:gridCol w:w="4627"/>
      </w:tblGrid>
      <w:tr w:rsidR="00A909BD" w14:paraId="1473436B" w14:textId="77777777">
        <w:trPr>
          <w:trHeight w:hRule="exact" w:val="643"/>
        </w:trPr>
        <w:tc>
          <w:tcPr>
            <w:tcW w:w="4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2F4DB" w14:textId="77777777" w:rsidR="00A909BD" w:rsidRDefault="00A909BD"/>
        </w:tc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84FC6" w14:textId="77777777" w:rsidR="00A909BD" w:rsidRDefault="00000000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Comment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Rev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ewer</w:t>
            </w:r>
            <w:r>
              <w:rPr>
                <w:b/>
              </w:rPr>
              <w:t>s</w:t>
            </w:r>
          </w:p>
        </w:tc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92D15" w14:textId="77777777" w:rsidR="00A909BD" w:rsidRDefault="00000000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Autho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Feedbac</w:t>
            </w:r>
            <w:r>
              <w:rPr>
                <w:b/>
              </w:rPr>
              <w:t>k</w:t>
            </w:r>
          </w:p>
        </w:tc>
      </w:tr>
      <w:tr w:rsidR="00A909BD" w14:paraId="5F8940A3" w14:textId="77777777">
        <w:trPr>
          <w:trHeight w:hRule="exact" w:val="1853"/>
        </w:trPr>
        <w:tc>
          <w:tcPr>
            <w:tcW w:w="4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E099C" w14:textId="77777777" w:rsidR="00A909BD" w:rsidRDefault="00000000">
            <w:pPr>
              <w:spacing w:before="2" w:line="220" w:lineRule="exact"/>
              <w:ind w:left="100" w:right="466"/>
            </w:pP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wr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e a</w:t>
            </w:r>
            <w:r>
              <w:rPr>
                <w:b/>
                <w:spacing w:val="-1"/>
              </w:rPr>
              <w:t xml:space="preserve"> fe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sentence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regard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 i</w:t>
            </w:r>
            <w:r>
              <w:rPr>
                <w:b/>
                <w:spacing w:val="-1"/>
              </w:rPr>
              <w:t>mpor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anc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manuscr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sc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  <w:w w:val="10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tific </w:t>
            </w:r>
            <w:r>
              <w:rPr>
                <w:b/>
                <w:spacing w:val="-1"/>
              </w:rPr>
              <w:t>community</w:t>
            </w:r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m</w:t>
            </w:r>
            <w:r>
              <w:t>i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-1"/>
              </w:rPr>
              <w:t>mu</w:t>
            </w:r>
            <w:r>
              <w:t xml:space="preserve">m </w:t>
            </w:r>
            <w:r>
              <w:rPr>
                <w:spacing w:val="-1"/>
              </w:rPr>
              <w:t>o</w:t>
            </w:r>
            <w:r>
              <w:t xml:space="preserve">f </w:t>
            </w:r>
            <w:r>
              <w:rPr>
                <w:spacing w:val="-1"/>
              </w:rPr>
              <w:t>3-</w:t>
            </w:r>
            <w:r>
              <w:t>4</w:t>
            </w:r>
            <w:r>
              <w:rPr>
                <w:spacing w:val="-1"/>
              </w:rPr>
              <w:t xml:space="preserve"> sen</w:t>
            </w:r>
            <w:r>
              <w:t>t</w:t>
            </w:r>
            <w:r>
              <w:rPr>
                <w:spacing w:val="-1"/>
              </w:rPr>
              <w:t>ence</w:t>
            </w:r>
            <w:r>
              <w:t>s</w:t>
            </w:r>
            <w:r>
              <w:rPr>
                <w:spacing w:val="-1"/>
              </w:rPr>
              <w:t xml:space="preserve"> may</w:t>
            </w:r>
          </w:p>
          <w:p w14:paraId="5AF35FD1" w14:textId="77777777" w:rsidR="00A909BD" w:rsidRDefault="00000000">
            <w:pPr>
              <w:spacing w:line="220" w:lineRule="exact"/>
              <w:ind w:left="100"/>
            </w:pPr>
            <w:r>
              <w:rPr>
                <w:spacing w:val="-1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requ</w:t>
            </w:r>
            <w:r>
              <w:t>i</w:t>
            </w:r>
            <w:r>
              <w:rPr>
                <w:spacing w:val="-1"/>
              </w:rPr>
              <w:t>re</w:t>
            </w:r>
            <w:r>
              <w:t>d</w:t>
            </w:r>
            <w:r>
              <w:rPr>
                <w:spacing w:val="-1"/>
              </w:rPr>
              <w:t xml:space="preserve"> 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is </w:t>
            </w:r>
            <w:r>
              <w:rPr>
                <w:spacing w:val="-1"/>
              </w:rPr>
              <w:t>par</w:t>
            </w:r>
            <w:r>
              <w:rPr>
                <w:w w:val="101"/>
              </w:rPr>
              <w:t>t</w:t>
            </w:r>
            <w:r>
              <w:t>.</w:t>
            </w:r>
          </w:p>
        </w:tc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FACF7" w14:textId="77777777" w:rsidR="00A909BD" w:rsidRDefault="00000000">
            <w:pPr>
              <w:spacing w:before="2" w:line="220" w:lineRule="exact"/>
              <w:ind w:left="100" w:right="175"/>
            </w:pPr>
            <w:r>
              <w:rPr>
                <w:b/>
                <w:spacing w:val="-1"/>
              </w:rPr>
              <w:t>Creat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 a</w:t>
            </w:r>
            <w:r>
              <w:rPr>
                <w:b/>
                <w:spacing w:val="-1"/>
              </w:rPr>
              <w:t xml:space="preserve"> functiona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sou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mi</w:t>
            </w:r>
            <w:r>
              <w:rPr>
                <w:b/>
              </w:rPr>
              <w:t>x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is 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"/>
                <w:w w:val="101"/>
              </w:rPr>
              <w:t>re</w:t>
            </w:r>
            <w:r>
              <w:rPr>
                <w:b/>
                <w:w w:val="101"/>
              </w:rPr>
              <w:t>l</w:t>
            </w:r>
            <w:r>
              <w:rPr>
                <w:b/>
                <w:spacing w:val="-1"/>
              </w:rPr>
              <w:t>evant produc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ca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egor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g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mpor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anc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hea</w:t>
            </w:r>
            <w:r>
              <w:rPr>
                <w:b/>
              </w:rPr>
              <w:t>lt</w:t>
            </w:r>
            <w:r>
              <w:rPr>
                <w:b/>
                <w:spacing w:val="-1"/>
              </w:rPr>
              <w:t>hy foo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mixes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us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mushroom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app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 xml:space="preserve"> pee</w:t>
            </w:r>
            <w:r>
              <w:rPr>
                <w:b/>
              </w:rPr>
              <w:t xml:space="preserve">ls </w:t>
            </w:r>
            <w:r>
              <w:rPr>
                <w:b/>
                <w:spacing w:val="-1"/>
              </w:rPr>
              <w:t>result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improve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hea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benefit</w:t>
            </w:r>
            <w:r>
              <w:rPr>
                <w:b/>
              </w:rPr>
              <w:t>s.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us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of</w:t>
            </w:r>
          </w:p>
          <w:p w14:paraId="7F8B69FA" w14:textId="77777777" w:rsidR="00A909BD" w:rsidRDefault="00000000">
            <w:pPr>
              <w:spacing w:line="220" w:lineRule="exact"/>
              <w:ind w:left="100" w:right="80"/>
            </w:pPr>
            <w:r>
              <w:rPr>
                <w:b/>
                <w:spacing w:val="-1"/>
              </w:rPr>
              <w:t>app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 xml:space="preserve"> pee</w:t>
            </w:r>
            <w:r>
              <w:rPr>
                <w:b/>
              </w:rPr>
              <w:t>ls is a</w:t>
            </w:r>
            <w:r>
              <w:rPr>
                <w:b/>
                <w:spacing w:val="-1"/>
              </w:rPr>
              <w:t xml:space="preserve"> ste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toward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susta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nab</w:t>
            </w:r>
            <w:r>
              <w:rPr>
                <w:b/>
              </w:rPr>
              <w:t>ili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y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food wast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reduct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stud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support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us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na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ura</w:t>
            </w:r>
            <w:r>
              <w:rPr>
                <w:b/>
              </w:rPr>
              <w:t>l f</w:t>
            </w:r>
            <w:r>
              <w:rPr>
                <w:b/>
                <w:spacing w:val="-1"/>
              </w:rPr>
              <w:t>ood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1"/>
              </w:rPr>
              <w:t xml:space="preserve"> boos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nutr</w:t>
            </w:r>
            <w:r>
              <w:rPr>
                <w:b/>
              </w:rPr>
              <w:t>iti</w:t>
            </w:r>
            <w:r>
              <w:rPr>
                <w:b/>
                <w:spacing w:val="-1"/>
              </w:rPr>
              <w:t>ona</w:t>
            </w:r>
            <w:r>
              <w:rPr>
                <w:b/>
              </w:rPr>
              <w:t xml:space="preserve">l </w:t>
            </w:r>
            <w:r>
              <w:rPr>
                <w:b/>
                <w:spacing w:val="-1"/>
              </w:rPr>
              <w:t>va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of commerc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sou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prem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xes</w:t>
            </w:r>
            <w:r>
              <w:rPr>
                <w:b/>
              </w:rPr>
              <w:t>.</w:t>
            </w:r>
          </w:p>
        </w:tc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8B64" w14:textId="09DEB01C" w:rsidR="00A909BD" w:rsidRDefault="00C331C4">
            <w:r>
              <w:t>OK</w:t>
            </w:r>
          </w:p>
        </w:tc>
      </w:tr>
    </w:tbl>
    <w:p w14:paraId="2F8187BB" w14:textId="77777777" w:rsidR="00A909BD" w:rsidRDefault="00A909BD">
      <w:pPr>
        <w:spacing w:line="200" w:lineRule="exact"/>
      </w:pPr>
    </w:p>
    <w:p w14:paraId="1740D499" w14:textId="77777777" w:rsidR="00A909BD" w:rsidRDefault="00A909BD">
      <w:pPr>
        <w:spacing w:before="20" w:line="200" w:lineRule="exact"/>
      </w:pPr>
    </w:p>
    <w:p w14:paraId="2D28A5E2" w14:textId="77777777" w:rsidR="00A909BD" w:rsidRDefault="00000000">
      <w:pPr>
        <w:spacing w:before="35"/>
        <w:ind w:left="100"/>
      </w:pPr>
      <w:r>
        <w:pict w14:anchorId="42E3C3B4">
          <v:group id="_x0000_s2084" style="position:absolute;left:0;text-align:left;margin-left:71.45pt;margin-top:1.25pt;width:142.65pt;height:12.5pt;z-index:-251660800;mso-position-horizontal-relative:page" coordorigin="1429,25" coordsize="2853,250">
            <v:shape id="_x0000_s2086" style="position:absolute;left:1440;top:35;width:2832;height:230" coordorigin="1440,35" coordsize="2832,230" path="m1440,35r,230l4272,265r,-230l1440,35xe" fillcolor="yellow" stroked="f">
              <v:path arrowok="t"/>
            </v:shape>
            <v:shape id="_x0000_s2085" style="position:absolute;left:1440;top:255;width:2832;height:0" coordorigin="1440,255" coordsize="2832,0" path="m1440,255r2832,e" filled="f" strokeweight="1.06pt">
              <v:path arrowok="t"/>
            </v:shape>
            <w10:wrap anchorx="page"/>
          </v:group>
        </w:pict>
      </w:r>
      <w:r>
        <w:rPr>
          <w:b/>
          <w:spacing w:val="-1"/>
        </w:rPr>
        <w:t>PAR</w:t>
      </w:r>
      <w:r>
        <w:rPr>
          <w:b/>
        </w:rPr>
        <w:t>T</w:t>
      </w:r>
      <w:r>
        <w:rPr>
          <w:b/>
          <w:spacing w:val="-1"/>
        </w:rPr>
        <w:t xml:space="preserve"> 2</w:t>
      </w:r>
      <w:r>
        <w:rPr>
          <w:b/>
        </w:rPr>
        <w:t>.1</w:t>
      </w:r>
      <w:r>
        <w:rPr>
          <w:b/>
          <w:spacing w:val="-1"/>
        </w:rPr>
        <w:t xml:space="preserve"> (Object</w:t>
      </w:r>
      <w:r>
        <w:rPr>
          <w:b/>
        </w:rPr>
        <w:t>i</w:t>
      </w:r>
      <w:r>
        <w:rPr>
          <w:b/>
          <w:spacing w:val="-1"/>
        </w:rPr>
        <w:t>v</w:t>
      </w:r>
      <w:r>
        <w:rPr>
          <w:b/>
        </w:rPr>
        <w:t xml:space="preserve">e </w:t>
      </w:r>
      <w:r>
        <w:rPr>
          <w:b/>
          <w:spacing w:val="-1"/>
        </w:rPr>
        <w:t>Eva</w:t>
      </w:r>
      <w:r>
        <w:rPr>
          <w:b/>
          <w:w w:val="101"/>
        </w:rPr>
        <w:t>l</w:t>
      </w:r>
      <w:r>
        <w:rPr>
          <w:b/>
          <w:spacing w:val="-1"/>
        </w:rPr>
        <w:t>uat</w:t>
      </w:r>
      <w:r>
        <w:rPr>
          <w:b/>
          <w:w w:val="101"/>
        </w:rPr>
        <w:t>i</w:t>
      </w:r>
      <w:r>
        <w:rPr>
          <w:b/>
          <w:spacing w:val="-1"/>
        </w:rPr>
        <w:t>on</w:t>
      </w:r>
      <w:r>
        <w:rPr>
          <w:b/>
        </w:rPr>
        <w:t>)</w:t>
      </w:r>
    </w:p>
    <w:p w14:paraId="0B70A0B4" w14:textId="77777777" w:rsidR="00A909BD" w:rsidRDefault="00A909BD">
      <w:pPr>
        <w:spacing w:before="20" w:line="200" w:lineRule="exact"/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A909BD" w14:paraId="20CD87BC" w14:textId="77777777">
        <w:trPr>
          <w:trHeight w:hRule="exact" w:val="418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1C572" w14:textId="77777777" w:rsidR="00A909BD" w:rsidRDefault="00A909BD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09F1F" w14:textId="77777777" w:rsidR="00A909BD" w:rsidRDefault="00000000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Rat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Rev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ewer</w:t>
            </w:r>
            <w:r>
              <w:rPr>
                <w:b/>
              </w:rPr>
              <w:t>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55A14" w14:textId="77777777" w:rsidR="00A909BD" w:rsidRDefault="00000000">
            <w:pPr>
              <w:spacing w:before="4"/>
              <w:ind w:left="105"/>
            </w:pPr>
            <w:r>
              <w:rPr>
                <w:b/>
                <w:spacing w:val="-1"/>
              </w:rPr>
              <w:t>Autho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Feedbac</w:t>
            </w:r>
            <w:r>
              <w:rPr>
                <w:b/>
              </w:rPr>
              <w:t>k</w:t>
            </w:r>
          </w:p>
        </w:tc>
      </w:tr>
      <w:tr w:rsidR="00C331C4" w14:paraId="27788615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D024E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appropr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study?</w:t>
            </w:r>
          </w:p>
          <w:p w14:paraId="44AE16FE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65B4F200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69B4E122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DCE36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</w:rPr>
              <w:t>5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CC6EF" w14:textId="75B060BE" w:rsidR="00C331C4" w:rsidRDefault="00C331C4" w:rsidP="00C331C4">
            <w:r w:rsidRPr="0025783A">
              <w:t>OK</w:t>
            </w:r>
          </w:p>
        </w:tc>
      </w:tr>
      <w:tr w:rsidR="00C331C4" w14:paraId="14080E51" w14:textId="77777777">
        <w:trPr>
          <w:trHeight w:hRule="exact" w:val="926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CA380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2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abstrac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comprehens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ve?</w:t>
            </w:r>
          </w:p>
          <w:p w14:paraId="40D95777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6CFD54A2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4DA4B3FA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9951AA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ECA6A" w14:textId="0A7C54CF" w:rsidR="00C331C4" w:rsidRDefault="00C331C4" w:rsidP="00C331C4">
            <w:r w:rsidRPr="0025783A">
              <w:t>OK</w:t>
            </w:r>
          </w:p>
        </w:tc>
      </w:tr>
      <w:tr w:rsidR="00C331C4" w14:paraId="1CA3FE0E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19E9AF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3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keyword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appropr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usefu</w:t>
            </w:r>
            <w:r>
              <w:rPr>
                <w:b/>
              </w:rPr>
              <w:t>l?</w:t>
            </w:r>
          </w:p>
          <w:p w14:paraId="41269127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7F9B4FF1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0456DB66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B7B80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</w:rPr>
              <w:t>5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D8DC2" w14:textId="5ECE3F5F" w:rsidR="00C331C4" w:rsidRDefault="00C331C4" w:rsidP="00C331C4">
            <w:r w:rsidRPr="0025783A">
              <w:t>OK</w:t>
            </w:r>
          </w:p>
        </w:tc>
      </w:tr>
      <w:tr w:rsidR="00C331C4" w14:paraId="469BB23C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629DD" w14:textId="77777777" w:rsidR="00C331C4" w:rsidRDefault="00C331C4" w:rsidP="00C331C4">
            <w:pPr>
              <w:spacing w:before="2" w:line="220" w:lineRule="exact"/>
              <w:ind w:left="100" w:right="570"/>
            </w:pPr>
            <w:r>
              <w:rPr>
                <w:b/>
                <w:spacing w:val="-1"/>
              </w:rPr>
              <w:t>4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backgroun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nformat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paper suff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we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organ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zed</w:t>
            </w:r>
            <w:r>
              <w:rPr>
                <w:b/>
              </w:rPr>
              <w:t>?</w:t>
            </w:r>
          </w:p>
          <w:p w14:paraId="3690E7C4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701813EE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66C18779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70A18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B0C17" w14:textId="296205DE" w:rsidR="00C331C4" w:rsidRDefault="00C331C4" w:rsidP="00C331C4">
            <w:r w:rsidRPr="0025783A">
              <w:t>OK</w:t>
            </w:r>
          </w:p>
        </w:tc>
      </w:tr>
      <w:tr w:rsidR="00C331C4" w14:paraId="12D0EB48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18681" w14:textId="77777777" w:rsidR="00C331C4" w:rsidRDefault="00C331C4" w:rsidP="00C331C4">
            <w:pPr>
              <w:spacing w:before="2" w:line="220" w:lineRule="exact"/>
              <w:ind w:left="100" w:right="349"/>
            </w:pPr>
            <w:r>
              <w:rPr>
                <w:b/>
                <w:spacing w:val="-1"/>
              </w:rPr>
              <w:t>5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researc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object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ves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hypothese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  <w:w w:val="101"/>
              </w:rPr>
              <w:t>c</w:t>
            </w:r>
            <w:r>
              <w:rPr>
                <w:b/>
                <w:w w:val="101"/>
              </w:rPr>
              <w:t>l</w:t>
            </w:r>
            <w:r>
              <w:rPr>
                <w:b/>
                <w:spacing w:val="-1"/>
              </w:rPr>
              <w:t>ear</w:t>
            </w:r>
            <w:r>
              <w:rPr>
                <w:b/>
              </w:rPr>
              <w:t xml:space="preserve">ly </w:t>
            </w:r>
            <w:r>
              <w:rPr>
                <w:b/>
                <w:spacing w:val="-1"/>
              </w:rPr>
              <w:t>stated</w:t>
            </w:r>
            <w:r>
              <w:rPr>
                <w:b/>
              </w:rPr>
              <w:t>?</w:t>
            </w:r>
          </w:p>
          <w:p w14:paraId="6161F37B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05C68FC0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2D8578F7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E68C1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</w:rP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5A9D4" w14:textId="3087CDC5" w:rsidR="00C331C4" w:rsidRDefault="00C331C4" w:rsidP="00C331C4">
            <w:r w:rsidRPr="0025783A">
              <w:t>OK</w:t>
            </w:r>
          </w:p>
        </w:tc>
      </w:tr>
      <w:tr w:rsidR="00C331C4" w14:paraId="40515BF6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EE4A5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6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teratur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re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evan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date?</w:t>
            </w:r>
          </w:p>
          <w:p w14:paraId="48F696AF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36FFA472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08548056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C0B55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</w:rPr>
              <w:t>5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B762D" w14:textId="64EDDA47" w:rsidR="00C331C4" w:rsidRDefault="00C331C4" w:rsidP="00C331C4">
            <w:r w:rsidRPr="0025783A">
              <w:t>OK</w:t>
            </w:r>
          </w:p>
        </w:tc>
      </w:tr>
      <w:tr w:rsidR="00C331C4" w14:paraId="6CA94441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41CE60" w14:textId="77777777" w:rsidR="00C331C4" w:rsidRDefault="00C331C4" w:rsidP="00C331C4">
            <w:pPr>
              <w:spacing w:before="2" w:line="220" w:lineRule="exact"/>
              <w:ind w:left="100" w:right="183"/>
            </w:pPr>
            <w:r>
              <w:rPr>
                <w:b/>
                <w:spacing w:val="-1"/>
              </w:rPr>
              <w:t>7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researc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methodo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og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appropr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the study</w:t>
            </w:r>
            <w:r>
              <w:rPr>
                <w:b/>
              </w:rPr>
              <w:t>?</w:t>
            </w:r>
          </w:p>
          <w:p w14:paraId="539702D4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63546391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377CA8BD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22630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</w:rP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FDCE1" w14:textId="13DBBC39" w:rsidR="00C331C4" w:rsidRDefault="00C331C4" w:rsidP="00C331C4">
            <w:r w:rsidRPr="0025783A">
              <w:t>OK</w:t>
            </w:r>
          </w:p>
        </w:tc>
      </w:tr>
      <w:tr w:rsidR="00C331C4" w14:paraId="786D152B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AC6B5F" w14:textId="77777777" w:rsidR="00C331C4" w:rsidRDefault="00C331C4" w:rsidP="00C331C4">
            <w:pPr>
              <w:spacing w:before="2" w:line="220" w:lineRule="exact"/>
              <w:ind w:left="100" w:right="720"/>
            </w:pPr>
            <w:r>
              <w:rPr>
                <w:b/>
                <w:spacing w:val="-1"/>
              </w:rPr>
              <w:t>8</w:t>
            </w:r>
            <w:r>
              <w:rPr>
                <w:b/>
              </w:rPr>
              <w:t xml:space="preserve">.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eth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 i</w:t>
            </w:r>
            <w:r>
              <w:rPr>
                <w:b/>
                <w:spacing w:val="-1"/>
              </w:rPr>
              <w:t>ssue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proper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addresse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(</w:t>
            </w:r>
            <w:r>
              <w:rPr>
                <w:b/>
                <w:w w:val="10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app</w:t>
            </w:r>
            <w:r>
              <w:rPr>
                <w:b/>
              </w:rPr>
              <w:t>l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cab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e)</w:t>
            </w:r>
            <w:r>
              <w:rPr>
                <w:b/>
              </w:rPr>
              <w:t>?</w:t>
            </w:r>
          </w:p>
          <w:p w14:paraId="559FFBCB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758B843E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045D3524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C47E0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/a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EE0CC7" w14:textId="6FD095CB" w:rsidR="00C331C4" w:rsidRDefault="00C331C4" w:rsidP="00C331C4">
            <w:r w:rsidRPr="0025783A">
              <w:t>OK</w:t>
            </w:r>
          </w:p>
        </w:tc>
      </w:tr>
      <w:tr w:rsidR="00C331C4" w14:paraId="680BDED0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1FB86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9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resu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presente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1"/>
                <w:w w:val="101"/>
              </w:rPr>
              <w:t>c</w:t>
            </w:r>
            <w:r>
              <w:rPr>
                <w:b/>
                <w:w w:val="101"/>
              </w:rPr>
              <w:t>l</w:t>
            </w:r>
            <w:r>
              <w:rPr>
                <w:b/>
                <w:spacing w:val="-1"/>
              </w:rPr>
              <w:t>ear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y?</w:t>
            </w:r>
          </w:p>
          <w:p w14:paraId="11AB028C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688D778B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163002AA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2EE34" w14:textId="77777777" w:rsidR="00C331C4" w:rsidRDefault="00C331C4" w:rsidP="00C331C4">
            <w:pPr>
              <w:spacing w:line="220" w:lineRule="exact"/>
              <w:ind w:left="105"/>
            </w:pPr>
            <w: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D90E70" w14:textId="300F8AB4" w:rsidR="00C331C4" w:rsidRDefault="00C331C4" w:rsidP="00C331C4">
            <w:r w:rsidRPr="0025783A">
              <w:t>OK</w:t>
            </w:r>
          </w:p>
        </w:tc>
      </w:tr>
      <w:tr w:rsidR="00C331C4" w14:paraId="072ACBE1" w14:textId="77777777">
        <w:trPr>
          <w:trHeight w:hRule="exact" w:val="470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FC2C8" w14:textId="77777777" w:rsidR="00C331C4" w:rsidRDefault="00C331C4" w:rsidP="00C331C4">
            <w:pPr>
              <w:spacing w:before="2" w:line="220" w:lineRule="exact"/>
              <w:ind w:left="100" w:right="604"/>
            </w:pPr>
            <w:r>
              <w:rPr>
                <w:b/>
                <w:spacing w:val="-1"/>
              </w:rPr>
              <w:t>10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tab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gure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ear</w:t>
            </w:r>
            <w:r>
              <w:rPr>
                <w:b/>
              </w:rPr>
              <w:t>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evant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and necessary?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037BE" w14:textId="77777777" w:rsidR="00C331C4" w:rsidRDefault="00C331C4" w:rsidP="00C331C4">
            <w:pPr>
              <w:spacing w:line="220" w:lineRule="exact"/>
              <w:ind w:left="105"/>
            </w:pPr>
            <w: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739A1" w14:textId="5F48DBE7" w:rsidR="00C331C4" w:rsidRDefault="00C331C4" w:rsidP="00C331C4">
            <w:r w:rsidRPr="0025783A">
              <w:t>OK</w:t>
            </w:r>
          </w:p>
        </w:tc>
      </w:tr>
    </w:tbl>
    <w:p w14:paraId="0FDC29EB" w14:textId="77777777" w:rsidR="00A909BD" w:rsidRDefault="00A909BD">
      <w:pPr>
        <w:sectPr w:rsidR="00A909BD">
          <w:headerReference w:type="default" r:id="rId7"/>
          <w:footerReference w:type="default" r:id="rId8"/>
          <w:type w:val="continuous"/>
          <w:pgSz w:w="16840" w:h="23820"/>
          <w:pgMar w:top="1500" w:right="1320" w:bottom="280" w:left="1340" w:header="720" w:footer="720" w:gutter="0"/>
          <w:cols w:space="720"/>
        </w:sectPr>
      </w:pPr>
    </w:p>
    <w:p w14:paraId="0C40D22C" w14:textId="77777777" w:rsidR="00A909BD" w:rsidRDefault="00A909BD">
      <w:pPr>
        <w:spacing w:before="16" w:line="260" w:lineRule="exact"/>
        <w:rPr>
          <w:sz w:val="26"/>
          <w:szCs w:val="26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A909BD" w14:paraId="448E531E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BA57F" w14:textId="77777777" w:rsidR="00A909BD" w:rsidRDefault="00000000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7898C5DC" w14:textId="77777777" w:rsidR="00A909BD" w:rsidRDefault="00000000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17EB8921" w14:textId="77777777" w:rsidR="00A909BD" w:rsidRDefault="00000000">
            <w:pPr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8625F" w14:textId="77777777" w:rsidR="00A909BD" w:rsidRDefault="00A909BD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E2B6DE" w14:textId="77777777" w:rsidR="00A909BD" w:rsidRDefault="00A909BD"/>
        </w:tc>
      </w:tr>
      <w:tr w:rsidR="00C331C4" w14:paraId="29587598" w14:textId="77777777">
        <w:trPr>
          <w:trHeight w:hRule="exact" w:val="115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7721A" w14:textId="77777777" w:rsidR="00C331C4" w:rsidRDefault="00C331C4" w:rsidP="00C331C4">
            <w:pPr>
              <w:spacing w:before="2" w:line="220" w:lineRule="exact"/>
              <w:ind w:left="100" w:right="337"/>
            </w:pPr>
            <w:r>
              <w:rPr>
                <w:b/>
                <w:spacing w:val="-1"/>
              </w:rPr>
              <w:t>11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Doe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scuss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re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ng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 xml:space="preserve"> ex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st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 xml:space="preserve">ng </w:t>
            </w:r>
            <w:r>
              <w:rPr>
                <w:b/>
              </w:rPr>
              <w:t>lit</w:t>
            </w:r>
            <w:r>
              <w:rPr>
                <w:b/>
                <w:spacing w:val="-1"/>
              </w:rPr>
              <w:t>era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ure</w:t>
            </w:r>
            <w:r>
              <w:rPr>
                <w:b/>
              </w:rPr>
              <w:t>?</w:t>
            </w:r>
          </w:p>
          <w:p w14:paraId="55811EDE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558A192B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2DF45D64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F85D8" w14:textId="77777777" w:rsidR="00C331C4" w:rsidRDefault="00C331C4" w:rsidP="00C331C4">
            <w:pPr>
              <w:spacing w:line="220" w:lineRule="exact"/>
              <w:ind w:left="105"/>
            </w:pPr>
            <w:r>
              <w:t>4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E7201" w14:textId="0F178023" w:rsidR="00C331C4" w:rsidRDefault="00C331C4" w:rsidP="00C331C4">
            <w:r w:rsidRPr="00ED3892">
              <w:t>OK</w:t>
            </w:r>
          </w:p>
        </w:tc>
      </w:tr>
      <w:tr w:rsidR="00C331C4" w14:paraId="015A5C4B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40AFB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12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conc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supporte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data?</w:t>
            </w:r>
          </w:p>
          <w:p w14:paraId="4D4612F4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1451F754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278A1F71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5084A" w14:textId="77777777" w:rsidR="00C331C4" w:rsidRDefault="00C331C4" w:rsidP="00C331C4">
            <w:pPr>
              <w:spacing w:line="220" w:lineRule="exact"/>
              <w:ind w:left="105"/>
            </w:pPr>
            <w: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C01B6" w14:textId="139B76EA" w:rsidR="00C331C4" w:rsidRDefault="00C331C4" w:rsidP="00C331C4">
            <w:r w:rsidRPr="00ED3892">
              <w:t>OK</w:t>
            </w:r>
          </w:p>
        </w:tc>
      </w:tr>
      <w:tr w:rsidR="00C331C4" w14:paraId="0A4F82E6" w14:textId="77777777">
        <w:trPr>
          <w:trHeight w:hRule="exact" w:val="931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34D11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13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li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tat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stud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scussed?</w:t>
            </w:r>
          </w:p>
          <w:p w14:paraId="680031E8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6A87877A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6C653E04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 xml:space="preserve">r </w:t>
            </w: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spacing w:val="-1"/>
                <w:w w:val="101"/>
              </w:rPr>
              <w:t>lic</w:t>
            </w:r>
            <w:r>
              <w:rPr>
                <w:color w:val="404040"/>
                <w:spacing w:val="-1"/>
              </w:rPr>
              <w:t>ab</w:t>
            </w:r>
            <w:r>
              <w:rPr>
                <w:color w:val="404040"/>
                <w:spacing w:val="-1"/>
                <w:w w:val="101"/>
              </w:rPr>
              <w:t>le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91279" w14:textId="77777777" w:rsidR="00C331C4" w:rsidRDefault="00C331C4" w:rsidP="00C331C4">
            <w:pPr>
              <w:spacing w:line="220" w:lineRule="exact"/>
              <w:ind w:left="105"/>
            </w:pPr>
            <w:r>
              <w:t>3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6588B" w14:textId="4E2DAB53" w:rsidR="00C331C4" w:rsidRDefault="00C331C4" w:rsidP="00C331C4">
            <w:r w:rsidRPr="00ED3892">
              <w:t>OK</w:t>
            </w:r>
          </w:p>
        </w:tc>
      </w:tr>
      <w:tr w:rsidR="00C331C4" w14:paraId="5C8B9966" w14:textId="77777777">
        <w:trPr>
          <w:trHeight w:hRule="exact" w:val="138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D7717" w14:textId="77777777" w:rsidR="00C331C4" w:rsidRDefault="00C331C4" w:rsidP="00C331C4">
            <w:pPr>
              <w:spacing w:before="2" w:line="220" w:lineRule="exact"/>
              <w:ind w:left="100" w:right="371"/>
            </w:pPr>
            <w:r>
              <w:rPr>
                <w:b/>
                <w:spacing w:val="-1"/>
              </w:rPr>
              <w:t>14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reference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re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evan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suff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(</w:t>
            </w:r>
            <w:r>
              <w:rPr>
                <w:b/>
                <w:w w:val="101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number</w:t>
            </w:r>
            <w:r>
              <w:rPr>
                <w:b/>
              </w:rPr>
              <w:t>)?</w:t>
            </w:r>
          </w:p>
          <w:p w14:paraId="47AE7669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0B0177CF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525DF59F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>r</w:t>
            </w:r>
          </w:p>
          <w:p w14:paraId="79A4C227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w w:val="101"/>
              </w:rPr>
              <w:t>li</w:t>
            </w:r>
            <w:r>
              <w:rPr>
                <w:color w:val="404040"/>
                <w:spacing w:val="-1"/>
              </w:rPr>
              <w:t>cab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959DD" w14:textId="77777777" w:rsidR="00C331C4" w:rsidRDefault="00C331C4" w:rsidP="00C331C4">
            <w:pPr>
              <w:spacing w:line="220" w:lineRule="exact"/>
              <w:ind w:left="105"/>
            </w:pPr>
            <w:r>
              <w:t>5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94B54" w14:textId="49127175" w:rsidR="00C331C4" w:rsidRDefault="00C331C4" w:rsidP="00C331C4">
            <w:r w:rsidRPr="00ED3892">
              <w:t>OK</w:t>
            </w:r>
          </w:p>
        </w:tc>
      </w:tr>
      <w:tr w:rsidR="00C331C4" w14:paraId="056F3BC9" w14:textId="77777777">
        <w:trPr>
          <w:trHeight w:hRule="exact" w:val="139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8CD9F" w14:textId="77777777" w:rsidR="00C331C4" w:rsidRDefault="00C331C4" w:rsidP="00C331C4">
            <w:pPr>
              <w:spacing w:before="2" w:line="220" w:lineRule="exact"/>
              <w:ind w:left="100" w:right="948"/>
            </w:pPr>
            <w:r>
              <w:rPr>
                <w:b/>
                <w:spacing w:val="-1"/>
              </w:rPr>
              <w:t>15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manuscr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wr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tte</w:t>
            </w:r>
            <w:r>
              <w:rPr>
                <w:b/>
              </w:rPr>
              <w:t xml:space="preserve">n in 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ea</w:t>
            </w:r>
            <w:r>
              <w:rPr>
                <w:b/>
              </w:rPr>
              <w:t xml:space="preserve">r </w:t>
            </w:r>
            <w:r>
              <w:rPr>
                <w:b/>
                <w:spacing w:val="-1"/>
              </w:rPr>
              <w:t>and unders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>andabl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w w:val="101"/>
              </w:rPr>
              <w:t>l</w:t>
            </w:r>
            <w:r>
              <w:rPr>
                <w:b/>
                <w:spacing w:val="-1"/>
              </w:rPr>
              <w:t>anguage</w:t>
            </w:r>
            <w:r>
              <w:rPr>
                <w:b/>
              </w:rPr>
              <w:t>?</w:t>
            </w:r>
          </w:p>
          <w:p w14:paraId="0545385D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Ra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n</w:t>
            </w:r>
            <w:r>
              <w:rPr>
                <w:color w:val="404040"/>
              </w:rPr>
              <w:t xml:space="preserve">g </w:t>
            </w:r>
            <w:r>
              <w:rPr>
                <w:color w:val="404040"/>
                <w:spacing w:val="-1"/>
              </w:rPr>
              <w:t>Sca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  <w:spacing w:val="-1"/>
              </w:rPr>
              <w:t>e</w:t>
            </w:r>
            <w:r>
              <w:rPr>
                <w:color w:val="404040"/>
                <w:w w:val="101"/>
              </w:rPr>
              <w:t>:</w:t>
            </w:r>
          </w:p>
          <w:p w14:paraId="4B8FF4F7" w14:textId="77777777" w:rsidR="00C331C4" w:rsidRDefault="00C331C4" w:rsidP="00C331C4">
            <w:pPr>
              <w:ind w:left="100"/>
            </w:pPr>
            <w:r>
              <w:rPr>
                <w:color w:val="404040"/>
              </w:rPr>
              <w:t>5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Exce</w:t>
            </w:r>
            <w:r>
              <w:rPr>
                <w:color w:val="404040"/>
              </w:rPr>
              <w:t>ll</w:t>
            </w:r>
            <w:r>
              <w:rPr>
                <w:color w:val="404040"/>
                <w:spacing w:val="-1"/>
              </w:rPr>
              <w:t>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4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Goo</w:t>
            </w:r>
            <w:r>
              <w:rPr>
                <w:color w:val="404040"/>
              </w:rPr>
              <w:t>d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3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Sa</w:t>
            </w:r>
            <w:r>
              <w:rPr>
                <w:color w:val="404040"/>
              </w:rPr>
              <w:t>ti</w:t>
            </w:r>
            <w:r>
              <w:rPr>
                <w:color w:val="404040"/>
                <w:spacing w:val="-1"/>
              </w:rPr>
              <w:t>sfac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or</w:t>
            </w:r>
            <w:r>
              <w:rPr>
                <w:color w:val="404040"/>
              </w:rPr>
              <w:t>y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2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Needs</w:t>
            </w:r>
          </w:p>
          <w:p w14:paraId="6CB595DF" w14:textId="77777777" w:rsidR="00C331C4" w:rsidRDefault="00C331C4" w:rsidP="00C331C4">
            <w:pPr>
              <w:ind w:left="100"/>
            </w:pPr>
            <w:r>
              <w:rPr>
                <w:color w:val="404040"/>
                <w:spacing w:val="-1"/>
              </w:rPr>
              <w:t>Improvemen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</w:rPr>
              <w:t>1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Poo</w:t>
            </w:r>
            <w:r>
              <w:rPr>
                <w:color w:val="404040"/>
              </w:rPr>
              <w:t>r</w:t>
            </w:r>
          </w:p>
          <w:p w14:paraId="0D438CAB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color w:val="404040"/>
                <w:spacing w:val="-1"/>
              </w:rPr>
              <w:t>N/</w:t>
            </w:r>
            <w:r>
              <w:rPr>
                <w:color w:val="404040"/>
              </w:rPr>
              <w:t>A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=</w:t>
            </w:r>
            <w:r>
              <w:rPr>
                <w:color w:val="404040"/>
                <w:spacing w:val="-1"/>
              </w:rPr>
              <w:t xml:space="preserve"> No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1"/>
              </w:rPr>
              <w:t xml:space="preserve"> </w:t>
            </w:r>
            <w:r>
              <w:rPr>
                <w:color w:val="404040"/>
                <w:spacing w:val="-1"/>
              </w:rPr>
              <w:t>App</w:t>
            </w:r>
            <w:r>
              <w:rPr>
                <w:color w:val="404040"/>
                <w:w w:val="101"/>
              </w:rPr>
              <w:t>li</w:t>
            </w:r>
            <w:r>
              <w:rPr>
                <w:color w:val="404040"/>
                <w:spacing w:val="-1"/>
              </w:rPr>
              <w:t>cab</w:t>
            </w:r>
            <w:r>
              <w:rPr>
                <w:color w:val="404040"/>
                <w:w w:val="10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82AF3" w14:textId="77777777" w:rsidR="00C331C4" w:rsidRDefault="00C331C4" w:rsidP="00C331C4">
            <w:pPr>
              <w:spacing w:line="220" w:lineRule="exact"/>
              <w:ind w:left="105"/>
            </w:pPr>
            <w:r>
              <w:t>5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49A45" w14:textId="63977B54" w:rsidR="00C331C4" w:rsidRDefault="00C331C4" w:rsidP="00C331C4">
            <w:r w:rsidRPr="00ED3892">
              <w:t>OK</w:t>
            </w:r>
          </w:p>
        </w:tc>
      </w:tr>
    </w:tbl>
    <w:p w14:paraId="17554505" w14:textId="77777777" w:rsidR="00A909BD" w:rsidRDefault="00A909BD">
      <w:pPr>
        <w:spacing w:line="200" w:lineRule="exact"/>
      </w:pPr>
    </w:p>
    <w:p w14:paraId="3D4590BB" w14:textId="77777777" w:rsidR="00A909BD" w:rsidRDefault="00A909BD">
      <w:pPr>
        <w:spacing w:before="20" w:line="200" w:lineRule="exact"/>
      </w:pPr>
    </w:p>
    <w:p w14:paraId="30CE2D73" w14:textId="77777777" w:rsidR="00A909BD" w:rsidRDefault="00000000">
      <w:pPr>
        <w:spacing w:before="35" w:line="220" w:lineRule="exact"/>
        <w:ind w:left="100"/>
      </w:pPr>
      <w:r>
        <w:pict w14:anchorId="36D79A6C">
          <v:group id="_x0000_s2081" style="position:absolute;left:0;text-align:left;margin-left:71.45pt;margin-top:1.25pt;width:146pt;height:12.5pt;z-index:-251659776;mso-position-horizontal-relative:page" coordorigin="1429,25" coordsize="2920,250">
            <v:shape id="_x0000_s2083" style="position:absolute;left:1440;top:35;width:2899;height:230" coordorigin="1440,35" coordsize="2899,230" path="m1440,35r,230l4339,265r,-230l1440,35xe" fillcolor="yellow" stroked="f">
              <v:path arrowok="t"/>
            </v:shape>
            <v:shape id="_x0000_s2082" style="position:absolute;left:1440;top:255;width:2899;height:0" coordorigin="1440,255" coordsize="2899,0" path="m1440,255r2899,e" filled="f" strokeweight="1.06pt">
              <v:path arrowok="t"/>
            </v:shape>
            <w10:wrap anchorx="page"/>
          </v:group>
        </w:pict>
      </w:r>
      <w:r>
        <w:rPr>
          <w:b/>
          <w:spacing w:val="-1"/>
          <w:position w:val="-1"/>
        </w:rPr>
        <w:t>PAR</w:t>
      </w:r>
      <w:r>
        <w:rPr>
          <w:b/>
          <w:position w:val="-1"/>
        </w:rPr>
        <w:t>T</w:t>
      </w:r>
      <w:r>
        <w:rPr>
          <w:b/>
          <w:spacing w:val="-1"/>
          <w:position w:val="-1"/>
        </w:rPr>
        <w:t xml:space="preserve"> 2</w:t>
      </w:r>
      <w:r>
        <w:rPr>
          <w:b/>
          <w:position w:val="-1"/>
        </w:rPr>
        <w:t>.2</w:t>
      </w:r>
      <w:r>
        <w:rPr>
          <w:b/>
          <w:spacing w:val="-1"/>
          <w:position w:val="-1"/>
        </w:rPr>
        <w:t xml:space="preserve"> (Subject</w:t>
      </w:r>
      <w:r>
        <w:rPr>
          <w:b/>
          <w:position w:val="-1"/>
        </w:rPr>
        <w:t>i</w:t>
      </w:r>
      <w:r>
        <w:rPr>
          <w:b/>
          <w:spacing w:val="-1"/>
          <w:position w:val="-1"/>
        </w:rPr>
        <w:t>v</w:t>
      </w:r>
      <w:r>
        <w:rPr>
          <w:b/>
          <w:position w:val="-1"/>
        </w:rPr>
        <w:t xml:space="preserve">e </w:t>
      </w:r>
      <w:r>
        <w:rPr>
          <w:b/>
          <w:spacing w:val="-1"/>
          <w:position w:val="-1"/>
        </w:rPr>
        <w:t>Eva</w:t>
      </w:r>
      <w:r>
        <w:rPr>
          <w:b/>
          <w:w w:val="101"/>
          <w:position w:val="-1"/>
        </w:rPr>
        <w:t>l</w:t>
      </w:r>
      <w:r>
        <w:rPr>
          <w:b/>
          <w:spacing w:val="-1"/>
          <w:position w:val="-1"/>
        </w:rPr>
        <w:t>uat</w:t>
      </w:r>
      <w:r>
        <w:rPr>
          <w:b/>
          <w:w w:val="101"/>
          <w:position w:val="-1"/>
        </w:rPr>
        <w:t>i</w:t>
      </w:r>
      <w:r>
        <w:rPr>
          <w:b/>
          <w:spacing w:val="-1"/>
          <w:position w:val="-1"/>
        </w:rPr>
        <w:t>on</w:t>
      </w:r>
      <w:r>
        <w:rPr>
          <w:b/>
          <w:position w:val="-1"/>
        </w:rPr>
        <w:t>)</w:t>
      </w:r>
    </w:p>
    <w:p w14:paraId="70B2749C" w14:textId="77777777" w:rsidR="00A909BD" w:rsidRDefault="00A909BD">
      <w:pPr>
        <w:spacing w:before="8" w:line="220" w:lineRule="exact"/>
        <w:rPr>
          <w:sz w:val="22"/>
          <w:szCs w:val="2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2"/>
        <w:gridCol w:w="4632"/>
      </w:tblGrid>
      <w:tr w:rsidR="00A909BD" w14:paraId="2FB9EE33" w14:textId="77777777">
        <w:trPr>
          <w:trHeight w:hRule="exact" w:val="888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06ABA" w14:textId="77777777" w:rsidR="00A909BD" w:rsidRDefault="00A909BD"/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B2455" w14:textId="77777777" w:rsidR="00A909BD" w:rsidRDefault="00000000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Rev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ewer’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commen</w:t>
            </w:r>
            <w:r>
              <w:rPr>
                <w:b/>
              </w:rPr>
              <w:t>t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DA4A7" w14:textId="77777777" w:rsidR="00A909BD" w:rsidRDefault="00000000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Autho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Feedbac</w:t>
            </w:r>
            <w:r>
              <w:rPr>
                <w:b/>
              </w:rPr>
              <w:t>k</w:t>
            </w:r>
            <w:r>
              <w:rPr>
                <w:b/>
                <w:spacing w:val="-1"/>
              </w:rPr>
              <w:t xml:space="preserve"> </w:t>
            </w:r>
            <w:r>
              <w:rPr>
                <w:spacing w:val="-1"/>
              </w:rPr>
              <w:t>(I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mandator</w:t>
            </w:r>
            <w:r>
              <w:t>y</w:t>
            </w:r>
            <w:r>
              <w:rPr>
                <w:spacing w:val="-1"/>
              </w:rPr>
              <w:t xml:space="preserve"> tha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authors</w:t>
            </w:r>
          </w:p>
          <w:p w14:paraId="4E1250FE" w14:textId="77777777" w:rsidR="00A909BD" w:rsidRDefault="00000000">
            <w:pPr>
              <w:spacing w:before="15"/>
              <w:ind w:left="105"/>
            </w:pPr>
            <w:r>
              <w:rPr>
                <w:spacing w:val="-1"/>
              </w:rPr>
              <w:t>shou</w:t>
            </w:r>
            <w:r>
              <w:t xml:space="preserve">ld </w:t>
            </w:r>
            <w:r>
              <w:rPr>
                <w:spacing w:val="-1"/>
              </w:rPr>
              <w:t>wr</w:t>
            </w:r>
            <w:r>
              <w:t xml:space="preserve">ite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-1"/>
              </w:rPr>
              <w:t>he</w:t>
            </w:r>
            <w:r>
              <w:t xml:space="preserve">r </w:t>
            </w:r>
            <w:r>
              <w:rPr>
                <w:spacing w:val="-1"/>
              </w:rPr>
              <w:t>feedbac</w:t>
            </w:r>
            <w:r>
              <w:t>k</w:t>
            </w:r>
            <w:r>
              <w:rPr>
                <w:spacing w:val="-1"/>
              </w:rPr>
              <w:t xml:space="preserve"> here</w:t>
            </w:r>
            <w:r>
              <w:t>)</w:t>
            </w:r>
          </w:p>
        </w:tc>
      </w:tr>
      <w:tr w:rsidR="00C331C4" w14:paraId="0B61AC86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3F0C6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le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su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tab</w:t>
            </w:r>
            <w:r>
              <w:rPr>
                <w:b/>
                <w:w w:val="101"/>
              </w:rPr>
              <w:t>l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?</w:t>
            </w:r>
          </w:p>
          <w:p w14:paraId="4B689207" w14:textId="77777777" w:rsidR="00C331C4" w:rsidRDefault="00C331C4" w:rsidP="00C331C4">
            <w:pPr>
              <w:spacing w:before="11" w:line="220" w:lineRule="exact"/>
              <w:rPr>
                <w:sz w:val="22"/>
                <w:szCs w:val="22"/>
              </w:rPr>
            </w:pPr>
          </w:p>
          <w:p w14:paraId="05B6F5EE" w14:textId="77777777" w:rsidR="00C331C4" w:rsidRDefault="00C331C4" w:rsidP="00C331C4">
            <w:pPr>
              <w:ind w:left="100" w:right="475"/>
            </w:pPr>
            <w:r>
              <w:rPr>
                <w:spacing w:val="-1"/>
              </w:rPr>
              <w:t>I</w:t>
            </w:r>
            <w:r>
              <w:t xml:space="preserve">f </w:t>
            </w:r>
            <w:r>
              <w:rPr>
                <w:spacing w:val="-1"/>
              </w:rPr>
              <w:t>you</w:t>
            </w:r>
            <w:r>
              <w:t xml:space="preserve">r </w:t>
            </w:r>
            <w:r>
              <w:rPr>
                <w:spacing w:val="-1"/>
              </w:rPr>
              <w:t>answe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NO</w:t>
            </w:r>
            <w:r>
              <w:t xml:space="preserve">, </w:t>
            </w:r>
            <w:r>
              <w:rPr>
                <w:spacing w:val="-1"/>
              </w:rPr>
              <w:t>pleas</w:t>
            </w:r>
            <w:r>
              <w:t xml:space="preserve">e </w:t>
            </w:r>
            <w:r>
              <w:rPr>
                <w:spacing w:val="-1"/>
              </w:rPr>
              <w:t>provid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brief</w:t>
            </w:r>
            <w:r>
              <w:t xml:space="preserve">, </w:t>
            </w:r>
            <w:r>
              <w:rPr>
                <w:spacing w:val="-1"/>
              </w:rPr>
              <w:t>c</w:t>
            </w:r>
            <w:r>
              <w:rPr>
                <w:spacing w:val="-1"/>
                <w:w w:val="101"/>
              </w:rPr>
              <w:t>le</w:t>
            </w:r>
            <w:r>
              <w:rPr>
                <w:spacing w:val="-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sugges</w:t>
            </w:r>
            <w:r>
              <w:t>ti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mprovemen</w:t>
            </w:r>
            <w:r>
              <w:rPr>
                <w:w w:val="101"/>
              </w:rPr>
              <w:t>t</w:t>
            </w:r>
            <w: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567B4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  <w:spacing w:val="-1"/>
              </w:rPr>
              <w:t>yes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83FBB" w14:textId="0F1F5AE3" w:rsidR="00C331C4" w:rsidRDefault="00C331C4" w:rsidP="00C331C4">
            <w:r w:rsidRPr="005378CA">
              <w:t>OK</w:t>
            </w:r>
          </w:p>
        </w:tc>
      </w:tr>
      <w:tr w:rsidR="00C331C4" w14:paraId="6470BF72" w14:textId="77777777">
        <w:trPr>
          <w:trHeight w:hRule="exact" w:val="116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243E03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abstrac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art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comprehens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ve</w:t>
            </w:r>
            <w:r>
              <w:rPr>
                <w:b/>
              </w:rPr>
              <w:t>?</w:t>
            </w:r>
          </w:p>
          <w:p w14:paraId="326BCECF" w14:textId="77777777" w:rsidR="00C331C4" w:rsidRDefault="00C331C4" w:rsidP="00C331C4">
            <w:pPr>
              <w:ind w:left="100"/>
            </w:pPr>
            <w:r>
              <w:t>s</w:t>
            </w:r>
          </w:p>
          <w:p w14:paraId="6CE9AD3E" w14:textId="77777777" w:rsidR="00C331C4" w:rsidRDefault="00C331C4" w:rsidP="00C331C4">
            <w:pPr>
              <w:ind w:left="100" w:right="475"/>
            </w:pPr>
            <w:r>
              <w:rPr>
                <w:spacing w:val="-1"/>
              </w:rPr>
              <w:t>I</w:t>
            </w:r>
            <w:r>
              <w:t xml:space="preserve">f </w:t>
            </w:r>
            <w:r>
              <w:rPr>
                <w:spacing w:val="-1"/>
              </w:rPr>
              <w:t>you</w:t>
            </w:r>
            <w:r>
              <w:t xml:space="preserve">r </w:t>
            </w:r>
            <w:r>
              <w:rPr>
                <w:spacing w:val="-1"/>
              </w:rPr>
              <w:t>answe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NO</w:t>
            </w:r>
            <w:r>
              <w:t xml:space="preserve">, </w:t>
            </w:r>
            <w:r>
              <w:rPr>
                <w:spacing w:val="-1"/>
              </w:rPr>
              <w:t>pleas</w:t>
            </w:r>
            <w:r>
              <w:t xml:space="preserve">e </w:t>
            </w:r>
            <w:r>
              <w:rPr>
                <w:spacing w:val="-1"/>
              </w:rPr>
              <w:t>provid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brief</w:t>
            </w:r>
            <w:r>
              <w:t xml:space="preserve">, </w:t>
            </w:r>
            <w:r>
              <w:rPr>
                <w:spacing w:val="-1"/>
              </w:rPr>
              <w:t>c</w:t>
            </w:r>
            <w:r>
              <w:rPr>
                <w:spacing w:val="-1"/>
                <w:w w:val="101"/>
              </w:rPr>
              <w:t>le</w:t>
            </w:r>
            <w:r>
              <w:rPr>
                <w:spacing w:val="-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sugges</w:t>
            </w:r>
            <w:r>
              <w:t>ti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mprovemen</w:t>
            </w:r>
            <w:r>
              <w:rPr>
                <w:w w:val="101"/>
              </w:rPr>
              <w:t>t</w:t>
            </w:r>
            <w: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81FC1" w14:textId="77777777" w:rsidR="00C331C4" w:rsidRDefault="00C331C4" w:rsidP="00C331C4">
            <w:pPr>
              <w:spacing w:line="220" w:lineRule="exact"/>
              <w:ind w:left="465"/>
            </w:pPr>
            <w:r>
              <w:rPr>
                <w:b/>
                <w:spacing w:val="-1"/>
              </w:rPr>
              <w:t>yes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70F3F" w14:textId="40EE72DB" w:rsidR="00C331C4" w:rsidRDefault="00C331C4" w:rsidP="00C331C4">
            <w:r w:rsidRPr="005378CA">
              <w:t>OK</w:t>
            </w:r>
          </w:p>
        </w:tc>
      </w:tr>
      <w:tr w:rsidR="00C331C4" w14:paraId="3F11A74D" w14:textId="77777777">
        <w:trPr>
          <w:trHeight w:hRule="exact" w:val="1848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D7744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manuscr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sc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lly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correct?</w:t>
            </w:r>
          </w:p>
          <w:p w14:paraId="06855967" w14:textId="77777777" w:rsidR="00C331C4" w:rsidRDefault="00C331C4" w:rsidP="00C331C4">
            <w:pPr>
              <w:spacing w:before="6" w:line="220" w:lineRule="exact"/>
              <w:rPr>
                <w:sz w:val="22"/>
                <w:szCs w:val="22"/>
              </w:rPr>
            </w:pPr>
          </w:p>
          <w:p w14:paraId="44C374E6" w14:textId="77777777" w:rsidR="00C331C4" w:rsidRDefault="00C331C4" w:rsidP="00C331C4">
            <w:pPr>
              <w:ind w:left="100" w:right="475"/>
            </w:pPr>
            <w:r>
              <w:rPr>
                <w:spacing w:val="-1"/>
              </w:rPr>
              <w:t>I</w:t>
            </w:r>
            <w:r>
              <w:t xml:space="preserve">f </w:t>
            </w:r>
            <w:r>
              <w:rPr>
                <w:spacing w:val="-1"/>
              </w:rPr>
              <w:t>you</w:t>
            </w:r>
            <w:r>
              <w:t xml:space="preserve">r </w:t>
            </w:r>
            <w:r>
              <w:rPr>
                <w:spacing w:val="-1"/>
              </w:rPr>
              <w:t>answe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NO</w:t>
            </w:r>
            <w:r>
              <w:t xml:space="preserve">, </w:t>
            </w:r>
            <w:r>
              <w:rPr>
                <w:spacing w:val="-1"/>
              </w:rPr>
              <w:t>pleas</w:t>
            </w:r>
            <w:r>
              <w:t xml:space="preserve">e </w:t>
            </w:r>
            <w:r>
              <w:rPr>
                <w:spacing w:val="-1"/>
              </w:rPr>
              <w:t>provid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brief</w:t>
            </w:r>
            <w:r>
              <w:t xml:space="preserve">, </w:t>
            </w:r>
            <w:r>
              <w:rPr>
                <w:spacing w:val="-1"/>
              </w:rPr>
              <w:t>c</w:t>
            </w:r>
            <w:r>
              <w:rPr>
                <w:spacing w:val="-1"/>
                <w:w w:val="101"/>
              </w:rPr>
              <w:t>le</w:t>
            </w:r>
            <w:r>
              <w:rPr>
                <w:spacing w:val="-1"/>
              </w:rPr>
              <w:t>a</w:t>
            </w:r>
            <w:r>
              <w:t xml:space="preserve">r </w:t>
            </w:r>
            <w:r>
              <w:rPr>
                <w:spacing w:val="-1"/>
              </w:rPr>
              <w:t>sugges</w:t>
            </w:r>
            <w:r>
              <w:t>ti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rPr>
                <w:w w:val="101"/>
              </w:rPr>
              <w:t>i</w:t>
            </w:r>
            <w:r>
              <w:rPr>
                <w:spacing w:val="-1"/>
              </w:rPr>
              <w:t>mprovemen</w:t>
            </w:r>
            <w:r>
              <w:rPr>
                <w:w w:val="101"/>
              </w:rPr>
              <w:t>t</w:t>
            </w:r>
          </w:p>
          <w:p w14:paraId="1968630A" w14:textId="77777777" w:rsidR="00C331C4" w:rsidRDefault="00C331C4" w:rsidP="00C331C4">
            <w:pPr>
              <w:ind w:left="100"/>
            </w:pPr>
            <w:r>
              <w:t>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C350C" w14:textId="77777777" w:rsidR="00C331C4" w:rsidRDefault="00C331C4" w:rsidP="00C331C4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No.</w:t>
            </w:r>
          </w:p>
          <w:p w14:paraId="6D7BF2F6" w14:textId="77777777" w:rsidR="00C331C4" w:rsidRDefault="00C331C4" w:rsidP="00C331C4">
            <w:pPr>
              <w:spacing w:before="1"/>
              <w:ind w:left="105" w:right="116"/>
            </w:pPr>
            <w:r>
              <w:rPr>
                <w:spacing w:val="-1"/>
              </w:rPr>
              <w:t>“F</w:t>
            </w:r>
            <w:r>
              <w:t>i</w:t>
            </w:r>
            <w:r>
              <w:rPr>
                <w:spacing w:val="-1"/>
              </w:rPr>
              <w:t>g</w:t>
            </w:r>
            <w:r>
              <w:t>.1</w:t>
            </w:r>
            <w:r>
              <w:rPr>
                <w:spacing w:val="-1"/>
              </w:rPr>
              <w:t xml:space="preserve"> Schema</w:t>
            </w:r>
            <w:r>
              <w:t xml:space="preserve">tic </w:t>
            </w:r>
            <w:r>
              <w:rPr>
                <w:spacing w:val="-1"/>
              </w:rPr>
              <w:t>F</w:t>
            </w:r>
            <w:r>
              <w:t>l</w:t>
            </w:r>
            <w:r>
              <w:rPr>
                <w:spacing w:val="-1"/>
              </w:rPr>
              <w:t>o</w:t>
            </w:r>
            <w:r>
              <w:t>w</w:t>
            </w:r>
            <w:r>
              <w:rPr>
                <w:spacing w:val="-1"/>
              </w:rPr>
              <w:t xml:space="preserve"> D</w:t>
            </w:r>
            <w:r>
              <w:t>i</w:t>
            </w:r>
            <w:r>
              <w:rPr>
                <w:spacing w:val="-1"/>
              </w:rPr>
              <w:t>ag</w:t>
            </w:r>
            <w:r>
              <w:t>r</w:t>
            </w:r>
            <w:r>
              <w:rPr>
                <w:spacing w:val="-1"/>
              </w:rPr>
              <w:t>a</w:t>
            </w:r>
            <w:r>
              <w:t>m f</w:t>
            </w:r>
            <w:r>
              <w:rPr>
                <w:spacing w:val="-1"/>
              </w:rPr>
              <w:t>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-1"/>
              </w:rPr>
              <w:t>P</w:t>
            </w:r>
            <w:r>
              <w:t>r</w:t>
            </w:r>
            <w:r>
              <w:rPr>
                <w:spacing w:val="-1"/>
              </w:rPr>
              <w:t>epa</w:t>
            </w:r>
            <w:r>
              <w:t>r</w:t>
            </w:r>
            <w:r>
              <w:rPr>
                <w:spacing w:val="-1"/>
              </w:rPr>
              <w:t>a</w:t>
            </w:r>
            <w:r>
              <w:t>ti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-1"/>
              </w:rPr>
              <w:t>of Mushroo</w:t>
            </w:r>
            <w:r>
              <w:t>m</w:t>
            </w:r>
            <w:r>
              <w:rPr>
                <w:spacing w:val="-1"/>
              </w:rPr>
              <w:t xml:space="preserve"> an</w:t>
            </w:r>
            <w:r>
              <w:t>d</w:t>
            </w:r>
            <w:r>
              <w:rPr>
                <w:spacing w:val="-1"/>
              </w:rPr>
              <w:t xml:space="preserve"> App</w:t>
            </w:r>
            <w:r>
              <w:t xml:space="preserve">le </w:t>
            </w:r>
            <w:r>
              <w:rPr>
                <w:spacing w:val="-1"/>
              </w:rPr>
              <w:t>Pee</w:t>
            </w:r>
            <w:r>
              <w:t>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Sou</w:t>
            </w:r>
            <w:r>
              <w:t>p</w:t>
            </w:r>
            <w:r>
              <w:rPr>
                <w:spacing w:val="-1"/>
              </w:rPr>
              <w:t xml:space="preserve"> Prem</w:t>
            </w:r>
            <w:r>
              <w:t>i</w:t>
            </w:r>
            <w:r>
              <w:rPr>
                <w:spacing w:val="-1"/>
              </w:rPr>
              <w:t>x</w:t>
            </w:r>
            <w:r>
              <w:t xml:space="preserve">” </w:t>
            </w:r>
            <w:r>
              <w:rPr>
                <w:spacing w:val="-1"/>
              </w:rPr>
              <w:t>men</w:t>
            </w:r>
            <w:r>
              <w:rPr>
                <w:w w:val="101"/>
              </w:rPr>
              <w:t>ti</w:t>
            </w:r>
            <w:r>
              <w:rPr>
                <w:spacing w:val="-1"/>
              </w:rPr>
              <w:t>on</w:t>
            </w:r>
            <w:r>
              <w:t xml:space="preserve">s </w:t>
            </w:r>
            <w:r>
              <w:rPr>
                <w:b/>
                <w:i/>
                <w:spacing w:val="-1"/>
              </w:rPr>
              <w:t>b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scu</w:t>
            </w:r>
            <w:r>
              <w:rPr>
                <w:b/>
                <w:i/>
              </w:rPr>
              <w:t xml:space="preserve">its </w:t>
            </w:r>
            <w:r>
              <w:rPr>
                <w:spacing w:val="-1"/>
              </w:rPr>
              <w:t>an</w:t>
            </w:r>
            <w:r>
              <w:t>d</w:t>
            </w:r>
            <w:r>
              <w:rPr>
                <w:spacing w:val="-1"/>
              </w:rPr>
              <w:t xml:space="preserve"> shoul</w:t>
            </w:r>
            <w:r>
              <w:t>d</w:t>
            </w:r>
            <w:r>
              <w:rPr>
                <w:spacing w:val="-1"/>
              </w:rPr>
              <w:t xml:space="preserve"> b</w:t>
            </w:r>
            <w:r>
              <w:t>e</w:t>
            </w:r>
            <w:r>
              <w:rPr>
                <w:spacing w:val="-1"/>
              </w:rPr>
              <w:t xml:space="preserve"> change</w:t>
            </w:r>
            <w:r>
              <w:t>d</w:t>
            </w:r>
            <w:r>
              <w:rPr>
                <w:spacing w:val="-1"/>
              </w:rPr>
              <w:t xml:space="preserve"> t</w:t>
            </w:r>
            <w:r>
              <w:t xml:space="preserve">o </w:t>
            </w:r>
            <w:r>
              <w:rPr>
                <w:spacing w:val="-1"/>
              </w:rPr>
              <w:t>reflec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th</w:t>
            </w:r>
            <w:r>
              <w:t xml:space="preserve">e </w:t>
            </w:r>
            <w:r>
              <w:rPr>
                <w:spacing w:val="-1"/>
              </w:rPr>
              <w:t>wor</w:t>
            </w:r>
            <w:r>
              <w:t xml:space="preserve">k </w:t>
            </w:r>
            <w:r>
              <w:rPr>
                <w:spacing w:val="-1"/>
              </w:rPr>
              <w:t>don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in t</w:t>
            </w:r>
            <w:r>
              <w:rPr>
                <w:spacing w:val="-1"/>
              </w:rPr>
              <w:t>h</w:t>
            </w:r>
            <w:r>
              <w:t xml:space="preserve">is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1"/>
              </w:rPr>
              <w:t>udy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Add</w:t>
            </w:r>
            <w:r>
              <w:t>iti</w:t>
            </w:r>
            <w:r>
              <w:rPr>
                <w:spacing w:val="-1"/>
              </w:rPr>
              <w:t>ona</w:t>
            </w:r>
            <w:r>
              <w:t>ll</w:t>
            </w:r>
            <w:r>
              <w:rPr>
                <w:spacing w:val="-1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abstrac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and</w:t>
            </w:r>
          </w:p>
          <w:p w14:paraId="4724ACE5" w14:textId="77777777" w:rsidR="00C331C4" w:rsidRDefault="00C331C4" w:rsidP="00C331C4">
            <w:pPr>
              <w:ind w:left="105" w:right="70"/>
            </w:pPr>
            <w:r>
              <w:rPr>
                <w:spacing w:val="-1"/>
              </w:rPr>
              <w:t>conc</w:t>
            </w:r>
            <w:r>
              <w:t>l</w:t>
            </w:r>
            <w:r>
              <w:rPr>
                <w:spacing w:val="-1"/>
              </w:rPr>
              <w:t>usio</w:t>
            </w:r>
            <w:r>
              <w:t xml:space="preserve">n </w:t>
            </w:r>
            <w:r>
              <w:rPr>
                <w:spacing w:val="-1"/>
              </w:rPr>
              <w:t>men</w:t>
            </w:r>
            <w:r>
              <w:t>t</w:t>
            </w:r>
            <w:r>
              <w:rPr>
                <w:spacing w:val="-1"/>
              </w:rPr>
              <w:t>io</w:t>
            </w:r>
            <w:r>
              <w:t xml:space="preserve">n </w:t>
            </w:r>
            <w:r>
              <w:rPr>
                <w:b/>
                <w:i/>
                <w:spacing w:val="-1"/>
              </w:rPr>
              <w:t>m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crob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o</w:t>
            </w:r>
            <w:r>
              <w:rPr>
                <w:b/>
                <w:i/>
              </w:rPr>
              <w:t>l</w:t>
            </w:r>
            <w:r>
              <w:rPr>
                <w:b/>
                <w:i/>
                <w:spacing w:val="-1"/>
              </w:rPr>
              <w:t>og</w:t>
            </w:r>
            <w:r>
              <w:rPr>
                <w:b/>
                <w:i/>
              </w:rPr>
              <w:t>i</w:t>
            </w:r>
            <w:r>
              <w:rPr>
                <w:b/>
                <w:i/>
                <w:spacing w:val="-1"/>
              </w:rPr>
              <w:t>ca</w:t>
            </w:r>
            <w:r>
              <w:rPr>
                <w:b/>
                <w:i/>
              </w:rPr>
              <w:t>l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  <w:spacing w:val="-1"/>
              </w:rPr>
              <w:t>s</w:t>
            </w:r>
            <w:r>
              <w:rPr>
                <w:b/>
                <w:i/>
              </w:rPr>
              <w:t>t</w:t>
            </w:r>
            <w:r>
              <w:rPr>
                <w:b/>
                <w:i/>
                <w:spacing w:val="-1"/>
              </w:rPr>
              <w:t>ab</w:t>
            </w:r>
            <w:r>
              <w:rPr>
                <w:b/>
                <w:i/>
              </w:rPr>
              <w:t>ility,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spacing w:val="-1"/>
              </w:rPr>
              <w:t>bu</w:t>
            </w:r>
            <w:r>
              <w:t xml:space="preserve">t </w:t>
            </w:r>
            <w:r>
              <w:rPr>
                <w:w w:val="101"/>
              </w:rPr>
              <w:t>t</w:t>
            </w:r>
            <w:r>
              <w:rPr>
                <w:spacing w:val="-1"/>
              </w:rPr>
              <w:t>her</w:t>
            </w:r>
            <w:r>
              <w:t>e is</w:t>
            </w:r>
            <w:r>
              <w:rPr>
                <w:spacing w:val="-1"/>
              </w:rPr>
              <w:t xml:space="preserve"> n</w:t>
            </w:r>
            <w:r>
              <w:t>o</w:t>
            </w:r>
            <w:r>
              <w:rPr>
                <w:spacing w:val="-1"/>
              </w:rPr>
              <w:t xml:space="preserve"> da</w:t>
            </w:r>
            <w:r>
              <w:t>ta</w:t>
            </w:r>
            <w:r>
              <w:rPr>
                <w:spacing w:val="-1"/>
              </w:rPr>
              <w:t xml:space="preserve"> presen</w:t>
            </w:r>
            <w:r>
              <w:t>t</w:t>
            </w:r>
            <w:r>
              <w:rPr>
                <w:spacing w:val="-1"/>
              </w:rPr>
              <w:t>e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in 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w w:val="101"/>
              </w:rPr>
              <w:t>t</w:t>
            </w:r>
            <w:r>
              <w:rPr>
                <w:spacing w:val="-1"/>
                <w:w w:val="101"/>
              </w:rPr>
              <w:t>e</w:t>
            </w:r>
            <w:r>
              <w:rPr>
                <w:spacing w:val="-1"/>
              </w:rPr>
              <w:t>x</w:t>
            </w:r>
            <w:r>
              <w:t>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9ABD3" w14:textId="16B924D6" w:rsidR="00C331C4" w:rsidRDefault="00C331C4" w:rsidP="00C331C4">
            <w:r w:rsidRPr="005378CA">
              <w:t>OK</w:t>
            </w:r>
          </w:p>
        </w:tc>
      </w:tr>
      <w:tr w:rsidR="00C331C4" w14:paraId="3F0D0384" w14:textId="77777777">
        <w:trPr>
          <w:trHeight w:hRule="exact" w:val="1392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4C1329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reference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suff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en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an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recent</w:t>
            </w:r>
            <w:r>
              <w:rPr>
                <w:b/>
              </w:rPr>
              <w:t>?</w:t>
            </w:r>
          </w:p>
          <w:p w14:paraId="3887CBBC" w14:textId="77777777" w:rsidR="00C331C4" w:rsidRDefault="00C331C4" w:rsidP="00C331C4">
            <w:pPr>
              <w:ind w:left="100"/>
            </w:pPr>
            <w:r>
              <w:rPr>
                <w:spacing w:val="-1"/>
              </w:rPr>
              <w:t>(YE</w:t>
            </w:r>
            <w:r>
              <w:t>S</w:t>
            </w:r>
            <w:r>
              <w:rPr>
                <w:spacing w:val="-1"/>
              </w:rPr>
              <w:t xml:space="preserve"> o</w:t>
            </w:r>
            <w:r>
              <w:t xml:space="preserve">r </w:t>
            </w:r>
            <w:r>
              <w:rPr>
                <w:spacing w:val="-1"/>
              </w:rPr>
              <w:t>NO</w:t>
            </w:r>
            <w:r>
              <w:t>)</w:t>
            </w:r>
          </w:p>
          <w:p w14:paraId="4C9FBBD8" w14:textId="77777777" w:rsidR="00C331C4" w:rsidRDefault="00C331C4" w:rsidP="00C331C4">
            <w:pPr>
              <w:spacing w:before="11" w:line="220" w:lineRule="exact"/>
              <w:rPr>
                <w:sz w:val="22"/>
                <w:szCs w:val="22"/>
              </w:rPr>
            </w:pPr>
          </w:p>
          <w:p w14:paraId="26F6316D" w14:textId="77777777" w:rsidR="00C331C4" w:rsidRDefault="00C331C4" w:rsidP="00C331C4">
            <w:pPr>
              <w:ind w:left="100" w:right="185"/>
            </w:pPr>
            <w:r>
              <w:rPr>
                <w:spacing w:val="-1"/>
              </w:rPr>
              <w:t>I</w:t>
            </w:r>
            <w:r>
              <w:t xml:space="preserve">f </w:t>
            </w:r>
            <w:r>
              <w:rPr>
                <w:spacing w:val="-1"/>
              </w:rPr>
              <w:t>you</w:t>
            </w:r>
            <w:r>
              <w:t xml:space="preserve">r </w:t>
            </w:r>
            <w:r>
              <w:rPr>
                <w:spacing w:val="-1"/>
              </w:rPr>
              <w:t>answe</w:t>
            </w:r>
            <w:r>
              <w:t xml:space="preserve">r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NO</w:t>
            </w:r>
            <w:r>
              <w:t xml:space="preserve">, </w:t>
            </w:r>
            <w:r>
              <w:rPr>
                <w:spacing w:val="-1"/>
              </w:rPr>
              <w:t>pleas</w:t>
            </w:r>
            <w:r>
              <w:t xml:space="preserve">e </w:t>
            </w:r>
            <w:r>
              <w:rPr>
                <w:spacing w:val="-1"/>
              </w:rPr>
              <w:t>provid</w:t>
            </w:r>
            <w:r>
              <w:t>e</w:t>
            </w:r>
            <w:r>
              <w:rPr>
                <w:spacing w:val="-1"/>
              </w:rPr>
              <w:t xml:space="preserve"> clea</w:t>
            </w:r>
            <w:r>
              <w:t>r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suggestio</w:t>
            </w:r>
            <w:r>
              <w:t xml:space="preserve">n </w:t>
            </w:r>
            <w:r>
              <w:rPr>
                <w:spacing w:val="-1"/>
              </w:rPr>
              <w:t>fo</w:t>
            </w:r>
            <w:r>
              <w:t xml:space="preserve">r </w:t>
            </w:r>
            <w:r>
              <w:rPr>
                <w:spacing w:val="-1"/>
              </w:rPr>
              <w:t>improvement.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2E1E9" w14:textId="77777777" w:rsidR="00C331C4" w:rsidRDefault="00C331C4" w:rsidP="00C331C4">
            <w:pPr>
              <w:spacing w:line="220" w:lineRule="exact"/>
              <w:ind w:left="105"/>
            </w:pPr>
            <w:r>
              <w:rPr>
                <w:b/>
                <w:spacing w:val="-1"/>
              </w:rPr>
              <w:t>yes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19424" w14:textId="57C6E116" w:rsidR="00C331C4" w:rsidRDefault="00C331C4" w:rsidP="00C331C4">
            <w:r w:rsidRPr="005378CA">
              <w:t>OK</w:t>
            </w:r>
          </w:p>
        </w:tc>
      </w:tr>
      <w:tr w:rsidR="00C331C4" w14:paraId="01862E71" w14:textId="77777777">
        <w:trPr>
          <w:trHeight w:hRule="exact" w:val="1387"/>
        </w:trPr>
        <w:tc>
          <w:tcPr>
            <w:tcW w:w="4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CC201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b/>
                <w:spacing w:val="-1"/>
              </w:rPr>
              <w:t>Ar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ther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eth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ca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ssue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in </w:t>
            </w:r>
            <w:r>
              <w:rPr>
                <w:b/>
                <w:spacing w:val="-1"/>
              </w:rPr>
              <w:t>th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manuscr</w:t>
            </w:r>
            <w:r>
              <w:rPr>
                <w:b/>
                <w:w w:val="101"/>
              </w:rPr>
              <w:t>i</w:t>
            </w:r>
            <w:r>
              <w:rPr>
                <w:b/>
                <w:spacing w:val="-1"/>
              </w:rPr>
              <w:t>pt</w:t>
            </w:r>
            <w:r>
              <w:rPr>
                <w:b/>
              </w:rPr>
              <w:t>?</w:t>
            </w:r>
          </w:p>
          <w:p w14:paraId="28BBA583" w14:textId="77777777" w:rsidR="00C331C4" w:rsidRDefault="00C331C4" w:rsidP="00C331C4">
            <w:pPr>
              <w:spacing w:line="220" w:lineRule="exact"/>
              <w:ind w:left="100"/>
            </w:pPr>
            <w:r>
              <w:rPr>
                <w:spacing w:val="-1"/>
              </w:rPr>
              <w:t>(YE</w:t>
            </w:r>
            <w:r>
              <w:t>S</w:t>
            </w:r>
            <w:r>
              <w:rPr>
                <w:spacing w:val="-1"/>
              </w:rPr>
              <w:t xml:space="preserve"> o</w:t>
            </w:r>
            <w:r>
              <w:t xml:space="preserve">r </w:t>
            </w:r>
            <w:r>
              <w:rPr>
                <w:spacing w:val="-1"/>
              </w:rPr>
              <w:t>NO</w:t>
            </w:r>
            <w:r>
              <w:t>)</w:t>
            </w:r>
          </w:p>
          <w:p w14:paraId="41C963E3" w14:textId="77777777" w:rsidR="00C331C4" w:rsidRDefault="00C331C4" w:rsidP="00C331C4">
            <w:pPr>
              <w:spacing w:before="11" w:line="220" w:lineRule="exact"/>
              <w:rPr>
                <w:sz w:val="22"/>
                <w:szCs w:val="22"/>
              </w:rPr>
            </w:pPr>
          </w:p>
          <w:p w14:paraId="6609D860" w14:textId="77777777" w:rsidR="00C331C4" w:rsidRDefault="00C331C4" w:rsidP="00C331C4">
            <w:pPr>
              <w:ind w:left="100" w:right="441"/>
            </w:pPr>
            <w:r>
              <w:rPr>
                <w:spacing w:val="-1"/>
              </w:rPr>
              <w:t>(I</w:t>
            </w:r>
            <w:r>
              <w:t xml:space="preserve">f </w:t>
            </w:r>
            <w:r>
              <w:rPr>
                <w:spacing w:val="-1"/>
              </w:rPr>
              <w:t>yes</w:t>
            </w:r>
            <w:r>
              <w:t xml:space="preserve">, </w:t>
            </w:r>
            <w:r>
              <w:rPr>
                <w:spacing w:val="-1"/>
              </w:rPr>
              <w:t>kindl</w:t>
            </w:r>
            <w:r>
              <w:t>y</w:t>
            </w:r>
            <w:r>
              <w:rPr>
                <w:spacing w:val="-1"/>
              </w:rPr>
              <w:t xml:space="preserve"> pleas</w:t>
            </w:r>
            <w:r>
              <w:t xml:space="preserve">e </w:t>
            </w:r>
            <w:r>
              <w:rPr>
                <w:spacing w:val="-1"/>
              </w:rPr>
              <w:t>writ</w:t>
            </w:r>
            <w:r>
              <w:t>e</w:t>
            </w:r>
            <w:r>
              <w:rPr>
                <w:spacing w:val="-1"/>
              </w:rPr>
              <w:t xml:space="preserve"> dow</w:t>
            </w:r>
            <w:r>
              <w:t>n</w:t>
            </w:r>
            <w:r>
              <w:rPr>
                <w:spacing w:val="-1"/>
              </w:rPr>
              <w:t xml:space="preserve"> th</w:t>
            </w:r>
            <w:r>
              <w:t>e</w:t>
            </w:r>
            <w:r>
              <w:rPr>
                <w:spacing w:val="-1"/>
              </w:rPr>
              <w:t xml:space="preserve"> ethica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issue</w:t>
            </w:r>
            <w:r>
              <w:t xml:space="preserve">s </w:t>
            </w:r>
            <w:r>
              <w:rPr>
                <w:spacing w:val="-1"/>
              </w:rPr>
              <w:t>her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 xml:space="preserve">in </w:t>
            </w:r>
            <w:r>
              <w:rPr>
                <w:spacing w:val="-1"/>
              </w:rPr>
              <w:t>de</w:t>
            </w:r>
            <w:r>
              <w:t>t</w:t>
            </w:r>
            <w:r>
              <w:rPr>
                <w:spacing w:val="-1"/>
                <w:w w:val="101"/>
              </w:rPr>
              <w:t>a</w:t>
            </w:r>
            <w:r>
              <w:rPr>
                <w:w w:val="101"/>
              </w:rPr>
              <w:t>il</w:t>
            </w:r>
            <w:r>
              <w:rPr>
                <w:spacing w:val="-1"/>
              </w:rPr>
              <w:t>s</w:t>
            </w:r>
            <w:r>
              <w:t>)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EBDB5" w14:textId="77777777" w:rsidR="00C331C4" w:rsidRDefault="00C331C4" w:rsidP="00C331C4">
            <w:pPr>
              <w:spacing w:line="220" w:lineRule="exact"/>
              <w:ind w:left="105"/>
            </w:pPr>
            <w:r>
              <w:rPr>
                <w:spacing w:val="-1"/>
              </w:rPr>
              <w:t>no</w:t>
            </w:r>
          </w:p>
        </w:tc>
        <w:tc>
          <w:tcPr>
            <w:tcW w:w="4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092A3" w14:textId="03B5DD71" w:rsidR="00C331C4" w:rsidRDefault="00C331C4" w:rsidP="00C331C4">
            <w:r w:rsidRPr="005378CA">
              <w:t>OK</w:t>
            </w:r>
          </w:p>
        </w:tc>
      </w:tr>
    </w:tbl>
    <w:p w14:paraId="13B05382" w14:textId="77777777" w:rsidR="00A909BD" w:rsidRDefault="00A909BD">
      <w:pPr>
        <w:spacing w:line="200" w:lineRule="exact"/>
      </w:pPr>
    </w:p>
    <w:sectPr w:rsidR="00A909BD">
      <w:pgSz w:w="16840" w:h="23820"/>
      <w:pgMar w:top="1500" w:right="1320" w:bottom="280" w:left="1340" w:header="1302" w:footer="14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88637" w14:textId="77777777" w:rsidR="0092398F" w:rsidRDefault="0092398F">
      <w:r>
        <w:separator/>
      </w:r>
    </w:p>
  </w:endnote>
  <w:endnote w:type="continuationSeparator" w:id="0">
    <w:p w14:paraId="10FD2583" w14:textId="77777777" w:rsidR="0092398F" w:rsidRDefault="0092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01759" w14:textId="77777777" w:rsidR="00A909BD" w:rsidRDefault="00000000">
    <w:pPr>
      <w:spacing w:line="200" w:lineRule="exact"/>
    </w:pPr>
    <w:r>
      <w:pict w14:anchorId="63FF182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3.7pt;margin-top:1109.05pt;width:47.35pt;height:23.35pt;z-index:-251658240;mso-position-horizontal-relative:page;mso-position-vertical-relative:page" filled="f" stroked="f">
          <v:textbox inset="0,0,0,0">
            <w:txbxContent>
              <w:p w14:paraId="08731F53" w14:textId="77777777" w:rsidR="00A909BD" w:rsidRDefault="00000000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Pag</w:t>
                </w:r>
                <w:r>
                  <w:t xml:space="preserve">e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  <w:spacing w:val="-1"/>
                  </w:rPr>
                  <w:t xml:space="preserve"> </w:t>
                </w:r>
                <w:r>
                  <w:rPr>
                    <w:spacing w:val="-1"/>
                  </w:rPr>
                  <w:t>o</w:t>
                </w:r>
                <w:r>
                  <w:t>f</w:t>
                </w:r>
                <w:r>
                  <w:rPr>
                    <w:spacing w:val="-1"/>
                  </w:rPr>
                  <w:t xml:space="preserve"> </w:t>
                </w:r>
                <w:r>
                  <w:rPr>
                    <w:b/>
                  </w:rPr>
                  <w:t>3</w:t>
                </w:r>
              </w:p>
              <w:p w14:paraId="43856E0C" w14:textId="77777777" w:rsidR="00A909BD" w:rsidRDefault="00000000">
                <w:pPr>
                  <w:spacing w:line="220" w:lineRule="exact"/>
                  <w:ind w:left="146" w:right="-15"/>
                  <w:jc w:val="center"/>
                </w:pPr>
                <w:r>
                  <w:rPr>
                    <w:b/>
                    <w:spacing w:val="-1"/>
                  </w:rPr>
                  <w:t>V24032</w:t>
                </w:r>
                <w:r>
                  <w:rPr>
                    <w:b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2756E" w14:textId="77777777" w:rsidR="0092398F" w:rsidRDefault="0092398F">
      <w:r>
        <w:separator/>
      </w:r>
    </w:p>
  </w:footnote>
  <w:footnote w:type="continuationSeparator" w:id="0">
    <w:p w14:paraId="5968E7C1" w14:textId="77777777" w:rsidR="0092398F" w:rsidRDefault="00923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4057B" w14:textId="77777777" w:rsidR="00A909BD" w:rsidRDefault="00000000">
    <w:pPr>
      <w:spacing w:line="200" w:lineRule="exact"/>
    </w:pPr>
    <w:r>
      <w:pict w14:anchorId="7A2B2388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9.7pt;margin-top:64.1pt;width:102.55pt;height:12.1pt;z-index:-251659264;mso-position-horizontal-relative:page;mso-position-vertical-relative:page" filled="f" stroked="f">
          <v:textbox inset="0,0,0,0">
            <w:txbxContent>
              <w:p w14:paraId="4C4EAB32" w14:textId="77777777" w:rsidR="00A909BD" w:rsidRDefault="00000000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-1"/>
                    <w:highlight w:val="yellow"/>
                  </w:rPr>
                  <w:t>Rev</w:t>
                </w:r>
                <w:r>
                  <w:rPr>
                    <w:color w:val="003399"/>
                    <w:highlight w:val="yellow"/>
                  </w:rPr>
                  <w:t>i</w:t>
                </w:r>
                <w:r>
                  <w:rPr>
                    <w:color w:val="003399"/>
                    <w:spacing w:val="-1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>w</w:t>
                </w:r>
                <w:r>
                  <w:rPr>
                    <w:color w:val="003399"/>
                    <w:spacing w:val="-1"/>
                    <w:highlight w:val="yellow"/>
                  </w:rPr>
                  <w:t xml:space="preserve"> Fo</w:t>
                </w:r>
                <w:r>
                  <w:rPr>
                    <w:color w:val="003399"/>
                    <w:highlight w:val="yellow"/>
                  </w:rPr>
                  <w:t>rm</w:t>
                </w:r>
                <w:r>
                  <w:rPr>
                    <w:color w:val="003399"/>
                    <w:spacing w:val="-2"/>
                    <w:highlight w:val="yellow"/>
                  </w:rPr>
                  <w:t xml:space="preserve"> </w:t>
                </w:r>
                <w:r>
                  <w:rPr>
                    <w:color w:val="003399"/>
                    <w:highlight w:val="yellow"/>
                  </w:rPr>
                  <w:t>(</w:t>
                </w:r>
                <w:r>
                  <w:rPr>
                    <w:color w:val="003399"/>
                    <w:spacing w:val="-1"/>
                    <w:highlight w:val="yellow"/>
                  </w:rPr>
                  <w:t>Resea</w:t>
                </w:r>
                <w:r>
                  <w:rPr>
                    <w:color w:val="003399"/>
                    <w:highlight w:val="yellow"/>
                  </w:rPr>
                  <w:t>r</w:t>
                </w:r>
                <w:r>
                  <w:rPr>
                    <w:color w:val="003399"/>
                    <w:spacing w:val="-1"/>
                    <w:highlight w:val="yellow"/>
                  </w:rPr>
                  <w:t>ch</w:t>
                </w:r>
                <w:r>
                  <w:rPr>
                    <w:color w:val="003399"/>
                    <w:highlight w:val="yellow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B3EA0"/>
    <w:multiLevelType w:val="multilevel"/>
    <w:tmpl w:val="6A12D5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76525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9BD"/>
    <w:rsid w:val="000B7911"/>
    <w:rsid w:val="000E3670"/>
    <w:rsid w:val="000E477D"/>
    <w:rsid w:val="00335CB2"/>
    <w:rsid w:val="00602170"/>
    <w:rsid w:val="0092398F"/>
    <w:rsid w:val="00A909BD"/>
    <w:rsid w:val="00C331C4"/>
    <w:rsid w:val="00E704F8"/>
    <w:rsid w:val="00FE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2"/>
    </o:shapelayout>
  </w:shapeDefaults>
  <w:decimalSymbol w:val="."/>
  <w:listSeparator w:val=","/>
  <w14:docId w14:val="2AC074BE"/>
  <w15:docId w15:val="{2CFA3899-EB43-4F86-909C-7492A54EB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684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 Acc 101</cp:lastModifiedBy>
  <cp:revision>4</cp:revision>
  <dcterms:created xsi:type="dcterms:W3CDTF">2026-05-30T11:52:00Z</dcterms:created>
  <dcterms:modified xsi:type="dcterms:W3CDTF">2026-06-09T13:37:00Z</dcterms:modified>
</cp:coreProperties>
</file>