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DB2C7" w14:textId="77777777" w:rsidR="00226904" w:rsidRDefault="00226904">
      <w:pPr>
        <w:spacing w:before="20" w:line="260" w:lineRule="exact"/>
        <w:rPr>
          <w:sz w:val="26"/>
          <w:szCs w:val="26"/>
        </w:rPr>
      </w:pPr>
    </w:p>
    <w:tbl>
      <w:tblPr>
        <w:tblW w:w="0" w:type="auto"/>
        <w:tblInd w:w="2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6"/>
        <w:gridCol w:w="10428"/>
      </w:tblGrid>
      <w:tr w:rsidR="00226904" w14:paraId="18CD3F8F" w14:textId="77777777">
        <w:trPr>
          <w:trHeight w:hRule="exact" w:val="285"/>
        </w:trPr>
        <w:tc>
          <w:tcPr>
            <w:tcW w:w="32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70445F" w14:textId="77777777" w:rsidR="00226904" w:rsidRDefault="00000000">
            <w:pPr>
              <w:spacing w:line="220" w:lineRule="exact"/>
              <w:ind w:left="189"/>
            </w:pPr>
            <w:r>
              <w:rPr>
                <w:spacing w:val="2"/>
              </w:rPr>
              <w:t>J</w:t>
            </w:r>
            <w:r>
              <w:t>ou</w:t>
            </w:r>
            <w:r>
              <w:rPr>
                <w:spacing w:val="-2"/>
              </w:rPr>
              <w:t>r</w:t>
            </w:r>
            <w:r>
              <w:t>n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 xml:space="preserve"> </w:t>
            </w:r>
            <w:r>
              <w:t>N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</w:t>
            </w:r>
            <w:r>
              <w:t>:</w:t>
            </w:r>
          </w:p>
        </w:tc>
        <w:tc>
          <w:tcPr>
            <w:tcW w:w="104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FBE6AC" w14:textId="77777777" w:rsidR="00226904" w:rsidRDefault="00000000">
            <w:pPr>
              <w:spacing w:line="260" w:lineRule="exact"/>
              <w:ind w:left="99"/>
              <w:rPr>
                <w:rFonts w:ascii="Arial" w:eastAsia="Arial" w:hAnsi="Arial" w:cs="Arial"/>
                <w:sz w:val="24"/>
                <w:szCs w:val="24"/>
              </w:rPr>
            </w:pPr>
            <w:hyperlink r:id="rId7">
              <w:r>
                <w:rPr>
                  <w:rFonts w:ascii="Arial" w:eastAsia="Arial" w:hAnsi="Arial" w:cs="Arial"/>
                  <w:color w:val="0000FF"/>
                  <w:position w:val="-1"/>
                  <w:sz w:val="24"/>
                  <w:szCs w:val="24"/>
                </w:rPr>
                <w:t>J</w:t>
              </w:r>
              <w:r>
                <w:rPr>
                  <w:rFonts w:ascii="Arial" w:eastAsia="Arial" w:hAnsi="Arial" w:cs="Arial"/>
                  <w:color w:val="0000FF"/>
                  <w:spacing w:val="1"/>
                  <w:position w:val="-1"/>
                  <w:sz w:val="24"/>
                  <w:szCs w:val="24"/>
                </w:rPr>
                <w:t>ou</w:t>
              </w:r>
              <w:r>
                <w:rPr>
                  <w:rFonts w:ascii="Arial" w:eastAsia="Arial" w:hAnsi="Arial" w:cs="Arial"/>
                  <w:color w:val="0000FF"/>
                  <w:position w:val="-1"/>
                  <w:sz w:val="24"/>
                  <w:szCs w:val="24"/>
                </w:rPr>
                <w:t>r</w:t>
              </w:r>
              <w:r>
                <w:rPr>
                  <w:rFonts w:ascii="Arial" w:eastAsia="Arial" w:hAnsi="Arial" w:cs="Arial"/>
                  <w:color w:val="0000FF"/>
                  <w:spacing w:val="1"/>
                  <w:position w:val="-1"/>
                  <w:sz w:val="24"/>
                  <w:szCs w:val="24"/>
                </w:rPr>
                <w:t>n</w:t>
              </w:r>
              <w:r>
                <w:rPr>
                  <w:rFonts w:ascii="Arial" w:eastAsia="Arial" w:hAnsi="Arial" w:cs="Arial"/>
                  <w:color w:val="0000FF"/>
                  <w:spacing w:val="-3"/>
                  <w:position w:val="-1"/>
                  <w:sz w:val="24"/>
                  <w:szCs w:val="24"/>
                </w:rPr>
                <w:t>a</w:t>
              </w:r>
              <w:r>
                <w:rPr>
                  <w:rFonts w:ascii="Arial" w:eastAsia="Arial" w:hAnsi="Arial" w:cs="Arial"/>
                  <w:color w:val="0000FF"/>
                  <w:position w:val="-1"/>
                  <w:sz w:val="24"/>
                  <w:szCs w:val="24"/>
                </w:rPr>
                <w:t xml:space="preserve">l </w:t>
              </w:r>
              <w:r>
                <w:rPr>
                  <w:rFonts w:ascii="Arial" w:eastAsia="Arial" w:hAnsi="Arial" w:cs="Arial"/>
                  <w:color w:val="0000FF"/>
                  <w:spacing w:val="1"/>
                  <w:position w:val="-1"/>
                  <w:sz w:val="24"/>
                  <w:szCs w:val="24"/>
                </w:rPr>
                <w:t>o</w:t>
              </w:r>
              <w:r>
                <w:rPr>
                  <w:rFonts w:ascii="Arial" w:eastAsia="Arial" w:hAnsi="Arial" w:cs="Arial"/>
                  <w:color w:val="0000FF"/>
                  <w:position w:val="-1"/>
                  <w:sz w:val="24"/>
                  <w:szCs w:val="24"/>
                </w:rPr>
                <w:t>f</w:t>
              </w:r>
              <w:r>
                <w:rPr>
                  <w:rFonts w:ascii="Arial" w:eastAsia="Arial" w:hAnsi="Arial" w:cs="Arial"/>
                  <w:color w:val="0000FF"/>
                  <w:spacing w:val="-3"/>
                  <w:position w:val="-1"/>
                  <w:sz w:val="24"/>
                  <w:szCs w:val="24"/>
                </w:rPr>
                <w:t xml:space="preserve"> </w:t>
              </w:r>
              <w:r>
                <w:rPr>
                  <w:rFonts w:ascii="Arial" w:eastAsia="Arial" w:hAnsi="Arial" w:cs="Arial"/>
                  <w:color w:val="0000FF"/>
                  <w:position w:val="-1"/>
                  <w:sz w:val="24"/>
                  <w:szCs w:val="24"/>
                </w:rPr>
                <w:t>A</w:t>
              </w:r>
              <w:r>
                <w:rPr>
                  <w:rFonts w:ascii="Arial" w:eastAsia="Arial" w:hAnsi="Arial" w:cs="Arial"/>
                  <w:color w:val="0000FF"/>
                  <w:spacing w:val="1"/>
                  <w:position w:val="-1"/>
                  <w:sz w:val="24"/>
                  <w:szCs w:val="24"/>
                </w:rPr>
                <w:t>d</w:t>
              </w:r>
              <w:r>
                <w:rPr>
                  <w:rFonts w:ascii="Arial" w:eastAsia="Arial" w:hAnsi="Arial" w:cs="Arial"/>
                  <w:color w:val="0000FF"/>
                  <w:position w:val="-1"/>
                  <w:sz w:val="24"/>
                  <w:szCs w:val="24"/>
                </w:rPr>
                <w:t>v</w:t>
              </w:r>
              <w:r>
                <w:rPr>
                  <w:rFonts w:ascii="Arial" w:eastAsia="Arial" w:hAnsi="Arial" w:cs="Arial"/>
                  <w:color w:val="0000FF"/>
                  <w:spacing w:val="1"/>
                  <w:position w:val="-1"/>
                  <w:sz w:val="24"/>
                  <w:szCs w:val="24"/>
                </w:rPr>
                <w:t>an</w:t>
              </w:r>
              <w:r>
                <w:rPr>
                  <w:rFonts w:ascii="Arial" w:eastAsia="Arial" w:hAnsi="Arial" w:cs="Arial"/>
                  <w:color w:val="0000FF"/>
                  <w:position w:val="-1"/>
                  <w:sz w:val="24"/>
                  <w:szCs w:val="24"/>
                </w:rPr>
                <w:t>c</w:t>
              </w:r>
              <w:r>
                <w:rPr>
                  <w:rFonts w:ascii="Arial" w:eastAsia="Arial" w:hAnsi="Arial" w:cs="Arial"/>
                  <w:color w:val="0000FF"/>
                  <w:spacing w:val="1"/>
                  <w:position w:val="-1"/>
                  <w:sz w:val="24"/>
                  <w:szCs w:val="24"/>
                </w:rPr>
                <w:t>e</w:t>
              </w:r>
              <w:r>
                <w:rPr>
                  <w:rFonts w:ascii="Arial" w:eastAsia="Arial" w:hAnsi="Arial" w:cs="Arial"/>
                  <w:color w:val="0000FF"/>
                  <w:position w:val="-1"/>
                  <w:sz w:val="24"/>
                  <w:szCs w:val="24"/>
                </w:rPr>
                <w:t>s</w:t>
              </w:r>
              <w:r>
                <w:rPr>
                  <w:rFonts w:ascii="Arial" w:eastAsia="Arial" w:hAnsi="Arial" w:cs="Arial"/>
                  <w:color w:val="0000FF"/>
                  <w:spacing w:val="-1"/>
                  <w:position w:val="-1"/>
                  <w:sz w:val="24"/>
                  <w:szCs w:val="24"/>
                </w:rPr>
                <w:t xml:space="preserve"> </w:t>
              </w:r>
              <w:r>
                <w:rPr>
                  <w:rFonts w:ascii="Arial" w:eastAsia="Arial" w:hAnsi="Arial" w:cs="Arial"/>
                  <w:color w:val="0000FF"/>
                  <w:spacing w:val="1"/>
                  <w:position w:val="-1"/>
                  <w:sz w:val="24"/>
                  <w:szCs w:val="24"/>
                </w:rPr>
                <w:t>i</w:t>
              </w:r>
              <w:r>
                <w:rPr>
                  <w:rFonts w:ascii="Arial" w:eastAsia="Arial" w:hAnsi="Arial" w:cs="Arial"/>
                  <w:color w:val="0000FF"/>
                  <w:position w:val="-1"/>
                  <w:sz w:val="24"/>
                  <w:szCs w:val="24"/>
                </w:rPr>
                <w:t xml:space="preserve">n </w:t>
              </w:r>
              <w:r>
                <w:rPr>
                  <w:rFonts w:ascii="Arial" w:eastAsia="Arial" w:hAnsi="Arial" w:cs="Arial"/>
                  <w:color w:val="0000FF"/>
                  <w:spacing w:val="-2"/>
                  <w:position w:val="-1"/>
                  <w:sz w:val="24"/>
                  <w:szCs w:val="24"/>
                </w:rPr>
                <w:t>F</w:t>
              </w:r>
              <w:r>
                <w:rPr>
                  <w:rFonts w:ascii="Arial" w:eastAsia="Arial" w:hAnsi="Arial" w:cs="Arial"/>
                  <w:color w:val="0000FF"/>
                  <w:spacing w:val="1"/>
                  <w:position w:val="-1"/>
                  <w:sz w:val="24"/>
                  <w:szCs w:val="24"/>
                </w:rPr>
                <w:t>o</w:t>
              </w:r>
              <w:r>
                <w:rPr>
                  <w:rFonts w:ascii="Arial" w:eastAsia="Arial" w:hAnsi="Arial" w:cs="Arial"/>
                  <w:color w:val="0000FF"/>
                  <w:spacing w:val="-3"/>
                  <w:position w:val="-1"/>
                  <w:sz w:val="24"/>
                  <w:szCs w:val="24"/>
                </w:rPr>
                <w:t>o</w:t>
              </w:r>
              <w:r>
                <w:rPr>
                  <w:rFonts w:ascii="Arial" w:eastAsia="Arial" w:hAnsi="Arial" w:cs="Arial"/>
                  <w:color w:val="0000FF"/>
                  <w:position w:val="-1"/>
                  <w:sz w:val="24"/>
                  <w:szCs w:val="24"/>
                </w:rPr>
                <w:t>d Sc</w:t>
              </w:r>
              <w:r>
                <w:rPr>
                  <w:rFonts w:ascii="Arial" w:eastAsia="Arial" w:hAnsi="Arial" w:cs="Arial"/>
                  <w:color w:val="0000FF"/>
                  <w:spacing w:val="1"/>
                  <w:position w:val="-1"/>
                  <w:sz w:val="24"/>
                  <w:szCs w:val="24"/>
                </w:rPr>
                <w:t>ien</w:t>
              </w:r>
              <w:r>
                <w:rPr>
                  <w:rFonts w:ascii="Arial" w:eastAsia="Arial" w:hAnsi="Arial" w:cs="Arial"/>
                  <w:color w:val="0000FF"/>
                  <w:spacing w:val="-5"/>
                  <w:position w:val="-1"/>
                  <w:sz w:val="24"/>
                  <w:szCs w:val="24"/>
                </w:rPr>
                <w:t>c</w:t>
              </w:r>
              <w:r>
                <w:rPr>
                  <w:rFonts w:ascii="Arial" w:eastAsia="Arial" w:hAnsi="Arial" w:cs="Arial"/>
                  <w:color w:val="0000FF"/>
                  <w:position w:val="-1"/>
                  <w:sz w:val="24"/>
                  <w:szCs w:val="24"/>
                </w:rPr>
                <w:t>e &amp;</w:t>
              </w:r>
              <w:r>
                <w:rPr>
                  <w:rFonts w:ascii="Arial" w:eastAsia="Arial" w:hAnsi="Arial" w:cs="Arial"/>
                  <w:color w:val="0000FF"/>
                  <w:spacing w:val="-1"/>
                  <w:position w:val="-1"/>
                  <w:sz w:val="24"/>
                  <w:szCs w:val="24"/>
                </w:rPr>
                <w:t xml:space="preserve"> </w:t>
              </w:r>
              <w:r>
                <w:rPr>
                  <w:rFonts w:ascii="Arial" w:eastAsia="Arial" w:hAnsi="Arial" w:cs="Arial"/>
                  <w:color w:val="0000FF"/>
                  <w:spacing w:val="-2"/>
                  <w:position w:val="-1"/>
                  <w:sz w:val="24"/>
                  <w:szCs w:val="24"/>
                </w:rPr>
                <w:t>T</w:t>
              </w:r>
              <w:r>
                <w:rPr>
                  <w:rFonts w:ascii="Arial" w:eastAsia="Arial" w:hAnsi="Arial" w:cs="Arial"/>
                  <w:color w:val="0000FF"/>
                  <w:spacing w:val="1"/>
                  <w:position w:val="-1"/>
                  <w:sz w:val="24"/>
                  <w:szCs w:val="24"/>
                </w:rPr>
                <w:t>e</w:t>
              </w:r>
              <w:r>
                <w:rPr>
                  <w:rFonts w:ascii="Arial" w:eastAsia="Arial" w:hAnsi="Arial" w:cs="Arial"/>
                  <w:color w:val="0000FF"/>
                  <w:position w:val="-1"/>
                  <w:sz w:val="24"/>
                  <w:szCs w:val="24"/>
                </w:rPr>
                <w:t>c</w:t>
              </w:r>
              <w:r>
                <w:rPr>
                  <w:rFonts w:ascii="Arial" w:eastAsia="Arial" w:hAnsi="Arial" w:cs="Arial"/>
                  <w:color w:val="0000FF"/>
                  <w:spacing w:val="1"/>
                  <w:position w:val="-1"/>
                  <w:sz w:val="24"/>
                  <w:szCs w:val="24"/>
                </w:rPr>
                <w:t>hno</w:t>
              </w:r>
              <w:r>
                <w:rPr>
                  <w:rFonts w:ascii="Arial" w:eastAsia="Arial" w:hAnsi="Arial" w:cs="Arial"/>
                  <w:color w:val="0000FF"/>
                  <w:spacing w:val="-3"/>
                  <w:position w:val="-1"/>
                  <w:sz w:val="24"/>
                  <w:szCs w:val="24"/>
                </w:rPr>
                <w:t>l</w:t>
              </w:r>
              <w:r>
                <w:rPr>
                  <w:rFonts w:ascii="Arial" w:eastAsia="Arial" w:hAnsi="Arial" w:cs="Arial"/>
                  <w:color w:val="0000FF"/>
                  <w:spacing w:val="1"/>
                  <w:position w:val="-1"/>
                  <w:sz w:val="24"/>
                  <w:szCs w:val="24"/>
                </w:rPr>
                <w:t>og</w:t>
              </w:r>
              <w:r>
                <w:rPr>
                  <w:rFonts w:ascii="Arial" w:eastAsia="Arial" w:hAnsi="Arial" w:cs="Arial"/>
                  <w:color w:val="0000FF"/>
                  <w:position w:val="-1"/>
                  <w:sz w:val="24"/>
                  <w:szCs w:val="24"/>
                </w:rPr>
                <w:t>y</w:t>
              </w:r>
            </w:hyperlink>
          </w:p>
        </w:tc>
      </w:tr>
      <w:tr w:rsidR="00226904" w14:paraId="275909DC" w14:textId="77777777">
        <w:trPr>
          <w:trHeight w:hRule="exact" w:val="240"/>
        </w:trPr>
        <w:tc>
          <w:tcPr>
            <w:tcW w:w="32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0C1A15" w14:textId="77777777" w:rsidR="00226904" w:rsidRDefault="00000000">
            <w:pPr>
              <w:spacing w:line="220" w:lineRule="exact"/>
              <w:ind w:left="189"/>
            </w:pPr>
            <w:r>
              <w:rPr>
                <w:spacing w:val="2"/>
              </w:rPr>
              <w:t>M</w:t>
            </w:r>
            <w:r>
              <w:rPr>
                <w:spacing w:val="1"/>
              </w:rPr>
              <w:t>a</w:t>
            </w:r>
            <w:r>
              <w:t>nu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c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p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Nu</w:t>
            </w:r>
            <w:r>
              <w:rPr>
                <w:spacing w:val="-1"/>
              </w:rPr>
              <w:t>m</w:t>
            </w:r>
            <w:r>
              <w:t>b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t>:</w:t>
            </w:r>
          </w:p>
        </w:tc>
        <w:tc>
          <w:tcPr>
            <w:tcW w:w="104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5155E6" w14:textId="77777777" w:rsidR="00226904" w:rsidRDefault="00000000">
            <w:pPr>
              <w:spacing w:line="220" w:lineRule="exact"/>
              <w:ind w:left="99"/>
            </w:pPr>
            <w:r>
              <w:rPr>
                <w:b/>
                <w:spacing w:val="1"/>
              </w:rPr>
              <w:t>M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_JA</w:t>
            </w:r>
            <w:r>
              <w:rPr>
                <w:b/>
                <w:spacing w:val="-2"/>
              </w:rPr>
              <w:t>F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_15061</w:t>
            </w:r>
          </w:p>
        </w:tc>
      </w:tr>
      <w:tr w:rsidR="00226904" w14:paraId="1743A1E1" w14:textId="77777777">
        <w:trPr>
          <w:trHeight w:hRule="exact" w:val="240"/>
        </w:trPr>
        <w:tc>
          <w:tcPr>
            <w:tcW w:w="32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DC0455" w14:textId="77777777" w:rsidR="00226904" w:rsidRDefault="00000000">
            <w:pPr>
              <w:spacing w:line="220" w:lineRule="exact"/>
              <w:ind w:left="189"/>
            </w:pPr>
            <w:r>
              <w:rPr>
                <w:spacing w:val="3"/>
              </w:rPr>
              <w:t>T</w:t>
            </w:r>
            <w:r>
              <w:t>i</w:t>
            </w:r>
            <w:r>
              <w:rPr>
                <w:spacing w:val="-1"/>
              </w:rPr>
              <w:t>t</w:t>
            </w:r>
            <w:r>
              <w:t>le of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M</w:t>
            </w:r>
            <w:r>
              <w:rPr>
                <w:spacing w:val="1"/>
              </w:rPr>
              <w:t>a</w:t>
            </w:r>
            <w:r>
              <w:t>nu</w:t>
            </w:r>
            <w:r>
              <w:rPr>
                <w:spacing w:val="-3"/>
              </w:rPr>
              <w:t>s</w:t>
            </w:r>
            <w:r>
              <w:rPr>
                <w:spacing w:val="1"/>
              </w:rPr>
              <w:t>c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p</w:t>
            </w:r>
            <w:r>
              <w:t>t:</w:t>
            </w:r>
          </w:p>
        </w:tc>
        <w:tc>
          <w:tcPr>
            <w:tcW w:w="104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9EE854" w14:textId="77777777" w:rsidR="00226904" w:rsidRDefault="00000000">
            <w:pPr>
              <w:spacing w:line="220" w:lineRule="exact"/>
              <w:ind w:left="99"/>
            </w:pPr>
            <w:r>
              <w:rPr>
                <w:b/>
              </w:rPr>
              <w:t>D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v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op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va</w:t>
            </w:r>
            <w:r>
              <w:rPr>
                <w:b/>
                <w:spacing w:val="-1"/>
              </w:rPr>
              <w:t>lu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-2"/>
              </w:rPr>
              <w:t>F</w:t>
            </w:r>
            <w:r>
              <w:rPr>
                <w:b/>
                <w:spacing w:val="-1"/>
              </w:rPr>
              <w:t>un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>al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p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ix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3"/>
              </w:rPr>
              <w:t>I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wi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M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oom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pp</w:t>
            </w:r>
            <w:r>
              <w:rPr>
                <w:b/>
              </w:rPr>
              <w:t xml:space="preserve">le 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1"/>
              </w:rPr>
              <w:t>ee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ow</w:t>
            </w:r>
            <w:r>
              <w:rPr>
                <w:b/>
                <w:spacing w:val="-1"/>
              </w:rPr>
              <w:t>d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</w:p>
        </w:tc>
      </w:tr>
      <w:tr w:rsidR="00226904" w14:paraId="0C19F08D" w14:textId="77777777">
        <w:trPr>
          <w:trHeight w:hRule="exact" w:val="470"/>
        </w:trPr>
        <w:tc>
          <w:tcPr>
            <w:tcW w:w="32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A5F388" w14:textId="77777777" w:rsidR="00226904" w:rsidRDefault="00000000">
            <w:pPr>
              <w:spacing w:line="220" w:lineRule="exact"/>
              <w:ind w:left="189"/>
            </w:pPr>
            <w:r>
              <w:rPr>
                <w:spacing w:val="3"/>
              </w:rPr>
              <w:t>T</w:t>
            </w:r>
            <w:r>
              <w:t>ype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-2"/>
              </w:rPr>
              <w:t>r</w:t>
            </w:r>
            <w:r>
              <w:t>t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</w:t>
            </w:r>
            <w:r>
              <w:t>le</w:t>
            </w:r>
          </w:p>
        </w:tc>
        <w:tc>
          <w:tcPr>
            <w:tcW w:w="104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7C6420" w14:textId="77777777" w:rsidR="00226904" w:rsidRDefault="00000000">
            <w:pPr>
              <w:spacing w:line="220" w:lineRule="exact"/>
              <w:ind w:left="99"/>
            </w:pP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a</w:t>
            </w:r>
            <w:r>
              <w:rPr>
                <w:b/>
                <w:spacing w:val="-4"/>
              </w:rPr>
              <w:t>r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h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icle</w:t>
            </w:r>
          </w:p>
        </w:tc>
      </w:tr>
    </w:tbl>
    <w:p w14:paraId="5A2E0B4A" w14:textId="77777777" w:rsidR="00226904" w:rsidRDefault="00226904">
      <w:pPr>
        <w:spacing w:line="200" w:lineRule="exact"/>
      </w:pPr>
    </w:p>
    <w:p w14:paraId="33740D52" w14:textId="77777777" w:rsidR="00226904" w:rsidRDefault="00226904">
      <w:pPr>
        <w:spacing w:line="200" w:lineRule="exact"/>
      </w:pPr>
    </w:p>
    <w:p w14:paraId="062FCACD" w14:textId="77777777" w:rsidR="00226904" w:rsidRDefault="00226904">
      <w:pPr>
        <w:spacing w:before="8" w:line="240" w:lineRule="exact"/>
        <w:rPr>
          <w:sz w:val="24"/>
          <w:szCs w:val="24"/>
        </w:rPr>
      </w:pPr>
    </w:p>
    <w:p w14:paraId="7283BCF0" w14:textId="77777777" w:rsidR="00226904" w:rsidRDefault="00000000">
      <w:pPr>
        <w:spacing w:before="34" w:line="220" w:lineRule="exact"/>
        <w:ind w:left="101"/>
      </w:pPr>
      <w:r>
        <w:pict w14:anchorId="71968D5A">
          <v:group id="_x0000_s2062" style="position:absolute;left:0;text-align:left;margin-left:71.5pt;margin-top:1.3pt;width:173.15pt;height:12.5pt;z-index:-251660800;mso-position-horizontal-relative:page" coordorigin="1430,26" coordsize="3463,250">
            <v:shape id="_x0000_s2064" style="position:absolute;left:1441;top:36;width:3441;height:230" coordorigin="1441,36" coordsize="3441,230" path="m1441,266r3441,l4882,36r-3441,l1441,266xe" fillcolor="yellow" stroked="f">
              <v:path arrowok="t"/>
            </v:shape>
            <v:shape id="_x0000_s2063" style="position:absolute;left:1441;top:251;width:3441;height:0" coordorigin="1441,251" coordsize="3441,0" path="m1441,251r3441,e" filled="f" strokeweight="1.1pt">
              <v:path arrowok="t"/>
            </v:shape>
            <w10:wrap anchorx="page"/>
          </v:group>
        </w:pict>
      </w:r>
      <w:r>
        <w:rPr>
          <w:b/>
          <w:spacing w:val="-2"/>
          <w:position w:val="-1"/>
        </w:rPr>
        <w:t>P</w:t>
      </w:r>
      <w:r>
        <w:rPr>
          <w:b/>
          <w:position w:val="-1"/>
        </w:rPr>
        <w:t>ART</w:t>
      </w:r>
      <w:r>
        <w:rPr>
          <w:b/>
          <w:spacing w:val="1"/>
          <w:position w:val="-1"/>
        </w:rPr>
        <w:t xml:space="preserve"> </w:t>
      </w:r>
      <w:r>
        <w:rPr>
          <w:b/>
          <w:position w:val="-1"/>
        </w:rPr>
        <w:t xml:space="preserve">1 </w:t>
      </w:r>
      <w:r>
        <w:rPr>
          <w:b/>
          <w:spacing w:val="-2"/>
          <w:position w:val="-1"/>
        </w:rPr>
        <w:t>(</w:t>
      </w:r>
      <w:r>
        <w:rPr>
          <w:b/>
          <w:spacing w:val="2"/>
          <w:position w:val="-1"/>
        </w:rPr>
        <w:t>I</w:t>
      </w:r>
      <w:r>
        <w:rPr>
          <w:b/>
          <w:spacing w:val="3"/>
          <w:position w:val="-1"/>
        </w:rPr>
        <w:t>m</w:t>
      </w:r>
      <w:r>
        <w:rPr>
          <w:b/>
          <w:spacing w:val="-1"/>
          <w:position w:val="-1"/>
        </w:rPr>
        <w:t>p</w:t>
      </w:r>
      <w:r>
        <w:rPr>
          <w:b/>
          <w:position w:val="-1"/>
        </w:rPr>
        <w:t>o</w:t>
      </w:r>
      <w:r>
        <w:rPr>
          <w:b/>
          <w:spacing w:val="1"/>
          <w:position w:val="-1"/>
        </w:rPr>
        <w:t>r</w:t>
      </w:r>
      <w:r>
        <w:rPr>
          <w:b/>
          <w:spacing w:val="-2"/>
          <w:position w:val="-1"/>
        </w:rPr>
        <w:t>t</w:t>
      </w:r>
      <w:r>
        <w:rPr>
          <w:b/>
          <w:position w:val="-1"/>
        </w:rPr>
        <w:t>a</w:t>
      </w:r>
      <w:r>
        <w:rPr>
          <w:b/>
          <w:spacing w:val="-1"/>
          <w:position w:val="-1"/>
        </w:rPr>
        <w:t>n</w:t>
      </w:r>
      <w:r>
        <w:rPr>
          <w:b/>
          <w:spacing w:val="1"/>
          <w:position w:val="-1"/>
        </w:rPr>
        <w:t>c</w:t>
      </w:r>
      <w:r>
        <w:rPr>
          <w:b/>
          <w:position w:val="-1"/>
        </w:rPr>
        <w:t>e</w:t>
      </w:r>
      <w:r>
        <w:rPr>
          <w:b/>
          <w:spacing w:val="1"/>
          <w:position w:val="-1"/>
        </w:rPr>
        <w:t xml:space="preserve"> </w:t>
      </w:r>
      <w:r>
        <w:rPr>
          <w:b/>
          <w:spacing w:val="-5"/>
          <w:position w:val="-1"/>
        </w:rPr>
        <w:t>o</w:t>
      </w:r>
      <w:r>
        <w:rPr>
          <w:b/>
          <w:position w:val="-1"/>
        </w:rPr>
        <w:t>f</w:t>
      </w:r>
      <w:r>
        <w:rPr>
          <w:b/>
          <w:spacing w:val="3"/>
          <w:position w:val="-1"/>
        </w:rPr>
        <w:t xml:space="preserve"> </w:t>
      </w:r>
      <w:r>
        <w:rPr>
          <w:b/>
          <w:spacing w:val="-2"/>
          <w:position w:val="-1"/>
        </w:rPr>
        <w:t>t</w:t>
      </w:r>
      <w:r>
        <w:rPr>
          <w:b/>
          <w:spacing w:val="-1"/>
          <w:position w:val="-1"/>
        </w:rPr>
        <w:t>h</w:t>
      </w:r>
      <w:r>
        <w:rPr>
          <w:b/>
          <w:position w:val="-1"/>
        </w:rPr>
        <w:t>e</w:t>
      </w:r>
      <w:r>
        <w:rPr>
          <w:b/>
          <w:spacing w:val="1"/>
          <w:position w:val="-1"/>
        </w:rPr>
        <w:t xml:space="preserve"> </w:t>
      </w:r>
      <w:r>
        <w:rPr>
          <w:b/>
          <w:spacing w:val="3"/>
          <w:position w:val="-1"/>
        </w:rPr>
        <w:t>m</w:t>
      </w:r>
      <w:r>
        <w:rPr>
          <w:b/>
          <w:position w:val="-1"/>
        </w:rPr>
        <w:t>a</w:t>
      </w:r>
      <w:r>
        <w:rPr>
          <w:b/>
          <w:spacing w:val="-1"/>
          <w:position w:val="-1"/>
        </w:rPr>
        <w:t>nu</w:t>
      </w:r>
      <w:r>
        <w:rPr>
          <w:b/>
          <w:spacing w:val="2"/>
          <w:position w:val="-1"/>
        </w:rPr>
        <w:t>s</w:t>
      </w:r>
      <w:r>
        <w:rPr>
          <w:b/>
          <w:spacing w:val="1"/>
          <w:position w:val="-1"/>
        </w:rPr>
        <w:t>cr</w:t>
      </w:r>
      <w:r>
        <w:rPr>
          <w:b/>
          <w:position w:val="-1"/>
        </w:rPr>
        <w:t>i</w:t>
      </w:r>
      <w:r>
        <w:rPr>
          <w:b/>
          <w:spacing w:val="-2"/>
          <w:position w:val="-1"/>
        </w:rPr>
        <w:t>pt</w:t>
      </w:r>
      <w:r>
        <w:rPr>
          <w:b/>
          <w:position w:val="-1"/>
        </w:rPr>
        <w:t>)</w:t>
      </w:r>
    </w:p>
    <w:p w14:paraId="42F4324E" w14:textId="77777777" w:rsidR="00226904" w:rsidRDefault="00226904">
      <w:pPr>
        <w:spacing w:before="10" w:line="220" w:lineRule="exact"/>
        <w:rPr>
          <w:sz w:val="22"/>
          <w:szCs w:val="22"/>
        </w:rPr>
      </w:pPr>
    </w:p>
    <w:tbl>
      <w:tblPr>
        <w:tblW w:w="0" w:type="auto"/>
        <w:tblInd w:w="24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52"/>
        <w:gridCol w:w="4556"/>
        <w:gridCol w:w="4552"/>
      </w:tblGrid>
      <w:tr w:rsidR="00226904" w14:paraId="2B690F69" w14:textId="77777777">
        <w:trPr>
          <w:trHeight w:hRule="exact" w:val="645"/>
        </w:trPr>
        <w:tc>
          <w:tcPr>
            <w:tcW w:w="4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3AC290" w14:textId="77777777" w:rsidR="00226904" w:rsidRDefault="00226904"/>
        </w:tc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46DB30" w14:textId="77777777" w:rsidR="00226904" w:rsidRDefault="00000000">
            <w:pPr>
              <w:spacing w:line="220" w:lineRule="exact"/>
              <w:ind w:left="104"/>
            </w:pPr>
            <w:r>
              <w:rPr>
                <w:b/>
              </w:rPr>
              <w:t>Co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2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v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-4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s</w:t>
            </w:r>
          </w:p>
        </w:tc>
        <w:tc>
          <w:tcPr>
            <w:tcW w:w="4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53A837" w14:textId="77777777" w:rsidR="00226904" w:rsidRDefault="00000000">
            <w:pPr>
              <w:spacing w:line="220" w:lineRule="exact"/>
              <w:ind w:left="99"/>
            </w:pP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7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F</w:t>
            </w:r>
            <w:r>
              <w:rPr>
                <w:b/>
                <w:spacing w:val="1"/>
              </w:rPr>
              <w:t>ee</w:t>
            </w:r>
            <w:r>
              <w:rPr>
                <w:b/>
                <w:spacing w:val="-1"/>
              </w:rPr>
              <w:t>db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k</w:t>
            </w:r>
          </w:p>
        </w:tc>
      </w:tr>
      <w:tr w:rsidR="00226904" w14:paraId="3C3A5836" w14:textId="77777777">
        <w:trPr>
          <w:trHeight w:hRule="exact" w:val="2941"/>
        </w:trPr>
        <w:tc>
          <w:tcPr>
            <w:tcW w:w="4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810948" w14:textId="77777777" w:rsidR="00226904" w:rsidRDefault="00000000">
            <w:pPr>
              <w:spacing w:line="220" w:lineRule="exact"/>
              <w:ind w:left="104" w:right="390"/>
            </w:pP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lea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3"/>
              </w:rPr>
              <w:t>f</w:t>
            </w:r>
            <w:r>
              <w:rPr>
                <w:b/>
                <w:spacing w:val="-4"/>
              </w:rPr>
              <w:t>e</w:t>
            </w:r>
            <w:r>
              <w:rPr>
                <w:b/>
              </w:rPr>
              <w:t xml:space="preserve">w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4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ga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 xml:space="preserve">g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 i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cr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3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 xml:space="preserve">ic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>m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un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y.</w:t>
            </w:r>
            <w:r>
              <w:rPr>
                <w:b/>
                <w:spacing w:val="1"/>
              </w:rPr>
              <w:t xml:space="preserve"> </w:t>
            </w:r>
            <w:r>
              <w:t xml:space="preserve">A </w:t>
            </w:r>
            <w:r>
              <w:rPr>
                <w:spacing w:val="-1"/>
              </w:rPr>
              <w:t>m</w:t>
            </w:r>
            <w:r>
              <w:t>i</w:t>
            </w:r>
            <w:r>
              <w:rPr>
                <w:spacing w:val="-1"/>
              </w:rPr>
              <w:t>n</w:t>
            </w:r>
            <w:r>
              <w:t>i</w:t>
            </w:r>
            <w:r>
              <w:rPr>
                <w:spacing w:val="-1"/>
              </w:rPr>
              <w:t>m</w:t>
            </w:r>
            <w:r>
              <w:t>um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3</w:t>
            </w:r>
            <w:r>
              <w:rPr>
                <w:spacing w:val="-1"/>
              </w:rPr>
              <w:t>-</w:t>
            </w:r>
            <w:r>
              <w:t xml:space="preserve">4 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1"/>
              </w:rPr>
              <w:t>ce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y</w:t>
            </w:r>
          </w:p>
          <w:p w14:paraId="094DFCB5" w14:textId="77777777" w:rsidR="00226904" w:rsidRDefault="00000000">
            <w:pPr>
              <w:spacing w:line="220" w:lineRule="exact"/>
              <w:ind w:left="104"/>
            </w:pPr>
            <w:r>
              <w:t>be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qu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 xml:space="preserve">d </w:t>
            </w:r>
            <w:r>
              <w:rPr>
                <w:spacing w:val="-2"/>
              </w:rPr>
              <w:t>f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>p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t>t.</w:t>
            </w:r>
          </w:p>
        </w:tc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E44E73" w14:textId="77777777" w:rsidR="00226904" w:rsidRDefault="00226904">
            <w:pPr>
              <w:spacing w:before="4" w:line="280" w:lineRule="exact"/>
              <w:rPr>
                <w:sz w:val="28"/>
                <w:szCs w:val="28"/>
              </w:rPr>
            </w:pPr>
          </w:p>
          <w:p w14:paraId="44A24913" w14:textId="77777777" w:rsidR="00226904" w:rsidRDefault="00000000">
            <w:pPr>
              <w:spacing w:line="512" w:lineRule="auto"/>
              <w:ind w:left="104" w:right="63"/>
              <w:jc w:val="both"/>
              <w:rPr>
                <w:sz w:val="22"/>
                <w:szCs w:val="22"/>
              </w:rPr>
            </w:pPr>
            <w:r>
              <w:rPr>
                <w:color w:val="1F1F1F"/>
                <w:sz w:val="22"/>
                <w:szCs w:val="22"/>
              </w:rPr>
              <w:t>The</w:t>
            </w:r>
            <w:r>
              <w:rPr>
                <w:color w:val="1F1F1F"/>
                <w:spacing w:val="8"/>
                <w:sz w:val="22"/>
                <w:szCs w:val="22"/>
              </w:rPr>
              <w:t xml:space="preserve"> </w:t>
            </w:r>
            <w:r>
              <w:rPr>
                <w:color w:val="1F1F1F"/>
                <w:spacing w:val="-3"/>
                <w:sz w:val="22"/>
                <w:szCs w:val="22"/>
              </w:rPr>
              <w:t>f</w:t>
            </w:r>
            <w:r>
              <w:rPr>
                <w:color w:val="1F1F1F"/>
                <w:spacing w:val="2"/>
                <w:sz w:val="22"/>
                <w:szCs w:val="22"/>
              </w:rPr>
              <w:t>ac</w:t>
            </w:r>
            <w:r>
              <w:rPr>
                <w:color w:val="1F1F1F"/>
                <w:sz w:val="22"/>
                <w:szCs w:val="22"/>
              </w:rPr>
              <w:t>t</w:t>
            </w:r>
            <w:r>
              <w:rPr>
                <w:color w:val="1F1F1F"/>
                <w:spacing w:val="4"/>
                <w:sz w:val="22"/>
                <w:szCs w:val="22"/>
              </w:rPr>
              <w:t xml:space="preserve"> </w:t>
            </w:r>
            <w:r>
              <w:rPr>
                <w:color w:val="1F1F1F"/>
                <w:spacing w:val="-1"/>
                <w:sz w:val="22"/>
                <w:szCs w:val="22"/>
              </w:rPr>
              <w:t>t</w:t>
            </w:r>
            <w:r>
              <w:rPr>
                <w:color w:val="1F1F1F"/>
                <w:sz w:val="22"/>
                <w:szCs w:val="22"/>
              </w:rPr>
              <w:t>h</w:t>
            </w:r>
            <w:r>
              <w:rPr>
                <w:color w:val="1F1F1F"/>
                <w:spacing w:val="2"/>
                <w:sz w:val="22"/>
                <w:szCs w:val="22"/>
              </w:rPr>
              <w:t>a</w:t>
            </w:r>
            <w:r>
              <w:rPr>
                <w:color w:val="1F1F1F"/>
                <w:sz w:val="22"/>
                <w:szCs w:val="22"/>
              </w:rPr>
              <w:t>t</w:t>
            </w:r>
            <w:r>
              <w:rPr>
                <w:color w:val="1F1F1F"/>
                <w:spacing w:val="4"/>
                <w:sz w:val="22"/>
                <w:szCs w:val="22"/>
              </w:rPr>
              <w:t xml:space="preserve"> </w:t>
            </w:r>
            <w:r>
              <w:rPr>
                <w:color w:val="1F1F1F"/>
                <w:spacing w:val="-1"/>
                <w:sz w:val="22"/>
                <w:szCs w:val="22"/>
              </w:rPr>
              <w:t>t</w:t>
            </w:r>
            <w:r>
              <w:rPr>
                <w:color w:val="1F1F1F"/>
                <w:spacing w:val="-5"/>
                <w:sz w:val="22"/>
                <w:szCs w:val="22"/>
              </w:rPr>
              <w:t>h</w:t>
            </w:r>
            <w:r>
              <w:rPr>
                <w:color w:val="1F1F1F"/>
                <w:sz w:val="22"/>
                <w:szCs w:val="22"/>
              </w:rPr>
              <w:t>e</w:t>
            </w:r>
            <w:r>
              <w:rPr>
                <w:color w:val="1F1F1F"/>
                <w:spacing w:val="7"/>
                <w:sz w:val="22"/>
                <w:szCs w:val="22"/>
              </w:rPr>
              <w:t xml:space="preserve"> </w:t>
            </w:r>
            <w:r>
              <w:rPr>
                <w:color w:val="1F1F1F"/>
                <w:spacing w:val="-1"/>
                <w:sz w:val="22"/>
                <w:szCs w:val="22"/>
              </w:rPr>
              <w:t>t</w:t>
            </w:r>
            <w:r>
              <w:rPr>
                <w:color w:val="1F1F1F"/>
                <w:sz w:val="22"/>
                <w:szCs w:val="22"/>
              </w:rPr>
              <w:t>op</w:t>
            </w:r>
            <w:r>
              <w:rPr>
                <w:color w:val="1F1F1F"/>
                <w:spacing w:val="-1"/>
                <w:sz w:val="22"/>
                <w:szCs w:val="22"/>
              </w:rPr>
              <w:t>i</w:t>
            </w:r>
            <w:r>
              <w:rPr>
                <w:color w:val="1F1F1F"/>
                <w:sz w:val="22"/>
                <w:szCs w:val="22"/>
              </w:rPr>
              <w:t>c</w:t>
            </w:r>
            <w:r>
              <w:rPr>
                <w:color w:val="1F1F1F"/>
                <w:spacing w:val="7"/>
                <w:sz w:val="22"/>
                <w:szCs w:val="22"/>
              </w:rPr>
              <w:t xml:space="preserve"> </w:t>
            </w:r>
            <w:r>
              <w:rPr>
                <w:color w:val="1F1F1F"/>
                <w:spacing w:val="-5"/>
                <w:sz w:val="22"/>
                <w:szCs w:val="22"/>
              </w:rPr>
              <w:t>o</w:t>
            </w:r>
            <w:r>
              <w:rPr>
                <w:color w:val="1F1F1F"/>
                <w:sz w:val="22"/>
                <w:szCs w:val="22"/>
              </w:rPr>
              <w:t>f</w:t>
            </w:r>
            <w:r>
              <w:rPr>
                <w:color w:val="1F1F1F"/>
                <w:spacing w:val="6"/>
                <w:sz w:val="22"/>
                <w:szCs w:val="22"/>
              </w:rPr>
              <w:t xml:space="preserve"> </w:t>
            </w:r>
            <w:r>
              <w:rPr>
                <w:color w:val="1F1F1F"/>
                <w:spacing w:val="-1"/>
                <w:sz w:val="22"/>
                <w:szCs w:val="22"/>
              </w:rPr>
              <w:t>t</w:t>
            </w:r>
            <w:r>
              <w:rPr>
                <w:color w:val="1F1F1F"/>
                <w:sz w:val="22"/>
                <w:szCs w:val="22"/>
              </w:rPr>
              <w:t>he</w:t>
            </w:r>
            <w:r>
              <w:rPr>
                <w:color w:val="1F1F1F"/>
                <w:spacing w:val="2"/>
                <w:sz w:val="22"/>
                <w:szCs w:val="22"/>
              </w:rPr>
              <w:t xml:space="preserve"> ar</w:t>
            </w:r>
            <w:r>
              <w:rPr>
                <w:color w:val="1F1F1F"/>
                <w:spacing w:val="-1"/>
                <w:sz w:val="22"/>
                <w:szCs w:val="22"/>
              </w:rPr>
              <w:t>ti</w:t>
            </w:r>
            <w:r>
              <w:rPr>
                <w:color w:val="1F1F1F"/>
                <w:spacing w:val="2"/>
                <w:sz w:val="22"/>
                <w:szCs w:val="22"/>
              </w:rPr>
              <w:t>c</w:t>
            </w:r>
            <w:r>
              <w:rPr>
                <w:color w:val="1F1F1F"/>
                <w:spacing w:val="-6"/>
                <w:sz w:val="22"/>
                <w:szCs w:val="22"/>
              </w:rPr>
              <w:t>l</w:t>
            </w:r>
            <w:r>
              <w:rPr>
                <w:color w:val="1F1F1F"/>
                <w:sz w:val="22"/>
                <w:szCs w:val="22"/>
              </w:rPr>
              <w:t>e</w:t>
            </w:r>
            <w:r>
              <w:rPr>
                <w:color w:val="1F1F1F"/>
                <w:spacing w:val="7"/>
                <w:sz w:val="22"/>
                <w:szCs w:val="22"/>
              </w:rPr>
              <w:t xml:space="preserve"> </w:t>
            </w:r>
            <w:r>
              <w:rPr>
                <w:color w:val="1F1F1F"/>
                <w:spacing w:val="-1"/>
                <w:sz w:val="22"/>
                <w:szCs w:val="22"/>
              </w:rPr>
              <w:t>i</w:t>
            </w:r>
            <w:r>
              <w:rPr>
                <w:color w:val="1F1F1F"/>
                <w:sz w:val="22"/>
                <w:szCs w:val="22"/>
              </w:rPr>
              <w:t>s</w:t>
            </w:r>
            <w:r>
              <w:rPr>
                <w:color w:val="1F1F1F"/>
                <w:spacing w:val="4"/>
                <w:sz w:val="22"/>
                <w:szCs w:val="22"/>
              </w:rPr>
              <w:t xml:space="preserve"> </w:t>
            </w:r>
            <w:r>
              <w:rPr>
                <w:color w:val="1F1F1F"/>
                <w:spacing w:val="2"/>
                <w:sz w:val="22"/>
                <w:szCs w:val="22"/>
              </w:rPr>
              <w:t>a</w:t>
            </w:r>
            <w:r>
              <w:rPr>
                <w:color w:val="1F1F1F"/>
                <w:sz w:val="22"/>
                <w:szCs w:val="22"/>
              </w:rPr>
              <w:t>bout</w:t>
            </w:r>
            <w:r>
              <w:rPr>
                <w:color w:val="1F1F1F"/>
                <w:spacing w:val="-1"/>
                <w:sz w:val="22"/>
                <w:szCs w:val="22"/>
              </w:rPr>
              <w:t xml:space="preserve"> </w:t>
            </w:r>
            <w:r>
              <w:rPr>
                <w:color w:val="1F1F1F"/>
                <w:spacing w:val="2"/>
                <w:sz w:val="22"/>
                <w:szCs w:val="22"/>
              </w:rPr>
              <w:t>f</w:t>
            </w:r>
            <w:r>
              <w:rPr>
                <w:color w:val="1F1F1F"/>
                <w:sz w:val="22"/>
                <w:szCs w:val="22"/>
              </w:rPr>
              <w:t xml:space="preserve">ood </w:t>
            </w:r>
            <w:r>
              <w:rPr>
                <w:color w:val="1F1F1F"/>
                <w:spacing w:val="-1"/>
                <w:sz w:val="22"/>
                <w:szCs w:val="22"/>
              </w:rPr>
              <w:t>i</w:t>
            </w:r>
            <w:r>
              <w:rPr>
                <w:color w:val="1F1F1F"/>
                <w:sz w:val="22"/>
                <w:szCs w:val="22"/>
              </w:rPr>
              <w:t>s of</w:t>
            </w:r>
            <w:r>
              <w:rPr>
                <w:color w:val="1F1F1F"/>
                <w:spacing w:val="2"/>
                <w:sz w:val="22"/>
                <w:szCs w:val="22"/>
              </w:rPr>
              <w:t xml:space="preserve"> </w:t>
            </w:r>
            <w:r>
              <w:rPr>
                <w:color w:val="1F1F1F"/>
                <w:sz w:val="22"/>
                <w:szCs w:val="22"/>
              </w:rPr>
              <w:t>g</w:t>
            </w:r>
            <w:r>
              <w:rPr>
                <w:color w:val="1F1F1F"/>
                <w:spacing w:val="2"/>
                <w:sz w:val="22"/>
                <w:szCs w:val="22"/>
              </w:rPr>
              <w:t>rea</w:t>
            </w:r>
            <w:r>
              <w:rPr>
                <w:color w:val="1F1F1F"/>
                <w:sz w:val="22"/>
                <w:szCs w:val="22"/>
              </w:rPr>
              <w:t xml:space="preserve">t </w:t>
            </w:r>
            <w:r>
              <w:rPr>
                <w:color w:val="1F1F1F"/>
                <w:spacing w:val="-1"/>
                <w:sz w:val="22"/>
                <w:szCs w:val="22"/>
              </w:rPr>
              <w:t>im</w:t>
            </w:r>
            <w:r>
              <w:rPr>
                <w:color w:val="1F1F1F"/>
                <w:sz w:val="22"/>
                <w:szCs w:val="22"/>
              </w:rPr>
              <w:t>po</w:t>
            </w:r>
            <w:r>
              <w:rPr>
                <w:color w:val="1F1F1F"/>
                <w:spacing w:val="2"/>
                <w:sz w:val="22"/>
                <w:szCs w:val="22"/>
              </w:rPr>
              <w:t>r</w:t>
            </w:r>
            <w:r>
              <w:rPr>
                <w:color w:val="1F1F1F"/>
                <w:spacing w:val="-1"/>
                <w:sz w:val="22"/>
                <w:szCs w:val="22"/>
              </w:rPr>
              <w:t>t</w:t>
            </w:r>
            <w:r>
              <w:rPr>
                <w:color w:val="1F1F1F"/>
                <w:spacing w:val="2"/>
                <w:sz w:val="22"/>
                <w:szCs w:val="22"/>
              </w:rPr>
              <w:t>a</w:t>
            </w:r>
            <w:r>
              <w:rPr>
                <w:color w:val="1F1F1F"/>
                <w:sz w:val="22"/>
                <w:szCs w:val="22"/>
              </w:rPr>
              <w:t>n</w:t>
            </w:r>
            <w:r>
              <w:rPr>
                <w:color w:val="1F1F1F"/>
                <w:spacing w:val="-3"/>
                <w:sz w:val="22"/>
                <w:szCs w:val="22"/>
              </w:rPr>
              <w:t>c</w:t>
            </w:r>
            <w:r>
              <w:rPr>
                <w:color w:val="1F1F1F"/>
                <w:spacing w:val="2"/>
                <w:sz w:val="22"/>
                <w:szCs w:val="22"/>
              </w:rPr>
              <w:t>e</w:t>
            </w:r>
            <w:r>
              <w:rPr>
                <w:color w:val="1F1F1F"/>
                <w:sz w:val="22"/>
                <w:szCs w:val="22"/>
              </w:rPr>
              <w:t>,</w:t>
            </w:r>
            <w:r>
              <w:rPr>
                <w:color w:val="1F1F1F"/>
                <w:spacing w:val="1"/>
                <w:sz w:val="22"/>
                <w:szCs w:val="22"/>
              </w:rPr>
              <w:t xml:space="preserve"> </w:t>
            </w:r>
            <w:r>
              <w:rPr>
                <w:color w:val="1F1F1F"/>
                <w:spacing w:val="2"/>
                <w:sz w:val="22"/>
                <w:szCs w:val="22"/>
              </w:rPr>
              <w:t>e</w:t>
            </w:r>
            <w:r>
              <w:rPr>
                <w:color w:val="1F1F1F"/>
                <w:sz w:val="22"/>
                <w:szCs w:val="22"/>
              </w:rPr>
              <w:t>s</w:t>
            </w:r>
            <w:r>
              <w:rPr>
                <w:color w:val="1F1F1F"/>
                <w:spacing w:val="-6"/>
                <w:sz w:val="22"/>
                <w:szCs w:val="22"/>
              </w:rPr>
              <w:t>p</w:t>
            </w:r>
            <w:r>
              <w:rPr>
                <w:color w:val="1F1F1F"/>
                <w:spacing w:val="2"/>
                <w:sz w:val="22"/>
                <w:szCs w:val="22"/>
              </w:rPr>
              <w:t>ec</w:t>
            </w:r>
            <w:r>
              <w:rPr>
                <w:color w:val="1F1F1F"/>
                <w:spacing w:val="-1"/>
                <w:sz w:val="22"/>
                <w:szCs w:val="22"/>
              </w:rPr>
              <w:t>i</w:t>
            </w:r>
            <w:r>
              <w:rPr>
                <w:color w:val="1F1F1F"/>
                <w:spacing w:val="2"/>
                <w:sz w:val="22"/>
                <w:szCs w:val="22"/>
              </w:rPr>
              <w:t>a</w:t>
            </w:r>
            <w:r>
              <w:rPr>
                <w:color w:val="1F1F1F"/>
                <w:spacing w:val="-1"/>
                <w:sz w:val="22"/>
                <w:szCs w:val="22"/>
              </w:rPr>
              <w:t>ll</w:t>
            </w:r>
            <w:r>
              <w:rPr>
                <w:color w:val="1F1F1F"/>
                <w:sz w:val="22"/>
                <w:szCs w:val="22"/>
              </w:rPr>
              <w:t>y</w:t>
            </w:r>
            <w:r>
              <w:rPr>
                <w:color w:val="1F1F1F"/>
                <w:spacing w:val="1"/>
                <w:sz w:val="22"/>
                <w:szCs w:val="22"/>
              </w:rPr>
              <w:t xml:space="preserve"> </w:t>
            </w:r>
            <w:r>
              <w:rPr>
                <w:color w:val="1F1F1F"/>
                <w:spacing w:val="-1"/>
                <w:sz w:val="22"/>
                <w:szCs w:val="22"/>
              </w:rPr>
              <w:t>m</w:t>
            </w:r>
            <w:r>
              <w:rPr>
                <w:color w:val="1F1F1F"/>
                <w:sz w:val="22"/>
                <w:szCs w:val="22"/>
              </w:rPr>
              <w:t>ush</w:t>
            </w:r>
            <w:r>
              <w:rPr>
                <w:color w:val="1F1F1F"/>
                <w:spacing w:val="1"/>
                <w:sz w:val="22"/>
                <w:szCs w:val="22"/>
              </w:rPr>
              <w:t>r</w:t>
            </w:r>
            <w:r>
              <w:rPr>
                <w:color w:val="1F1F1F"/>
                <w:sz w:val="22"/>
                <w:szCs w:val="22"/>
              </w:rPr>
              <w:t>oom po</w:t>
            </w:r>
            <w:r>
              <w:rPr>
                <w:color w:val="1F1F1F"/>
                <w:spacing w:val="1"/>
                <w:sz w:val="22"/>
                <w:szCs w:val="22"/>
              </w:rPr>
              <w:t>w</w:t>
            </w:r>
            <w:r>
              <w:rPr>
                <w:color w:val="1F1F1F"/>
                <w:sz w:val="22"/>
                <w:szCs w:val="22"/>
              </w:rPr>
              <w:t>d</w:t>
            </w:r>
            <w:r>
              <w:rPr>
                <w:color w:val="1F1F1F"/>
                <w:spacing w:val="2"/>
                <w:sz w:val="22"/>
                <w:szCs w:val="22"/>
              </w:rPr>
              <w:t>e</w:t>
            </w:r>
            <w:r>
              <w:rPr>
                <w:color w:val="1F1F1F"/>
                <w:sz w:val="22"/>
                <w:szCs w:val="22"/>
              </w:rPr>
              <w:t>r</w:t>
            </w:r>
            <w:r>
              <w:rPr>
                <w:color w:val="1F1F1F"/>
                <w:spacing w:val="6"/>
                <w:sz w:val="22"/>
                <w:szCs w:val="22"/>
              </w:rPr>
              <w:t xml:space="preserve"> </w:t>
            </w:r>
            <w:r>
              <w:rPr>
                <w:color w:val="1F1F1F"/>
                <w:spacing w:val="2"/>
                <w:sz w:val="22"/>
                <w:szCs w:val="22"/>
              </w:rPr>
              <w:t>a</w:t>
            </w:r>
            <w:r>
              <w:rPr>
                <w:color w:val="1F1F1F"/>
                <w:sz w:val="22"/>
                <w:szCs w:val="22"/>
              </w:rPr>
              <w:t xml:space="preserve">nd </w:t>
            </w:r>
            <w:r>
              <w:rPr>
                <w:color w:val="1F1F1F"/>
                <w:spacing w:val="2"/>
                <w:sz w:val="22"/>
                <w:szCs w:val="22"/>
              </w:rPr>
              <w:t>a</w:t>
            </w:r>
            <w:r>
              <w:rPr>
                <w:color w:val="1F1F1F"/>
                <w:sz w:val="22"/>
                <w:szCs w:val="22"/>
              </w:rPr>
              <w:t>pp</w:t>
            </w:r>
            <w:r>
              <w:rPr>
                <w:color w:val="1F1F1F"/>
                <w:spacing w:val="-1"/>
                <w:sz w:val="22"/>
                <w:szCs w:val="22"/>
              </w:rPr>
              <w:t>l</w:t>
            </w:r>
            <w:r>
              <w:rPr>
                <w:color w:val="1F1F1F"/>
                <w:sz w:val="22"/>
                <w:szCs w:val="22"/>
              </w:rPr>
              <w:t>e</w:t>
            </w:r>
            <w:r>
              <w:rPr>
                <w:color w:val="1F1F1F"/>
                <w:spacing w:val="7"/>
                <w:sz w:val="22"/>
                <w:szCs w:val="22"/>
              </w:rPr>
              <w:t xml:space="preserve"> </w:t>
            </w:r>
            <w:r>
              <w:rPr>
                <w:color w:val="1F1F1F"/>
                <w:spacing w:val="-5"/>
                <w:sz w:val="22"/>
                <w:szCs w:val="22"/>
              </w:rPr>
              <w:t>p</w:t>
            </w:r>
            <w:r>
              <w:rPr>
                <w:color w:val="1F1F1F"/>
                <w:spacing w:val="2"/>
                <w:sz w:val="22"/>
                <w:szCs w:val="22"/>
              </w:rPr>
              <w:t>ee</w:t>
            </w:r>
            <w:r>
              <w:rPr>
                <w:color w:val="1F1F1F"/>
                <w:spacing w:val="-1"/>
                <w:sz w:val="22"/>
                <w:szCs w:val="22"/>
              </w:rPr>
              <w:t>l</w:t>
            </w:r>
            <w:r>
              <w:rPr>
                <w:color w:val="1F1F1F"/>
                <w:sz w:val="22"/>
                <w:szCs w:val="22"/>
              </w:rPr>
              <w:t>,</w:t>
            </w:r>
            <w:r>
              <w:rPr>
                <w:color w:val="1F1F1F"/>
                <w:spacing w:val="5"/>
                <w:sz w:val="22"/>
                <w:szCs w:val="22"/>
              </w:rPr>
              <w:t xml:space="preserve"> </w:t>
            </w:r>
            <w:r>
              <w:rPr>
                <w:color w:val="1F1F1F"/>
                <w:spacing w:val="1"/>
                <w:sz w:val="22"/>
                <w:szCs w:val="22"/>
              </w:rPr>
              <w:t>w</w:t>
            </w:r>
            <w:r>
              <w:rPr>
                <w:color w:val="1F1F1F"/>
                <w:sz w:val="22"/>
                <w:szCs w:val="22"/>
              </w:rPr>
              <w:t>h</w:t>
            </w:r>
            <w:r>
              <w:rPr>
                <w:color w:val="1F1F1F"/>
                <w:spacing w:val="-1"/>
                <w:sz w:val="22"/>
                <w:szCs w:val="22"/>
              </w:rPr>
              <w:t>i</w:t>
            </w:r>
            <w:r>
              <w:rPr>
                <w:color w:val="1F1F1F"/>
                <w:spacing w:val="2"/>
                <w:sz w:val="22"/>
                <w:szCs w:val="22"/>
              </w:rPr>
              <w:t>c</w:t>
            </w:r>
            <w:r>
              <w:rPr>
                <w:color w:val="1F1F1F"/>
                <w:sz w:val="22"/>
                <w:szCs w:val="22"/>
              </w:rPr>
              <w:t xml:space="preserve">h </w:t>
            </w:r>
            <w:r>
              <w:rPr>
                <w:color w:val="1F1F1F"/>
                <w:spacing w:val="2"/>
                <w:sz w:val="22"/>
                <w:szCs w:val="22"/>
              </w:rPr>
              <w:t>c</w:t>
            </w:r>
            <w:r>
              <w:rPr>
                <w:color w:val="1F1F1F"/>
                <w:sz w:val="22"/>
                <w:szCs w:val="22"/>
              </w:rPr>
              <w:t>on</w:t>
            </w:r>
            <w:r>
              <w:rPr>
                <w:color w:val="1F1F1F"/>
                <w:spacing w:val="-1"/>
                <w:sz w:val="22"/>
                <w:szCs w:val="22"/>
              </w:rPr>
              <w:t>t</w:t>
            </w:r>
            <w:r>
              <w:rPr>
                <w:color w:val="1F1F1F"/>
                <w:spacing w:val="2"/>
                <w:sz w:val="22"/>
                <w:szCs w:val="22"/>
              </w:rPr>
              <w:t>a</w:t>
            </w:r>
            <w:r>
              <w:rPr>
                <w:color w:val="1F1F1F"/>
                <w:spacing w:val="-1"/>
                <w:sz w:val="22"/>
                <w:szCs w:val="22"/>
              </w:rPr>
              <w:t>i</w:t>
            </w:r>
            <w:r>
              <w:rPr>
                <w:color w:val="1F1F1F"/>
                <w:sz w:val="22"/>
                <w:szCs w:val="22"/>
              </w:rPr>
              <w:t xml:space="preserve">n </w:t>
            </w:r>
            <w:r>
              <w:rPr>
                <w:color w:val="1F1F1F"/>
                <w:spacing w:val="2"/>
                <w:sz w:val="22"/>
                <w:szCs w:val="22"/>
              </w:rPr>
              <w:t>a</w:t>
            </w:r>
            <w:r>
              <w:rPr>
                <w:color w:val="1F1F1F"/>
                <w:sz w:val="22"/>
                <w:szCs w:val="22"/>
              </w:rPr>
              <w:t>n</w:t>
            </w:r>
            <w:r>
              <w:rPr>
                <w:color w:val="1F1F1F"/>
                <w:spacing w:val="-1"/>
                <w:sz w:val="22"/>
                <w:szCs w:val="22"/>
              </w:rPr>
              <w:t>ti</w:t>
            </w:r>
            <w:r>
              <w:rPr>
                <w:color w:val="1F1F1F"/>
                <w:sz w:val="22"/>
                <w:szCs w:val="22"/>
              </w:rPr>
              <w:t>ox</w:t>
            </w:r>
            <w:r>
              <w:rPr>
                <w:color w:val="1F1F1F"/>
                <w:spacing w:val="-1"/>
                <w:sz w:val="22"/>
                <w:szCs w:val="22"/>
              </w:rPr>
              <w:t>i</w:t>
            </w:r>
            <w:r>
              <w:rPr>
                <w:color w:val="1F1F1F"/>
                <w:sz w:val="22"/>
                <w:szCs w:val="22"/>
              </w:rPr>
              <w:t>d</w:t>
            </w:r>
            <w:r>
              <w:rPr>
                <w:color w:val="1F1F1F"/>
                <w:spacing w:val="2"/>
                <w:sz w:val="22"/>
                <w:szCs w:val="22"/>
              </w:rPr>
              <w:t>a</w:t>
            </w:r>
            <w:r>
              <w:rPr>
                <w:color w:val="1F1F1F"/>
                <w:sz w:val="22"/>
                <w:szCs w:val="22"/>
              </w:rPr>
              <w:t>n</w:t>
            </w:r>
            <w:r>
              <w:rPr>
                <w:color w:val="1F1F1F"/>
                <w:spacing w:val="-1"/>
                <w:sz w:val="22"/>
                <w:szCs w:val="22"/>
              </w:rPr>
              <w:t>t</w:t>
            </w:r>
            <w:r>
              <w:rPr>
                <w:color w:val="1F1F1F"/>
                <w:sz w:val="22"/>
                <w:szCs w:val="22"/>
              </w:rPr>
              <w:t>s</w:t>
            </w:r>
            <w:r>
              <w:rPr>
                <w:color w:val="1F1F1F"/>
                <w:spacing w:val="9"/>
                <w:sz w:val="22"/>
                <w:szCs w:val="22"/>
              </w:rPr>
              <w:t xml:space="preserve"> </w:t>
            </w:r>
            <w:r>
              <w:rPr>
                <w:color w:val="1F1F1F"/>
                <w:spacing w:val="2"/>
                <w:sz w:val="22"/>
                <w:szCs w:val="22"/>
              </w:rPr>
              <w:t>a</w:t>
            </w:r>
            <w:r>
              <w:rPr>
                <w:color w:val="1F1F1F"/>
                <w:sz w:val="22"/>
                <w:szCs w:val="22"/>
              </w:rPr>
              <w:t>nd</w:t>
            </w:r>
            <w:r>
              <w:rPr>
                <w:color w:val="1F1F1F"/>
                <w:spacing w:val="10"/>
                <w:sz w:val="22"/>
                <w:szCs w:val="22"/>
              </w:rPr>
              <w:t xml:space="preserve"> </w:t>
            </w:r>
            <w:r>
              <w:rPr>
                <w:color w:val="1F1F1F"/>
                <w:sz w:val="22"/>
                <w:szCs w:val="22"/>
              </w:rPr>
              <w:t>v</w:t>
            </w:r>
            <w:r>
              <w:rPr>
                <w:color w:val="1F1F1F"/>
                <w:spacing w:val="-3"/>
                <w:sz w:val="22"/>
                <w:szCs w:val="22"/>
              </w:rPr>
              <w:t>a</w:t>
            </w:r>
            <w:r>
              <w:rPr>
                <w:color w:val="1F1F1F"/>
                <w:spacing w:val="2"/>
                <w:sz w:val="22"/>
                <w:szCs w:val="22"/>
              </w:rPr>
              <w:t>r</w:t>
            </w:r>
            <w:r>
              <w:rPr>
                <w:color w:val="1F1F1F"/>
                <w:spacing w:val="-1"/>
                <w:sz w:val="22"/>
                <w:szCs w:val="22"/>
              </w:rPr>
              <w:t>i</w:t>
            </w:r>
            <w:r>
              <w:rPr>
                <w:color w:val="1F1F1F"/>
                <w:sz w:val="22"/>
                <w:szCs w:val="22"/>
              </w:rPr>
              <w:t>ous</w:t>
            </w:r>
            <w:r>
              <w:rPr>
                <w:color w:val="1F1F1F"/>
                <w:spacing w:val="9"/>
                <w:sz w:val="22"/>
                <w:szCs w:val="22"/>
              </w:rPr>
              <w:t xml:space="preserve"> </w:t>
            </w:r>
            <w:r>
              <w:rPr>
                <w:color w:val="1F1F1F"/>
                <w:sz w:val="22"/>
                <w:szCs w:val="22"/>
              </w:rPr>
              <w:t>v</w:t>
            </w:r>
            <w:r>
              <w:rPr>
                <w:color w:val="1F1F1F"/>
                <w:spacing w:val="-1"/>
                <w:sz w:val="22"/>
                <w:szCs w:val="22"/>
              </w:rPr>
              <w:t>it</w:t>
            </w:r>
            <w:r>
              <w:rPr>
                <w:color w:val="1F1F1F"/>
                <w:spacing w:val="2"/>
                <w:sz w:val="22"/>
                <w:szCs w:val="22"/>
              </w:rPr>
              <w:t>a</w:t>
            </w:r>
            <w:r>
              <w:rPr>
                <w:color w:val="1F1F1F"/>
                <w:spacing w:val="-1"/>
                <w:sz w:val="22"/>
                <w:szCs w:val="22"/>
              </w:rPr>
              <w:t>mi</w:t>
            </w:r>
            <w:r>
              <w:rPr>
                <w:color w:val="1F1F1F"/>
                <w:sz w:val="22"/>
                <w:szCs w:val="22"/>
              </w:rPr>
              <w:t>ns,</w:t>
            </w:r>
            <w:r>
              <w:rPr>
                <w:color w:val="1F1F1F"/>
                <w:spacing w:val="9"/>
                <w:sz w:val="22"/>
                <w:szCs w:val="22"/>
              </w:rPr>
              <w:t xml:space="preserve"> </w:t>
            </w:r>
            <w:r>
              <w:rPr>
                <w:color w:val="1F1F1F"/>
                <w:spacing w:val="2"/>
                <w:sz w:val="22"/>
                <w:szCs w:val="22"/>
              </w:rPr>
              <w:t>ar</w:t>
            </w:r>
            <w:r>
              <w:rPr>
                <w:color w:val="1F1F1F"/>
                <w:sz w:val="22"/>
                <w:szCs w:val="22"/>
              </w:rPr>
              <w:t>e</w:t>
            </w:r>
            <w:r>
              <w:rPr>
                <w:color w:val="1F1F1F"/>
                <w:spacing w:val="7"/>
                <w:sz w:val="22"/>
                <w:szCs w:val="22"/>
              </w:rPr>
              <w:t xml:space="preserve"> </w:t>
            </w:r>
            <w:r>
              <w:rPr>
                <w:color w:val="1F1F1F"/>
                <w:sz w:val="22"/>
                <w:szCs w:val="22"/>
              </w:rPr>
              <w:t>v</w:t>
            </w:r>
            <w:r>
              <w:rPr>
                <w:color w:val="1F1F1F"/>
                <w:spacing w:val="2"/>
                <w:sz w:val="22"/>
                <w:szCs w:val="22"/>
              </w:rPr>
              <w:t>er</w:t>
            </w:r>
            <w:r>
              <w:rPr>
                <w:color w:val="1F1F1F"/>
                <w:sz w:val="22"/>
                <w:szCs w:val="22"/>
              </w:rPr>
              <w:t>y</w:t>
            </w:r>
            <w:r>
              <w:rPr>
                <w:color w:val="1F1F1F"/>
                <w:spacing w:val="5"/>
                <w:sz w:val="22"/>
                <w:szCs w:val="22"/>
              </w:rPr>
              <w:t xml:space="preserve"> </w:t>
            </w:r>
            <w:r>
              <w:rPr>
                <w:color w:val="1F1F1F"/>
                <w:sz w:val="22"/>
                <w:szCs w:val="22"/>
              </w:rPr>
              <w:t>good</w:t>
            </w:r>
          </w:p>
          <w:p w14:paraId="20DA39B1" w14:textId="77777777" w:rsidR="00226904" w:rsidRDefault="00000000">
            <w:pPr>
              <w:spacing w:before="10"/>
              <w:ind w:left="104" w:right="2847"/>
              <w:jc w:val="both"/>
              <w:rPr>
                <w:sz w:val="22"/>
                <w:szCs w:val="22"/>
              </w:rPr>
            </w:pPr>
            <w:r>
              <w:rPr>
                <w:color w:val="1F1F1F"/>
                <w:spacing w:val="2"/>
                <w:sz w:val="22"/>
                <w:szCs w:val="22"/>
              </w:rPr>
              <w:t>f</w:t>
            </w:r>
            <w:r>
              <w:rPr>
                <w:color w:val="1F1F1F"/>
                <w:sz w:val="22"/>
                <w:szCs w:val="22"/>
              </w:rPr>
              <w:t>or</w:t>
            </w:r>
            <w:r>
              <w:rPr>
                <w:color w:val="1F1F1F"/>
                <w:spacing w:val="2"/>
                <w:sz w:val="22"/>
                <w:szCs w:val="22"/>
              </w:rPr>
              <w:t xml:space="preserve"> </w:t>
            </w:r>
            <w:r>
              <w:rPr>
                <w:color w:val="1F1F1F"/>
                <w:sz w:val="22"/>
                <w:szCs w:val="22"/>
              </w:rPr>
              <w:t>hu</w:t>
            </w:r>
            <w:r>
              <w:rPr>
                <w:color w:val="1F1F1F"/>
                <w:spacing w:val="-1"/>
                <w:sz w:val="22"/>
                <w:szCs w:val="22"/>
              </w:rPr>
              <w:t>m</w:t>
            </w:r>
            <w:r>
              <w:rPr>
                <w:color w:val="1F1F1F"/>
                <w:spacing w:val="2"/>
                <w:sz w:val="22"/>
                <w:szCs w:val="22"/>
              </w:rPr>
              <w:t>a</w:t>
            </w:r>
            <w:r>
              <w:rPr>
                <w:color w:val="1F1F1F"/>
                <w:sz w:val="22"/>
                <w:szCs w:val="22"/>
              </w:rPr>
              <w:t>n h</w:t>
            </w:r>
            <w:r>
              <w:rPr>
                <w:color w:val="1F1F1F"/>
                <w:spacing w:val="-3"/>
                <w:sz w:val="22"/>
                <w:szCs w:val="22"/>
              </w:rPr>
              <w:t>e</w:t>
            </w:r>
            <w:r>
              <w:rPr>
                <w:color w:val="1F1F1F"/>
                <w:spacing w:val="2"/>
                <w:sz w:val="22"/>
                <w:szCs w:val="22"/>
              </w:rPr>
              <w:t>a</w:t>
            </w:r>
            <w:r>
              <w:rPr>
                <w:color w:val="1F1F1F"/>
                <w:spacing w:val="-1"/>
                <w:sz w:val="22"/>
                <w:szCs w:val="22"/>
              </w:rPr>
              <w:t>lt</w:t>
            </w:r>
            <w:r>
              <w:rPr>
                <w:color w:val="1F1F1F"/>
                <w:sz w:val="22"/>
                <w:szCs w:val="22"/>
              </w:rPr>
              <w:t>h.</w:t>
            </w:r>
          </w:p>
        </w:tc>
        <w:tc>
          <w:tcPr>
            <w:tcW w:w="4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E40255" w14:textId="77777777" w:rsidR="00226904" w:rsidRDefault="00000000">
            <w:pPr>
              <w:spacing w:line="220" w:lineRule="exact"/>
              <w:ind w:left="99" w:right="266"/>
            </w:pPr>
            <w:r>
              <w:rPr>
                <w:spacing w:val="2"/>
              </w:rPr>
              <w:t>W</w:t>
            </w:r>
            <w:r>
              <w:t>e</w:t>
            </w:r>
            <w:r>
              <w:rPr>
                <w:spacing w:val="1"/>
              </w:rPr>
              <w:t xml:space="preserve"> a</w:t>
            </w:r>
            <w:r>
              <w:rPr>
                <w:spacing w:val="-2"/>
              </w:rPr>
              <w:t>r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h</w:t>
            </w:r>
            <w:r>
              <w:rPr>
                <w:spacing w:val="1"/>
              </w:rPr>
              <w:t>a</w:t>
            </w:r>
            <w:r>
              <w:t>nk</w:t>
            </w:r>
            <w:r>
              <w:rPr>
                <w:spacing w:val="-2"/>
              </w:rPr>
              <w:t>f</w:t>
            </w:r>
            <w:r>
              <w:t>ul</w:t>
            </w:r>
            <w:r>
              <w:rPr>
                <w:spacing w:val="-1"/>
              </w:rPr>
              <w:t xml:space="preserve"> </w:t>
            </w:r>
            <w:r>
              <w:t xml:space="preserve">to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2"/>
              </w:rPr>
              <w:t>e</w:t>
            </w:r>
            <w:r>
              <w:t>view</w:t>
            </w:r>
            <w:r>
              <w:rPr>
                <w:spacing w:val="2"/>
              </w:rPr>
              <w:t>e</w:t>
            </w:r>
            <w:r>
              <w:t>r</w:t>
            </w:r>
            <w:r>
              <w:rPr>
                <w:spacing w:val="-2"/>
              </w:rPr>
              <w:t xml:space="preserve"> f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t>h</w:t>
            </w:r>
            <w:r>
              <w:rPr>
                <w:spacing w:val="-1"/>
              </w:rPr>
              <w:t>i</w:t>
            </w:r>
            <w:r>
              <w:t>ghl</w:t>
            </w:r>
            <w:r>
              <w:rPr>
                <w:spacing w:val="-1"/>
              </w:rPr>
              <w:t>i</w:t>
            </w:r>
            <w:r>
              <w:t>ghti</w:t>
            </w:r>
            <w:r>
              <w:rPr>
                <w:spacing w:val="-1"/>
              </w:rPr>
              <w:t>n</w:t>
            </w:r>
            <w:r>
              <w:t>g t</w:t>
            </w:r>
            <w:r>
              <w:rPr>
                <w:spacing w:val="-1"/>
              </w:rPr>
              <w:t>h</w:t>
            </w:r>
            <w:r>
              <w:t xml:space="preserve">e </w:t>
            </w:r>
            <w:r>
              <w:rPr>
                <w:spacing w:val="2"/>
              </w:rPr>
              <w:t>s</w:t>
            </w:r>
            <w:r>
              <w:t>ign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f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ca</w:t>
            </w:r>
            <w:r>
              <w:t>n</w:t>
            </w:r>
            <w:r>
              <w:rPr>
                <w:spacing w:val="2"/>
              </w:rPr>
              <w:t>c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c</w:t>
            </w:r>
            <w:r>
              <w:t>u</w:t>
            </w:r>
            <w:r>
              <w:rPr>
                <w:spacing w:val="-1"/>
              </w:rPr>
              <w:t>r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 xml:space="preserve">nt 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t</w:t>
            </w:r>
            <w:r>
              <w:t>udy.</w:t>
            </w:r>
          </w:p>
        </w:tc>
      </w:tr>
    </w:tbl>
    <w:p w14:paraId="2556E7A9" w14:textId="77777777" w:rsidR="00226904" w:rsidRDefault="00226904">
      <w:pPr>
        <w:spacing w:line="200" w:lineRule="exact"/>
      </w:pPr>
    </w:p>
    <w:p w14:paraId="12020248" w14:textId="77777777" w:rsidR="00226904" w:rsidRDefault="00226904">
      <w:pPr>
        <w:spacing w:before="18" w:line="200" w:lineRule="exact"/>
      </w:pPr>
    </w:p>
    <w:p w14:paraId="721E4D5C" w14:textId="77777777" w:rsidR="00226904" w:rsidRDefault="00000000">
      <w:pPr>
        <w:spacing w:before="34"/>
        <w:ind w:left="101"/>
      </w:pPr>
      <w:r>
        <w:pict w14:anchorId="37B99D66">
          <v:group id="_x0000_s2059" style="position:absolute;left:0;text-align:left;margin-left:71.5pt;margin-top:1.25pt;width:142.9pt;height:12.55pt;z-index:-251659776;mso-position-horizontal-relative:page" coordorigin="1430,25" coordsize="2858,250">
            <v:shape id="_x0000_s2061" style="position:absolute;left:1441;top:35;width:2836;height:230" coordorigin="1441,35" coordsize="2836,230" path="m1441,266r2836,l4277,35r-2836,l1441,266xe" fillcolor="yellow" stroked="f">
              <v:path arrowok="t"/>
            </v:shape>
            <v:shape id="_x0000_s2060" style="position:absolute;left:1441;top:251;width:2836;height:0" coordorigin="1441,251" coordsize="2836,0" path="m1441,251r2836,e" filled="f" strokeweight="1.1pt">
              <v:path arrowok="t"/>
            </v:shape>
            <w10:wrap anchorx="page"/>
          </v:group>
        </w:pict>
      </w:r>
      <w:r>
        <w:rPr>
          <w:b/>
          <w:spacing w:val="-2"/>
        </w:rPr>
        <w:t>P</w:t>
      </w:r>
      <w:r>
        <w:rPr>
          <w:b/>
        </w:rPr>
        <w:t>ART</w:t>
      </w:r>
      <w:r>
        <w:rPr>
          <w:b/>
          <w:spacing w:val="1"/>
        </w:rPr>
        <w:t xml:space="preserve"> </w:t>
      </w:r>
      <w:r>
        <w:rPr>
          <w:b/>
        </w:rPr>
        <w:t xml:space="preserve">2.1 </w:t>
      </w:r>
      <w:r>
        <w:rPr>
          <w:b/>
          <w:spacing w:val="-2"/>
        </w:rPr>
        <w:t>(</w:t>
      </w:r>
      <w:r>
        <w:rPr>
          <w:b/>
          <w:spacing w:val="-1"/>
        </w:rPr>
        <w:t>Ob</w:t>
      </w:r>
      <w:r>
        <w:rPr>
          <w:b/>
          <w:spacing w:val="-2"/>
        </w:rPr>
        <w:t>j</w:t>
      </w:r>
      <w:r>
        <w:rPr>
          <w:b/>
          <w:spacing w:val="1"/>
        </w:rPr>
        <w:t>ec</w:t>
      </w:r>
      <w:r>
        <w:rPr>
          <w:b/>
          <w:spacing w:val="-2"/>
        </w:rPr>
        <w:t>t</w:t>
      </w:r>
      <w:r>
        <w:rPr>
          <w:b/>
        </w:rPr>
        <w:t>i</w:t>
      </w:r>
      <w:r>
        <w:rPr>
          <w:b/>
          <w:spacing w:val="-1"/>
        </w:rPr>
        <w:t>v</w:t>
      </w:r>
      <w:r>
        <w:rPr>
          <w:b/>
        </w:rPr>
        <w:t>e</w:t>
      </w:r>
      <w:r>
        <w:rPr>
          <w:b/>
          <w:spacing w:val="1"/>
        </w:rPr>
        <w:t xml:space="preserve"> E</w:t>
      </w:r>
      <w:r>
        <w:rPr>
          <w:b/>
        </w:rPr>
        <w:t>va</w:t>
      </w:r>
      <w:r>
        <w:rPr>
          <w:b/>
          <w:spacing w:val="-1"/>
        </w:rPr>
        <w:t>lu</w:t>
      </w:r>
      <w:r>
        <w:rPr>
          <w:b/>
        </w:rPr>
        <w:t>a</w:t>
      </w:r>
      <w:r>
        <w:rPr>
          <w:b/>
          <w:spacing w:val="-2"/>
        </w:rPr>
        <w:t>t</w:t>
      </w:r>
      <w:r>
        <w:rPr>
          <w:b/>
        </w:rPr>
        <w:t>i</w:t>
      </w:r>
      <w:r>
        <w:rPr>
          <w:b/>
          <w:spacing w:val="-1"/>
        </w:rPr>
        <w:t>o</w:t>
      </w:r>
      <w:r>
        <w:rPr>
          <w:b/>
          <w:spacing w:val="4"/>
        </w:rPr>
        <w:t>n</w:t>
      </w:r>
      <w:r>
        <w:rPr>
          <w:b/>
        </w:rPr>
        <w:t>)</w:t>
      </w:r>
    </w:p>
    <w:p w14:paraId="0F8AAE06" w14:textId="77777777" w:rsidR="00226904" w:rsidRDefault="00226904">
      <w:pPr>
        <w:spacing w:before="6" w:line="220" w:lineRule="exact"/>
        <w:rPr>
          <w:sz w:val="22"/>
          <w:szCs w:val="22"/>
        </w:rPr>
      </w:pPr>
    </w:p>
    <w:tbl>
      <w:tblPr>
        <w:tblW w:w="0" w:type="auto"/>
        <w:tblInd w:w="2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57"/>
        <w:gridCol w:w="4556"/>
        <w:gridCol w:w="4562"/>
      </w:tblGrid>
      <w:tr w:rsidR="00226904" w14:paraId="2A2438DA" w14:textId="77777777">
        <w:trPr>
          <w:trHeight w:hRule="exact" w:val="415"/>
        </w:trPr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42C95C" w14:textId="77777777" w:rsidR="00226904" w:rsidRDefault="00226904"/>
        </w:tc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33BC91" w14:textId="77777777" w:rsidR="00226904" w:rsidRDefault="00000000">
            <w:pPr>
              <w:spacing w:line="220" w:lineRule="exact"/>
              <w:ind w:left="99"/>
            </w:pPr>
            <w:r>
              <w:rPr>
                <w:b/>
              </w:rPr>
              <w:t>Ra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g 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v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s</w:t>
            </w:r>
          </w:p>
        </w:tc>
        <w:tc>
          <w:tcPr>
            <w:tcW w:w="4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D5E0F6" w14:textId="77777777" w:rsidR="00226904" w:rsidRDefault="00000000">
            <w:pPr>
              <w:spacing w:line="220" w:lineRule="exact"/>
              <w:ind w:left="104"/>
            </w:pP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7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F</w:t>
            </w:r>
            <w:r>
              <w:rPr>
                <w:b/>
                <w:spacing w:val="1"/>
              </w:rPr>
              <w:t>ee</w:t>
            </w:r>
            <w:r>
              <w:rPr>
                <w:b/>
                <w:spacing w:val="-1"/>
              </w:rPr>
              <w:t>db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k</w:t>
            </w:r>
          </w:p>
        </w:tc>
      </w:tr>
      <w:tr w:rsidR="00226904" w14:paraId="300DBA3A" w14:textId="77777777">
        <w:trPr>
          <w:trHeight w:hRule="exact" w:val="930"/>
        </w:trPr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A5C3DC" w14:textId="77777777" w:rsidR="00226904" w:rsidRDefault="00000000">
            <w:pPr>
              <w:spacing w:line="220" w:lineRule="exact"/>
              <w:ind w:left="99"/>
            </w:pPr>
            <w:r>
              <w:rPr>
                <w:b/>
              </w:rPr>
              <w:t xml:space="preserve">1. 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le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lear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pp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ud</w:t>
            </w:r>
            <w:r>
              <w:rPr>
                <w:b/>
              </w:rPr>
              <w:t>y?</w:t>
            </w:r>
          </w:p>
          <w:p w14:paraId="54579F65" w14:textId="77777777" w:rsidR="00226904" w:rsidRDefault="00000000">
            <w:pPr>
              <w:ind w:left="99"/>
            </w:pPr>
            <w:r>
              <w:rPr>
                <w:color w:val="404040"/>
                <w:spacing w:val="1"/>
              </w:rPr>
              <w:t>Ra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 xml:space="preserve">ng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le:</w:t>
            </w:r>
          </w:p>
          <w:p w14:paraId="408AC2AD" w14:textId="77777777" w:rsidR="00226904" w:rsidRDefault="00000000">
            <w:pPr>
              <w:ind w:left="99"/>
            </w:pPr>
            <w:r>
              <w:rPr>
                <w:color w:val="404040"/>
              </w:rPr>
              <w:t>5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4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4"/>
              </w:rPr>
              <w:t>G</w:t>
            </w:r>
            <w:r>
              <w:rPr>
                <w:color w:val="404040"/>
              </w:rPr>
              <w:t>ood 3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  <w:spacing w:val="1"/>
              </w:rPr>
              <w:t>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y 2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ee</w:t>
            </w:r>
            <w:r>
              <w:rPr>
                <w:color w:val="404040"/>
                <w:spacing w:val="-5"/>
              </w:rPr>
              <w:t>d</w:t>
            </w:r>
            <w:r>
              <w:rPr>
                <w:color w:val="404040"/>
              </w:rPr>
              <w:t>s</w:t>
            </w:r>
          </w:p>
          <w:p w14:paraId="265B50A6" w14:textId="77777777" w:rsidR="00226904" w:rsidRDefault="00000000">
            <w:pPr>
              <w:ind w:left="99"/>
            </w:pPr>
            <w:r>
              <w:rPr>
                <w:color w:val="404040"/>
                <w:spacing w:val="-2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1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P</w:t>
            </w:r>
            <w:r>
              <w:rPr>
                <w:color w:val="404040"/>
              </w:rPr>
              <w:t>oor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N/A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Not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App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ic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31B611" w14:textId="77777777" w:rsidR="00226904" w:rsidRDefault="00000000">
            <w:pPr>
              <w:spacing w:line="220" w:lineRule="exact"/>
              <w:ind w:left="459"/>
            </w:pPr>
            <w:r>
              <w:rPr>
                <w:b/>
              </w:rPr>
              <w:t>3</w:t>
            </w:r>
          </w:p>
        </w:tc>
        <w:tc>
          <w:tcPr>
            <w:tcW w:w="4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2261C6" w14:textId="77777777" w:rsidR="00226904" w:rsidRDefault="00226904"/>
        </w:tc>
      </w:tr>
      <w:tr w:rsidR="00226904" w14:paraId="0CB0F156" w14:textId="77777777">
        <w:trPr>
          <w:trHeight w:hRule="exact" w:val="930"/>
        </w:trPr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AE1FFC" w14:textId="77777777" w:rsidR="00226904" w:rsidRDefault="00000000">
            <w:pPr>
              <w:spacing w:line="220" w:lineRule="exact"/>
              <w:ind w:left="99"/>
            </w:pPr>
            <w:r>
              <w:rPr>
                <w:b/>
              </w:rPr>
              <w:t xml:space="preserve">2. 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icle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-6"/>
              </w:rPr>
              <w:t>v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?</w:t>
            </w:r>
          </w:p>
          <w:p w14:paraId="480DC304" w14:textId="77777777" w:rsidR="00226904" w:rsidRDefault="00000000">
            <w:pPr>
              <w:ind w:left="99"/>
            </w:pPr>
            <w:r>
              <w:rPr>
                <w:color w:val="404040"/>
                <w:spacing w:val="1"/>
              </w:rPr>
              <w:t>Ra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 xml:space="preserve">ng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le:</w:t>
            </w:r>
          </w:p>
          <w:p w14:paraId="52FF3A55" w14:textId="77777777" w:rsidR="00226904" w:rsidRDefault="00000000">
            <w:pPr>
              <w:ind w:left="99"/>
            </w:pPr>
            <w:r>
              <w:rPr>
                <w:color w:val="404040"/>
              </w:rPr>
              <w:t>5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4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4"/>
              </w:rPr>
              <w:t>G</w:t>
            </w:r>
            <w:r>
              <w:rPr>
                <w:color w:val="404040"/>
              </w:rPr>
              <w:t>ood 3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  <w:spacing w:val="1"/>
              </w:rPr>
              <w:t>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y 2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ee</w:t>
            </w:r>
            <w:r>
              <w:rPr>
                <w:color w:val="404040"/>
                <w:spacing w:val="-5"/>
              </w:rPr>
              <w:t>d</w:t>
            </w:r>
            <w:r>
              <w:rPr>
                <w:color w:val="404040"/>
              </w:rPr>
              <w:t>s</w:t>
            </w:r>
          </w:p>
          <w:p w14:paraId="246DAC77" w14:textId="77777777" w:rsidR="00226904" w:rsidRDefault="00000000">
            <w:pPr>
              <w:ind w:left="99"/>
            </w:pPr>
            <w:r>
              <w:rPr>
                <w:color w:val="404040"/>
                <w:spacing w:val="-2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1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P</w:t>
            </w:r>
            <w:r>
              <w:rPr>
                <w:color w:val="404040"/>
              </w:rPr>
              <w:t>oor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N/A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Not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App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ic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7E260D" w14:textId="77777777" w:rsidR="00226904" w:rsidRDefault="00000000">
            <w:pPr>
              <w:spacing w:line="220" w:lineRule="exact"/>
              <w:ind w:left="459"/>
            </w:pPr>
            <w:r>
              <w:rPr>
                <w:b/>
              </w:rPr>
              <w:t>3</w:t>
            </w:r>
          </w:p>
        </w:tc>
        <w:tc>
          <w:tcPr>
            <w:tcW w:w="4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868BE0" w14:textId="77777777" w:rsidR="00226904" w:rsidRDefault="00226904"/>
        </w:tc>
      </w:tr>
      <w:tr w:rsidR="00226904" w14:paraId="420B889D" w14:textId="77777777">
        <w:trPr>
          <w:trHeight w:hRule="exact" w:val="930"/>
        </w:trPr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27255D" w14:textId="77777777" w:rsidR="00226904" w:rsidRDefault="00000000">
            <w:pPr>
              <w:spacing w:line="220" w:lineRule="exact"/>
              <w:ind w:left="99"/>
            </w:pPr>
            <w:r>
              <w:rPr>
                <w:b/>
              </w:rPr>
              <w:t>3. 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k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ywo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pp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3"/>
              </w:rPr>
              <w:t>f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l?</w:t>
            </w:r>
          </w:p>
          <w:p w14:paraId="27D158AC" w14:textId="77777777" w:rsidR="00226904" w:rsidRDefault="00000000">
            <w:pPr>
              <w:ind w:left="99"/>
            </w:pPr>
            <w:r>
              <w:rPr>
                <w:color w:val="404040"/>
                <w:spacing w:val="1"/>
              </w:rPr>
              <w:t>Ra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 xml:space="preserve">ng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le:</w:t>
            </w:r>
          </w:p>
          <w:p w14:paraId="254389F0" w14:textId="77777777" w:rsidR="00226904" w:rsidRDefault="00000000">
            <w:pPr>
              <w:ind w:left="99"/>
            </w:pPr>
            <w:r>
              <w:rPr>
                <w:color w:val="404040"/>
              </w:rPr>
              <w:t>5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4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4"/>
              </w:rPr>
              <w:t>G</w:t>
            </w:r>
            <w:r>
              <w:rPr>
                <w:color w:val="404040"/>
              </w:rPr>
              <w:t>ood 3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  <w:spacing w:val="1"/>
              </w:rPr>
              <w:t>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y 2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ee</w:t>
            </w:r>
            <w:r>
              <w:rPr>
                <w:color w:val="404040"/>
                <w:spacing w:val="-5"/>
              </w:rPr>
              <w:t>d</w:t>
            </w:r>
            <w:r>
              <w:rPr>
                <w:color w:val="404040"/>
              </w:rPr>
              <w:t>s</w:t>
            </w:r>
          </w:p>
          <w:p w14:paraId="2B0F92A8" w14:textId="77777777" w:rsidR="00226904" w:rsidRDefault="00000000">
            <w:pPr>
              <w:ind w:left="99"/>
            </w:pPr>
            <w:r>
              <w:rPr>
                <w:color w:val="404040"/>
                <w:spacing w:val="-2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1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P</w:t>
            </w:r>
            <w:r>
              <w:rPr>
                <w:color w:val="404040"/>
              </w:rPr>
              <w:t>oor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N/A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Not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App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ic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7A020A" w14:textId="77777777" w:rsidR="00226904" w:rsidRDefault="00000000">
            <w:pPr>
              <w:spacing w:line="220" w:lineRule="exact"/>
              <w:ind w:left="459"/>
            </w:pPr>
            <w:r>
              <w:rPr>
                <w:b/>
              </w:rPr>
              <w:t>4</w:t>
            </w:r>
          </w:p>
        </w:tc>
        <w:tc>
          <w:tcPr>
            <w:tcW w:w="4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ACE64A" w14:textId="77777777" w:rsidR="00226904" w:rsidRDefault="00226904"/>
        </w:tc>
      </w:tr>
      <w:tr w:rsidR="00226904" w14:paraId="70D83D52" w14:textId="77777777">
        <w:trPr>
          <w:trHeight w:hRule="exact" w:val="1160"/>
        </w:trPr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84BFCF" w14:textId="77777777" w:rsidR="00226904" w:rsidRDefault="00000000">
            <w:pPr>
              <w:spacing w:line="220" w:lineRule="exact"/>
              <w:ind w:left="99" w:right="499"/>
            </w:pPr>
            <w:r>
              <w:rPr>
                <w:b/>
              </w:rPr>
              <w:t xml:space="preserve">4. 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1"/>
              </w:rPr>
              <w:t>k</w:t>
            </w:r>
            <w:r>
              <w:rPr>
                <w:b/>
              </w:rPr>
              <w:t>g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un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in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 xml:space="preserve">r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-2"/>
              </w:rPr>
              <w:t>f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icie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ga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i</w:t>
            </w:r>
            <w:r>
              <w:rPr>
                <w:b/>
                <w:spacing w:val="-4"/>
              </w:rPr>
              <w:t>z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?</w:t>
            </w:r>
          </w:p>
          <w:p w14:paraId="32BF3AB2" w14:textId="77777777" w:rsidR="00226904" w:rsidRDefault="00000000">
            <w:pPr>
              <w:spacing w:line="220" w:lineRule="exact"/>
              <w:ind w:left="99"/>
            </w:pPr>
            <w:r>
              <w:rPr>
                <w:color w:val="404040"/>
                <w:spacing w:val="1"/>
              </w:rPr>
              <w:t>Ra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 xml:space="preserve">ng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le:</w:t>
            </w:r>
          </w:p>
          <w:p w14:paraId="6D3B97FA" w14:textId="77777777" w:rsidR="00226904" w:rsidRDefault="00000000">
            <w:pPr>
              <w:ind w:left="99"/>
            </w:pPr>
            <w:r>
              <w:rPr>
                <w:color w:val="404040"/>
              </w:rPr>
              <w:t>5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4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4"/>
              </w:rPr>
              <w:t>G</w:t>
            </w:r>
            <w:r>
              <w:rPr>
                <w:color w:val="404040"/>
              </w:rPr>
              <w:t>ood 3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  <w:spacing w:val="1"/>
              </w:rPr>
              <w:t>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y 2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ee</w:t>
            </w:r>
            <w:r>
              <w:rPr>
                <w:color w:val="404040"/>
                <w:spacing w:val="-5"/>
              </w:rPr>
              <w:t>d</w:t>
            </w:r>
            <w:r>
              <w:rPr>
                <w:color w:val="404040"/>
              </w:rPr>
              <w:t>s</w:t>
            </w:r>
          </w:p>
          <w:p w14:paraId="22423F71" w14:textId="77777777" w:rsidR="00226904" w:rsidRDefault="00000000">
            <w:pPr>
              <w:ind w:left="99"/>
            </w:pPr>
            <w:r>
              <w:rPr>
                <w:color w:val="404040"/>
                <w:spacing w:val="-2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1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P</w:t>
            </w:r>
            <w:r>
              <w:rPr>
                <w:color w:val="404040"/>
              </w:rPr>
              <w:t>oor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N/A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Not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App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ic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88A1FF" w14:textId="77777777" w:rsidR="00226904" w:rsidRDefault="00000000">
            <w:pPr>
              <w:spacing w:line="220" w:lineRule="exact"/>
              <w:ind w:left="459"/>
            </w:pPr>
            <w:r>
              <w:rPr>
                <w:b/>
              </w:rPr>
              <w:t>3</w:t>
            </w:r>
          </w:p>
        </w:tc>
        <w:tc>
          <w:tcPr>
            <w:tcW w:w="4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BBAC93" w14:textId="77777777" w:rsidR="00226904" w:rsidRDefault="00226904"/>
        </w:tc>
      </w:tr>
      <w:tr w:rsidR="00226904" w14:paraId="0BF8D4A9" w14:textId="77777777">
        <w:trPr>
          <w:trHeight w:hRule="exact" w:val="1161"/>
        </w:trPr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B55C4A" w14:textId="77777777" w:rsidR="00226904" w:rsidRDefault="00000000">
            <w:pPr>
              <w:spacing w:line="220" w:lineRule="exact"/>
              <w:ind w:left="99" w:right="280"/>
            </w:pPr>
            <w:r>
              <w:rPr>
                <w:b/>
              </w:rPr>
              <w:t>5. 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re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1"/>
              </w:rPr>
              <w:t>rc</w:t>
            </w:r>
            <w:r>
              <w:rPr>
                <w:b/>
              </w:rPr>
              <w:t>h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-2"/>
              </w:rPr>
              <w:t>j</w:t>
            </w:r>
            <w:r>
              <w:rPr>
                <w:b/>
                <w:spacing w:val="1"/>
              </w:rPr>
              <w:t>ec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v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/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le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 xml:space="preserve">ly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?</w:t>
            </w:r>
          </w:p>
          <w:p w14:paraId="72A25321" w14:textId="77777777" w:rsidR="00226904" w:rsidRDefault="00000000">
            <w:pPr>
              <w:spacing w:line="220" w:lineRule="exact"/>
              <w:ind w:left="99"/>
            </w:pPr>
            <w:r>
              <w:rPr>
                <w:color w:val="404040"/>
                <w:spacing w:val="1"/>
              </w:rPr>
              <w:t>Ra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 xml:space="preserve">ng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le:</w:t>
            </w:r>
          </w:p>
          <w:p w14:paraId="585C076E" w14:textId="77777777" w:rsidR="00226904" w:rsidRDefault="00000000">
            <w:pPr>
              <w:ind w:left="99"/>
            </w:pPr>
            <w:r>
              <w:rPr>
                <w:color w:val="404040"/>
              </w:rPr>
              <w:t>5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4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4"/>
              </w:rPr>
              <w:t>G</w:t>
            </w:r>
            <w:r>
              <w:rPr>
                <w:color w:val="404040"/>
              </w:rPr>
              <w:t>ood 3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  <w:spacing w:val="1"/>
              </w:rPr>
              <w:t>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y 2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ee</w:t>
            </w:r>
            <w:r>
              <w:rPr>
                <w:color w:val="404040"/>
                <w:spacing w:val="-5"/>
              </w:rPr>
              <w:t>d</w:t>
            </w:r>
            <w:r>
              <w:rPr>
                <w:color w:val="404040"/>
              </w:rPr>
              <w:t>s</w:t>
            </w:r>
          </w:p>
          <w:p w14:paraId="5D95FD45" w14:textId="77777777" w:rsidR="00226904" w:rsidRDefault="00000000">
            <w:pPr>
              <w:ind w:left="99"/>
            </w:pPr>
            <w:r>
              <w:rPr>
                <w:color w:val="404040"/>
                <w:spacing w:val="-2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1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P</w:t>
            </w:r>
            <w:r>
              <w:rPr>
                <w:color w:val="404040"/>
              </w:rPr>
              <w:t>oor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N/A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Not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App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ic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223900" w14:textId="77777777" w:rsidR="00226904" w:rsidRDefault="00000000">
            <w:pPr>
              <w:spacing w:line="220" w:lineRule="exact"/>
              <w:ind w:left="459"/>
            </w:pPr>
            <w:r>
              <w:rPr>
                <w:b/>
              </w:rPr>
              <w:t>3</w:t>
            </w:r>
          </w:p>
        </w:tc>
        <w:tc>
          <w:tcPr>
            <w:tcW w:w="4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F19548" w14:textId="77777777" w:rsidR="00226904" w:rsidRDefault="00226904"/>
        </w:tc>
      </w:tr>
      <w:tr w:rsidR="00226904" w14:paraId="38721420" w14:textId="77777777">
        <w:trPr>
          <w:trHeight w:hRule="exact" w:val="930"/>
        </w:trPr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030147" w14:textId="77777777" w:rsidR="00226904" w:rsidRDefault="00000000">
            <w:pPr>
              <w:spacing w:line="220" w:lineRule="exact"/>
              <w:ind w:left="99"/>
            </w:pPr>
            <w:r>
              <w:rPr>
                <w:b/>
              </w:rPr>
              <w:t xml:space="preserve">6. 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re</w:t>
            </w:r>
            <w:r>
              <w:rPr>
                <w:b/>
              </w:rPr>
              <w:t>v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 xml:space="preserve">w </w:t>
            </w:r>
            <w:r>
              <w:rPr>
                <w:b/>
                <w:spacing w:val="-4"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leva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u</w:t>
            </w:r>
            <w:r>
              <w:rPr>
                <w:b/>
              </w:rPr>
              <w:t>p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o </w:t>
            </w:r>
            <w:r>
              <w:rPr>
                <w:b/>
                <w:spacing w:val="-1"/>
              </w:rPr>
              <w:t>d</w:t>
            </w:r>
            <w:r>
              <w:rPr>
                <w:b/>
                <w:spacing w:val="5"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?</w:t>
            </w:r>
          </w:p>
          <w:p w14:paraId="6254EF3C" w14:textId="77777777" w:rsidR="00226904" w:rsidRDefault="00000000">
            <w:pPr>
              <w:ind w:left="99"/>
            </w:pPr>
            <w:r>
              <w:rPr>
                <w:color w:val="404040"/>
                <w:spacing w:val="1"/>
              </w:rPr>
              <w:t>Ra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 xml:space="preserve">ng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le:</w:t>
            </w:r>
          </w:p>
          <w:p w14:paraId="6F6AC6F5" w14:textId="77777777" w:rsidR="00226904" w:rsidRDefault="00000000">
            <w:pPr>
              <w:ind w:left="99"/>
            </w:pPr>
            <w:r>
              <w:rPr>
                <w:color w:val="404040"/>
              </w:rPr>
              <w:t>5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4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4"/>
              </w:rPr>
              <w:t>G</w:t>
            </w:r>
            <w:r>
              <w:rPr>
                <w:color w:val="404040"/>
              </w:rPr>
              <w:t>ood 3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  <w:spacing w:val="1"/>
              </w:rPr>
              <w:t>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y 2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ee</w:t>
            </w:r>
            <w:r>
              <w:rPr>
                <w:color w:val="404040"/>
                <w:spacing w:val="-5"/>
              </w:rPr>
              <w:t>d</w:t>
            </w:r>
            <w:r>
              <w:rPr>
                <w:color w:val="404040"/>
              </w:rPr>
              <w:t>s</w:t>
            </w:r>
          </w:p>
          <w:p w14:paraId="6E5F9000" w14:textId="77777777" w:rsidR="00226904" w:rsidRDefault="00000000">
            <w:pPr>
              <w:ind w:left="99"/>
            </w:pPr>
            <w:r>
              <w:rPr>
                <w:color w:val="404040"/>
                <w:spacing w:val="-2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1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P</w:t>
            </w:r>
            <w:r>
              <w:rPr>
                <w:color w:val="404040"/>
              </w:rPr>
              <w:t>oor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N/A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Not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App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ic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243886" w14:textId="77777777" w:rsidR="00226904" w:rsidRDefault="00000000">
            <w:pPr>
              <w:spacing w:line="220" w:lineRule="exact"/>
              <w:ind w:left="459"/>
            </w:pPr>
            <w:r>
              <w:rPr>
                <w:b/>
              </w:rPr>
              <w:t>4</w:t>
            </w:r>
          </w:p>
        </w:tc>
        <w:tc>
          <w:tcPr>
            <w:tcW w:w="4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995580" w14:textId="77777777" w:rsidR="00226904" w:rsidRDefault="00226904"/>
        </w:tc>
      </w:tr>
      <w:tr w:rsidR="00226904" w14:paraId="4F917943" w14:textId="77777777">
        <w:trPr>
          <w:trHeight w:hRule="exact" w:val="1160"/>
        </w:trPr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7AD696" w14:textId="77777777" w:rsidR="00226904" w:rsidRDefault="00000000">
            <w:pPr>
              <w:spacing w:line="220" w:lineRule="exact"/>
              <w:ind w:left="99" w:right="115"/>
            </w:pPr>
            <w:r>
              <w:rPr>
                <w:b/>
              </w:rPr>
              <w:t xml:space="preserve">7. 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re</w:t>
            </w:r>
            <w:r>
              <w:rPr>
                <w:b/>
                <w:spacing w:val="-3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rc</w:t>
            </w:r>
            <w:r>
              <w:rPr>
                <w:b/>
              </w:rPr>
              <w:t>h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ogy a</w:t>
            </w:r>
            <w:r>
              <w:rPr>
                <w:b/>
                <w:spacing w:val="-1"/>
              </w:rPr>
              <w:t>pp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or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 xml:space="preserve">e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ud</w:t>
            </w:r>
            <w:r>
              <w:rPr>
                <w:b/>
              </w:rPr>
              <w:t>y?</w:t>
            </w:r>
          </w:p>
          <w:p w14:paraId="0286EC7F" w14:textId="77777777" w:rsidR="00226904" w:rsidRDefault="00000000">
            <w:pPr>
              <w:spacing w:line="220" w:lineRule="exact"/>
              <w:ind w:left="99"/>
            </w:pPr>
            <w:r>
              <w:rPr>
                <w:color w:val="404040"/>
                <w:spacing w:val="1"/>
              </w:rPr>
              <w:t>Ra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 xml:space="preserve">ng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le:</w:t>
            </w:r>
          </w:p>
          <w:p w14:paraId="0D2B79DD" w14:textId="77777777" w:rsidR="00226904" w:rsidRDefault="00000000">
            <w:pPr>
              <w:ind w:left="99"/>
            </w:pPr>
            <w:r>
              <w:rPr>
                <w:color w:val="404040"/>
              </w:rPr>
              <w:t>5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4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4"/>
              </w:rPr>
              <w:t>G</w:t>
            </w:r>
            <w:r>
              <w:rPr>
                <w:color w:val="404040"/>
              </w:rPr>
              <w:t>ood 3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  <w:spacing w:val="1"/>
              </w:rPr>
              <w:t>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y 2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ee</w:t>
            </w:r>
            <w:r>
              <w:rPr>
                <w:color w:val="404040"/>
                <w:spacing w:val="-5"/>
              </w:rPr>
              <w:t>d</w:t>
            </w:r>
            <w:r>
              <w:rPr>
                <w:color w:val="404040"/>
              </w:rPr>
              <w:t>s</w:t>
            </w:r>
          </w:p>
          <w:p w14:paraId="57EECFD4" w14:textId="77777777" w:rsidR="00226904" w:rsidRDefault="00000000">
            <w:pPr>
              <w:ind w:left="99"/>
            </w:pPr>
            <w:r>
              <w:rPr>
                <w:color w:val="404040"/>
                <w:spacing w:val="-2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1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P</w:t>
            </w:r>
            <w:r>
              <w:rPr>
                <w:color w:val="404040"/>
              </w:rPr>
              <w:t>oor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N/A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Not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App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ic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A7DFDA" w14:textId="77777777" w:rsidR="00226904" w:rsidRDefault="00000000">
            <w:pPr>
              <w:spacing w:line="220" w:lineRule="exact"/>
              <w:ind w:left="459"/>
            </w:pPr>
            <w:r>
              <w:rPr>
                <w:b/>
              </w:rPr>
              <w:t>3</w:t>
            </w:r>
          </w:p>
        </w:tc>
        <w:tc>
          <w:tcPr>
            <w:tcW w:w="4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43BC08" w14:textId="77777777" w:rsidR="00226904" w:rsidRDefault="00226904"/>
        </w:tc>
      </w:tr>
      <w:tr w:rsidR="00226904" w14:paraId="30C38B23" w14:textId="77777777">
        <w:trPr>
          <w:trHeight w:hRule="exact" w:val="1160"/>
        </w:trPr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E5F0EF" w14:textId="77777777" w:rsidR="00226904" w:rsidRDefault="00000000">
            <w:pPr>
              <w:spacing w:line="220" w:lineRule="exact"/>
              <w:ind w:left="99" w:right="652"/>
            </w:pPr>
            <w:r>
              <w:rPr>
                <w:b/>
              </w:rPr>
              <w:t>8. W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e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ical</w:t>
            </w:r>
            <w:r>
              <w:rPr>
                <w:b/>
                <w:spacing w:val="-1"/>
              </w:rPr>
              <w:t xml:space="preserve"> i</w:t>
            </w:r>
            <w:r>
              <w:rPr>
                <w:b/>
                <w:spacing w:val="2"/>
              </w:rPr>
              <w:t>ss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-4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ly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dd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3"/>
              </w:rPr>
              <w:t>s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r>
              <w:rPr>
                <w:b/>
              </w:rPr>
              <w:t>if a</w:t>
            </w:r>
            <w:r>
              <w:rPr>
                <w:b/>
                <w:spacing w:val="-1"/>
              </w:rPr>
              <w:t>pp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le</w:t>
            </w:r>
            <w:r>
              <w:rPr>
                <w:b/>
                <w:spacing w:val="-2"/>
              </w:rPr>
              <w:t>)</w:t>
            </w:r>
            <w:r>
              <w:rPr>
                <w:b/>
              </w:rPr>
              <w:t>?</w:t>
            </w:r>
          </w:p>
          <w:p w14:paraId="0258C264" w14:textId="77777777" w:rsidR="00226904" w:rsidRDefault="00000000">
            <w:pPr>
              <w:spacing w:line="220" w:lineRule="exact"/>
              <w:ind w:left="99"/>
            </w:pPr>
            <w:r>
              <w:rPr>
                <w:color w:val="404040"/>
                <w:spacing w:val="1"/>
              </w:rPr>
              <w:t>Ra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 xml:space="preserve">ng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le:</w:t>
            </w:r>
          </w:p>
          <w:p w14:paraId="22262755" w14:textId="77777777" w:rsidR="00226904" w:rsidRDefault="00000000">
            <w:pPr>
              <w:ind w:left="99"/>
            </w:pPr>
            <w:r>
              <w:rPr>
                <w:color w:val="404040"/>
              </w:rPr>
              <w:t>5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4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4"/>
              </w:rPr>
              <w:t>G</w:t>
            </w:r>
            <w:r>
              <w:rPr>
                <w:color w:val="404040"/>
              </w:rPr>
              <w:t>ood 3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  <w:spacing w:val="1"/>
              </w:rPr>
              <w:t>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y 2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ee</w:t>
            </w:r>
            <w:r>
              <w:rPr>
                <w:color w:val="404040"/>
                <w:spacing w:val="-5"/>
              </w:rPr>
              <w:t>d</w:t>
            </w:r>
            <w:r>
              <w:rPr>
                <w:color w:val="404040"/>
              </w:rPr>
              <w:t>s</w:t>
            </w:r>
          </w:p>
          <w:p w14:paraId="2CBFB9C8" w14:textId="77777777" w:rsidR="00226904" w:rsidRDefault="00000000">
            <w:pPr>
              <w:ind w:left="99"/>
            </w:pPr>
            <w:r>
              <w:rPr>
                <w:color w:val="404040"/>
                <w:spacing w:val="-2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1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P</w:t>
            </w:r>
            <w:r>
              <w:rPr>
                <w:color w:val="404040"/>
              </w:rPr>
              <w:t>oor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N/A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Not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App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ic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46E63A" w14:textId="77777777" w:rsidR="00226904" w:rsidRDefault="00000000">
            <w:pPr>
              <w:spacing w:line="220" w:lineRule="exact"/>
              <w:ind w:left="459"/>
            </w:pPr>
            <w:r>
              <w:rPr>
                <w:b/>
              </w:rPr>
              <w:t>3</w:t>
            </w:r>
          </w:p>
        </w:tc>
        <w:tc>
          <w:tcPr>
            <w:tcW w:w="4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FB1E3C" w14:textId="77777777" w:rsidR="00226904" w:rsidRDefault="00226904"/>
        </w:tc>
      </w:tr>
      <w:tr w:rsidR="00226904" w14:paraId="039DCD0E" w14:textId="77777777">
        <w:trPr>
          <w:trHeight w:hRule="exact" w:val="931"/>
        </w:trPr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BD7F0D" w14:textId="77777777" w:rsidR="00226904" w:rsidRDefault="00000000">
            <w:pPr>
              <w:spacing w:line="220" w:lineRule="exact"/>
              <w:ind w:left="99"/>
            </w:pPr>
            <w:r>
              <w:rPr>
                <w:b/>
              </w:rPr>
              <w:t>9. 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re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l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4"/>
              </w:rPr>
              <w:t>e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lea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y</w:t>
            </w:r>
            <w:r>
              <w:rPr>
                <w:b/>
              </w:rPr>
              <w:t>?</w:t>
            </w:r>
          </w:p>
          <w:p w14:paraId="78BFFE8B" w14:textId="77777777" w:rsidR="00226904" w:rsidRDefault="00000000">
            <w:pPr>
              <w:ind w:left="99"/>
            </w:pPr>
            <w:r>
              <w:rPr>
                <w:color w:val="404040"/>
                <w:spacing w:val="1"/>
              </w:rPr>
              <w:t>Ra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 xml:space="preserve">ng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le:</w:t>
            </w:r>
          </w:p>
          <w:p w14:paraId="78951F1E" w14:textId="77777777" w:rsidR="00226904" w:rsidRDefault="00000000">
            <w:pPr>
              <w:ind w:left="99"/>
            </w:pPr>
            <w:r>
              <w:rPr>
                <w:color w:val="404040"/>
              </w:rPr>
              <w:t>5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4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4"/>
              </w:rPr>
              <w:t>G</w:t>
            </w:r>
            <w:r>
              <w:rPr>
                <w:color w:val="404040"/>
              </w:rPr>
              <w:t>ood 3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  <w:spacing w:val="1"/>
              </w:rPr>
              <w:t>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y 2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ee</w:t>
            </w:r>
            <w:r>
              <w:rPr>
                <w:color w:val="404040"/>
                <w:spacing w:val="-5"/>
              </w:rPr>
              <w:t>d</w:t>
            </w:r>
            <w:r>
              <w:rPr>
                <w:color w:val="404040"/>
              </w:rPr>
              <w:t>s</w:t>
            </w:r>
          </w:p>
          <w:p w14:paraId="0BD7AF39" w14:textId="77777777" w:rsidR="00226904" w:rsidRDefault="00000000">
            <w:pPr>
              <w:ind w:left="99"/>
            </w:pPr>
            <w:r>
              <w:rPr>
                <w:color w:val="404040"/>
                <w:spacing w:val="-2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1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P</w:t>
            </w:r>
            <w:r>
              <w:rPr>
                <w:color w:val="404040"/>
              </w:rPr>
              <w:t>oor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N/A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Not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App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ic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69D1C8" w14:textId="77777777" w:rsidR="00226904" w:rsidRDefault="00000000">
            <w:pPr>
              <w:spacing w:line="220" w:lineRule="exact"/>
              <w:ind w:left="99"/>
            </w:pPr>
            <w:r>
              <w:t>3</w:t>
            </w:r>
          </w:p>
        </w:tc>
        <w:tc>
          <w:tcPr>
            <w:tcW w:w="4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A1C8B6" w14:textId="77777777" w:rsidR="00226904" w:rsidRDefault="00226904"/>
        </w:tc>
      </w:tr>
      <w:tr w:rsidR="00226904" w14:paraId="7E401E59" w14:textId="77777777">
        <w:trPr>
          <w:trHeight w:hRule="exact" w:val="1390"/>
        </w:trPr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D04AE1" w14:textId="77777777" w:rsidR="00226904" w:rsidRDefault="00000000">
            <w:pPr>
              <w:spacing w:line="220" w:lineRule="exact"/>
              <w:ind w:left="99" w:right="538"/>
            </w:pPr>
            <w:r>
              <w:rPr>
                <w:b/>
              </w:rPr>
              <w:t>10. A</w:t>
            </w:r>
            <w:r>
              <w:rPr>
                <w:b/>
                <w:spacing w:val="2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les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gu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lea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 xml:space="preserve">, 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6"/>
              </w:rPr>
              <w:t>l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va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, 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 xml:space="preserve">d 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ece</w:t>
            </w:r>
            <w:r>
              <w:rPr>
                <w:b/>
                <w:spacing w:val="2"/>
              </w:rPr>
              <w:t>ss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y?</w:t>
            </w:r>
          </w:p>
          <w:p w14:paraId="6CD58DCD" w14:textId="77777777" w:rsidR="00226904" w:rsidRDefault="00000000">
            <w:pPr>
              <w:spacing w:line="220" w:lineRule="exact"/>
              <w:ind w:left="99"/>
            </w:pPr>
            <w:r>
              <w:rPr>
                <w:color w:val="404040"/>
                <w:spacing w:val="1"/>
              </w:rPr>
              <w:t>Ra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 xml:space="preserve">ng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le:</w:t>
            </w:r>
          </w:p>
          <w:p w14:paraId="57ADD92C" w14:textId="77777777" w:rsidR="00226904" w:rsidRDefault="00000000">
            <w:pPr>
              <w:ind w:left="99"/>
            </w:pPr>
            <w:r>
              <w:rPr>
                <w:color w:val="404040"/>
              </w:rPr>
              <w:t>5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4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4"/>
              </w:rPr>
              <w:t>G</w:t>
            </w:r>
            <w:r>
              <w:rPr>
                <w:color w:val="404040"/>
              </w:rPr>
              <w:t>ood 3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  <w:spacing w:val="1"/>
              </w:rPr>
              <w:t>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y 2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ee</w:t>
            </w:r>
            <w:r>
              <w:rPr>
                <w:color w:val="404040"/>
                <w:spacing w:val="-5"/>
              </w:rPr>
              <w:t>d</w:t>
            </w:r>
            <w:r>
              <w:rPr>
                <w:color w:val="404040"/>
              </w:rPr>
              <w:t>s</w:t>
            </w:r>
          </w:p>
          <w:p w14:paraId="437155CF" w14:textId="77777777" w:rsidR="00226904" w:rsidRDefault="00000000">
            <w:pPr>
              <w:ind w:left="99"/>
            </w:pPr>
            <w:r>
              <w:rPr>
                <w:color w:val="404040"/>
                <w:spacing w:val="-2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1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P</w:t>
            </w:r>
            <w:r>
              <w:rPr>
                <w:color w:val="404040"/>
              </w:rPr>
              <w:t>oor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N/A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Not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App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ic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F5C475" w14:textId="77777777" w:rsidR="00226904" w:rsidRDefault="00000000">
            <w:pPr>
              <w:spacing w:line="220" w:lineRule="exact"/>
              <w:ind w:left="99"/>
            </w:pPr>
            <w:r>
              <w:t>4</w:t>
            </w:r>
          </w:p>
        </w:tc>
        <w:tc>
          <w:tcPr>
            <w:tcW w:w="4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7EA9AE" w14:textId="77777777" w:rsidR="00226904" w:rsidRDefault="00226904"/>
        </w:tc>
      </w:tr>
      <w:tr w:rsidR="00226904" w14:paraId="6069ADE6" w14:textId="77777777">
        <w:trPr>
          <w:trHeight w:hRule="exact" w:val="1160"/>
        </w:trPr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D927A0" w14:textId="77777777" w:rsidR="00226904" w:rsidRDefault="00000000">
            <w:pPr>
              <w:spacing w:line="220" w:lineRule="exact"/>
              <w:ind w:left="99" w:right="269"/>
            </w:pPr>
            <w:r>
              <w:rPr>
                <w:b/>
              </w:rPr>
              <w:t>11. Do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sc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2"/>
              </w:rPr>
              <w:t>ss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4"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l</w:t>
            </w:r>
            <w:r>
              <w:rPr>
                <w:b/>
                <w:spacing w:val="-1"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gs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o 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x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g l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?</w:t>
            </w:r>
          </w:p>
          <w:p w14:paraId="31D22986" w14:textId="77777777" w:rsidR="00226904" w:rsidRDefault="00000000">
            <w:pPr>
              <w:spacing w:line="220" w:lineRule="exact"/>
              <w:ind w:left="99"/>
            </w:pPr>
            <w:r>
              <w:rPr>
                <w:color w:val="404040"/>
                <w:spacing w:val="1"/>
              </w:rPr>
              <w:t>Ra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 xml:space="preserve">ng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le:</w:t>
            </w:r>
          </w:p>
          <w:p w14:paraId="668FD205" w14:textId="77777777" w:rsidR="00226904" w:rsidRDefault="00000000">
            <w:pPr>
              <w:ind w:left="99"/>
            </w:pPr>
            <w:r>
              <w:rPr>
                <w:color w:val="404040"/>
              </w:rPr>
              <w:t>5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4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4"/>
              </w:rPr>
              <w:t>G</w:t>
            </w:r>
            <w:r>
              <w:rPr>
                <w:color w:val="404040"/>
              </w:rPr>
              <w:t>ood 3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  <w:spacing w:val="1"/>
              </w:rPr>
              <w:t>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y 2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ee</w:t>
            </w:r>
            <w:r>
              <w:rPr>
                <w:color w:val="404040"/>
                <w:spacing w:val="-5"/>
              </w:rPr>
              <w:t>d</w:t>
            </w:r>
            <w:r>
              <w:rPr>
                <w:color w:val="404040"/>
              </w:rPr>
              <w:t>s</w:t>
            </w:r>
          </w:p>
          <w:p w14:paraId="3678E993" w14:textId="77777777" w:rsidR="00226904" w:rsidRDefault="00000000">
            <w:pPr>
              <w:ind w:left="99"/>
            </w:pPr>
            <w:r>
              <w:rPr>
                <w:color w:val="404040"/>
                <w:spacing w:val="-2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1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P</w:t>
            </w:r>
            <w:r>
              <w:rPr>
                <w:color w:val="404040"/>
              </w:rPr>
              <w:t>oor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N/A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Not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App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ic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A58B7C" w14:textId="77777777" w:rsidR="00226904" w:rsidRDefault="00000000">
            <w:pPr>
              <w:spacing w:line="220" w:lineRule="exact"/>
              <w:ind w:left="99"/>
            </w:pPr>
            <w:r>
              <w:t>3</w:t>
            </w:r>
          </w:p>
        </w:tc>
        <w:tc>
          <w:tcPr>
            <w:tcW w:w="4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E50125" w14:textId="77777777" w:rsidR="00226904" w:rsidRDefault="00226904"/>
        </w:tc>
      </w:tr>
      <w:tr w:rsidR="00226904" w14:paraId="50E99A3A" w14:textId="77777777">
        <w:trPr>
          <w:trHeight w:hRule="exact" w:val="930"/>
        </w:trPr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413901" w14:textId="77777777" w:rsidR="00226904" w:rsidRDefault="00000000">
            <w:pPr>
              <w:spacing w:line="220" w:lineRule="exact"/>
              <w:ind w:left="99"/>
            </w:pPr>
            <w:r>
              <w:rPr>
                <w:b/>
              </w:rPr>
              <w:t>12. A</w:t>
            </w:r>
            <w:r>
              <w:rPr>
                <w:b/>
                <w:spacing w:val="2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c</w:t>
            </w:r>
            <w:r>
              <w:rPr>
                <w:b/>
              </w:rPr>
              <w:t>o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</w:t>
            </w:r>
            <w:r>
              <w:rPr>
                <w:b/>
                <w:spacing w:val="-2"/>
              </w:rPr>
              <w:t>u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s</w:t>
            </w:r>
            <w:r>
              <w:rPr>
                <w:b/>
                <w:spacing w:val="-1"/>
              </w:rPr>
              <w:t>upp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b</w:t>
            </w:r>
            <w:r>
              <w:rPr>
                <w:b/>
              </w:rPr>
              <w:t xml:space="preserve">y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a?</w:t>
            </w:r>
          </w:p>
          <w:p w14:paraId="4E34BD25" w14:textId="77777777" w:rsidR="00226904" w:rsidRDefault="00000000">
            <w:pPr>
              <w:ind w:left="99"/>
            </w:pPr>
            <w:r>
              <w:rPr>
                <w:color w:val="404040"/>
                <w:spacing w:val="1"/>
              </w:rPr>
              <w:t>Ra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 xml:space="preserve">ng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le:</w:t>
            </w:r>
          </w:p>
          <w:p w14:paraId="58490FDA" w14:textId="77777777" w:rsidR="00226904" w:rsidRDefault="00000000">
            <w:pPr>
              <w:ind w:left="99"/>
            </w:pPr>
            <w:r>
              <w:rPr>
                <w:color w:val="404040"/>
              </w:rPr>
              <w:t>5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4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4"/>
              </w:rPr>
              <w:t>G</w:t>
            </w:r>
            <w:r>
              <w:rPr>
                <w:color w:val="404040"/>
              </w:rPr>
              <w:t>ood 3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  <w:spacing w:val="1"/>
              </w:rPr>
              <w:t>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y 2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ee</w:t>
            </w:r>
            <w:r>
              <w:rPr>
                <w:color w:val="404040"/>
                <w:spacing w:val="-5"/>
              </w:rPr>
              <w:t>d</w:t>
            </w:r>
            <w:r>
              <w:rPr>
                <w:color w:val="404040"/>
              </w:rPr>
              <w:t>s</w:t>
            </w:r>
          </w:p>
          <w:p w14:paraId="05F20F1E" w14:textId="77777777" w:rsidR="00226904" w:rsidRDefault="00000000">
            <w:pPr>
              <w:ind w:left="99"/>
            </w:pPr>
            <w:r>
              <w:rPr>
                <w:color w:val="404040"/>
                <w:spacing w:val="-2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1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P</w:t>
            </w:r>
            <w:r>
              <w:rPr>
                <w:color w:val="404040"/>
              </w:rPr>
              <w:t>oor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N/A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Not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App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ic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3A9B1C" w14:textId="77777777" w:rsidR="00226904" w:rsidRDefault="00000000">
            <w:pPr>
              <w:spacing w:line="220" w:lineRule="exact"/>
              <w:ind w:left="99"/>
            </w:pPr>
            <w:r>
              <w:t>3</w:t>
            </w:r>
          </w:p>
        </w:tc>
        <w:tc>
          <w:tcPr>
            <w:tcW w:w="4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5D5745" w14:textId="77777777" w:rsidR="00226904" w:rsidRDefault="00226904"/>
        </w:tc>
      </w:tr>
    </w:tbl>
    <w:p w14:paraId="2CCE8AB3" w14:textId="77777777" w:rsidR="00226904" w:rsidRDefault="00226904">
      <w:pPr>
        <w:sectPr w:rsidR="00226904">
          <w:headerReference w:type="default" r:id="rId8"/>
          <w:footerReference w:type="default" r:id="rId9"/>
          <w:pgSz w:w="16840" w:h="23820"/>
          <w:pgMar w:top="1480" w:right="1320" w:bottom="280" w:left="1340" w:header="1300" w:footer="1411" w:gutter="0"/>
          <w:pgNumType w:start="1"/>
          <w:cols w:space="720"/>
        </w:sectPr>
      </w:pPr>
    </w:p>
    <w:p w14:paraId="0AABB086" w14:textId="77777777" w:rsidR="00226904" w:rsidRDefault="00226904">
      <w:pPr>
        <w:spacing w:before="20" w:line="260" w:lineRule="exact"/>
        <w:rPr>
          <w:sz w:val="26"/>
          <w:szCs w:val="26"/>
        </w:rPr>
      </w:pPr>
    </w:p>
    <w:tbl>
      <w:tblPr>
        <w:tblW w:w="0" w:type="auto"/>
        <w:tblInd w:w="2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57"/>
        <w:gridCol w:w="4556"/>
        <w:gridCol w:w="4562"/>
      </w:tblGrid>
      <w:tr w:rsidR="00226904" w14:paraId="589EE98A" w14:textId="77777777">
        <w:trPr>
          <w:trHeight w:hRule="exact" w:val="930"/>
        </w:trPr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9FC0B2" w14:textId="77777777" w:rsidR="00226904" w:rsidRDefault="00000000">
            <w:pPr>
              <w:spacing w:line="220" w:lineRule="exact"/>
              <w:ind w:left="99"/>
            </w:pPr>
            <w:r>
              <w:rPr>
                <w:b/>
              </w:rPr>
              <w:t>13. A</w:t>
            </w:r>
            <w:r>
              <w:rPr>
                <w:b/>
                <w:spacing w:val="2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on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ud</w:t>
            </w:r>
            <w:r>
              <w:rPr>
                <w:b/>
              </w:rPr>
              <w:t xml:space="preserve">y 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sc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2"/>
              </w:rPr>
              <w:t>ss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?</w:t>
            </w:r>
          </w:p>
          <w:p w14:paraId="46B05976" w14:textId="77777777" w:rsidR="00226904" w:rsidRDefault="00000000">
            <w:pPr>
              <w:ind w:left="99"/>
            </w:pPr>
            <w:r>
              <w:rPr>
                <w:color w:val="404040"/>
                <w:spacing w:val="1"/>
              </w:rPr>
              <w:t>Ra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 xml:space="preserve">ng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le:</w:t>
            </w:r>
          </w:p>
          <w:p w14:paraId="7664D3D0" w14:textId="77777777" w:rsidR="00226904" w:rsidRDefault="00000000">
            <w:pPr>
              <w:ind w:left="99"/>
            </w:pPr>
            <w:r>
              <w:rPr>
                <w:color w:val="404040"/>
              </w:rPr>
              <w:t>5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4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4"/>
              </w:rPr>
              <w:t>G</w:t>
            </w:r>
            <w:r>
              <w:rPr>
                <w:color w:val="404040"/>
              </w:rPr>
              <w:t>ood 3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  <w:spacing w:val="1"/>
              </w:rPr>
              <w:t>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y 2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ee</w:t>
            </w:r>
            <w:r>
              <w:rPr>
                <w:color w:val="404040"/>
                <w:spacing w:val="-5"/>
              </w:rPr>
              <w:t>d</w:t>
            </w:r>
            <w:r>
              <w:rPr>
                <w:color w:val="404040"/>
              </w:rPr>
              <w:t>s</w:t>
            </w:r>
          </w:p>
          <w:p w14:paraId="151ECB80" w14:textId="77777777" w:rsidR="00226904" w:rsidRDefault="00000000">
            <w:pPr>
              <w:ind w:left="99"/>
            </w:pPr>
            <w:r>
              <w:rPr>
                <w:color w:val="404040"/>
                <w:spacing w:val="-2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1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P</w:t>
            </w:r>
            <w:r>
              <w:rPr>
                <w:color w:val="404040"/>
              </w:rPr>
              <w:t>oor</w:t>
            </w:r>
            <w:r>
              <w:rPr>
                <w:color w:val="404040"/>
                <w:spacing w:val="-2"/>
              </w:rPr>
              <w:t xml:space="preserve"> </w:t>
            </w:r>
            <w:r>
              <w:rPr>
                <w:color w:val="404040"/>
              </w:rPr>
              <w:t>N/A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Not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App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ic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71A791" w14:textId="77777777" w:rsidR="00226904" w:rsidRDefault="00000000">
            <w:pPr>
              <w:spacing w:line="220" w:lineRule="exact"/>
              <w:ind w:left="99"/>
            </w:pPr>
            <w:r>
              <w:t>3</w:t>
            </w:r>
          </w:p>
        </w:tc>
        <w:tc>
          <w:tcPr>
            <w:tcW w:w="4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365D1C" w14:textId="77777777" w:rsidR="00226904" w:rsidRDefault="00226904"/>
        </w:tc>
      </w:tr>
      <w:tr w:rsidR="00226904" w14:paraId="5027BF25" w14:textId="77777777">
        <w:trPr>
          <w:trHeight w:hRule="exact" w:val="2770"/>
        </w:trPr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724266" w14:textId="77777777" w:rsidR="00226904" w:rsidRDefault="00000000">
            <w:pPr>
              <w:spacing w:line="220" w:lineRule="exact"/>
              <w:ind w:left="99" w:right="303"/>
            </w:pPr>
            <w:r>
              <w:rPr>
                <w:b/>
              </w:rPr>
              <w:t>14. A</w:t>
            </w:r>
            <w:r>
              <w:rPr>
                <w:b/>
                <w:spacing w:val="2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re</w:t>
            </w:r>
            <w:r>
              <w:rPr>
                <w:b/>
                <w:spacing w:val="-2"/>
              </w:rPr>
              <w:t>f</w:t>
            </w:r>
            <w:r>
              <w:rPr>
                <w:b/>
                <w:spacing w:val="1"/>
              </w:rPr>
              <w:t>ere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4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</w:rPr>
              <w:t>leva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-2"/>
              </w:rPr>
              <w:t>f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icie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(</w:t>
            </w:r>
            <w:r>
              <w:rPr>
                <w:b/>
              </w:rPr>
              <w:t xml:space="preserve">in </w:t>
            </w:r>
            <w:r>
              <w:rPr>
                <w:b/>
                <w:spacing w:val="-1"/>
              </w:rPr>
              <w:t>nu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er</w:t>
            </w:r>
            <w:r>
              <w:rPr>
                <w:b/>
                <w:spacing w:val="-2"/>
              </w:rPr>
              <w:t>)</w:t>
            </w:r>
            <w:r>
              <w:rPr>
                <w:b/>
              </w:rPr>
              <w:t>?</w:t>
            </w:r>
          </w:p>
          <w:p w14:paraId="316A3925" w14:textId="77777777" w:rsidR="00226904" w:rsidRDefault="00000000">
            <w:pPr>
              <w:spacing w:line="220" w:lineRule="exact"/>
              <w:ind w:left="99"/>
            </w:pPr>
            <w:r>
              <w:rPr>
                <w:color w:val="404040"/>
                <w:spacing w:val="1"/>
              </w:rPr>
              <w:t>Ra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 xml:space="preserve">ng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le:</w:t>
            </w:r>
          </w:p>
          <w:p w14:paraId="531EFE1B" w14:textId="77777777" w:rsidR="00226904" w:rsidRDefault="00000000">
            <w:pPr>
              <w:ind w:left="99"/>
            </w:pPr>
            <w:r>
              <w:rPr>
                <w:color w:val="404040"/>
              </w:rPr>
              <w:t>5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4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4"/>
              </w:rPr>
              <w:t>G</w:t>
            </w:r>
            <w:r>
              <w:rPr>
                <w:color w:val="404040"/>
              </w:rPr>
              <w:t>ood 3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  <w:spacing w:val="1"/>
              </w:rPr>
              <w:t>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y 2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ee</w:t>
            </w:r>
            <w:r>
              <w:rPr>
                <w:color w:val="404040"/>
                <w:spacing w:val="-5"/>
              </w:rPr>
              <w:t>d</w:t>
            </w:r>
            <w:r>
              <w:rPr>
                <w:color w:val="404040"/>
              </w:rPr>
              <w:t>s</w:t>
            </w:r>
          </w:p>
          <w:p w14:paraId="67073E74" w14:textId="77777777" w:rsidR="00226904" w:rsidRDefault="00000000">
            <w:pPr>
              <w:ind w:left="99"/>
            </w:pPr>
            <w:r>
              <w:rPr>
                <w:color w:val="404040"/>
                <w:spacing w:val="-2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1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P</w:t>
            </w:r>
            <w:r>
              <w:rPr>
                <w:color w:val="404040"/>
              </w:rPr>
              <w:t>oor</w:t>
            </w:r>
          </w:p>
          <w:p w14:paraId="1BF3D085" w14:textId="77777777" w:rsidR="00226904" w:rsidRDefault="00000000">
            <w:pPr>
              <w:ind w:left="99"/>
            </w:pPr>
            <w:r>
              <w:rPr>
                <w:color w:val="404040"/>
              </w:rPr>
              <w:t>N/A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Not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App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ic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9332C3" w14:textId="77777777" w:rsidR="00226904" w:rsidRDefault="00000000">
            <w:pPr>
              <w:spacing w:line="220" w:lineRule="exact"/>
              <w:ind w:left="99"/>
            </w:pPr>
            <w:r>
              <w:t>1</w:t>
            </w:r>
          </w:p>
        </w:tc>
        <w:tc>
          <w:tcPr>
            <w:tcW w:w="4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0F68BC" w14:textId="77777777" w:rsidR="00226904" w:rsidRDefault="00000000">
            <w:pPr>
              <w:spacing w:line="220" w:lineRule="exact"/>
              <w:ind w:left="104" w:right="66"/>
              <w:jc w:val="both"/>
            </w:pPr>
            <w:r>
              <w:rPr>
                <w:spacing w:val="3"/>
              </w:rPr>
              <w:t>T</w:t>
            </w:r>
            <w:r>
              <w:t>h</w:t>
            </w:r>
            <w:r>
              <w:rPr>
                <w:spacing w:val="1"/>
              </w:rPr>
              <w:t>a</w:t>
            </w:r>
            <w:r>
              <w:t>nk</w:t>
            </w:r>
            <w:r>
              <w:rPr>
                <w:spacing w:val="5"/>
              </w:rPr>
              <w:t xml:space="preserve"> </w:t>
            </w:r>
            <w:r>
              <w:t xml:space="preserve">you </w:t>
            </w:r>
            <w:r>
              <w:rPr>
                <w:spacing w:val="-2"/>
              </w:rPr>
              <w:t>f</w:t>
            </w:r>
            <w:r>
              <w:t>or</w:t>
            </w:r>
            <w:r>
              <w:rPr>
                <w:spacing w:val="3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6"/>
              </w:rPr>
              <w:t xml:space="preserve"> </w:t>
            </w:r>
            <w:r>
              <w:rPr>
                <w:spacing w:val="-5"/>
              </w:rPr>
              <w:t>v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a</w:t>
            </w:r>
            <w:r>
              <w:t>b</w:t>
            </w:r>
            <w:r>
              <w:rPr>
                <w:spacing w:val="-1"/>
              </w:rPr>
              <w:t>l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s</w:t>
            </w:r>
            <w:r>
              <w:t>ugg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1"/>
              </w:rPr>
              <w:t>i</w:t>
            </w:r>
            <w:r>
              <w:t xml:space="preserve">on. </w:t>
            </w:r>
            <w:r>
              <w:rPr>
                <w:spacing w:val="1"/>
              </w:rPr>
              <w:t>Re</w:t>
            </w:r>
            <w:r>
              <w:rPr>
                <w:spacing w:val="-4"/>
              </w:rPr>
              <w:t>c</w:t>
            </w:r>
            <w:r>
              <w:rPr>
                <w:spacing w:val="1"/>
              </w:rPr>
              <w:t>e</w:t>
            </w:r>
            <w:r>
              <w:t xml:space="preserve">nt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1"/>
              </w:rPr>
              <w:t>ce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>pub</w:t>
            </w:r>
            <w:r>
              <w:rPr>
                <w:spacing w:val="-1"/>
              </w:rPr>
              <w:t>l</w:t>
            </w:r>
            <w:r>
              <w:t>i</w:t>
            </w:r>
            <w:r>
              <w:rPr>
                <w:spacing w:val="1"/>
              </w:rPr>
              <w:t>s</w:t>
            </w:r>
            <w:r>
              <w:t>h</w:t>
            </w:r>
            <w:r>
              <w:rPr>
                <w:spacing w:val="1"/>
              </w:rPr>
              <w:t>e</w:t>
            </w:r>
            <w:r>
              <w:t xml:space="preserve">d </w:t>
            </w:r>
            <w:r>
              <w:rPr>
                <w:spacing w:val="-5"/>
              </w:rPr>
              <w:t>b</w:t>
            </w:r>
            <w:r>
              <w:rPr>
                <w:spacing w:val="1"/>
              </w:rPr>
              <w:t>e</w:t>
            </w:r>
            <w:r>
              <w:t>tw</w:t>
            </w:r>
            <w:r>
              <w:rPr>
                <w:spacing w:val="1"/>
              </w:rPr>
              <w:t>ee</w:t>
            </w:r>
            <w:r>
              <w:t>n 202</w:t>
            </w:r>
            <w:r>
              <w:rPr>
                <w:spacing w:val="4"/>
              </w:rPr>
              <w:t>4</w:t>
            </w:r>
            <w:r>
              <w:t xml:space="preserve">–2026 </w:t>
            </w:r>
            <w:r>
              <w:rPr>
                <w:spacing w:val="-5"/>
              </w:rPr>
              <w:t>h</w:t>
            </w:r>
            <w:r>
              <w:rPr>
                <w:spacing w:val="1"/>
              </w:rPr>
              <w:t>a</w:t>
            </w:r>
            <w:r>
              <w:t>ve</w:t>
            </w:r>
            <w:r>
              <w:rPr>
                <w:spacing w:val="1"/>
              </w:rPr>
              <w:t xml:space="preserve"> </w:t>
            </w:r>
            <w:r>
              <w:t>b</w:t>
            </w:r>
            <w:r>
              <w:rPr>
                <w:spacing w:val="-4"/>
              </w:rPr>
              <w:t>e</w:t>
            </w:r>
            <w:r>
              <w:rPr>
                <w:spacing w:val="1"/>
              </w:rPr>
              <w:t>e</w:t>
            </w:r>
            <w:r>
              <w:t xml:space="preserve">n </w:t>
            </w:r>
            <w:r>
              <w:rPr>
                <w:spacing w:val="1"/>
              </w:rPr>
              <w:t>a</w:t>
            </w:r>
            <w:r>
              <w:t>dd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35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-2"/>
              </w:rPr>
              <w:t>r</w:t>
            </w:r>
            <w:r>
              <w:t>oughout</w:t>
            </w:r>
            <w:r>
              <w:rPr>
                <w:spacing w:val="34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36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nu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c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p</w:t>
            </w:r>
            <w:r>
              <w:t>t</w:t>
            </w:r>
            <w:r>
              <w:rPr>
                <w:spacing w:val="34"/>
              </w:rPr>
              <w:t xml:space="preserve"> 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34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lev</w:t>
            </w:r>
            <w:r>
              <w:rPr>
                <w:spacing w:val="1"/>
              </w:rPr>
              <w:t>a</w:t>
            </w:r>
            <w:r>
              <w:t>nt</w:t>
            </w:r>
            <w:r>
              <w:rPr>
                <w:spacing w:val="34"/>
              </w:rPr>
              <w:t xml:space="preserve"> </w:t>
            </w:r>
            <w:r>
              <w:t>p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ace</w:t>
            </w:r>
            <w:r>
              <w:rPr>
                <w:spacing w:val="2"/>
              </w:rPr>
              <w:t>s</w:t>
            </w:r>
            <w:r>
              <w:t>.</w:t>
            </w:r>
          </w:p>
          <w:p w14:paraId="7731E4E9" w14:textId="77777777" w:rsidR="00226904" w:rsidRDefault="00000000">
            <w:pPr>
              <w:spacing w:line="220" w:lineRule="exact"/>
              <w:ind w:left="104" w:right="69"/>
              <w:jc w:val="both"/>
            </w:pPr>
            <w:r>
              <w:rPr>
                <w:spacing w:val="3"/>
              </w:rPr>
              <w:t>T</w:t>
            </w:r>
            <w:r>
              <w:t>he</w:t>
            </w:r>
            <w:r>
              <w:rPr>
                <w:spacing w:val="6"/>
              </w:rPr>
              <w:t xml:space="preserve"> </w:t>
            </w:r>
            <w:r>
              <w:t>l</w:t>
            </w:r>
            <w:r>
              <w:rPr>
                <w:spacing w:val="-1"/>
              </w:rPr>
              <w:t>i</w:t>
            </w:r>
            <w:r>
              <w:t>te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u</w:t>
            </w:r>
            <w:r>
              <w:rPr>
                <w:spacing w:val="-2"/>
              </w:rPr>
              <w:t>r</w:t>
            </w:r>
            <w:r>
              <w:t>e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v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e</w:t>
            </w:r>
            <w:r>
              <w:t xml:space="preserve">w </w:t>
            </w:r>
            <w:r>
              <w:rPr>
                <w:spacing w:val="1"/>
              </w:rPr>
              <w:t>a</w:t>
            </w:r>
            <w:r>
              <w:t>nd</w:t>
            </w:r>
            <w:r>
              <w:rPr>
                <w:spacing w:val="5"/>
              </w:rPr>
              <w:t xml:space="preserve"> </w:t>
            </w:r>
            <w:r>
              <w:t>d</w:t>
            </w:r>
            <w:r>
              <w:rPr>
                <w:spacing w:val="-1"/>
              </w:rPr>
              <w:t>i</w:t>
            </w:r>
            <w:r>
              <w:rPr>
                <w:spacing w:val="-3"/>
              </w:rPr>
              <w:t>s</w:t>
            </w:r>
            <w:r>
              <w:rPr>
                <w:spacing w:val="1"/>
              </w:rPr>
              <w:t>c</w:t>
            </w:r>
            <w:r>
              <w:t>u</w:t>
            </w:r>
            <w:r>
              <w:rPr>
                <w:spacing w:val="2"/>
              </w:rPr>
              <w:t>ss</w:t>
            </w:r>
            <w:r>
              <w:t>i</w:t>
            </w:r>
            <w:r>
              <w:rPr>
                <w:spacing w:val="-1"/>
              </w:rPr>
              <w:t>o</w:t>
            </w:r>
            <w:r>
              <w:t xml:space="preserve">n </w:t>
            </w:r>
            <w:r>
              <w:rPr>
                <w:spacing w:val="2"/>
              </w:rPr>
              <w:t>s</w:t>
            </w:r>
            <w:r>
              <w:rPr>
                <w:spacing w:val="-4"/>
              </w:rPr>
              <w:t>e</w:t>
            </w:r>
            <w:r>
              <w:rPr>
                <w:spacing w:val="1"/>
              </w:rPr>
              <w:t>c</w:t>
            </w:r>
            <w:r>
              <w:t>t</w:t>
            </w:r>
            <w:r>
              <w:rPr>
                <w:spacing w:val="-1"/>
              </w:rPr>
              <w:t>i</w:t>
            </w:r>
            <w:r>
              <w:t>ons</w:t>
            </w:r>
            <w:r>
              <w:rPr>
                <w:spacing w:val="7"/>
              </w:rPr>
              <w:t xml:space="preserve"> </w:t>
            </w:r>
            <w:r>
              <w:t>h</w:t>
            </w:r>
            <w:r>
              <w:rPr>
                <w:spacing w:val="1"/>
              </w:rPr>
              <w:t>a</w:t>
            </w:r>
            <w:r>
              <w:rPr>
                <w:spacing w:val="-5"/>
              </w:rPr>
              <w:t>v</w:t>
            </w:r>
            <w:r>
              <w:t>e b</w:t>
            </w:r>
            <w:r>
              <w:rPr>
                <w:spacing w:val="1"/>
              </w:rPr>
              <w:t>ee</w:t>
            </w:r>
            <w:r>
              <w:t>n</w:t>
            </w:r>
            <w:r>
              <w:rPr>
                <w:spacing w:val="6"/>
              </w:rPr>
              <w:t xml:space="preserve"> </w:t>
            </w:r>
            <w:r>
              <w:t>upd</w:t>
            </w:r>
            <w:r>
              <w:rPr>
                <w:spacing w:val="1"/>
              </w:rPr>
              <w:t>a</w:t>
            </w:r>
            <w:r>
              <w:t>ted</w:t>
            </w:r>
            <w:r>
              <w:rPr>
                <w:spacing w:val="6"/>
              </w:rPr>
              <w:t xml:space="preserve"> </w:t>
            </w:r>
            <w:r>
              <w:t>wi</w:t>
            </w:r>
            <w:r>
              <w:rPr>
                <w:spacing w:val="-1"/>
              </w:rPr>
              <w:t>t</w:t>
            </w:r>
            <w:r>
              <w:t>h</w:t>
            </w:r>
            <w:r>
              <w:rPr>
                <w:spacing w:val="6"/>
              </w:rPr>
              <w:t xml:space="preserve"> </w:t>
            </w:r>
            <w:r>
              <w:rPr>
                <w:spacing w:val="1"/>
              </w:rPr>
              <w:t>c</w:t>
            </w:r>
            <w:r>
              <w:t>u</w:t>
            </w:r>
            <w:r>
              <w:rPr>
                <w:spacing w:val="-2"/>
              </w:rPr>
              <w:t>rr</w:t>
            </w:r>
            <w:r>
              <w:rPr>
                <w:spacing w:val="1"/>
              </w:rPr>
              <w:t>e</w:t>
            </w:r>
            <w:r>
              <w:t xml:space="preserve">nt 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c</w:t>
            </w:r>
            <w:r>
              <w:t>ien</w:t>
            </w:r>
            <w:r>
              <w:rPr>
                <w:spacing w:val="-1"/>
              </w:rPr>
              <w:t>t</w:t>
            </w:r>
            <w:r>
              <w:t>i</w:t>
            </w:r>
            <w:r>
              <w:rPr>
                <w:spacing w:val="-2"/>
              </w:rPr>
              <w:t>f</w:t>
            </w:r>
            <w:r>
              <w:t>ic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f</w:t>
            </w:r>
            <w:r>
              <w:t>i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1"/>
              </w:rPr>
              <w:t>i</w:t>
            </w:r>
            <w:r>
              <w:t>ngs</w:t>
            </w:r>
            <w:r>
              <w:rPr>
                <w:spacing w:val="8"/>
              </w:rPr>
              <w:t xml:space="preserve"> </w:t>
            </w:r>
            <w:r>
              <w:t>to i</w:t>
            </w:r>
            <w:r>
              <w:rPr>
                <w:spacing w:val="-1"/>
              </w:rPr>
              <w:t>m</w:t>
            </w:r>
            <w:r>
              <w:t>p</w:t>
            </w:r>
            <w:r>
              <w:rPr>
                <w:spacing w:val="-2"/>
              </w:rPr>
              <w:t>r</w:t>
            </w:r>
            <w:r>
              <w:t>ove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lev</w:t>
            </w:r>
            <w:r>
              <w:rPr>
                <w:spacing w:val="1"/>
              </w:rPr>
              <w:t>a</w:t>
            </w:r>
            <w:r>
              <w:t>n</w:t>
            </w:r>
            <w:r>
              <w:rPr>
                <w:spacing w:val="1"/>
              </w:rPr>
              <w:t>c</w:t>
            </w:r>
            <w:r>
              <w:t>e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a</w:t>
            </w:r>
            <w:r>
              <w:t>nd</w:t>
            </w:r>
            <w:r>
              <w:rPr>
                <w:spacing w:val="2"/>
              </w:rPr>
              <w:t xml:space="preserve"> </w:t>
            </w:r>
            <w:r>
              <w:t>qu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>i</w:t>
            </w:r>
            <w:r>
              <w:t>ty</w:t>
            </w:r>
            <w:r>
              <w:rPr>
                <w:spacing w:val="6"/>
              </w:rPr>
              <w:t xml:space="preserve"> </w:t>
            </w:r>
            <w:r>
              <w:t>of 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nu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c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p</w:t>
            </w:r>
            <w:r>
              <w:t xml:space="preserve">t. </w:t>
            </w:r>
            <w:r>
              <w:rPr>
                <w:spacing w:val="-1"/>
              </w:rPr>
              <w:t>S</w:t>
            </w:r>
            <w:r>
              <w:t>o</w:t>
            </w:r>
            <w:r>
              <w:rPr>
                <w:spacing w:val="-1"/>
              </w:rPr>
              <w:t>m</w:t>
            </w:r>
            <w:r>
              <w:t>e</w:t>
            </w:r>
            <w:r>
              <w:rPr>
                <w:spacing w:val="-9"/>
              </w:rPr>
              <w:t xml:space="preserve"> </w:t>
            </w:r>
            <w:r>
              <w:t>o</w:t>
            </w:r>
            <w:r>
              <w:rPr>
                <w:spacing w:val="-1"/>
              </w:rPr>
              <w:t>l</w:t>
            </w:r>
            <w:r>
              <w:t>d</w:t>
            </w:r>
            <w:r>
              <w:rPr>
                <w:spacing w:val="1"/>
              </w:rPr>
              <w:t>e</w:t>
            </w:r>
            <w:r>
              <w:t>r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1"/>
              </w:rPr>
              <w:t>ce</w:t>
            </w:r>
            <w:r>
              <w:t>s</w:t>
            </w:r>
            <w:r>
              <w:rPr>
                <w:spacing w:val="-8"/>
              </w:rPr>
              <w:t xml:space="preserve"> </w:t>
            </w:r>
            <w:r>
              <w:t>h</w:t>
            </w:r>
            <w:r>
              <w:rPr>
                <w:spacing w:val="1"/>
              </w:rPr>
              <w:t>a</w:t>
            </w:r>
            <w:r>
              <w:t>ve</w:t>
            </w:r>
            <w:r>
              <w:rPr>
                <w:spacing w:val="-9"/>
              </w:rPr>
              <w:t xml:space="preserve"> </w:t>
            </w:r>
            <w:r>
              <w:t>b</w:t>
            </w:r>
            <w:r>
              <w:rPr>
                <w:spacing w:val="-4"/>
              </w:rPr>
              <w:t>e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tai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10"/>
              </w:rPr>
              <w:t xml:space="preserve"> </w:t>
            </w:r>
            <w:r>
              <w:t>b</w:t>
            </w:r>
            <w:r>
              <w:rPr>
                <w:spacing w:val="1"/>
              </w:rPr>
              <w:t>e</w:t>
            </w:r>
            <w:r>
              <w:rPr>
                <w:spacing w:val="-4"/>
              </w:rPr>
              <w:t>c</w:t>
            </w:r>
            <w:r>
              <w:rPr>
                <w:spacing w:val="1"/>
              </w:rPr>
              <w:t>a</w:t>
            </w:r>
            <w:r>
              <w:t>u</w:t>
            </w:r>
            <w:r>
              <w:rPr>
                <w:spacing w:val="2"/>
              </w:rPr>
              <w:t>s</w:t>
            </w:r>
            <w:r>
              <w:t>e</w:t>
            </w:r>
            <w:r>
              <w:rPr>
                <w:spacing w:val="-9"/>
              </w:rPr>
              <w:t xml:space="preserve"> </w:t>
            </w:r>
            <w:r>
              <w:t>t</w:t>
            </w:r>
            <w:r>
              <w:rPr>
                <w:spacing w:val="-6"/>
              </w:rPr>
              <w:t>h</w:t>
            </w:r>
            <w:r>
              <w:rPr>
                <w:spacing w:val="1"/>
              </w:rPr>
              <w:t>e</w:t>
            </w:r>
            <w:r>
              <w:t xml:space="preserve">y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p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e</w:t>
            </w:r>
            <w:r>
              <w:t xml:space="preserve">nt </w:t>
            </w:r>
            <w:r>
              <w:rPr>
                <w:spacing w:val="2"/>
              </w:rPr>
              <w:t>s</w:t>
            </w:r>
            <w:r>
              <w:t>tand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r</w:t>
            </w:r>
            <w:r>
              <w:t>d</w:t>
            </w:r>
            <w:r>
              <w:rPr>
                <w:spacing w:val="1"/>
              </w:rPr>
              <w:t xml:space="preserve"> a</w:t>
            </w:r>
            <w:r>
              <w:t>n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>y</w:t>
            </w:r>
            <w:r>
              <w:t>t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ca</w:t>
            </w:r>
            <w:r>
              <w:t xml:space="preserve">l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</w:t>
            </w:r>
            <w:r>
              <w:t>t</w:t>
            </w:r>
            <w:r>
              <w:rPr>
                <w:spacing w:val="-1"/>
              </w:rPr>
              <w:t>h</w:t>
            </w:r>
            <w:r>
              <w:t>ods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a</w:t>
            </w:r>
            <w:r>
              <w:t>nd i</w:t>
            </w:r>
            <w:r>
              <w:rPr>
                <w:spacing w:val="-1"/>
              </w:rPr>
              <w:t>n</w:t>
            </w:r>
            <w:r>
              <w:t>te</w:t>
            </w:r>
            <w:r>
              <w:rPr>
                <w:spacing w:val="-2"/>
              </w:rPr>
              <w:t>r</w:t>
            </w:r>
            <w:r>
              <w:t>n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i</w:t>
            </w:r>
            <w:r>
              <w:t>on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>l</w:t>
            </w:r>
            <w:r>
              <w:t xml:space="preserve">y </w:t>
            </w:r>
            <w:r>
              <w:rPr>
                <w:spacing w:val="1"/>
              </w:rPr>
              <w:t>acce</w:t>
            </w:r>
            <w:r>
              <w:t>p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e</w:t>
            </w:r>
            <w:r>
              <w:t xml:space="preserve">d </w:t>
            </w:r>
            <w:r>
              <w:rPr>
                <w:spacing w:val="-3"/>
              </w:rPr>
              <w:t>s</w:t>
            </w:r>
            <w:r>
              <w:rPr>
                <w:spacing w:val="1"/>
              </w:rPr>
              <w:t>c</w:t>
            </w:r>
            <w:r>
              <w:t>ien</w:t>
            </w:r>
            <w:r>
              <w:rPr>
                <w:spacing w:val="-1"/>
              </w:rPr>
              <w:t>t</w:t>
            </w:r>
            <w:r>
              <w:t>i</w:t>
            </w:r>
            <w:r>
              <w:rPr>
                <w:spacing w:val="-2"/>
              </w:rPr>
              <w:t>f</w:t>
            </w:r>
            <w:r>
              <w:t>ic p</w:t>
            </w:r>
            <w:r>
              <w:rPr>
                <w:spacing w:val="-2"/>
              </w:rPr>
              <w:t>r</w:t>
            </w:r>
            <w:r>
              <w:t>o</w:t>
            </w:r>
            <w:r>
              <w:rPr>
                <w:spacing w:val="-1"/>
              </w:rPr>
              <w:t>t</w:t>
            </w:r>
            <w:r>
              <w:t>o</w:t>
            </w:r>
            <w:r>
              <w:rPr>
                <w:spacing w:val="1"/>
              </w:rPr>
              <w:t>c</w:t>
            </w:r>
            <w:r>
              <w:t>o</w:t>
            </w:r>
            <w:r>
              <w:rPr>
                <w:spacing w:val="-1"/>
              </w:rPr>
              <w:t>l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a</w:t>
            </w:r>
            <w:r>
              <w:t xml:space="preserve">t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in</w:t>
            </w:r>
            <w:r>
              <w:rPr>
                <w:spacing w:val="-11"/>
              </w:rPr>
              <w:t xml:space="preserve"> </w:t>
            </w:r>
            <w:r>
              <w:t>v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>i</w:t>
            </w:r>
            <w:r>
              <w:t>d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</w:rPr>
              <w:t>a</w:t>
            </w:r>
            <w:r>
              <w:t>nd</w:t>
            </w:r>
            <w:r>
              <w:rPr>
                <w:spacing w:val="-10"/>
              </w:rPr>
              <w:t xml:space="preserve"> </w:t>
            </w:r>
            <w:r>
              <w:t>wi</w:t>
            </w:r>
            <w:r>
              <w:rPr>
                <w:spacing w:val="-1"/>
              </w:rPr>
              <w:t>d</w:t>
            </w:r>
            <w:r>
              <w:rPr>
                <w:spacing w:val="1"/>
              </w:rPr>
              <w:t>e</w:t>
            </w:r>
            <w:r>
              <w:t>ly</w:t>
            </w:r>
            <w:r>
              <w:rPr>
                <w:spacing w:val="-11"/>
              </w:rPr>
              <w:t xml:space="preserve"> </w:t>
            </w:r>
            <w:r>
              <w:rPr>
                <w:spacing w:val="1"/>
              </w:rPr>
              <w:t>c</w:t>
            </w:r>
            <w:r>
              <w:t>i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e</w:t>
            </w:r>
            <w:r>
              <w:t>d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f</w:t>
            </w:r>
            <w:r>
              <w:t>ood</w:t>
            </w:r>
            <w:r>
              <w:rPr>
                <w:spacing w:val="-10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c</w:t>
            </w:r>
            <w:r>
              <w:t>ien</w:t>
            </w:r>
            <w:r>
              <w:rPr>
                <w:spacing w:val="1"/>
              </w:rPr>
              <w:t>c</w:t>
            </w:r>
            <w:r>
              <w:t>e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ea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c</w:t>
            </w:r>
            <w:r>
              <w:t>h.</w:t>
            </w:r>
          </w:p>
        </w:tc>
      </w:tr>
      <w:tr w:rsidR="00226904" w14:paraId="33A5FE62" w14:textId="77777777">
        <w:trPr>
          <w:trHeight w:hRule="exact" w:val="1391"/>
        </w:trPr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DCDC10" w14:textId="77777777" w:rsidR="00226904" w:rsidRDefault="00000000">
            <w:pPr>
              <w:spacing w:line="220" w:lineRule="exact"/>
              <w:ind w:left="99" w:right="882"/>
            </w:pPr>
            <w:r>
              <w:rPr>
                <w:b/>
              </w:rPr>
              <w:t xml:space="preserve">15. 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4"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tt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i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lear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 xml:space="preserve">d </w:t>
            </w:r>
            <w:r>
              <w:rPr>
                <w:b/>
                <w:spacing w:val="-1"/>
              </w:rPr>
              <w:t>und</w:t>
            </w:r>
            <w:r>
              <w:rPr>
                <w:b/>
                <w:spacing w:val="1"/>
              </w:rPr>
              <w:t>er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nd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 xml:space="preserve">le 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ag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?</w:t>
            </w:r>
          </w:p>
          <w:p w14:paraId="76F321AF" w14:textId="77777777" w:rsidR="00226904" w:rsidRDefault="00000000">
            <w:pPr>
              <w:spacing w:line="220" w:lineRule="exact"/>
              <w:ind w:left="99"/>
            </w:pPr>
            <w:r>
              <w:rPr>
                <w:color w:val="404040"/>
                <w:spacing w:val="1"/>
              </w:rPr>
              <w:t>Ra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</w:rPr>
              <w:t xml:space="preserve">ng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ca</w:t>
            </w:r>
            <w:r>
              <w:rPr>
                <w:color w:val="404040"/>
              </w:rPr>
              <w:t>le:</w:t>
            </w:r>
          </w:p>
          <w:p w14:paraId="6860288A" w14:textId="77777777" w:rsidR="00226904" w:rsidRDefault="00000000">
            <w:pPr>
              <w:ind w:left="99"/>
            </w:pPr>
            <w:r>
              <w:rPr>
                <w:color w:val="404040"/>
              </w:rPr>
              <w:t>5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2"/>
              </w:rPr>
              <w:t>E</w:t>
            </w:r>
            <w:r>
              <w:rPr>
                <w:color w:val="404040"/>
              </w:rPr>
              <w:t>x</w:t>
            </w:r>
            <w:r>
              <w:rPr>
                <w:color w:val="404040"/>
                <w:spacing w:val="1"/>
              </w:rPr>
              <w:t>ce</w:t>
            </w:r>
            <w:r>
              <w:rPr>
                <w:color w:val="404040"/>
              </w:rPr>
              <w:t>l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4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4"/>
              </w:rPr>
              <w:t>G</w:t>
            </w:r>
            <w:r>
              <w:rPr>
                <w:color w:val="404040"/>
              </w:rPr>
              <w:t>ood 3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S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i</w:t>
            </w:r>
            <w:r>
              <w:rPr>
                <w:color w:val="404040"/>
                <w:spacing w:val="2"/>
              </w:rPr>
              <w:t>s</w:t>
            </w:r>
            <w:r>
              <w:rPr>
                <w:color w:val="404040"/>
                <w:spacing w:val="-2"/>
              </w:rPr>
              <w:t>f</w:t>
            </w:r>
            <w:r>
              <w:rPr>
                <w:color w:val="404040"/>
                <w:spacing w:val="1"/>
              </w:rPr>
              <w:t>ac</w:t>
            </w:r>
            <w:r>
              <w:rPr>
                <w:color w:val="404040"/>
              </w:rPr>
              <w:t>t</w:t>
            </w:r>
            <w:r>
              <w:rPr>
                <w:color w:val="404040"/>
                <w:spacing w:val="-1"/>
              </w:rPr>
              <w:t>o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y 2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</w:t>
            </w:r>
            <w:r>
              <w:rPr>
                <w:color w:val="404040"/>
                <w:spacing w:val="1"/>
              </w:rPr>
              <w:t>ee</w:t>
            </w:r>
            <w:r>
              <w:rPr>
                <w:color w:val="404040"/>
                <w:spacing w:val="-5"/>
              </w:rPr>
              <w:t>d</w:t>
            </w:r>
            <w:r>
              <w:rPr>
                <w:color w:val="404040"/>
              </w:rPr>
              <w:t>s</w:t>
            </w:r>
          </w:p>
          <w:p w14:paraId="4C001A9C" w14:textId="77777777" w:rsidR="00226904" w:rsidRDefault="00000000">
            <w:pPr>
              <w:ind w:left="99"/>
            </w:pPr>
            <w:r>
              <w:rPr>
                <w:color w:val="404040"/>
                <w:spacing w:val="-2"/>
              </w:rPr>
              <w:t>I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</w:rPr>
              <w:t>p</w:t>
            </w:r>
            <w:r>
              <w:rPr>
                <w:color w:val="404040"/>
                <w:spacing w:val="-2"/>
              </w:rPr>
              <w:t>r</w:t>
            </w:r>
            <w:r>
              <w:rPr>
                <w:color w:val="404040"/>
              </w:rPr>
              <w:t>ov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  <w:spacing w:val="-1"/>
              </w:rPr>
              <w:t>m</w:t>
            </w:r>
            <w:r>
              <w:rPr>
                <w:color w:val="404040"/>
                <w:spacing w:val="1"/>
              </w:rPr>
              <w:t>e</w:t>
            </w:r>
            <w:r>
              <w:rPr>
                <w:color w:val="404040"/>
              </w:rPr>
              <w:t>nt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1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  <w:spacing w:val="-1"/>
              </w:rPr>
              <w:t>P</w:t>
            </w:r>
            <w:r>
              <w:rPr>
                <w:color w:val="404040"/>
              </w:rPr>
              <w:t>oor</w:t>
            </w:r>
          </w:p>
          <w:p w14:paraId="3B09C2C4" w14:textId="77777777" w:rsidR="00226904" w:rsidRDefault="00000000">
            <w:pPr>
              <w:ind w:left="99"/>
            </w:pPr>
            <w:r>
              <w:rPr>
                <w:color w:val="404040"/>
              </w:rPr>
              <w:t>N/A =</w:t>
            </w:r>
            <w:r>
              <w:rPr>
                <w:color w:val="404040"/>
                <w:spacing w:val="2"/>
              </w:rPr>
              <w:t xml:space="preserve"> </w:t>
            </w:r>
            <w:r>
              <w:rPr>
                <w:color w:val="404040"/>
              </w:rPr>
              <w:t>Not</w:t>
            </w:r>
            <w:r>
              <w:rPr>
                <w:color w:val="404040"/>
                <w:spacing w:val="-1"/>
              </w:rPr>
              <w:t xml:space="preserve"> </w:t>
            </w:r>
            <w:r>
              <w:rPr>
                <w:color w:val="404040"/>
              </w:rPr>
              <w:t>App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ic</w:t>
            </w:r>
            <w:r>
              <w:rPr>
                <w:color w:val="404040"/>
                <w:spacing w:val="1"/>
              </w:rPr>
              <w:t>a</w:t>
            </w:r>
            <w:r>
              <w:rPr>
                <w:color w:val="404040"/>
              </w:rPr>
              <w:t>b</w:t>
            </w:r>
            <w:r>
              <w:rPr>
                <w:color w:val="404040"/>
                <w:spacing w:val="-1"/>
              </w:rPr>
              <w:t>l</w:t>
            </w:r>
            <w:r>
              <w:rPr>
                <w:color w:val="404040"/>
              </w:rPr>
              <w:t>e</w:t>
            </w:r>
          </w:p>
        </w:tc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81A8DB" w14:textId="77777777" w:rsidR="00226904" w:rsidRDefault="00000000">
            <w:pPr>
              <w:spacing w:line="220" w:lineRule="exact"/>
              <w:ind w:left="99"/>
            </w:pPr>
            <w:r>
              <w:t>3</w:t>
            </w:r>
          </w:p>
        </w:tc>
        <w:tc>
          <w:tcPr>
            <w:tcW w:w="4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379043" w14:textId="77777777" w:rsidR="00226904" w:rsidRDefault="00226904"/>
        </w:tc>
      </w:tr>
    </w:tbl>
    <w:p w14:paraId="021CC2BF" w14:textId="77777777" w:rsidR="00226904" w:rsidRDefault="00226904">
      <w:pPr>
        <w:spacing w:line="200" w:lineRule="exact"/>
      </w:pPr>
    </w:p>
    <w:p w14:paraId="2467B9A5" w14:textId="77777777" w:rsidR="00226904" w:rsidRDefault="00226904">
      <w:pPr>
        <w:spacing w:before="18" w:line="200" w:lineRule="exact"/>
      </w:pPr>
    </w:p>
    <w:p w14:paraId="3A49BD22" w14:textId="77777777" w:rsidR="00226904" w:rsidRDefault="00000000">
      <w:pPr>
        <w:spacing w:before="34" w:line="220" w:lineRule="exact"/>
        <w:ind w:left="101"/>
      </w:pPr>
      <w:r>
        <w:pict w14:anchorId="66D81484">
          <v:group id="_x0000_s2056" style="position:absolute;left:0;text-align:left;margin-left:71.5pt;margin-top:1.3pt;width:146.15pt;height:12.5pt;z-index:-251658752;mso-position-horizontal-relative:page" coordorigin="1430,26" coordsize="2923,250">
            <v:shape id="_x0000_s2058" style="position:absolute;left:1441;top:36;width:2901;height:230" coordorigin="1441,36" coordsize="2901,230" path="m1441,266r2901,l4342,36r-2901,l1441,266xe" fillcolor="yellow" stroked="f">
              <v:path arrowok="t"/>
            </v:shape>
            <v:shape id="_x0000_s2057" style="position:absolute;left:1441;top:251;width:2901;height:0" coordorigin="1441,251" coordsize="2901,0" path="m1441,251r2901,e" filled="f" strokeweight="1.1pt">
              <v:path arrowok="t"/>
            </v:shape>
            <w10:wrap anchorx="page"/>
          </v:group>
        </w:pict>
      </w:r>
      <w:r>
        <w:rPr>
          <w:b/>
          <w:spacing w:val="-2"/>
          <w:position w:val="-1"/>
        </w:rPr>
        <w:t>P</w:t>
      </w:r>
      <w:r>
        <w:rPr>
          <w:b/>
          <w:position w:val="-1"/>
        </w:rPr>
        <w:t>ART</w:t>
      </w:r>
      <w:r>
        <w:rPr>
          <w:b/>
          <w:spacing w:val="1"/>
          <w:position w:val="-1"/>
        </w:rPr>
        <w:t xml:space="preserve"> </w:t>
      </w:r>
      <w:r>
        <w:rPr>
          <w:b/>
          <w:position w:val="-1"/>
        </w:rPr>
        <w:t xml:space="preserve">2.2 </w:t>
      </w:r>
      <w:r>
        <w:rPr>
          <w:b/>
          <w:spacing w:val="-2"/>
          <w:position w:val="-1"/>
        </w:rPr>
        <w:t>(</w:t>
      </w:r>
      <w:r>
        <w:rPr>
          <w:b/>
          <w:spacing w:val="-1"/>
          <w:position w:val="-1"/>
        </w:rPr>
        <w:t>Sub</w:t>
      </w:r>
      <w:r>
        <w:rPr>
          <w:b/>
          <w:spacing w:val="-2"/>
          <w:position w:val="-1"/>
        </w:rPr>
        <w:t>j</w:t>
      </w:r>
      <w:r>
        <w:rPr>
          <w:b/>
          <w:spacing w:val="1"/>
          <w:position w:val="-1"/>
        </w:rPr>
        <w:t>ec</w:t>
      </w:r>
      <w:r>
        <w:rPr>
          <w:b/>
          <w:spacing w:val="-2"/>
          <w:position w:val="-1"/>
        </w:rPr>
        <w:t>t</w:t>
      </w:r>
      <w:r>
        <w:rPr>
          <w:b/>
          <w:position w:val="-1"/>
        </w:rPr>
        <w:t>i</w:t>
      </w:r>
      <w:r>
        <w:rPr>
          <w:b/>
          <w:spacing w:val="-1"/>
          <w:position w:val="-1"/>
        </w:rPr>
        <w:t>v</w:t>
      </w:r>
      <w:r>
        <w:rPr>
          <w:b/>
          <w:position w:val="-1"/>
        </w:rPr>
        <w:t>e</w:t>
      </w:r>
      <w:r>
        <w:rPr>
          <w:b/>
          <w:spacing w:val="1"/>
          <w:position w:val="-1"/>
        </w:rPr>
        <w:t xml:space="preserve"> E</w:t>
      </w:r>
      <w:r>
        <w:rPr>
          <w:b/>
          <w:position w:val="-1"/>
        </w:rPr>
        <w:t>va</w:t>
      </w:r>
      <w:r>
        <w:rPr>
          <w:b/>
          <w:spacing w:val="-1"/>
          <w:position w:val="-1"/>
        </w:rPr>
        <w:t>lu</w:t>
      </w:r>
      <w:r>
        <w:rPr>
          <w:b/>
          <w:position w:val="-1"/>
        </w:rPr>
        <w:t>a</w:t>
      </w:r>
      <w:r>
        <w:rPr>
          <w:b/>
          <w:spacing w:val="-2"/>
          <w:position w:val="-1"/>
        </w:rPr>
        <w:t>t</w:t>
      </w:r>
      <w:r>
        <w:rPr>
          <w:b/>
          <w:position w:val="-1"/>
        </w:rPr>
        <w:t>i</w:t>
      </w:r>
      <w:r>
        <w:rPr>
          <w:b/>
          <w:spacing w:val="4"/>
          <w:position w:val="-1"/>
        </w:rPr>
        <w:t>o</w:t>
      </w:r>
      <w:r>
        <w:rPr>
          <w:b/>
          <w:spacing w:val="-1"/>
          <w:position w:val="-1"/>
        </w:rPr>
        <w:t>n</w:t>
      </w:r>
      <w:r>
        <w:rPr>
          <w:b/>
          <w:position w:val="-1"/>
        </w:rPr>
        <w:t>)</w:t>
      </w:r>
    </w:p>
    <w:p w14:paraId="39E98D71" w14:textId="77777777" w:rsidR="00226904" w:rsidRDefault="00226904">
      <w:pPr>
        <w:spacing w:before="10" w:line="220" w:lineRule="exact"/>
        <w:rPr>
          <w:sz w:val="22"/>
          <w:szCs w:val="22"/>
        </w:rPr>
      </w:pPr>
    </w:p>
    <w:tbl>
      <w:tblPr>
        <w:tblW w:w="0" w:type="auto"/>
        <w:tblInd w:w="2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57"/>
        <w:gridCol w:w="4556"/>
        <w:gridCol w:w="4562"/>
      </w:tblGrid>
      <w:tr w:rsidR="00226904" w14:paraId="0C4EFC19" w14:textId="77777777">
        <w:trPr>
          <w:trHeight w:hRule="exact" w:val="890"/>
        </w:trPr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E4002A" w14:textId="77777777" w:rsidR="00226904" w:rsidRDefault="00226904"/>
        </w:tc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E73C79" w14:textId="77777777" w:rsidR="00226904" w:rsidRDefault="00000000">
            <w:pPr>
              <w:spacing w:line="220" w:lineRule="exact"/>
              <w:ind w:left="99"/>
            </w:pP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v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1"/>
              </w:rPr>
              <w:t>er</w:t>
            </w:r>
            <w:r>
              <w:rPr>
                <w:b/>
                <w:spacing w:val="-2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m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t</w:t>
            </w:r>
          </w:p>
        </w:tc>
        <w:tc>
          <w:tcPr>
            <w:tcW w:w="4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07D967" w14:textId="77777777" w:rsidR="00226904" w:rsidRDefault="00000000">
            <w:pPr>
              <w:spacing w:line="220" w:lineRule="exact"/>
              <w:ind w:left="104"/>
            </w:pP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7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F</w:t>
            </w:r>
            <w:r>
              <w:rPr>
                <w:b/>
                <w:spacing w:val="1"/>
              </w:rPr>
              <w:t>ee</w:t>
            </w:r>
            <w:r>
              <w:rPr>
                <w:b/>
                <w:spacing w:val="-1"/>
              </w:rPr>
              <w:t>db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 xml:space="preserve">k </w:t>
            </w:r>
            <w:r>
              <w:rPr>
                <w:spacing w:val="3"/>
              </w:rPr>
              <w:t>(</w:t>
            </w:r>
            <w:r>
              <w:rPr>
                <w:spacing w:val="-2"/>
              </w:rPr>
              <w:t>I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nd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o</w:t>
            </w:r>
            <w:r>
              <w:rPr>
                <w:spacing w:val="-2"/>
              </w:rPr>
              <w:t>r</w:t>
            </w:r>
            <w:r>
              <w:t xml:space="preserve">y </w:t>
            </w:r>
            <w:r>
              <w:rPr>
                <w:spacing w:val="-1"/>
              </w:rPr>
              <w:t>t</w:t>
            </w:r>
            <w:r>
              <w:t>h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</w:t>
            </w:r>
            <w:r>
              <w:t>u</w:t>
            </w:r>
            <w:r>
              <w:rPr>
                <w:spacing w:val="-1"/>
              </w:rPr>
              <w:t>t</w:t>
            </w:r>
            <w:r>
              <w:t>ho</w:t>
            </w:r>
            <w:r>
              <w:rPr>
                <w:spacing w:val="-2"/>
              </w:rPr>
              <w:t>r</w:t>
            </w:r>
            <w:r>
              <w:t>s</w:t>
            </w:r>
          </w:p>
          <w:p w14:paraId="7A2C3089" w14:textId="77777777" w:rsidR="00226904" w:rsidRDefault="00000000">
            <w:pPr>
              <w:spacing w:before="15"/>
              <w:ind w:left="104"/>
            </w:pPr>
            <w:r>
              <w:rPr>
                <w:spacing w:val="2"/>
              </w:rPr>
              <w:t>s</w:t>
            </w:r>
            <w:r>
              <w:t>hou</w:t>
            </w:r>
            <w:r>
              <w:rPr>
                <w:spacing w:val="-1"/>
              </w:rPr>
              <w:t>l</w:t>
            </w:r>
            <w:r>
              <w:t>d w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t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h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s</w:t>
            </w:r>
            <w:r>
              <w:t>/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</w:t>
            </w:r>
            <w:r>
              <w:t>r</w:t>
            </w:r>
            <w:r>
              <w:rPr>
                <w:spacing w:val="-2"/>
              </w:rPr>
              <w:t xml:space="preserve"> f</w:t>
            </w:r>
            <w:r>
              <w:rPr>
                <w:spacing w:val="1"/>
              </w:rPr>
              <w:t>ee</w:t>
            </w:r>
            <w:r>
              <w:t>db</w:t>
            </w:r>
            <w:r>
              <w:rPr>
                <w:spacing w:val="1"/>
              </w:rPr>
              <w:t>ac</w:t>
            </w:r>
            <w:r>
              <w:t>k h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)</w:t>
            </w:r>
          </w:p>
        </w:tc>
      </w:tr>
      <w:tr w:rsidR="00226904" w14:paraId="4BA25DDF" w14:textId="77777777">
        <w:trPr>
          <w:trHeight w:hRule="exact" w:val="1160"/>
        </w:trPr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29F62A" w14:textId="77777777" w:rsidR="00226904" w:rsidRDefault="00000000">
            <w:pPr>
              <w:spacing w:line="220" w:lineRule="exact"/>
              <w:ind w:left="99"/>
            </w:pP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le 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icle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le?</w:t>
            </w:r>
          </w:p>
          <w:p w14:paraId="5DD5941B" w14:textId="77777777" w:rsidR="00226904" w:rsidRDefault="00226904">
            <w:pPr>
              <w:spacing w:before="10" w:line="220" w:lineRule="exact"/>
              <w:rPr>
                <w:sz w:val="22"/>
                <w:szCs w:val="22"/>
              </w:rPr>
            </w:pPr>
          </w:p>
          <w:p w14:paraId="659FAA65" w14:textId="77777777" w:rsidR="00226904" w:rsidRDefault="00000000">
            <w:pPr>
              <w:ind w:left="99" w:right="408"/>
            </w:pPr>
            <w:r>
              <w:rPr>
                <w:spacing w:val="-2"/>
              </w:rPr>
              <w:t>I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t>your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a</w:t>
            </w:r>
            <w:r>
              <w:t>n</w:t>
            </w:r>
            <w:r>
              <w:rPr>
                <w:spacing w:val="2"/>
              </w:rPr>
              <w:t>s</w:t>
            </w:r>
            <w:r>
              <w:t>w</w:t>
            </w:r>
            <w:r>
              <w:rPr>
                <w:spacing w:val="1"/>
              </w:rPr>
              <w:t>e</w:t>
            </w:r>
            <w:r>
              <w:t>r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>NO, p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ea</w:t>
            </w:r>
            <w:r>
              <w:rPr>
                <w:spacing w:val="2"/>
              </w:rPr>
              <w:t>s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p</w:t>
            </w:r>
            <w:r>
              <w:rPr>
                <w:spacing w:val="-2"/>
              </w:rPr>
              <w:t>r</w:t>
            </w:r>
            <w:r>
              <w:t>ov</w:t>
            </w:r>
            <w:r>
              <w:rPr>
                <w:spacing w:val="-1"/>
              </w:rPr>
              <w:t>i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b</w:t>
            </w:r>
            <w:r>
              <w:rPr>
                <w:spacing w:val="-2"/>
              </w:rPr>
              <w:t>r</w:t>
            </w:r>
            <w:r>
              <w:t>ie</w:t>
            </w:r>
            <w:r>
              <w:rPr>
                <w:spacing w:val="-2"/>
              </w:rPr>
              <w:t>f</w:t>
            </w:r>
            <w:r>
              <w:t xml:space="preserve">, </w:t>
            </w:r>
            <w:r>
              <w:rPr>
                <w:spacing w:val="1"/>
              </w:rPr>
              <w:t>c</w:t>
            </w:r>
            <w:r>
              <w:t>l</w:t>
            </w:r>
            <w:r>
              <w:rPr>
                <w:spacing w:val="-4"/>
              </w:rPr>
              <w:t>e</w:t>
            </w:r>
            <w:r>
              <w:rPr>
                <w:spacing w:val="1"/>
              </w:rPr>
              <w:t>a</w:t>
            </w:r>
            <w:r>
              <w:t xml:space="preserve">r </w:t>
            </w:r>
            <w:r>
              <w:rPr>
                <w:spacing w:val="2"/>
              </w:rPr>
              <w:t>s</w:t>
            </w:r>
            <w:r>
              <w:t>ugg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1"/>
              </w:rPr>
              <w:t>i</w:t>
            </w:r>
            <w:r>
              <w:t xml:space="preserve">on </w:t>
            </w:r>
            <w:r>
              <w:rPr>
                <w:spacing w:val="-2"/>
              </w:rPr>
              <w:t>f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im</w:t>
            </w:r>
            <w:r>
              <w:t>p</w:t>
            </w:r>
            <w:r>
              <w:rPr>
                <w:spacing w:val="-2"/>
              </w:rPr>
              <w:t>r</w:t>
            </w:r>
            <w:r>
              <w:t>ov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t>.</w:t>
            </w:r>
          </w:p>
        </w:tc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58D5AF" w14:textId="77777777" w:rsidR="00226904" w:rsidRDefault="00000000">
            <w:pPr>
              <w:spacing w:line="220" w:lineRule="exact"/>
              <w:ind w:left="459"/>
            </w:pPr>
            <w:r>
              <w:rPr>
                <w:b/>
              </w:rPr>
              <w:t>Y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</w:p>
        </w:tc>
        <w:tc>
          <w:tcPr>
            <w:tcW w:w="4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0A711E" w14:textId="77777777" w:rsidR="00226904" w:rsidRDefault="00226904"/>
        </w:tc>
      </w:tr>
      <w:tr w:rsidR="00226904" w14:paraId="6B4D215F" w14:textId="77777777">
        <w:trPr>
          <w:trHeight w:hRule="exact" w:val="1160"/>
        </w:trPr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F802EA" w14:textId="77777777" w:rsidR="00226904" w:rsidRDefault="00000000">
            <w:pPr>
              <w:spacing w:line="220" w:lineRule="exact"/>
              <w:ind w:left="99"/>
            </w:pP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 xml:space="preserve">icle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3"/>
              </w:rPr>
              <w:t>m</w:t>
            </w:r>
            <w:r>
              <w:rPr>
                <w:b/>
                <w:spacing w:val="-1"/>
              </w:rPr>
              <w:t>p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2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-6"/>
              </w:rPr>
              <w:t>v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?</w:t>
            </w:r>
          </w:p>
          <w:p w14:paraId="7B9488BF" w14:textId="77777777" w:rsidR="00226904" w:rsidRDefault="00000000">
            <w:pPr>
              <w:ind w:left="99"/>
            </w:pPr>
            <w:r>
              <w:t>s</w:t>
            </w:r>
          </w:p>
          <w:p w14:paraId="0C4EFB01" w14:textId="77777777" w:rsidR="00226904" w:rsidRDefault="00000000">
            <w:pPr>
              <w:ind w:left="99" w:right="408"/>
            </w:pPr>
            <w:r>
              <w:rPr>
                <w:spacing w:val="-2"/>
              </w:rPr>
              <w:t>I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t>your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a</w:t>
            </w:r>
            <w:r>
              <w:t>n</w:t>
            </w:r>
            <w:r>
              <w:rPr>
                <w:spacing w:val="2"/>
              </w:rPr>
              <w:t>s</w:t>
            </w:r>
            <w:r>
              <w:t>w</w:t>
            </w:r>
            <w:r>
              <w:rPr>
                <w:spacing w:val="1"/>
              </w:rPr>
              <w:t>e</w:t>
            </w:r>
            <w:r>
              <w:t>r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>NO, p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ea</w:t>
            </w:r>
            <w:r>
              <w:rPr>
                <w:spacing w:val="2"/>
              </w:rPr>
              <w:t>s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p</w:t>
            </w:r>
            <w:r>
              <w:rPr>
                <w:spacing w:val="-2"/>
              </w:rPr>
              <w:t>r</w:t>
            </w:r>
            <w:r>
              <w:t>ov</w:t>
            </w:r>
            <w:r>
              <w:rPr>
                <w:spacing w:val="-1"/>
              </w:rPr>
              <w:t>i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b</w:t>
            </w:r>
            <w:r>
              <w:rPr>
                <w:spacing w:val="-2"/>
              </w:rPr>
              <w:t>r</w:t>
            </w:r>
            <w:r>
              <w:t>ie</w:t>
            </w:r>
            <w:r>
              <w:rPr>
                <w:spacing w:val="-2"/>
              </w:rPr>
              <w:t>f</w:t>
            </w:r>
            <w:r>
              <w:t xml:space="preserve">, </w:t>
            </w:r>
            <w:r>
              <w:rPr>
                <w:spacing w:val="1"/>
              </w:rPr>
              <w:t>c</w:t>
            </w:r>
            <w:r>
              <w:t>l</w:t>
            </w:r>
            <w:r>
              <w:rPr>
                <w:spacing w:val="-4"/>
              </w:rPr>
              <w:t>e</w:t>
            </w:r>
            <w:r>
              <w:rPr>
                <w:spacing w:val="1"/>
              </w:rPr>
              <w:t>a</w:t>
            </w:r>
            <w:r>
              <w:t xml:space="preserve">r </w:t>
            </w:r>
            <w:r>
              <w:rPr>
                <w:spacing w:val="2"/>
              </w:rPr>
              <w:t>s</w:t>
            </w:r>
            <w:r>
              <w:t>ugg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1"/>
              </w:rPr>
              <w:t>i</w:t>
            </w:r>
            <w:r>
              <w:t xml:space="preserve">on </w:t>
            </w:r>
            <w:r>
              <w:rPr>
                <w:spacing w:val="-2"/>
              </w:rPr>
              <w:t>f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im</w:t>
            </w:r>
            <w:r>
              <w:t>p</w:t>
            </w:r>
            <w:r>
              <w:rPr>
                <w:spacing w:val="-2"/>
              </w:rPr>
              <w:t>r</w:t>
            </w:r>
            <w:r>
              <w:t>ov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t>.</w:t>
            </w:r>
          </w:p>
        </w:tc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001354" w14:textId="77777777" w:rsidR="00226904" w:rsidRDefault="00000000">
            <w:pPr>
              <w:spacing w:line="220" w:lineRule="exact"/>
              <w:ind w:left="459"/>
            </w:pPr>
            <w:r>
              <w:rPr>
                <w:b/>
              </w:rPr>
              <w:t>Y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</w:p>
        </w:tc>
        <w:tc>
          <w:tcPr>
            <w:tcW w:w="4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F25FAD" w14:textId="77777777" w:rsidR="00226904" w:rsidRDefault="00226904"/>
        </w:tc>
      </w:tr>
      <w:tr w:rsidR="00226904" w14:paraId="4A132037" w14:textId="77777777">
        <w:trPr>
          <w:trHeight w:hRule="exact" w:val="1160"/>
        </w:trPr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063C31" w14:textId="77777777" w:rsidR="00226904" w:rsidRDefault="00000000">
            <w:pPr>
              <w:spacing w:line="220" w:lineRule="exact"/>
              <w:ind w:left="99"/>
            </w:pPr>
            <w:r>
              <w:rPr>
                <w:b/>
                <w:spacing w:val="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-4"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3"/>
              </w:rPr>
              <w:t>f</w:t>
            </w:r>
            <w:r>
              <w:rPr>
                <w:b/>
              </w:rPr>
              <w:t>ica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ly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4"/>
              </w:rPr>
              <w:t>r</w:t>
            </w:r>
            <w:r>
              <w:rPr>
                <w:b/>
                <w:spacing w:val="1"/>
              </w:rPr>
              <w:t>ec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?</w:t>
            </w:r>
          </w:p>
          <w:p w14:paraId="4F3FCEE2" w14:textId="77777777" w:rsidR="00226904" w:rsidRDefault="00226904">
            <w:pPr>
              <w:spacing w:before="10" w:line="220" w:lineRule="exact"/>
              <w:rPr>
                <w:sz w:val="22"/>
                <w:szCs w:val="22"/>
              </w:rPr>
            </w:pPr>
          </w:p>
          <w:p w14:paraId="5DF09EF3" w14:textId="77777777" w:rsidR="00226904" w:rsidRDefault="00000000">
            <w:pPr>
              <w:ind w:left="99" w:right="408"/>
            </w:pPr>
            <w:r>
              <w:rPr>
                <w:spacing w:val="-2"/>
              </w:rPr>
              <w:t>I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t>your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a</w:t>
            </w:r>
            <w:r>
              <w:t>n</w:t>
            </w:r>
            <w:r>
              <w:rPr>
                <w:spacing w:val="2"/>
              </w:rPr>
              <w:t>s</w:t>
            </w:r>
            <w:r>
              <w:t>w</w:t>
            </w:r>
            <w:r>
              <w:rPr>
                <w:spacing w:val="1"/>
              </w:rPr>
              <w:t>e</w:t>
            </w:r>
            <w:r>
              <w:t>r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>NO, p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ea</w:t>
            </w:r>
            <w:r>
              <w:rPr>
                <w:spacing w:val="2"/>
              </w:rPr>
              <w:t>s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p</w:t>
            </w:r>
            <w:r>
              <w:rPr>
                <w:spacing w:val="-2"/>
              </w:rPr>
              <w:t>r</w:t>
            </w:r>
            <w:r>
              <w:t>ov</w:t>
            </w:r>
            <w:r>
              <w:rPr>
                <w:spacing w:val="-1"/>
              </w:rPr>
              <w:t>i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b</w:t>
            </w:r>
            <w:r>
              <w:rPr>
                <w:spacing w:val="-2"/>
              </w:rPr>
              <w:t>r</w:t>
            </w:r>
            <w:r>
              <w:t>ie</w:t>
            </w:r>
            <w:r>
              <w:rPr>
                <w:spacing w:val="-2"/>
              </w:rPr>
              <w:t>f</w:t>
            </w:r>
            <w:r>
              <w:t xml:space="preserve">, </w:t>
            </w:r>
            <w:r>
              <w:rPr>
                <w:spacing w:val="1"/>
              </w:rPr>
              <w:t>c</w:t>
            </w:r>
            <w:r>
              <w:t>l</w:t>
            </w:r>
            <w:r>
              <w:rPr>
                <w:spacing w:val="-4"/>
              </w:rPr>
              <w:t>e</w:t>
            </w:r>
            <w:r>
              <w:rPr>
                <w:spacing w:val="1"/>
              </w:rPr>
              <w:t>a</w:t>
            </w:r>
            <w:r>
              <w:t xml:space="preserve">r </w:t>
            </w:r>
            <w:r>
              <w:rPr>
                <w:spacing w:val="2"/>
              </w:rPr>
              <w:t>s</w:t>
            </w:r>
            <w:r>
              <w:t>ugg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1"/>
              </w:rPr>
              <w:t>i</w:t>
            </w:r>
            <w:r>
              <w:t xml:space="preserve">on </w:t>
            </w:r>
            <w:r>
              <w:rPr>
                <w:spacing w:val="-2"/>
              </w:rPr>
              <w:t>f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im</w:t>
            </w:r>
            <w:r>
              <w:t>p</w:t>
            </w:r>
            <w:r>
              <w:rPr>
                <w:spacing w:val="-2"/>
              </w:rPr>
              <w:t>r</w:t>
            </w:r>
            <w:r>
              <w:t>ov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</w:t>
            </w:r>
            <w:r>
              <w:t>nt</w:t>
            </w:r>
          </w:p>
          <w:p w14:paraId="730EAADD" w14:textId="77777777" w:rsidR="00226904" w:rsidRDefault="00000000">
            <w:pPr>
              <w:ind w:left="99"/>
            </w:pPr>
            <w:r>
              <w:t>.</w:t>
            </w:r>
          </w:p>
        </w:tc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BDD148" w14:textId="77777777" w:rsidR="00226904" w:rsidRDefault="00000000">
            <w:pPr>
              <w:spacing w:line="220" w:lineRule="exact"/>
              <w:ind w:left="99"/>
            </w:pPr>
            <w:r>
              <w:t>Y</w:t>
            </w:r>
            <w:r>
              <w:rPr>
                <w:spacing w:val="1"/>
              </w:rPr>
              <w:t>e</w:t>
            </w:r>
            <w:r>
              <w:t>s</w:t>
            </w:r>
          </w:p>
        </w:tc>
        <w:tc>
          <w:tcPr>
            <w:tcW w:w="4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126756" w14:textId="77777777" w:rsidR="00226904" w:rsidRDefault="00226904"/>
        </w:tc>
      </w:tr>
      <w:tr w:rsidR="00226904" w14:paraId="30B41144" w14:textId="77777777">
        <w:trPr>
          <w:trHeight w:hRule="exact" w:val="1861"/>
        </w:trPr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C7ACE1" w14:textId="77777777" w:rsidR="00226904" w:rsidRDefault="00000000">
            <w:pPr>
              <w:spacing w:line="220" w:lineRule="exact"/>
              <w:ind w:left="99"/>
            </w:pP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re</w:t>
            </w:r>
            <w:r>
              <w:rPr>
                <w:b/>
                <w:spacing w:val="-2"/>
              </w:rPr>
              <w:t>f</w:t>
            </w:r>
            <w:r>
              <w:rPr>
                <w:b/>
                <w:spacing w:val="1"/>
              </w:rPr>
              <w:t>ere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4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s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3"/>
              </w:rPr>
              <w:t>ff</w:t>
            </w:r>
            <w:r>
              <w:rPr>
                <w:b/>
                <w:spacing w:val="-6"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ie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rece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-2"/>
              </w:rPr>
              <w:t>t</w:t>
            </w:r>
            <w:r>
              <w:rPr>
                <w:b/>
              </w:rPr>
              <w:t>?</w:t>
            </w:r>
          </w:p>
          <w:p w14:paraId="394017D8" w14:textId="77777777" w:rsidR="00226904" w:rsidRDefault="00000000">
            <w:pPr>
              <w:ind w:left="99"/>
            </w:pPr>
            <w:r>
              <w:rPr>
                <w:spacing w:val="-2"/>
              </w:rPr>
              <w:t>(</w:t>
            </w:r>
            <w:r>
              <w:t>Y</w:t>
            </w:r>
            <w:r>
              <w:rPr>
                <w:spacing w:val="-2"/>
              </w:rPr>
              <w:t>E</w:t>
            </w:r>
            <w:r>
              <w:t>S</w:t>
            </w:r>
            <w:r>
              <w:rPr>
                <w:spacing w:val="-1"/>
              </w:rPr>
              <w:t xml:space="preserve"> 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t>NO)</w:t>
            </w:r>
          </w:p>
          <w:p w14:paraId="6ADF86B8" w14:textId="77777777" w:rsidR="00226904" w:rsidRDefault="00226904">
            <w:pPr>
              <w:spacing w:before="10" w:line="220" w:lineRule="exact"/>
              <w:rPr>
                <w:sz w:val="22"/>
                <w:szCs w:val="22"/>
              </w:rPr>
            </w:pPr>
          </w:p>
          <w:p w14:paraId="1C40251A" w14:textId="77777777" w:rsidR="00226904" w:rsidRDefault="00000000">
            <w:pPr>
              <w:ind w:left="99" w:right="119"/>
            </w:pPr>
            <w:r>
              <w:rPr>
                <w:spacing w:val="-2"/>
              </w:rPr>
              <w:t>I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t>your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a</w:t>
            </w:r>
            <w:r>
              <w:t>n</w:t>
            </w:r>
            <w:r>
              <w:rPr>
                <w:spacing w:val="2"/>
              </w:rPr>
              <w:t>s</w:t>
            </w:r>
            <w:r>
              <w:t>w</w:t>
            </w:r>
            <w:r>
              <w:rPr>
                <w:spacing w:val="1"/>
              </w:rPr>
              <w:t>e</w:t>
            </w:r>
            <w:r>
              <w:t>r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>NO, p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ea</w:t>
            </w:r>
            <w:r>
              <w:rPr>
                <w:spacing w:val="2"/>
              </w:rPr>
              <w:t>s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p</w:t>
            </w:r>
            <w:r>
              <w:rPr>
                <w:spacing w:val="-2"/>
              </w:rPr>
              <w:t>r</w:t>
            </w:r>
            <w:r>
              <w:t>ov</w:t>
            </w:r>
            <w:r>
              <w:rPr>
                <w:spacing w:val="-1"/>
              </w:rPr>
              <w:t>i</w:t>
            </w:r>
            <w:r>
              <w:t>de</w:t>
            </w:r>
            <w:r>
              <w:rPr>
                <w:spacing w:val="1"/>
              </w:rPr>
              <w:t xml:space="preserve"> c</w:t>
            </w:r>
            <w:r>
              <w:rPr>
                <w:spacing w:val="-6"/>
              </w:rPr>
              <w:t>l</w:t>
            </w:r>
            <w:r>
              <w:rPr>
                <w:spacing w:val="1"/>
              </w:rPr>
              <w:t>ea</w:t>
            </w:r>
            <w:r>
              <w:t>r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s</w:t>
            </w:r>
            <w:r>
              <w:t>ugg</w:t>
            </w:r>
            <w:r>
              <w:rPr>
                <w:spacing w:val="-4"/>
              </w:rPr>
              <w:t>e</w:t>
            </w:r>
            <w:r>
              <w:rPr>
                <w:spacing w:val="2"/>
              </w:rPr>
              <w:t>s</w:t>
            </w:r>
            <w:r>
              <w:t>t</w:t>
            </w:r>
            <w:r>
              <w:rPr>
                <w:spacing w:val="-1"/>
              </w:rPr>
              <w:t>i</w:t>
            </w:r>
            <w:r>
              <w:t xml:space="preserve">on </w:t>
            </w:r>
            <w:r>
              <w:rPr>
                <w:spacing w:val="-2"/>
              </w:rPr>
              <w:t>f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im</w:t>
            </w:r>
            <w:r>
              <w:t>p</w:t>
            </w:r>
            <w:r>
              <w:rPr>
                <w:spacing w:val="-2"/>
              </w:rPr>
              <w:t>r</w:t>
            </w:r>
            <w:r>
              <w:t>ov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-1"/>
              </w:rPr>
              <w:t>t</w:t>
            </w:r>
            <w:r>
              <w:t>.</w:t>
            </w:r>
          </w:p>
        </w:tc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DC0B6B" w14:textId="77777777" w:rsidR="00226904" w:rsidRDefault="00000000">
            <w:pPr>
              <w:spacing w:before="57" w:line="540" w:lineRule="exact"/>
              <w:ind w:left="99" w:right="119"/>
              <w:rPr>
                <w:sz w:val="22"/>
                <w:szCs w:val="22"/>
              </w:rPr>
            </w:pPr>
            <w:r>
              <w:rPr>
                <w:color w:val="1F1F1F"/>
                <w:sz w:val="22"/>
                <w:szCs w:val="22"/>
              </w:rPr>
              <w:t>The</w:t>
            </w:r>
            <w:r>
              <w:rPr>
                <w:color w:val="1F1F1F"/>
                <w:spacing w:val="3"/>
                <w:sz w:val="22"/>
                <w:szCs w:val="22"/>
              </w:rPr>
              <w:t xml:space="preserve"> </w:t>
            </w:r>
            <w:r>
              <w:rPr>
                <w:color w:val="1F1F1F"/>
                <w:spacing w:val="2"/>
                <w:sz w:val="22"/>
                <w:szCs w:val="22"/>
              </w:rPr>
              <w:t>r</w:t>
            </w:r>
            <w:r>
              <w:rPr>
                <w:color w:val="1F1F1F"/>
                <w:spacing w:val="-3"/>
                <w:sz w:val="22"/>
                <w:szCs w:val="22"/>
              </w:rPr>
              <w:t>e</w:t>
            </w:r>
            <w:r>
              <w:rPr>
                <w:color w:val="1F1F1F"/>
                <w:spacing w:val="2"/>
                <w:sz w:val="22"/>
                <w:szCs w:val="22"/>
              </w:rPr>
              <w:t>f</w:t>
            </w:r>
            <w:r>
              <w:rPr>
                <w:color w:val="1F1F1F"/>
                <w:spacing w:val="-3"/>
                <w:sz w:val="22"/>
                <w:szCs w:val="22"/>
              </w:rPr>
              <w:t>e</w:t>
            </w:r>
            <w:r>
              <w:rPr>
                <w:color w:val="1F1F1F"/>
                <w:spacing w:val="2"/>
                <w:sz w:val="22"/>
                <w:szCs w:val="22"/>
              </w:rPr>
              <w:t>re</w:t>
            </w:r>
            <w:r>
              <w:rPr>
                <w:color w:val="1F1F1F"/>
                <w:spacing w:val="-5"/>
                <w:sz w:val="22"/>
                <w:szCs w:val="22"/>
              </w:rPr>
              <w:t>n</w:t>
            </w:r>
            <w:r>
              <w:rPr>
                <w:color w:val="1F1F1F"/>
                <w:spacing w:val="2"/>
                <w:sz w:val="22"/>
                <w:szCs w:val="22"/>
              </w:rPr>
              <w:t>ce</w:t>
            </w:r>
            <w:r>
              <w:rPr>
                <w:color w:val="1F1F1F"/>
                <w:sz w:val="22"/>
                <w:szCs w:val="22"/>
              </w:rPr>
              <w:t xml:space="preserve">s </w:t>
            </w:r>
            <w:r>
              <w:rPr>
                <w:color w:val="1F1F1F"/>
                <w:spacing w:val="-3"/>
                <w:sz w:val="22"/>
                <w:szCs w:val="22"/>
              </w:rPr>
              <w:t>a</w:t>
            </w:r>
            <w:r>
              <w:rPr>
                <w:color w:val="1F1F1F"/>
                <w:spacing w:val="2"/>
                <w:sz w:val="22"/>
                <w:szCs w:val="22"/>
              </w:rPr>
              <w:t>r</w:t>
            </w:r>
            <w:r>
              <w:rPr>
                <w:color w:val="1F1F1F"/>
                <w:sz w:val="22"/>
                <w:szCs w:val="22"/>
              </w:rPr>
              <w:t>e</w:t>
            </w:r>
            <w:r>
              <w:rPr>
                <w:color w:val="1F1F1F"/>
                <w:spacing w:val="2"/>
                <w:sz w:val="22"/>
                <w:szCs w:val="22"/>
              </w:rPr>
              <w:t xml:space="preserve"> </w:t>
            </w:r>
            <w:r>
              <w:rPr>
                <w:color w:val="1F1F1F"/>
                <w:spacing w:val="-5"/>
                <w:sz w:val="22"/>
                <w:szCs w:val="22"/>
              </w:rPr>
              <w:t>v</w:t>
            </w:r>
            <w:r>
              <w:rPr>
                <w:color w:val="1F1F1F"/>
                <w:spacing w:val="2"/>
                <w:sz w:val="22"/>
                <w:szCs w:val="22"/>
              </w:rPr>
              <w:t>er</w:t>
            </w:r>
            <w:r>
              <w:rPr>
                <w:color w:val="1F1F1F"/>
                <w:sz w:val="22"/>
                <w:szCs w:val="22"/>
              </w:rPr>
              <w:t>y o</w:t>
            </w:r>
            <w:r>
              <w:rPr>
                <w:color w:val="1F1F1F"/>
                <w:spacing w:val="-1"/>
                <w:sz w:val="22"/>
                <w:szCs w:val="22"/>
              </w:rPr>
              <w:t>l</w:t>
            </w:r>
            <w:r>
              <w:rPr>
                <w:color w:val="1F1F1F"/>
                <w:sz w:val="22"/>
                <w:szCs w:val="22"/>
              </w:rPr>
              <w:t>d, you shou</w:t>
            </w:r>
            <w:r>
              <w:rPr>
                <w:color w:val="1F1F1F"/>
                <w:spacing w:val="-2"/>
                <w:sz w:val="22"/>
                <w:szCs w:val="22"/>
              </w:rPr>
              <w:t>l</w:t>
            </w:r>
            <w:r>
              <w:rPr>
                <w:color w:val="1F1F1F"/>
                <w:sz w:val="22"/>
                <w:szCs w:val="22"/>
              </w:rPr>
              <w:t>d use upd</w:t>
            </w:r>
            <w:r>
              <w:rPr>
                <w:color w:val="1F1F1F"/>
                <w:spacing w:val="2"/>
                <w:sz w:val="22"/>
                <w:szCs w:val="22"/>
              </w:rPr>
              <w:t>a</w:t>
            </w:r>
            <w:r>
              <w:rPr>
                <w:color w:val="1F1F1F"/>
                <w:spacing w:val="-1"/>
                <w:sz w:val="22"/>
                <w:szCs w:val="22"/>
              </w:rPr>
              <w:t>t</w:t>
            </w:r>
            <w:r>
              <w:rPr>
                <w:color w:val="1F1F1F"/>
                <w:spacing w:val="2"/>
                <w:sz w:val="22"/>
                <w:szCs w:val="22"/>
              </w:rPr>
              <w:t>e</w:t>
            </w:r>
            <w:r>
              <w:rPr>
                <w:color w:val="1F1F1F"/>
                <w:sz w:val="22"/>
                <w:szCs w:val="22"/>
              </w:rPr>
              <w:t>d sou</w:t>
            </w:r>
            <w:r>
              <w:rPr>
                <w:color w:val="1F1F1F"/>
                <w:spacing w:val="1"/>
                <w:sz w:val="22"/>
                <w:szCs w:val="22"/>
              </w:rPr>
              <w:t>r</w:t>
            </w:r>
            <w:r>
              <w:rPr>
                <w:color w:val="1F1F1F"/>
                <w:spacing w:val="-3"/>
                <w:sz w:val="22"/>
                <w:szCs w:val="22"/>
              </w:rPr>
              <w:t>c</w:t>
            </w:r>
            <w:r>
              <w:rPr>
                <w:color w:val="1F1F1F"/>
                <w:spacing w:val="2"/>
                <w:sz w:val="22"/>
                <w:szCs w:val="22"/>
              </w:rPr>
              <w:t>e</w:t>
            </w:r>
            <w:r>
              <w:rPr>
                <w:color w:val="1F1F1F"/>
                <w:sz w:val="22"/>
                <w:szCs w:val="22"/>
              </w:rPr>
              <w:t xml:space="preserve">s, </w:t>
            </w:r>
            <w:r>
              <w:rPr>
                <w:color w:val="1F1F1F"/>
                <w:spacing w:val="2"/>
                <w:sz w:val="22"/>
                <w:szCs w:val="22"/>
              </w:rPr>
              <w:t>a</w:t>
            </w:r>
            <w:r>
              <w:rPr>
                <w:color w:val="1F1F1F"/>
                <w:sz w:val="22"/>
                <w:szCs w:val="22"/>
              </w:rPr>
              <w:t xml:space="preserve">nd </w:t>
            </w:r>
            <w:r>
              <w:rPr>
                <w:color w:val="1F1F1F"/>
                <w:spacing w:val="-1"/>
                <w:sz w:val="22"/>
                <w:szCs w:val="22"/>
              </w:rPr>
              <w:t>t</w:t>
            </w:r>
            <w:r>
              <w:rPr>
                <w:color w:val="1F1F1F"/>
                <w:sz w:val="22"/>
                <w:szCs w:val="22"/>
              </w:rPr>
              <w:t>he</w:t>
            </w:r>
            <w:r>
              <w:rPr>
                <w:color w:val="1F1F1F"/>
                <w:spacing w:val="2"/>
                <w:sz w:val="22"/>
                <w:szCs w:val="22"/>
              </w:rPr>
              <w:t xml:space="preserve"> </w:t>
            </w:r>
            <w:r>
              <w:rPr>
                <w:color w:val="1F1F1F"/>
                <w:sz w:val="22"/>
                <w:szCs w:val="22"/>
              </w:rPr>
              <w:t>nu</w:t>
            </w:r>
            <w:r>
              <w:rPr>
                <w:color w:val="1F1F1F"/>
                <w:spacing w:val="-1"/>
                <w:sz w:val="22"/>
                <w:szCs w:val="22"/>
              </w:rPr>
              <w:t>m</w:t>
            </w:r>
            <w:r>
              <w:rPr>
                <w:color w:val="1F1F1F"/>
                <w:spacing w:val="-5"/>
                <w:sz w:val="22"/>
                <w:szCs w:val="22"/>
              </w:rPr>
              <w:t>b</w:t>
            </w:r>
            <w:r>
              <w:rPr>
                <w:color w:val="1F1F1F"/>
                <w:spacing w:val="2"/>
                <w:sz w:val="22"/>
                <w:szCs w:val="22"/>
              </w:rPr>
              <w:t>e</w:t>
            </w:r>
            <w:r>
              <w:rPr>
                <w:color w:val="1F1F1F"/>
                <w:sz w:val="22"/>
                <w:szCs w:val="22"/>
              </w:rPr>
              <w:t>r</w:t>
            </w:r>
            <w:r>
              <w:rPr>
                <w:color w:val="1F1F1F"/>
                <w:spacing w:val="2"/>
                <w:sz w:val="22"/>
                <w:szCs w:val="22"/>
              </w:rPr>
              <w:t xml:space="preserve"> </w:t>
            </w:r>
            <w:r>
              <w:rPr>
                <w:color w:val="1F1F1F"/>
                <w:sz w:val="22"/>
                <w:szCs w:val="22"/>
              </w:rPr>
              <w:t>of</w:t>
            </w:r>
            <w:r>
              <w:rPr>
                <w:color w:val="1F1F1F"/>
                <w:spacing w:val="-4"/>
                <w:sz w:val="22"/>
                <w:szCs w:val="22"/>
              </w:rPr>
              <w:t xml:space="preserve"> </w:t>
            </w:r>
            <w:r>
              <w:rPr>
                <w:color w:val="1F1F1F"/>
                <w:spacing w:val="2"/>
                <w:sz w:val="22"/>
                <w:szCs w:val="22"/>
              </w:rPr>
              <w:t>r</w:t>
            </w:r>
            <w:r>
              <w:rPr>
                <w:color w:val="1F1F1F"/>
                <w:spacing w:val="-3"/>
                <w:sz w:val="22"/>
                <w:szCs w:val="22"/>
              </w:rPr>
              <w:t>e</w:t>
            </w:r>
            <w:r>
              <w:rPr>
                <w:color w:val="1F1F1F"/>
                <w:spacing w:val="2"/>
                <w:sz w:val="22"/>
                <w:szCs w:val="22"/>
              </w:rPr>
              <w:t>fe</w:t>
            </w:r>
            <w:r>
              <w:rPr>
                <w:color w:val="1F1F1F"/>
                <w:spacing w:val="-3"/>
                <w:sz w:val="22"/>
                <w:szCs w:val="22"/>
              </w:rPr>
              <w:t>r</w:t>
            </w:r>
            <w:r>
              <w:rPr>
                <w:color w:val="1F1F1F"/>
                <w:spacing w:val="2"/>
                <w:sz w:val="22"/>
                <w:szCs w:val="22"/>
              </w:rPr>
              <w:t>e</w:t>
            </w:r>
            <w:r>
              <w:rPr>
                <w:color w:val="1F1F1F"/>
                <w:sz w:val="22"/>
                <w:szCs w:val="22"/>
              </w:rPr>
              <w:t>n</w:t>
            </w:r>
            <w:r>
              <w:rPr>
                <w:color w:val="1F1F1F"/>
                <w:spacing w:val="-3"/>
                <w:sz w:val="22"/>
                <w:szCs w:val="22"/>
              </w:rPr>
              <w:t>c</w:t>
            </w:r>
            <w:r>
              <w:rPr>
                <w:color w:val="1F1F1F"/>
                <w:spacing w:val="2"/>
                <w:sz w:val="22"/>
                <w:szCs w:val="22"/>
              </w:rPr>
              <w:t>e</w:t>
            </w:r>
            <w:r>
              <w:rPr>
                <w:color w:val="1F1F1F"/>
                <w:sz w:val="22"/>
                <w:szCs w:val="22"/>
              </w:rPr>
              <w:t xml:space="preserve">s </w:t>
            </w:r>
            <w:r>
              <w:rPr>
                <w:color w:val="1F1F1F"/>
                <w:spacing w:val="-2"/>
                <w:sz w:val="22"/>
                <w:szCs w:val="22"/>
              </w:rPr>
              <w:t>i</w:t>
            </w:r>
            <w:r>
              <w:rPr>
                <w:color w:val="1F1F1F"/>
                <w:sz w:val="22"/>
                <w:szCs w:val="22"/>
              </w:rPr>
              <w:t>s</w:t>
            </w:r>
          </w:p>
          <w:p w14:paraId="0BAEF1D3" w14:textId="77777777" w:rsidR="00226904" w:rsidRDefault="00000000">
            <w:pPr>
              <w:ind w:left="99"/>
              <w:rPr>
                <w:sz w:val="42"/>
                <w:szCs w:val="42"/>
              </w:rPr>
            </w:pPr>
            <w:r>
              <w:rPr>
                <w:color w:val="1F1F1F"/>
                <w:sz w:val="22"/>
                <w:szCs w:val="22"/>
              </w:rPr>
              <w:t>v</w:t>
            </w:r>
            <w:r>
              <w:rPr>
                <w:color w:val="1F1F1F"/>
                <w:spacing w:val="2"/>
                <w:sz w:val="22"/>
                <w:szCs w:val="22"/>
              </w:rPr>
              <w:t>er</w:t>
            </w:r>
            <w:r>
              <w:rPr>
                <w:color w:val="1F1F1F"/>
                <w:sz w:val="22"/>
                <w:szCs w:val="22"/>
              </w:rPr>
              <w:t>y s</w:t>
            </w:r>
            <w:r>
              <w:rPr>
                <w:color w:val="1F1F1F"/>
                <w:spacing w:val="-2"/>
                <w:sz w:val="22"/>
                <w:szCs w:val="22"/>
              </w:rPr>
              <w:t>m</w:t>
            </w:r>
            <w:r>
              <w:rPr>
                <w:color w:val="1F1F1F"/>
                <w:spacing w:val="2"/>
                <w:sz w:val="22"/>
                <w:szCs w:val="22"/>
              </w:rPr>
              <w:t>a</w:t>
            </w:r>
            <w:r>
              <w:rPr>
                <w:color w:val="1F1F1F"/>
                <w:spacing w:val="-1"/>
                <w:sz w:val="22"/>
                <w:szCs w:val="22"/>
              </w:rPr>
              <w:t>ll</w:t>
            </w:r>
            <w:r>
              <w:rPr>
                <w:color w:val="1F1F1F"/>
                <w:sz w:val="42"/>
                <w:szCs w:val="42"/>
              </w:rPr>
              <w:t>.</w:t>
            </w:r>
          </w:p>
        </w:tc>
        <w:tc>
          <w:tcPr>
            <w:tcW w:w="4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7FD8FC" w14:textId="77777777" w:rsidR="00226904" w:rsidRDefault="00000000">
            <w:pPr>
              <w:spacing w:line="220" w:lineRule="exact"/>
              <w:ind w:left="104" w:right="288"/>
            </w:pPr>
            <w:r>
              <w:rPr>
                <w:spacing w:val="3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t>o</w:t>
            </w:r>
            <w:r>
              <w:rPr>
                <w:spacing w:val="-1"/>
              </w:rPr>
              <w:t>l</w:t>
            </w:r>
            <w:r>
              <w:t xml:space="preserve">d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f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n</w:t>
            </w:r>
            <w:r>
              <w:rPr>
                <w:spacing w:val="1"/>
              </w:rPr>
              <w:t>ce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h</w:t>
            </w:r>
            <w:r>
              <w:rPr>
                <w:spacing w:val="1"/>
              </w:rPr>
              <w:t>a</w:t>
            </w:r>
            <w:r>
              <w:t>ve</w:t>
            </w:r>
            <w:r>
              <w:rPr>
                <w:spacing w:val="1"/>
              </w:rPr>
              <w:t xml:space="preserve"> </w:t>
            </w:r>
            <w:r>
              <w:t>b</w:t>
            </w:r>
            <w:r>
              <w:rPr>
                <w:spacing w:val="1"/>
              </w:rPr>
              <w:t>ee</w:t>
            </w:r>
            <w:r>
              <w:t xml:space="preserve">n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m</w:t>
            </w:r>
            <w:r>
              <w:t>ov</w:t>
            </w:r>
            <w:r>
              <w:rPr>
                <w:spacing w:val="1"/>
              </w:rPr>
              <w:t>e</w:t>
            </w:r>
            <w:r>
              <w:t xml:space="preserve">d. </w:t>
            </w:r>
            <w:r>
              <w:rPr>
                <w:spacing w:val="-2"/>
              </w:rPr>
              <w:t>I</w:t>
            </w:r>
            <w:r>
              <w:rPr>
                <w:spacing w:val="-5"/>
              </w:rPr>
              <w:t>n</w:t>
            </w:r>
            <w:r>
              <w:rPr>
                <w:spacing w:val="2"/>
              </w:rPr>
              <w:t>s</w:t>
            </w:r>
            <w:r>
              <w:t>te</w:t>
            </w:r>
            <w:r>
              <w:rPr>
                <w:spacing w:val="1"/>
              </w:rPr>
              <w:t>a</w:t>
            </w:r>
            <w:r>
              <w:t>d of 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e</w:t>
            </w:r>
            <w:r>
              <w:t>m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s</w:t>
            </w:r>
            <w:r>
              <w:t>o</w:t>
            </w:r>
            <w:r>
              <w:rPr>
                <w:spacing w:val="-1"/>
              </w:rPr>
              <w:t>m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ece</w:t>
            </w:r>
            <w:r>
              <w:t>nt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</w:t>
            </w:r>
            <w:r>
              <w:t xml:space="preserve">nd 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e</w:t>
            </w:r>
            <w:r>
              <w:t>lev</w:t>
            </w:r>
            <w:r>
              <w:rPr>
                <w:spacing w:val="1"/>
              </w:rPr>
              <w:t>a</w:t>
            </w:r>
            <w:r>
              <w:t>nt</w:t>
            </w:r>
            <w:r>
              <w:rPr>
                <w:spacing w:val="-1"/>
              </w:rPr>
              <w:t xml:space="preserve"> l</w:t>
            </w:r>
            <w:r>
              <w:t>i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rPr>
                <w:spacing w:val="1"/>
              </w:rPr>
              <w:t>a</w:t>
            </w:r>
            <w:r>
              <w:t>t</w:t>
            </w:r>
            <w:r>
              <w:rPr>
                <w:spacing w:val="-1"/>
              </w:rPr>
              <w:t>u</w:t>
            </w:r>
            <w:r>
              <w:rPr>
                <w:spacing w:val="-2"/>
              </w:rPr>
              <w:t>r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h</w:t>
            </w:r>
            <w:r>
              <w:rPr>
                <w:spacing w:val="1"/>
              </w:rPr>
              <w:t>a</w:t>
            </w:r>
            <w:r>
              <w:t>ve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b</w:t>
            </w:r>
            <w:r>
              <w:rPr>
                <w:spacing w:val="1"/>
              </w:rPr>
              <w:t>ee</w:t>
            </w:r>
            <w:r>
              <w:t xml:space="preserve">n </w:t>
            </w:r>
            <w:r>
              <w:rPr>
                <w:spacing w:val="1"/>
              </w:rPr>
              <w:t>a</w:t>
            </w:r>
            <w:r>
              <w:t>dd</w:t>
            </w:r>
            <w:r>
              <w:rPr>
                <w:spacing w:val="1"/>
              </w:rPr>
              <w:t>e</w:t>
            </w:r>
            <w:r>
              <w:t xml:space="preserve">d </w:t>
            </w:r>
            <w:r>
              <w:rPr>
                <w:spacing w:val="-1"/>
              </w:rPr>
              <w:t>t</w:t>
            </w:r>
            <w:r>
              <w:t>h</w:t>
            </w:r>
            <w:r>
              <w:rPr>
                <w:spacing w:val="-2"/>
              </w:rPr>
              <w:t>r</w:t>
            </w:r>
            <w:r>
              <w:t xml:space="preserve">oughout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a</w:t>
            </w:r>
            <w:r>
              <w:t>nu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c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p</w:t>
            </w:r>
            <w:r>
              <w:t>t.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(</w:t>
            </w:r>
            <w:r>
              <w:rPr>
                <w:spacing w:val="-1"/>
              </w:rPr>
              <w:t>P</w:t>
            </w:r>
            <w:r>
              <w:rPr>
                <w:spacing w:val="1"/>
              </w:rPr>
              <w:t>a</w:t>
            </w:r>
            <w:r>
              <w:t>ge</w:t>
            </w:r>
            <w:r>
              <w:rPr>
                <w:spacing w:val="1"/>
              </w:rPr>
              <w:t xml:space="preserve"> </w:t>
            </w:r>
            <w:r>
              <w:t>No.</w:t>
            </w:r>
            <w:r>
              <w:rPr>
                <w:spacing w:val="3"/>
              </w:rPr>
              <w:t xml:space="preserve"> </w:t>
            </w:r>
            <w:r>
              <w:t>21</w:t>
            </w:r>
            <w:r>
              <w:rPr>
                <w:spacing w:val="-2"/>
              </w:rPr>
              <w:t>-</w:t>
            </w:r>
            <w:r>
              <w:t>26)</w:t>
            </w:r>
          </w:p>
        </w:tc>
      </w:tr>
      <w:tr w:rsidR="00226904" w14:paraId="577154C1" w14:textId="77777777">
        <w:trPr>
          <w:trHeight w:hRule="exact" w:val="1390"/>
        </w:trPr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072FC1" w14:textId="77777777" w:rsidR="00226904" w:rsidRDefault="00000000">
            <w:pPr>
              <w:spacing w:line="220" w:lineRule="exact"/>
              <w:ind w:left="99"/>
            </w:pP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  <w:spacing w:val="1"/>
              </w:rPr>
              <w:t>er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e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ical</w:t>
            </w:r>
            <w:r>
              <w:rPr>
                <w:b/>
                <w:spacing w:val="-1"/>
              </w:rPr>
              <w:t xml:space="preserve"> i</w:t>
            </w:r>
            <w:r>
              <w:rPr>
                <w:b/>
                <w:spacing w:val="2"/>
              </w:rPr>
              <w:t>ss</w:t>
            </w:r>
            <w:r>
              <w:rPr>
                <w:b/>
                <w:spacing w:val="-1"/>
              </w:rPr>
              <w:t>u</w:t>
            </w:r>
            <w:r>
              <w:rPr>
                <w:b/>
                <w:spacing w:val="-4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t</w:t>
            </w:r>
            <w:r>
              <w:rPr>
                <w:b/>
                <w:spacing w:val="-1"/>
              </w:rPr>
              <w:t>h</w:t>
            </w:r>
            <w:r>
              <w:rPr>
                <w:b/>
              </w:rPr>
              <w:t>is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3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>nu</w:t>
            </w:r>
            <w:r>
              <w:rPr>
                <w:b/>
                <w:spacing w:val="2"/>
              </w:rPr>
              <w:t>s</w:t>
            </w:r>
            <w:r>
              <w:rPr>
                <w:b/>
                <w:spacing w:val="1"/>
              </w:rPr>
              <w:t>cr</w:t>
            </w:r>
            <w:r>
              <w:rPr>
                <w:b/>
              </w:rPr>
              <w:t>i</w:t>
            </w:r>
            <w:r>
              <w:rPr>
                <w:b/>
                <w:spacing w:val="-2"/>
              </w:rPr>
              <w:t>pt</w:t>
            </w:r>
            <w:r>
              <w:rPr>
                <w:b/>
              </w:rPr>
              <w:t>?</w:t>
            </w:r>
          </w:p>
          <w:p w14:paraId="39BFAE9E" w14:textId="77777777" w:rsidR="00226904" w:rsidRDefault="00000000">
            <w:pPr>
              <w:ind w:left="99"/>
            </w:pPr>
            <w:r>
              <w:rPr>
                <w:spacing w:val="-2"/>
              </w:rPr>
              <w:t>(</w:t>
            </w:r>
            <w:r>
              <w:t>Y</w:t>
            </w:r>
            <w:r>
              <w:rPr>
                <w:spacing w:val="-2"/>
              </w:rPr>
              <w:t>E</w:t>
            </w:r>
            <w:r>
              <w:t>S</w:t>
            </w:r>
            <w:r>
              <w:rPr>
                <w:spacing w:val="-1"/>
              </w:rPr>
              <w:t xml:space="preserve"> </w:t>
            </w:r>
            <w:r>
              <w:t>or</w:t>
            </w:r>
            <w:r>
              <w:rPr>
                <w:spacing w:val="-2"/>
              </w:rPr>
              <w:t xml:space="preserve"> </w:t>
            </w:r>
            <w:r>
              <w:t>NO)</w:t>
            </w:r>
          </w:p>
          <w:p w14:paraId="099AC363" w14:textId="77777777" w:rsidR="00226904" w:rsidRDefault="00226904">
            <w:pPr>
              <w:spacing w:before="10" w:line="220" w:lineRule="exact"/>
              <w:rPr>
                <w:sz w:val="22"/>
                <w:szCs w:val="22"/>
              </w:rPr>
            </w:pPr>
          </w:p>
          <w:p w14:paraId="1146543B" w14:textId="77777777" w:rsidR="00226904" w:rsidRDefault="00000000">
            <w:pPr>
              <w:ind w:left="99" w:right="371"/>
            </w:pPr>
            <w:r>
              <w:rPr>
                <w:spacing w:val="-2"/>
              </w:rPr>
              <w:t>(I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t>y</w:t>
            </w:r>
            <w:r>
              <w:rPr>
                <w:spacing w:val="1"/>
              </w:rPr>
              <w:t>e</w:t>
            </w:r>
            <w:r>
              <w:rPr>
                <w:spacing w:val="2"/>
              </w:rPr>
              <w:t>s</w:t>
            </w:r>
            <w:r>
              <w:t>, k</w:t>
            </w:r>
            <w:r>
              <w:rPr>
                <w:spacing w:val="-1"/>
              </w:rPr>
              <w:t>i</w:t>
            </w:r>
            <w:r>
              <w:t>nd</w:t>
            </w:r>
            <w:r>
              <w:rPr>
                <w:spacing w:val="-1"/>
              </w:rPr>
              <w:t>l</w:t>
            </w:r>
            <w:r>
              <w:t>y p</w:t>
            </w:r>
            <w:r>
              <w:rPr>
                <w:spacing w:val="-1"/>
              </w:rPr>
              <w:t>l</w:t>
            </w:r>
            <w:r>
              <w:rPr>
                <w:spacing w:val="1"/>
              </w:rPr>
              <w:t>ea</w:t>
            </w:r>
            <w:r>
              <w:rPr>
                <w:spacing w:val="2"/>
              </w:rPr>
              <w:t>s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w</w:t>
            </w:r>
            <w:r>
              <w:rPr>
                <w:spacing w:val="-2"/>
              </w:rPr>
              <w:t>r</w:t>
            </w:r>
            <w:r>
              <w:t>i</w:t>
            </w:r>
            <w:r>
              <w:rPr>
                <w:spacing w:val="-1"/>
              </w:rPr>
              <w:t>t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 xml:space="preserve">down </w:t>
            </w:r>
            <w:r>
              <w:rPr>
                <w:spacing w:val="-1"/>
              </w:rPr>
              <w:t>t</w:t>
            </w:r>
            <w:r>
              <w:t>he</w:t>
            </w:r>
            <w:r>
              <w:rPr>
                <w:spacing w:val="1"/>
              </w:rPr>
              <w:t xml:space="preserve"> e</w:t>
            </w:r>
            <w:r>
              <w:t>t</w:t>
            </w:r>
            <w:r>
              <w:rPr>
                <w:spacing w:val="-1"/>
              </w:rPr>
              <w:t>h</w:t>
            </w:r>
            <w:r>
              <w:t>ic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 xml:space="preserve"> </w:t>
            </w:r>
            <w:r>
              <w:t>i</w:t>
            </w:r>
            <w:r>
              <w:rPr>
                <w:spacing w:val="-3"/>
              </w:rPr>
              <w:t>s</w:t>
            </w:r>
            <w:r>
              <w:rPr>
                <w:spacing w:val="2"/>
              </w:rPr>
              <w:t>s</w:t>
            </w:r>
            <w:r>
              <w:t>u</w:t>
            </w:r>
            <w:r>
              <w:rPr>
                <w:spacing w:val="1"/>
              </w:rPr>
              <w:t>e</w:t>
            </w:r>
            <w:r>
              <w:t>s h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r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i</w:t>
            </w:r>
            <w:r>
              <w:t>n d</w:t>
            </w:r>
            <w:r>
              <w:rPr>
                <w:spacing w:val="1"/>
              </w:rPr>
              <w:t>e</w:t>
            </w:r>
            <w:r>
              <w:t>tai</w:t>
            </w:r>
            <w:r>
              <w:rPr>
                <w:spacing w:val="-1"/>
              </w:rPr>
              <w:t>l</w:t>
            </w:r>
            <w:r>
              <w:rPr>
                <w:spacing w:val="2"/>
              </w:rPr>
              <w:t>s</w:t>
            </w:r>
            <w:r>
              <w:t>)</w:t>
            </w:r>
          </w:p>
        </w:tc>
        <w:tc>
          <w:tcPr>
            <w:tcW w:w="45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1A15CD" w14:textId="77777777" w:rsidR="00226904" w:rsidRDefault="00000000">
            <w:pPr>
              <w:spacing w:line="220" w:lineRule="exact"/>
              <w:ind w:left="99"/>
            </w:pPr>
            <w:r>
              <w:rPr>
                <w:spacing w:val="1"/>
              </w:rPr>
              <w:t>No</w:t>
            </w:r>
          </w:p>
        </w:tc>
        <w:tc>
          <w:tcPr>
            <w:tcW w:w="4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C3466B" w14:textId="77777777" w:rsidR="00226904" w:rsidRDefault="00226904"/>
        </w:tc>
      </w:tr>
    </w:tbl>
    <w:p w14:paraId="31CD60CE" w14:textId="77777777" w:rsidR="00226904" w:rsidRDefault="00226904">
      <w:pPr>
        <w:spacing w:line="200" w:lineRule="exact"/>
      </w:pPr>
    </w:p>
    <w:p w14:paraId="2F079FDF" w14:textId="77777777" w:rsidR="00226904" w:rsidRDefault="00226904">
      <w:pPr>
        <w:spacing w:before="18" w:line="200" w:lineRule="exact"/>
      </w:pPr>
    </w:p>
    <w:sectPr w:rsidR="00226904">
      <w:pgSz w:w="16840" w:h="23820"/>
      <w:pgMar w:top="1480" w:right="1320" w:bottom="280" w:left="1340" w:header="1300" w:footer="141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2FEDE" w14:textId="77777777" w:rsidR="00F9151C" w:rsidRDefault="00F9151C">
      <w:r>
        <w:separator/>
      </w:r>
    </w:p>
  </w:endnote>
  <w:endnote w:type="continuationSeparator" w:id="0">
    <w:p w14:paraId="18810577" w14:textId="77777777" w:rsidR="00F9151C" w:rsidRDefault="00F91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5B3E1" w14:textId="77777777" w:rsidR="00226904" w:rsidRDefault="00000000">
    <w:pPr>
      <w:spacing w:line="200" w:lineRule="exact"/>
    </w:pPr>
    <w:r>
      <w:pict w14:anchorId="105AB9F1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24pt;margin-top:1109.2pt;width:47.25pt;height:23.5pt;z-index:-251658240;mso-position-horizontal-relative:page;mso-position-vertical-relative:page" filled="f" stroked="f">
          <v:textbox inset="0,0,0,0">
            <w:txbxContent>
              <w:p w14:paraId="0745AD7B" w14:textId="77777777" w:rsidR="00226904" w:rsidRDefault="00000000">
                <w:pPr>
                  <w:spacing w:line="220" w:lineRule="exact"/>
                  <w:ind w:left="-15" w:right="-15"/>
                  <w:jc w:val="center"/>
                </w:pPr>
                <w:r>
                  <w:rPr>
                    <w:spacing w:val="-1"/>
                  </w:rPr>
                  <w:t>P</w:t>
                </w:r>
                <w:r>
                  <w:rPr>
                    <w:spacing w:val="1"/>
                  </w:rPr>
                  <w:t>a</w:t>
                </w:r>
                <w:r>
                  <w:t xml:space="preserve">ge </w:t>
                </w:r>
                <w:r>
                  <w:rPr>
                    <w:b/>
                    <w:spacing w:val="-49"/>
                  </w:rPr>
                  <w:t xml:space="preserve"> </w:t>
                </w:r>
                <w:r>
                  <w:fldChar w:fldCharType="begin"/>
                </w:r>
                <w:r>
                  <w:rPr>
                    <w:b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b/>
                  </w:rPr>
                  <w:t xml:space="preserve"> </w:t>
                </w:r>
                <w:r>
                  <w:t>of</w:t>
                </w:r>
                <w:r>
                  <w:rPr>
                    <w:spacing w:val="-2"/>
                  </w:rPr>
                  <w:t xml:space="preserve"> </w:t>
                </w:r>
                <w:r>
                  <w:rPr>
                    <w:b/>
                  </w:rPr>
                  <w:t>2</w:t>
                </w:r>
              </w:p>
              <w:p w14:paraId="171CF099" w14:textId="77777777" w:rsidR="00226904" w:rsidRDefault="00000000">
                <w:pPr>
                  <w:ind w:left="145" w:right="-15"/>
                  <w:jc w:val="center"/>
                </w:pPr>
                <w:r>
                  <w:rPr>
                    <w:b/>
                  </w:rPr>
                  <w:t>V240326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B91BC" w14:textId="77777777" w:rsidR="00F9151C" w:rsidRDefault="00F9151C">
      <w:r>
        <w:separator/>
      </w:r>
    </w:p>
  </w:footnote>
  <w:footnote w:type="continuationSeparator" w:id="0">
    <w:p w14:paraId="42826D8F" w14:textId="77777777" w:rsidR="00F9151C" w:rsidRDefault="00F91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2B807" w14:textId="77777777" w:rsidR="00226904" w:rsidRDefault="00000000">
    <w:pPr>
      <w:spacing w:line="200" w:lineRule="exact"/>
    </w:pPr>
    <w:r>
      <w:pict w14:anchorId="79717321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69.85pt;margin-top:64pt;width:102.75pt;height:12pt;z-index:-251659264;mso-position-horizontal-relative:page;mso-position-vertical-relative:page" filled="f" stroked="f">
          <v:textbox inset="0,0,0,0">
            <w:txbxContent>
              <w:p w14:paraId="039C1D42" w14:textId="77777777" w:rsidR="00226904" w:rsidRDefault="00000000">
                <w:pPr>
                  <w:spacing w:line="220" w:lineRule="exact"/>
                  <w:ind w:left="20" w:right="-30"/>
                </w:pPr>
                <w:r>
                  <w:rPr>
                    <w:color w:val="003399"/>
                    <w:spacing w:val="1"/>
                    <w:highlight w:val="yellow"/>
                  </w:rPr>
                  <w:t>Re</w:t>
                </w:r>
                <w:r>
                  <w:rPr>
                    <w:color w:val="003399"/>
                    <w:highlight w:val="yellow"/>
                  </w:rPr>
                  <w:t>v</w:t>
                </w:r>
                <w:r>
                  <w:rPr>
                    <w:color w:val="003399"/>
                    <w:spacing w:val="-1"/>
                    <w:highlight w:val="yellow"/>
                  </w:rPr>
                  <w:t>i</w:t>
                </w:r>
                <w:r>
                  <w:rPr>
                    <w:color w:val="003399"/>
                    <w:spacing w:val="1"/>
                    <w:highlight w:val="yellow"/>
                  </w:rPr>
                  <w:t>e</w:t>
                </w:r>
                <w:r>
                  <w:rPr>
                    <w:color w:val="003399"/>
                    <w:highlight w:val="yellow"/>
                  </w:rPr>
                  <w:t xml:space="preserve">w </w:t>
                </w:r>
                <w:r>
                  <w:rPr>
                    <w:color w:val="003399"/>
                    <w:spacing w:val="-1"/>
                    <w:highlight w:val="yellow"/>
                  </w:rPr>
                  <w:t>F</w:t>
                </w:r>
                <w:r>
                  <w:rPr>
                    <w:color w:val="003399"/>
                    <w:highlight w:val="yellow"/>
                  </w:rPr>
                  <w:t>o</w:t>
                </w:r>
                <w:r>
                  <w:rPr>
                    <w:color w:val="003399"/>
                    <w:spacing w:val="-2"/>
                    <w:highlight w:val="yellow"/>
                  </w:rPr>
                  <w:t>r</w:t>
                </w:r>
                <w:r>
                  <w:rPr>
                    <w:color w:val="003399"/>
                    <w:highlight w:val="yellow"/>
                  </w:rPr>
                  <w:t>m</w:t>
                </w:r>
                <w:r>
                  <w:rPr>
                    <w:color w:val="003399"/>
                    <w:spacing w:val="-1"/>
                    <w:highlight w:val="yellow"/>
                  </w:rPr>
                  <w:t xml:space="preserve"> </w:t>
                </w:r>
                <w:r>
                  <w:rPr>
                    <w:color w:val="003399"/>
                    <w:spacing w:val="-2"/>
                    <w:highlight w:val="yellow"/>
                  </w:rPr>
                  <w:t>(</w:t>
                </w:r>
                <w:r>
                  <w:rPr>
                    <w:color w:val="003399"/>
                    <w:spacing w:val="1"/>
                    <w:highlight w:val="yellow"/>
                  </w:rPr>
                  <w:t>Re</w:t>
                </w:r>
                <w:r>
                  <w:rPr>
                    <w:color w:val="003399"/>
                    <w:spacing w:val="2"/>
                    <w:highlight w:val="yellow"/>
                  </w:rPr>
                  <w:t>s</w:t>
                </w:r>
                <w:r>
                  <w:rPr>
                    <w:color w:val="003399"/>
                    <w:spacing w:val="1"/>
                    <w:highlight w:val="yellow"/>
                  </w:rPr>
                  <w:t>ea</w:t>
                </w:r>
                <w:r>
                  <w:rPr>
                    <w:color w:val="003399"/>
                    <w:spacing w:val="-2"/>
                    <w:highlight w:val="yellow"/>
                  </w:rPr>
                  <w:t>r</w:t>
                </w:r>
                <w:r>
                  <w:rPr>
                    <w:color w:val="003399"/>
                    <w:spacing w:val="1"/>
                    <w:highlight w:val="yellow"/>
                  </w:rPr>
                  <w:t>c</w:t>
                </w:r>
                <w:r>
                  <w:rPr>
                    <w:color w:val="003399"/>
                    <w:highlight w:val="yellow"/>
                  </w:rPr>
                  <w:t>h)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2111E"/>
    <w:multiLevelType w:val="multilevel"/>
    <w:tmpl w:val="B810E73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029449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65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904"/>
    <w:rsid w:val="00226904"/>
    <w:rsid w:val="00301B64"/>
    <w:rsid w:val="00CA3B10"/>
    <w:rsid w:val="00F91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5"/>
    <o:shapelayout v:ext="edit">
      <o:idmap v:ext="edit" data="2"/>
    </o:shapelayout>
  </w:shapeDefaults>
  <w:decimalSymbol w:val="."/>
  <w:listSeparator w:val=","/>
  <w14:docId w14:val="53143B24"/>
  <w15:docId w15:val="{4AB6FC87-5C88-400B-87AF-FA16DE6AA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fsat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744</Words>
  <Characters>4243</Characters>
  <Application>Microsoft Office Word</Application>
  <DocSecurity>0</DocSecurity>
  <Lines>35</Lines>
  <Paragraphs>9</Paragraphs>
  <ScaleCrop>false</ScaleCrop>
  <Company/>
  <LinksUpToDate>false</LinksUpToDate>
  <CharactersWithSpaces>4978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CPU 1117</cp:lastModifiedBy>
  <cp:revision>3</cp:revision>
  <dcterms:created xsi:type="dcterms:W3CDTF">2026-07-01T10:35:00Z</dcterms:created>
  <dcterms:modified xsi:type="dcterms:W3CDTF">2026-07-01T10:35:00Z</dcterms:modified>
</cp:coreProperties>
</file>