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47CB" w14:textId="77777777" w:rsidR="006030FA" w:rsidRDefault="006030FA">
      <w:pPr>
        <w:spacing w:before="20" w:line="260" w:lineRule="exact"/>
        <w:rPr>
          <w:sz w:val="26"/>
          <w:szCs w:val="26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6"/>
        <w:gridCol w:w="10428"/>
      </w:tblGrid>
      <w:tr w:rsidR="006030FA" w14:paraId="1E371C4A" w14:textId="77777777">
        <w:trPr>
          <w:trHeight w:hRule="exact" w:val="285"/>
        </w:trPr>
        <w:tc>
          <w:tcPr>
            <w:tcW w:w="3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50F76" w14:textId="77777777" w:rsidR="006030FA" w:rsidRDefault="00000000">
            <w:pPr>
              <w:spacing w:line="220" w:lineRule="exact"/>
              <w:ind w:left="189"/>
            </w:pPr>
            <w:r>
              <w:rPr>
                <w:spacing w:val="2"/>
              </w:rPr>
              <w:t>J</w:t>
            </w:r>
            <w:r>
              <w:t>ou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:</w:t>
            </w:r>
          </w:p>
        </w:tc>
        <w:tc>
          <w:tcPr>
            <w:tcW w:w="10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EFE1B" w14:textId="77777777" w:rsidR="006030FA" w:rsidRDefault="00000000">
            <w:pPr>
              <w:spacing w:line="260" w:lineRule="exact"/>
              <w:ind w:left="99"/>
              <w:rPr>
                <w:rFonts w:ascii="Arial" w:eastAsia="Arial" w:hAnsi="Arial" w:cs="Arial"/>
                <w:sz w:val="24"/>
                <w:szCs w:val="24"/>
              </w:rPr>
            </w:pPr>
            <w:hyperlink r:id="rId7"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J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ou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r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-3"/>
                  <w:position w:val="-1"/>
                  <w:sz w:val="24"/>
                  <w:szCs w:val="24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 xml:space="preserve">l 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f</w:t>
              </w:r>
              <w:r>
                <w:rPr>
                  <w:rFonts w:ascii="Arial" w:eastAsia="Arial" w:hAnsi="Arial" w:cs="Arial"/>
                  <w:color w:val="0000FF"/>
                  <w:spacing w:val="-3"/>
                  <w:position w:val="-1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d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v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an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s</w:t>
              </w:r>
              <w:r>
                <w:rPr>
                  <w:rFonts w:ascii="Arial" w:eastAsia="Arial" w:hAnsi="Arial" w:cs="Arial"/>
                  <w:color w:val="0000FF"/>
                  <w:spacing w:val="-1"/>
                  <w:position w:val="-1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 xml:space="preserve">n </w:t>
              </w:r>
              <w:r>
                <w:rPr>
                  <w:rFonts w:ascii="Arial" w:eastAsia="Arial" w:hAnsi="Arial" w:cs="Arial"/>
                  <w:color w:val="0000FF"/>
                  <w:spacing w:val="-2"/>
                  <w:position w:val="-1"/>
                  <w:sz w:val="24"/>
                  <w:szCs w:val="24"/>
                </w:rPr>
                <w:t>F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spacing w:val="-3"/>
                  <w:position w:val="-1"/>
                  <w:sz w:val="24"/>
                  <w:szCs w:val="24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d Sc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ien</w:t>
              </w:r>
              <w:r>
                <w:rPr>
                  <w:rFonts w:ascii="Arial" w:eastAsia="Arial" w:hAnsi="Arial" w:cs="Arial"/>
                  <w:color w:val="0000FF"/>
                  <w:spacing w:val="-5"/>
                  <w:position w:val="-1"/>
                  <w:sz w:val="24"/>
                  <w:szCs w:val="24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e &amp;</w:t>
              </w:r>
              <w:r>
                <w:rPr>
                  <w:rFonts w:ascii="Arial" w:eastAsia="Arial" w:hAnsi="Arial" w:cs="Arial"/>
                  <w:color w:val="0000FF"/>
                  <w:spacing w:val="-1"/>
                  <w:position w:val="-1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-2"/>
                  <w:position w:val="-1"/>
                  <w:sz w:val="24"/>
                  <w:szCs w:val="24"/>
                </w:rPr>
                <w:t>T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hno</w:t>
              </w:r>
              <w:r>
                <w:rPr>
                  <w:rFonts w:ascii="Arial" w:eastAsia="Arial" w:hAnsi="Arial" w:cs="Arial"/>
                  <w:color w:val="0000FF"/>
                  <w:spacing w:val="-3"/>
                  <w:position w:val="-1"/>
                  <w:sz w:val="24"/>
                  <w:szCs w:val="24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og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y</w:t>
              </w:r>
            </w:hyperlink>
          </w:p>
        </w:tc>
      </w:tr>
      <w:tr w:rsidR="006030FA" w14:paraId="25108C47" w14:textId="77777777">
        <w:trPr>
          <w:trHeight w:hRule="exact" w:val="240"/>
        </w:trPr>
        <w:tc>
          <w:tcPr>
            <w:tcW w:w="3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50B7D" w14:textId="77777777" w:rsidR="006030FA" w:rsidRDefault="00000000">
            <w:pPr>
              <w:spacing w:line="220" w:lineRule="exact"/>
              <w:ind w:left="189"/>
            </w:pPr>
            <w:r>
              <w:rPr>
                <w:spacing w:val="2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Nu</w:t>
            </w:r>
            <w:r>
              <w:rPr>
                <w:spacing w:val="-1"/>
              </w:rPr>
              <w:t>m</w:t>
            </w:r>
            <w:r>
              <w:t>b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:</w:t>
            </w:r>
          </w:p>
        </w:tc>
        <w:tc>
          <w:tcPr>
            <w:tcW w:w="10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694A0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  <w:spacing w:val="1"/>
              </w:rPr>
              <w:t>M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_JA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_15061</w:t>
            </w:r>
          </w:p>
        </w:tc>
      </w:tr>
      <w:tr w:rsidR="006030FA" w14:paraId="584D4BCB" w14:textId="77777777">
        <w:trPr>
          <w:trHeight w:hRule="exact" w:val="240"/>
        </w:trPr>
        <w:tc>
          <w:tcPr>
            <w:tcW w:w="3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24495" w14:textId="77777777" w:rsidR="006030FA" w:rsidRDefault="00000000">
            <w:pPr>
              <w:spacing w:line="220" w:lineRule="exact"/>
              <w:ind w:left="189"/>
            </w:pPr>
            <w:r>
              <w:rPr>
                <w:spacing w:val="3"/>
              </w:rPr>
              <w:t>T</w:t>
            </w:r>
            <w:r>
              <w:t>i</w:t>
            </w:r>
            <w:r>
              <w:rPr>
                <w:spacing w:val="-1"/>
              </w:rPr>
              <w:t>t</w:t>
            </w:r>
            <w:r>
              <w:t>le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t:</w:t>
            </w:r>
          </w:p>
        </w:tc>
        <w:tc>
          <w:tcPr>
            <w:tcW w:w="10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DB1DD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op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va</w:t>
            </w:r>
            <w:r>
              <w:rPr>
                <w:b/>
                <w:spacing w:val="-1"/>
              </w:rPr>
              <w:t>lu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-1"/>
              </w:rPr>
              <w:t>un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al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p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ix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oom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</w:rPr>
              <w:t xml:space="preserve">le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ow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</w:p>
        </w:tc>
      </w:tr>
      <w:tr w:rsidR="006030FA" w14:paraId="0C987746" w14:textId="77777777">
        <w:trPr>
          <w:trHeight w:hRule="exact" w:val="470"/>
        </w:trPr>
        <w:tc>
          <w:tcPr>
            <w:tcW w:w="3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182CA" w14:textId="77777777" w:rsidR="006030FA" w:rsidRDefault="00000000">
            <w:pPr>
              <w:spacing w:line="220" w:lineRule="exact"/>
              <w:ind w:left="189"/>
            </w:pPr>
            <w:r>
              <w:rPr>
                <w:spacing w:val="3"/>
              </w:rPr>
              <w:t>T</w:t>
            </w:r>
            <w:r>
              <w:t>ype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le</w:t>
            </w:r>
          </w:p>
        </w:tc>
        <w:tc>
          <w:tcPr>
            <w:tcW w:w="10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34345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icle</w:t>
            </w:r>
          </w:p>
        </w:tc>
      </w:tr>
    </w:tbl>
    <w:p w14:paraId="50247DAA" w14:textId="77777777" w:rsidR="006030FA" w:rsidRDefault="006030FA">
      <w:pPr>
        <w:spacing w:line="200" w:lineRule="exact"/>
      </w:pPr>
    </w:p>
    <w:p w14:paraId="22F5B64E" w14:textId="77777777" w:rsidR="006030FA" w:rsidRDefault="006030FA">
      <w:pPr>
        <w:spacing w:line="200" w:lineRule="exact"/>
      </w:pPr>
    </w:p>
    <w:p w14:paraId="475F961E" w14:textId="77777777" w:rsidR="006030FA" w:rsidRDefault="006030FA">
      <w:pPr>
        <w:spacing w:before="8" w:line="240" w:lineRule="exact"/>
        <w:rPr>
          <w:sz w:val="24"/>
          <w:szCs w:val="24"/>
        </w:rPr>
      </w:pPr>
    </w:p>
    <w:p w14:paraId="390ED730" w14:textId="77777777" w:rsidR="006030FA" w:rsidRDefault="00000000">
      <w:pPr>
        <w:spacing w:before="34" w:line="220" w:lineRule="exact"/>
        <w:ind w:left="101"/>
      </w:pPr>
      <w:r>
        <w:pict w14:anchorId="7D63C8E3">
          <v:group id="_x0000_s2062" style="position:absolute;left:0;text-align:left;margin-left:71.5pt;margin-top:1.3pt;width:173.15pt;height:12.5pt;z-index:-251660800;mso-position-horizontal-relative:page" coordorigin="1430,26" coordsize="3463,250">
            <v:shape id="_x0000_s2064" style="position:absolute;left:1441;top:36;width:3441;height:230" coordorigin="1441,36" coordsize="3441,230" path="m1441,266r3441,l4882,36r-3441,l1441,266xe" fillcolor="yellow" stroked="f">
              <v:path arrowok="t"/>
            </v:shape>
            <v:shape id="_x0000_s2063" style="position:absolute;left:1441;top:251;width:3441;height:0" coordorigin="1441,251" coordsize="3441,0" path="m1441,251r3441,e" filled="f" strokeweight="1.1pt">
              <v:path arrowok="t"/>
            </v:shape>
            <w10:wrap anchorx="page"/>
          </v:group>
        </w:pict>
      </w:r>
      <w:r>
        <w:rPr>
          <w:b/>
          <w:spacing w:val="-2"/>
          <w:position w:val="-1"/>
        </w:rPr>
        <w:t>P</w:t>
      </w:r>
      <w:r>
        <w:rPr>
          <w:b/>
          <w:position w:val="-1"/>
        </w:rPr>
        <w:t>ART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 xml:space="preserve">1 </w:t>
      </w:r>
      <w:r>
        <w:rPr>
          <w:b/>
          <w:spacing w:val="-2"/>
          <w:position w:val="-1"/>
        </w:rPr>
        <w:t>(</w:t>
      </w:r>
      <w:r>
        <w:rPr>
          <w:b/>
          <w:spacing w:val="2"/>
          <w:position w:val="-1"/>
        </w:rPr>
        <w:t>I</w:t>
      </w:r>
      <w:r>
        <w:rPr>
          <w:b/>
          <w:spacing w:val="3"/>
          <w:position w:val="-1"/>
        </w:rPr>
        <w:t>m</w:t>
      </w:r>
      <w:r>
        <w:rPr>
          <w:b/>
          <w:spacing w:val="-1"/>
          <w:position w:val="-1"/>
        </w:rPr>
        <w:t>p</w:t>
      </w:r>
      <w:r>
        <w:rPr>
          <w:b/>
          <w:position w:val="-1"/>
        </w:rPr>
        <w:t>o</w:t>
      </w:r>
      <w:r>
        <w:rPr>
          <w:b/>
          <w:spacing w:val="1"/>
          <w:position w:val="-1"/>
        </w:rPr>
        <w:t>r</w:t>
      </w:r>
      <w:r>
        <w:rPr>
          <w:b/>
          <w:spacing w:val="-2"/>
          <w:position w:val="-1"/>
        </w:rPr>
        <w:t>t</w:t>
      </w:r>
      <w:r>
        <w:rPr>
          <w:b/>
          <w:position w:val="-1"/>
        </w:rPr>
        <w:t>a</w:t>
      </w:r>
      <w:r>
        <w:rPr>
          <w:b/>
          <w:spacing w:val="-1"/>
          <w:position w:val="-1"/>
        </w:rPr>
        <w:t>n</w:t>
      </w:r>
      <w:r>
        <w:rPr>
          <w:b/>
          <w:spacing w:val="1"/>
          <w:position w:val="-1"/>
        </w:rPr>
        <w:t>c</w:t>
      </w:r>
      <w:r>
        <w:rPr>
          <w:b/>
          <w:position w:val="-1"/>
        </w:rPr>
        <w:t>e</w:t>
      </w:r>
      <w:r>
        <w:rPr>
          <w:b/>
          <w:spacing w:val="1"/>
          <w:position w:val="-1"/>
        </w:rPr>
        <w:t xml:space="preserve"> </w:t>
      </w:r>
      <w:r>
        <w:rPr>
          <w:b/>
          <w:spacing w:val="-5"/>
          <w:position w:val="-1"/>
        </w:rPr>
        <w:t>o</w:t>
      </w:r>
      <w:r>
        <w:rPr>
          <w:b/>
          <w:position w:val="-1"/>
        </w:rPr>
        <w:t>f</w:t>
      </w:r>
      <w:r>
        <w:rPr>
          <w:b/>
          <w:spacing w:val="3"/>
          <w:position w:val="-1"/>
        </w:rPr>
        <w:t xml:space="preserve"> </w:t>
      </w:r>
      <w:r>
        <w:rPr>
          <w:b/>
          <w:spacing w:val="-2"/>
          <w:position w:val="-1"/>
        </w:rPr>
        <w:t>t</w:t>
      </w:r>
      <w:r>
        <w:rPr>
          <w:b/>
          <w:spacing w:val="-1"/>
          <w:position w:val="-1"/>
        </w:rPr>
        <w:t>h</w:t>
      </w:r>
      <w:r>
        <w:rPr>
          <w:b/>
          <w:position w:val="-1"/>
        </w:rPr>
        <w:t>e</w:t>
      </w:r>
      <w:r>
        <w:rPr>
          <w:b/>
          <w:spacing w:val="1"/>
          <w:position w:val="-1"/>
        </w:rPr>
        <w:t xml:space="preserve"> </w:t>
      </w:r>
      <w:r>
        <w:rPr>
          <w:b/>
          <w:spacing w:val="3"/>
          <w:position w:val="-1"/>
        </w:rPr>
        <w:t>m</w:t>
      </w:r>
      <w:r>
        <w:rPr>
          <w:b/>
          <w:position w:val="-1"/>
        </w:rPr>
        <w:t>a</w:t>
      </w:r>
      <w:r>
        <w:rPr>
          <w:b/>
          <w:spacing w:val="-1"/>
          <w:position w:val="-1"/>
        </w:rPr>
        <w:t>nu</w:t>
      </w:r>
      <w:r>
        <w:rPr>
          <w:b/>
          <w:spacing w:val="2"/>
          <w:position w:val="-1"/>
        </w:rPr>
        <w:t>s</w:t>
      </w:r>
      <w:r>
        <w:rPr>
          <w:b/>
          <w:spacing w:val="1"/>
          <w:position w:val="-1"/>
        </w:rPr>
        <w:t>cr</w:t>
      </w:r>
      <w:r>
        <w:rPr>
          <w:b/>
          <w:position w:val="-1"/>
        </w:rPr>
        <w:t>i</w:t>
      </w:r>
      <w:r>
        <w:rPr>
          <w:b/>
          <w:spacing w:val="-2"/>
          <w:position w:val="-1"/>
        </w:rPr>
        <w:t>pt</w:t>
      </w:r>
      <w:r>
        <w:rPr>
          <w:b/>
          <w:position w:val="-1"/>
        </w:rPr>
        <w:t>)</w:t>
      </w:r>
    </w:p>
    <w:p w14:paraId="0962218F" w14:textId="77777777" w:rsidR="006030FA" w:rsidRDefault="006030FA">
      <w:pPr>
        <w:spacing w:before="10" w:line="220" w:lineRule="exact"/>
        <w:rPr>
          <w:sz w:val="22"/>
          <w:szCs w:val="22"/>
        </w:rPr>
      </w:pPr>
    </w:p>
    <w:tbl>
      <w:tblPr>
        <w:tblW w:w="0" w:type="auto"/>
        <w:tblInd w:w="2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2"/>
        <w:gridCol w:w="4556"/>
        <w:gridCol w:w="4552"/>
      </w:tblGrid>
      <w:tr w:rsidR="006030FA" w14:paraId="39A71F7E" w14:textId="77777777">
        <w:trPr>
          <w:trHeight w:hRule="exact" w:val="645"/>
        </w:trPr>
        <w:tc>
          <w:tcPr>
            <w:tcW w:w="4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E2B9E" w14:textId="77777777" w:rsidR="006030FA" w:rsidRDefault="006030FA"/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BF681" w14:textId="77777777" w:rsidR="006030FA" w:rsidRDefault="00000000">
            <w:pPr>
              <w:spacing w:line="220" w:lineRule="exact"/>
              <w:ind w:left="104"/>
            </w:pPr>
            <w:r>
              <w:rPr>
                <w:b/>
              </w:rPr>
              <w:t>Co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4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CB636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k</w:t>
            </w:r>
          </w:p>
        </w:tc>
      </w:tr>
      <w:tr w:rsidR="006030FA" w14:paraId="1E094CAF" w14:textId="77777777">
        <w:trPr>
          <w:trHeight w:hRule="exact" w:val="1851"/>
        </w:trPr>
        <w:tc>
          <w:tcPr>
            <w:tcW w:w="4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FF180" w14:textId="77777777" w:rsidR="006030FA" w:rsidRDefault="00000000">
            <w:pPr>
              <w:spacing w:line="220" w:lineRule="exact"/>
              <w:ind w:left="104" w:right="390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 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 xml:space="preserve">ic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y.</w:t>
            </w:r>
            <w:r>
              <w:rPr>
                <w:b/>
                <w:spacing w:val="1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t>i</w:t>
            </w:r>
            <w:r>
              <w:rPr>
                <w:spacing w:val="-1"/>
              </w:rPr>
              <w:t>m</w:t>
            </w:r>
            <w:r>
              <w:t>um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1"/>
              </w:rPr>
              <w:t>-</w:t>
            </w:r>
            <w:r>
              <w:t xml:space="preserve">4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y</w:t>
            </w:r>
          </w:p>
          <w:p w14:paraId="70909556" w14:textId="77777777" w:rsidR="006030FA" w:rsidRDefault="00000000">
            <w:pPr>
              <w:spacing w:line="220" w:lineRule="exact"/>
              <w:ind w:left="104"/>
            </w:pPr>
            <w:r>
              <w:t>be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qu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t.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DFC46" w14:textId="77777777" w:rsidR="006030FA" w:rsidRDefault="00000000">
            <w:pPr>
              <w:spacing w:line="220" w:lineRule="exact"/>
              <w:ind w:left="104" w:right="264"/>
            </w:pP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o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ix w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ich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>as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g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, w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as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ls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as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j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, 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sc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y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oom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s 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 wi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 a</w:t>
            </w:r>
            <w:r>
              <w:rPr>
                <w:b/>
                <w:spacing w:val="4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b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wi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</w:t>
            </w:r>
          </w:p>
          <w:p w14:paraId="14840956" w14:textId="77777777" w:rsidR="006030FA" w:rsidRDefault="00000000">
            <w:pPr>
              <w:spacing w:line="220" w:lineRule="exact"/>
              <w:ind w:left="104"/>
            </w:pP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nh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ud</w:t>
            </w:r>
            <w:r>
              <w:rPr>
                <w:b/>
              </w:rPr>
              <w:t>y.</w:t>
            </w:r>
          </w:p>
        </w:tc>
        <w:tc>
          <w:tcPr>
            <w:tcW w:w="4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6DE1E" w14:textId="77777777" w:rsidR="006030FA" w:rsidRDefault="00000000">
            <w:pPr>
              <w:spacing w:line="220" w:lineRule="exact"/>
              <w:ind w:left="99" w:right="119"/>
            </w:pPr>
            <w:r>
              <w:rPr>
                <w:spacing w:val="1"/>
              </w:rPr>
              <w:t>W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nk</w:t>
            </w:r>
            <w:r>
              <w:rPr>
                <w:spacing w:val="-2"/>
              </w:rPr>
              <w:t>f</w:t>
            </w:r>
            <w:r>
              <w:t>ul</w:t>
            </w:r>
            <w:r>
              <w:rPr>
                <w:spacing w:val="-1"/>
              </w:rPr>
              <w:t xml:space="preserve"> t</w:t>
            </w:r>
            <w:r>
              <w:t xml:space="preserve">o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 xml:space="preserve">e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on. </w:t>
            </w:r>
            <w:r>
              <w:rPr>
                <w:spacing w:val="3"/>
              </w:rPr>
              <w:t>T</w:t>
            </w:r>
            <w:r>
              <w:rPr>
                <w:spacing w:val="-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>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t</w:t>
            </w:r>
            <w:r>
              <w:t>o 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1"/>
              </w:rPr>
              <w:t>e</w:t>
            </w:r>
            <w:r>
              <w:t>tai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j</w:t>
            </w:r>
            <w:r>
              <w:t>u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 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2"/>
              </w:rPr>
              <w:t>r</w:t>
            </w:r>
            <w:r>
              <w:t>po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u</w:t>
            </w:r>
            <w:r>
              <w:rPr>
                <w:spacing w:val="2"/>
              </w:rPr>
              <w:t>s</w:t>
            </w:r>
            <w:r>
              <w:t>h</w:t>
            </w:r>
            <w:r>
              <w:rPr>
                <w:spacing w:val="-2"/>
              </w:rPr>
              <w:t>r</w:t>
            </w:r>
            <w:r>
              <w:t>oom</w:t>
            </w:r>
            <w:r>
              <w:rPr>
                <w:spacing w:val="-1"/>
              </w:rPr>
              <w:t xml:space="preserve"> </w:t>
            </w:r>
            <w:r>
              <w:t>powd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oup 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t>ix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t>u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on. </w:t>
            </w:r>
            <w:r>
              <w:rPr>
                <w:spacing w:val="-1"/>
              </w:rPr>
              <w:t>F</w:t>
            </w:r>
            <w:r>
              <w:rPr>
                <w:spacing w:val="5"/>
              </w:rPr>
              <w:t>u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 xml:space="preserve">,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lev</w:t>
            </w:r>
            <w:r>
              <w:rPr>
                <w:spacing w:val="1"/>
              </w:rPr>
              <w:t>a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o</w:t>
            </w:r>
            <w:r>
              <w:t>n</w:t>
            </w:r>
          </w:p>
          <w:p w14:paraId="0D63EF61" w14:textId="77777777" w:rsidR="006030FA" w:rsidRDefault="00000000">
            <w:pPr>
              <w:spacing w:line="220" w:lineRule="exact"/>
              <w:ind w:left="99"/>
            </w:pP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2"/>
              </w:rPr>
              <w:t>s</w:t>
            </w:r>
            <w:r>
              <w:t>uppo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2"/>
              </w:rPr>
              <w:t>r</w:t>
            </w:r>
            <w:r>
              <w:t>po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 xml:space="preserve">ted </w:t>
            </w:r>
            <w:r>
              <w:rPr>
                <w:spacing w:val="-1"/>
              </w:rPr>
              <w:t>i</w:t>
            </w:r>
            <w:r>
              <w:t>n</w:t>
            </w:r>
          </w:p>
          <w:p w14:paraId="4DE324D8" w14:textId="77777777" w:rsidR="006030FA" w:rsidRDefault="00000000">
            <w:pPr>
              <w:ind w:left="99" w:right="75"/>
            </w:pP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r</w:t>
            </w:r>
            <w:r>
              <w:t>odu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1"/>
              </w:rPr>
              <w:t>a</w:t>
            </w:r>
            <w:r>
              <w:t>nd di</w:t>
            </w:r>
            <w:r>
              <w:rPr>
                <w:spacing w:val="1"/>
              </w:rPr>
              <w:t>sc</w:t>
            </w:r>
            <w:r>
              <w:t>u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-1"/>
              </w:rPr>
              <w:t>i</w:t>
            </w:r>
            <w:r>
              <w:t>ons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t.</w:t>
            </w:r>
          </w:p>
        </w:tc>
      </w:tr>
    </w:tbl>
    <w:p w14:paraId="65CFA3B9" w14:textId="77777777" w:rsidR="006030FA" w:rsidRDefault="006030FA">
      <w:pPr>
        <w:spacing w:line="200" w:lineRule="exact"/>
      </w:pPr>
    </w:p>
    <w:p w14:paraId="69C8DB5A" w14:textId="77777777" w:rsidR="006030FA" w:rsidRDefault="006030FA">
      <w:pPr>
        <w:spacing w:before="18" w:line="200" w:lineRule="exact"/>
      </w:pPr>
    </w:p>
    <w:p w14:paraId="59940228" w14:textId="77777777" w:rsidR="006030FA" w:rsidRDefault="00000000">
      <w:pPr>
        <w:spacing w:before="34"/>
        <w:ind w:left="101"/>
      </w:pPr>
      <w:r>
        <w:pict w14:anchorId="781EB68E">
          <v:group id="_x0000_s2059" style="position:absolute;left:0;text-align:left;margin-left:71.5pt;margin-top:1.3pt;width:142.9pt;height:12.5pt;z-index:-251659776;mso-position-horizontal-relative:page" coordorigin="1430,26" coordsize="2858,250">
            <v:shape id="_x0000_s2061" style="position:absolute;left:1441;top:36;width:2836;height:230" coordorigin="1441,36" coordsize="2836,230" path="m1441,266r2836,l4277,36r-2836,l1441,266xe" fillcolor="yellow" stroked="f">
              <v:path arrowok="t"/>
            </v:shape>
            <v:shape id="_x0000_s2060" style="position:absolute;left:1441;top:251;width:2836;height:0" coordorigin="1441,251" coordsize="2836,0" path="m1441,251r2836,e" filled="f" strokeweight="1.1pt">
              <v:path arrowok="t"/>
            </v:shape>
            <w10:wrap anchorx="page"/>
          </v:group>
        </w:pict>
      </w:r>
      <w:r>
        <w:rPr>
          <w:b/>
          <w:spacing w:val="-2"/>
        </w:rPr>
        <w:t>P</w:t>
      </w:r>
      <w:r>
        <w:rPr>
          <w:b/>
        </w:rPr>
        <w:t>ART</w:t>
      </w:r>
      <w:r>
        <w:rPr>
          <w:b/>
          <w:spacing w:val="1"/>
        </w:rPr>
        <w:t xml:space="preserve"> </w:t>
      </w:r>
      <w:r>
        <w:rPr>
          <w:b/>
        </w:rPr>
        <w:t xml:space="preserve">2.1 </w:t>
      </w:r>
      <w:r>
        <w:rPr>
          <w:b/>
          <w:spacing w:val="-2"/>
        </w:rPr>
        <w:t>(</w:t>
      </w:r>
      <w:r>
        <w:rPr>
          <w:b/>
          <w:spacing w:val="-1"/>
        </w:rPr>
        <w:t>Ob</w:t>
      </w:r>
      <w:r>
        <w:rPr>
          <w:b/>
          <w:spacing w:val="-2"/>
        </w:rPr>
        <w:t>j</w:t>
      </w:r>
      <w:r>
        <w:rPr>
          <w:b/>
          <w:spacing w:val="1"/>
        </w:rPr>
        <w:t>ec</w:t>
      </w:r>
      <w:r>
        <w:rPr>
          <w:b/>
          <w:spacing w:val="-2"/>
        </w:rPr>
        <w:t>t</w:t>
      </w:r>
      <w:r>
        <w:rPr>
          <w:b/>
        </w:rPr>
        <w:t>i</w:t>
      </w:r>
      <w:r>
        <w:rPr>
          <w:b/>
          <w:spacing w:val="-1"/>
        </w:rPr>
        <w:t>v</w:t>
      </w:r>
      <w:r>
        <w:rPr>
          <w:b/>
        </w:rPr>
        <w:t>e</w:t>
      </w:r>
      <w:r>
        <w:rPr>
          <w:b/>
          <w:spacing w:val="1"/>
        </w:rPr>
        <w:t xml:space="preserve"> E</w:t>
      </w:r>
      <w:r>
        <w:rPr>
          <w:b/>
        </w:rPr>
        <w:t>va</w:t>
      </w:r>
      <w:r>
        <w:rPr>
          <w:b/>
          <w:spacing w:val="-1"/>
        </w:rPr>
        <w:t>lu</w:t>
      </w:r>
      <w:r>
        <w:rPr>
          <w:b/>
        </w:rPr>
        <w:t>a</w:t>
      </w:r>
      <w:r>
        <w:rPr>
          <w:b/>
          <w:spacing w:val="-2"/>
        </w:rPr>
        <w:t>t</w:t>
      </w:r>
      <w:r>
        <w:rPr>
          <w:b/>
        </w:rPr>
        <w:t>i</w:t>
      </w:r>
      <w:r>
        <w:rPr>
          <w:b/>
          <w:spacing w:val="-1"/>
        </w:rPr>
        <w:t>o</w:t>
      </w:r>
      <w:r>
        <w:rPr>
          <w:b/>
          <w:spacing w:val="4"/>
        </w:rPr>
        <w:t>n</w:t>
      </w:r>
      <w:r>
        <w:rPr>
          <w:b/>
        </w:rPr>
        <w:t>)</w:t>
      </w:r>
    </w:p>
    <w:p w14:paraId="1E23990B" w14:textId="77777777" w:rsidR="006030FA" w:rsidRDefault="006030FA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4556"/>
        <w:gridCol w:w="4562"/>
      </w:tblGrid>
      <w:tr w:rsidR="006030FA" w14:paraId="3C8DE719" w14:textId="77777777">
        <w:trPr>
          <w:trHeight w:hRule="exact" w:val="415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2ECAC" w14:textId="77777777" w:rsidR="006030FA" w:rsidRDefault="006030FA"/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E6CBC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Ra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E3180" w14:textId="77777777" w:rsidR="006030FA" w:rsidRDefault="00000000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k</w:t>
            </w:r>
          </w:p>
        </w:tc>
      </w:tr>
      <w:tr w:rsidR="006030FA" w14:paraId="2E6B9D52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77DA1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 xml:space="preserve">1.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le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ud</w:t>
            </w:r>
            <w:r>
              <w:rPr>
                <w:b/>
              </w:rPr>
              <w:t>y?</w:t>
            </w:r>
          </w:p>
          <w:p w14:paraId="0DCB5146" w14:textId="77777777" w:rsidR="006030FA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4BF99E5B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423CDE2D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44B60" w14:textId="77777777" w:rsidR="006030FA" w:rsidRDefault="00000000">
            <w:pPr>
              <w:spacing w:line="220" w:lineRule="exact"/>
              <w:ind w:left="459"/>
            </w:pPr>
            <w:r>
              <w:rPr>
                <w:b/>
              </w:rPr>
              <w:t>5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C7258" w14:textId="77777777" w:rsidR="006030FA" w:rsidRDefault="006030FA"/>
        </w:tc>
      </w:tr>
      <w:tr w:rsidR="006030FA" w14:paraId="4AFE85F1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F164C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 xml:space="preserve">2.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14:paraId="338754B3" w14:textId="77777777" w:rsidR="006030FA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69C930DD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66648651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81D12E" w14:textId="77777777" w:rsidR="006030FA" w:rsidRDefault="00000000">
            <w:pPr>
              <w:spacing w:line="220" w:lineRule="exact"/>
              <w:ind w:left="459"/>
            </w:pPr>
            <w:r>
              <w:rPr>
                <w:b/>
              </w:rPr>
              <w:t>4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29FF0" w14:textId="77777777" w:rsidR="006030FA" w:rsidRDefault="006030FA"/>
        </w:tc>
      </w:tr>
      <w:tr w:rsidR="006030FA" w14:paraId="137D7D84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53A88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3. 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ywo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l?</w:t>
            </w:r>
          </w:p>
          <w:p w14:paraId="43832DED" w14:textId="77777777" w:rsidR="006030FA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1A85B19F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15FBD00B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90112" w14:textId="77777777" w:rsidR="006030FA" w:rsidRDefault="00000000">
            <w:pPr>
              <w:spacing w:line="220" w:lineRule="exact"/>
              <w:ind w:left="459"/>
            </w:pPr>
            <w:r>
              <w:rPr>
                <w:b/>
              </w:rPr>
              <w:t>5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B0FE3" w14:textId="77777777" w:rsidR="006030FA" w:rsidRDefault="006030FA"/>
        </w:tc>
      </w:tr>
      <w:tr w:rsidR="006030FA" w14:paraId="40D083CB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4E2C8" w14:textId="77777777" w:rsidR="006030FA" w:rsidRDefault="00000000">
            <w:pPr>
              <w:spacing w:line="220" w:lineRule="exact"/>
              <w:ind w:left="99" w:right="499"/>
            </w:pPr>
            <w:r>
              <w:rPr>
                <w:b/>
              </w:rPr>
              <w:t xml:space="preserve">4.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k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in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r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ga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>z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?</w:t>
            </w:r>
          </w:p>
          <w:p w14:paraId="7DBCE479" w14:textId="77777777" w:rsidR="006030FA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529603A5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6016BD5C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B6C41" w14:textId="77777777" w:rsidR="006030FA" w:rsidRDefault="00000000">
            <w:pPr>
              <w:spacing w:line="220" w:lineRule="exact"/>
              <w:ind w:left="459"/>
            </w:pPr>
            <w:r>
              <w:rPr>
                <w:b/>
              </w:rP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4E0CB" w14:textId="77777777" w:rsidR="006030FA" w:rsidRDefault="006030FA"/>
        </w:tc>
      </w:tr>
      <w:tr w:rsidR="006030FA" w14:paraId="25D5B898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CD77E" w14:textId="77777777" w:rsidR="006030FA" w:rsidRDefault="00000000">
            <w:pPr>
              <w:spacing w:line="220" w:lineRule="exact"/>
              <w:ind w:left="99" w:right="280"/>
            </w:pPr>
            <w:r>
              <w:rPr>
                <w:b/>
              </w:rPr>
              <w:t>5. 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-2"/>
              </w:rPr>
              <w:t>j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/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 xml:space="preserve">ly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?</w:t>
            </w:r>
          </w:p>
          <w:p w14:paraId="76C3C0F5" w14:textId="77777777" w:rsidR="006030FA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4ECE5C15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5DAF6CD1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E69F0" w14:textId="77777777" w:rsidR="006030FA" w:rsidRDefault="00000000">
            <w:pPr>
              <w:spacing w:line="220" w:lineRule="exact"/>
              <w:ind w:left="459"/>
            </w:pPr>
            <w:r>
              <w:rPr>
                <w:b/>
              </w:rP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2F820" w14:textId="77777777" w:rsidR="006030FA" w:rsidRDefault="006030FA"/>
        </w:tc>
      </w:tr>
      <w:tr w:rsidR="006030FA" w14:paraId="02025D1A" w14:textId="77777777">
        <w:trPr>
          <w:trHeight w:hRule="exact" w:val="931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77850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 xml:space="preserve">6.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leva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u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o 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5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14:paraId="066F476B" w14:textId="77777777" w:rsidR="006030FA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761389BE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66982EDD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AC367" w14:textId="77777777" w:rsidR="006030FA" w:rsidRDefault="00000000">
            <w:pPr>
              <w:spacing w:line="220" w:lineRule="exact"/>
              <w:ind w:left="459"/>
            </w:pPr>
            <w:r>
              <w:rPr>
                <w:b/>
              </w:rPr>
              <w:t>4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72E92" w14:textId="77777777" w:rsidR="006030FA" w:rsidRDefault="006030FA"/>
        </w:tc>
      </w:tr>
      <w:tr w:rsidR="006030FA" w14:paraId="25BDA561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A5B8E" w14:textId="77777777" w:rsidR="006030FA" w:rsidRDefault="00000000">
            <w:pPr>
              <w:spacing w:line="220" w:lineRule="exact"/>
              <w:ind w:left="99" w:right="115"/>
            </w:pPr>
            <w:r>
              <w:rPr>
                <w:b/>
              </w:rPr>
              <w:t xml:space="preserve">7.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rc</w:t>
            </w:r>
            <w:r>
              <w:rPr>
                <w:b/>
              </w:rPr>
              <w:t>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ogy a</w:t>
            </w:r>
            <w:r>
              <w:rPr>
                <w:b/>
                <w:spacing w:val="-1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ud</w:t>
            </w:r>
            <w:r>
              <w:rPr>
                <w:b/>
              </w:rPr>
              <w:t>y?</w:t>
            </w:r>
          </w:p>
          <w:p w14:paraId="1B571767" w14:textId="77777777" w:rsidR="006030FA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77299977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11F15C46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DAE96" w14:textId="77777777" w:rsidR="006030FA" w:rsidRDefault="00000000">
            <w:pPr>
              <w:spacing w:line="220" w:lineRule="exact"/>
              <w:ind w:left="459"/>
            </w:pPr>
            <w:r>
              <w:rPr>
                <w:b/>
              </w:rPr>
              <w:t>5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FA36E" w14:textId="77777777" w:rsidR="006030FA" w:rsidRDefault="006030FA"/>
        </w:tc>
      </w:tr>
      <w:tr w:rsidR="006030FA" w14:paraId="5F266384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E3BB9" w14:textId="77777777" w:rsidR="006030FA" w:rsidRDefault="00000000">
            <w:pPr>
              <w:spacing w:line="220" w:lineRule="exact"/>
              <w:ind w:left="99" w:right="652"/>
            </w:pPr>
            <w:r>
              <w:rPr>
                <w:b/>
              </w:rPr>
              <w:t>8. 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ical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if a</w:t>
            </w:r>
            <w:r>
              <w:rPr>
                <w:b/>
                <w:spacing w:val="-1"/>
              </w:rPr>
              <w:t>pp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>)</w:t>
            </w:r>
            <w:r>
              <w:rPr>
                <w:b/>
              </w:rPr>
              <w:t>?</w:t>
            </w:r>
          </w:p>
          <w:p w14:paraId="40C61EF8" w14:textId="77777777" w:rsidR="006030FA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0B9EE631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69F18DF6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FFDFE" w14:textId="77777777" w:rsidR="006030FA" w:rsidRDefault="00000000">
            <w:pPr>
              <w:spacing w:line="220" w:lineRule="exact"/>
              <w:ind w:left="459"/>
            </w:pPr>
            <w:r>
              <w:rPr>
                <w:b/>
              </w:rPr>
              <w:t>N/A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FDB22" w14:textId="77777777" w:rsidR="006030FA" w:rsidRDefault="006030FA"/>
        </w:tc>
      </w:tr>
      <w:tr w:rsidR="006030FA" w14:paraId="4D7DD1EB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4B9AF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9. 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>?</w:t>
            </w:r>
          </w:p>
          <w:p w14:paraId="3C145CA5" w14:textId="77777777" w:rsidR="006030FA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7432F942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62915894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00C7D" w14:textId="77777777" w:rsidR="006030FA" w:rsidRDefault="00000000">
            <w:pPr>
              <w:spacing w:line="220" w:lineRule="exact"/>
              <w:ind w:left="99"/>
            </w:pPr>
            <w:r>
              <w:t>4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C18BE" w14:textId="77777777" w:rsidR="006030FA" w:rsidRDefault="006030FA"/>
        </w:tc>
      </w:tr>
      <w:tr w:rsidR="006030FA" w14:paraId="1E3B9E38" w14:textId="77777777">
        <w:trPr>
          <w:trHeight w:hRule="exact" w:val="1391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AF43E" w14:textId="77777777" w:rsidR="006030FA" w:rsidRDefault="00000000">
            <w:pPr>
              <w:spacing w:line="220" w:lineRule="exact"/>
              <w:ind w:left="99" w:right="538"/>
            </w:pPr>
            <w:r>
              <w:rPr>
                <w:b/>
              </w:rPr>
              <w:t>10. 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gu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6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, 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ece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y?</w:t>
            </w:r>
          </w:p>
          <w:p w14:paraId="46A8E07D" w14:textId="77777777" w:rsidR="006030FA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57B8FFE3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6F3D978E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C189A" w14:textId="77777777" w:rsidR="006030FA" w:rsidRDefault="00000000">
            <w:pPr>
              <w:spacing w:line="220" w:lineRule="exact"/>
              <w:ind w:left="99"/>
            </w:pPr>
            <w:r>
              <w:t>4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882B9" w14:textId="77777777" w:rsidR="006030FA" w:rsidRDefault="006030FA"/>
        </w:tc>
      </w:tr>
      <w:tr w:rsidR="006030FA" w14:paraId="79DC6665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187DB" w14:textId="77777777" w:rsidR="006030FA" w:rsidRDefault="00000000">
            <w:pPr>
              <w:spacing w:line="220" w:lineRule="exact"/>
              <w:ind w:left="99" w:right="269"/>
            </w:pPr>
            <w:r>
              <w:rPr>
                <w:b/>
              </w:rPr>
              <w:t>11. Do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sc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o 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x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 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?</w:t>
            </w:r>
          </w:p>
          <w:p w14:paraId="3735E1A2" w14:textId="77777777" w:rsidR="006030FA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291DCE1B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7778BBDF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C4096" w14:textId="77777777" w:rsidR="006030FA" w:rsidRDefault="00000000">
            <w:pPr>
              <w:spacing w:line="220" w:lineRule="exact"/>
              <w:ind w:left="99"/>
            </w:pPr>
            <w: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6ADF5" w14:textId="77777777" w:rsidR="006030FA" w:rsidRDefault="006030FA"/>
        </w:tc>
      </w:tr>
      <w:tr w:rsidR="006030FA" w14:paraId="64DD88AA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511B18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12. 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1"/>
              </w:rPr>
              <w:t>upp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b</w:t>
            </w:r>
            <w:r>
              <w:rPr>
                <w:b/>
              </w:rPr>
              <w:t xml:space="preserve">y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a?</w:t>
            </w:r>
          </w:p>
          <w:p w14:paraId="1D891880" w14:textId="77777777" w:rsidR="006030FA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2F7DA37E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01F5ED12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48C47" w14:textId="77777777" w:rsidR="006030FA" w:rsidRDefault="00000000">
            <w:pPr>
              <w:spacing w:line="220" w:lineRule="exact"/>
              <w:ind w:left="99"/>
            </w:pPr>
            <w:r>
              <w:t>4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6573D" w14:textId="77777777" w:rsidR="006030FA" w:rsidRDefault="006030FA"/>
        </w:tc>
      </w:tr>
      <w:tr w:rsidR="006030FA" w14:paraId="16FB792C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0C2DE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13. 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ud</w:t>
            </w:r>
            <w:r>
              <w:rPr>
                <w:b/>
              </w:rPr>
              <w:t xml:space="preserve">y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sc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?</w:t>
            </w:r>
          </w:p>
          <w:p w14:paraId="60D081B5" w14:textId="77777777" w:rsidR="006030FA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3A0CEC66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1CD5D142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9A066" w14:textId="77777777" w:rsidR="006030FA" w:rsidRDefault="00000000">
            <w:pPr>
              <w:spacing w:line="220" w:lineRule="exact"/>
              <w:ind w:left="99"/>
            </w:pPr>
            <w:r>
              <w:t>4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B5793" w14:textId="77777777" w:rsidR="006030FA" w:rsidRDefault="006030FA"/>
        </w:tc>
      </w:tr>
    </w:tbl>
    <w:p w14:paraId="48644D7F" w14:textId="77777777" w:rsidR="006030FA" w:rsidRDefault="006030FA">
      <w:pPr>
        <w:sectPr w:rsidR="006030FA">
          <w:headerReference w:type="default" r:id="rId8"/>
          <w:footerReference w:type="default" r:id="rId9"/>
          <w:pgSz w:w="16840" w:h="23820"/>
          <w:pgMar w:top="1480" w:right="1320" w:bottom="280" w:left="1340" w:header="1300" w:footer="1411" w:gutter="0"/>
          <w:pgNumType w:start="1"/>
          <w:cols w:space="720"/>
        </w:sectPr>
      </w:pPr>
    </w:p>
    <w:p w14:paraId="4AFDEA09" w14:textId="77777777" w:rsidR="006030FA" w:rsidRDefault="006030FA">
      <w:pPr>
        <w:spacing w:before="20" w:line="260" w:lineRule="exact"/>
        <w:rPr>
          <w:sz w:val="26"/>
          <w:szCs w:val="26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4556"/>
        <w:gridCol w:w="4562"/>
      </w:tblGrid>
      <w:tr w:rsidR="006030FA" w14:paraId="48826A7A" w14:textId="77777777">
        <w:trPr>
          <w:trHeight w:hRule="exact" w:val="139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84080" w14:textId="77777777" w:rsidR="006030FA" w:rsidRDefault="00000000">
            <w:pPr>
              <w:spacing w:line="220" w:lineRule="exact"/>
              <w:ind w:left="99" w:right="303"/>
            </w:pPr>
            <w:r>
              <w:rPr>
                <w:b/>
              </w:rPr>
              <w:t>14. 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leva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(</w:t>
            </w:r>
            <w:r>
              <w:rPr>
                <w:b/>
              </w:rPr>
              <w:t xml:space="preserve">in 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)</w:t>
            </w:r>
            <w:r>
              <w:rPr>
                <w:b/>
              </w:rPr>
              <w:t>?</w:t>
            </w:r>
          </w:p>
          <w:p w14:paraId="799F312F" w14:textId="77777777" w:rsidR="006030FA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6B2ECB3D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7D37C40A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</w:p>
          <w:p w14:paraId="5F68AE97" w14:textId="77777777" w:rsidR="006030FA" w:rsidRDefault="00000000">
            <w:pPr>
              <w:ind w:left="99"/>
            </w:pP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EB38B" w14:textId="77777777" w:rsidR="006030FA" w:rsidRDefault="00000000">
            <w:pPr>
              <w:spacing w:line="220" w:lineRule="exact"/>
              <w:ind w:left="99"/>
            </w:pPr>
            <w:r>
              <w:t>5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AA96C" w14:textId="77777777" w:rsidR="006030FA" w:rsidRDefault="006030FA"/>
        </w:tc>
      </w:tr>
      <w:tr w:rsidR="006030FA" w14:paraId="52040522" w14:textId="77777777">
        <w:trPr>
          <w:trHeight w:hRule="exact" w:val="139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BA6C8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 xml:space="preserve">15.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</w:p>
          <w:p w14:paraId="617A260A" w14:textId="77777777" w:rsidR="006030FA" w:rsidRDefault="00000000">
            <w:pPr>
              <w:ind w:left="99"/>
            </w:pPr>
            <w:r>
              <w:rPr>
                <w:b/>
                <w:spacing w:val="-1"/>
              </w:rPr>
              <w:t>und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nd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14:paraId="2612303E" w14:textId="77777777" w:rsidR="006030FA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22D16F80" w14:textId="77777777" w:rsidR="006030FA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57AF4516" w14:textId="77777777" w:rsidR="006030FA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</w:p>
          <w:p w14:paraId="79FA30AF" w14:textId="77777777" w:rsidR="006030FA" w:rsidRDefault="00000000">
            <w:pPr>
              <w:ind w:left="99"/>
            </w:pP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AA5A9" w14:textId="77777777" w:rsidR="006030FA" w:rsidRDefault="00000000">
            <w:pPr>
              <w:spacing w:line="220" w:lineRule="exact"/>
              <w:ind w:left="99"/>
            </w:pPr>
            <w:r>
              <w:t>5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1F015" w14:textId="77777777" w:rsidR="006030FA" w:rsidRDefault="006030FA"/>
        </w:tc>
      </w:tr>
    </w:tbl>
    <w:p w14:paraId="7F45C955" w14:textId="77777777" w:rsidR="006030FA" w:rsidRDefault="006030FA">
      <w:pPr>
        <w:spacing w:line="200" w:lineRule="exact"/>
      </w:pPr>
    </w:p>
    <w:p w14:paraId="3349B5DE" w14:textId="77777777" w:rsidR="006030FA" w:rsidRDefault="006030FA">
      <w:pPr>
        <w:spacing w:before="18" w:line="200" w:lineRule="exact"/>
      </w:pPr>
    </w:p>
    <w:p w14:paraId="2DD2E662" w14:textId="77777777" w:rsidR="006030FA" w:rsidRDefault="00000000">
      <w:pPr>
        <w:spacing w:before="34" w:line="220" w:lineRule="exact"/>
        <w:ind w:left="101"/>
      </w:pPr>
      <w:r>
        <w:pict w14:anchorId="4D4E5CCC">
          <v:group id="_x0000_s2056" style="position:absolute;left:0;text-align:left;margin-left:71.5pt;margin-top:1.3pt;width:146.15pt;height:12.5pt;z-index:-251658752;mso-position-horizontal-relative:page" coordorigin="1430,26" coordsize="2923,250">
            <v:shape id="_x0000_s2058" style="position:absolute;left:1441;top:36;width:2901;height:230" coordorigin="1441,36" coordsize="2901,230" path="m1441,266r2901,l4342,36r-2901,l1441,266xe" fillcolor="yellow" stroked="f">
              <v:path arrowok="t"/>
            </v:shape>
            <v:shape id="_x0000_s2057" style="position:absolute;left:1441;top:251;width:2901;height:0" coordorigin="1441,251" coordsize="2901,0" path="m1441,251r2901,e" filled="f" strokeweight="1.1pt">
              <v:path arrowok="t"/>
            </v:shape>
            <w10:wrap anchorx="page"/>
          </v:group>
        </w:pict>
      </w:r>
      <w:r>
        <w:rPr>
          <w:b/>
          <w:spacing w:val="-2"/>
          <w:position w:val="-1"/>
        </w:rPr>
        <w:t>P</w:t>
      </w:r>
      <w:r>
        <w:rPr>
          <w:b/>
          <w:position w:val="-1"/>
        </w:rPr>
        <w:t>ART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 xml:space="preserve">2.2 </w:t>
      </w:r>
      <w:r>
        <w:rPr>
          <w:b/>
          <w:spacing w:val="-2"/>
          <w:position w:val="-1"/>
        </w:rPr>
        <w:t>(</w:t>
      </w:r>
      <w:r>
        <w:rPr>
          <w:b/>
          <w:spacing w:val="-1"/>
          <w:position w:val="-1"/>
        </w:rPr>
        <w:t>Sub</w:t>
      </w:r>
      <w:r>
        <w:rPr>
          <w:b/>
          <w:spacing w:val="-2"/>
          <w:position w:val="-1"/>
        </w:rPr>
        <w:t>j</w:t>
      </w:r>
      <w:r>
        <w:rPr>
          <w:b/>
          <w:spacing w:val="1"/>
          <w:position w:val="-1"/>
        </w:rPr>
        <w:t>ec</w:t>
      </w:r>
      <w:r>
        <w:rPr>
          <w:b/>
          <w:spacing w:val="-2"/>
          <w:position w:val="-1"/>
        </w:rPr>
        <w:t>t</w:t>
      </w:r>
      <w:r>
        <w:rPr>
          <w:b/>
          <w:position w:val="-1"/>
        </w:rPr>
        <w:t>i</w:t>
      </w:r>
      <w:r>
        <w:rPr>
          <w:b/>
          <w:spacing w:val="-1"/>
          <w:position w:val="-1"/>
        </w:rPr>
        <w:t>v</w:t>
      </w:r>
      <w:r>
        <w:rPr>
          <w:b/>
          <w:position w:val="-1"/>
        </w:rPr>
        <w:t>e</w:t>
      </w:r>
      <w:r>
        <w:rPr>
          <w:b/>
          <w:spacing w:val="1"/>
          <w:position w:val="-1"/>
        </w:rPr>
        <w:t xml:space="preserve"> E</w:t>
      </w:r>
      <w:r>
        <w:rPr>
          <w:b/>
          <w:position w:val="-1"/>
        </w:rPr>
        <w:t>va</w:t>
      </w:r>
      <w:r>
        <w:rPr>
          <w:b/>
          <w:spacing w:val="-1"/>
          <w:position w:val="-1"/>
        </w:rPr>
        <w:t>lu</w:t>
      </w:r>
      <w:r>
        <w:rPr>
          <w:b/>
          <w:position w:val="-1"/>
        </w:rPr>
        <w:t>a</w:t>
      </w:r>
      <w:r>
        <w:rPr>
          <w:b/>
          <w:spacing w:val="-2"/>
          <w:position w:val="-1"/>
        </w:rPr>
        <w:t>t</w:t>
      </w:r>
      <w:r>
        <w:rPr>
          <w:b/>
          <w:position w:val="-1"/>
        </w:rPr>
        <w:t>i</w:t>
      </w:r>
      <w:r>
        <w:rPr>
          <w:b/>
          <w:spacing w:val="4"/>
          <w:position w:val="-1"/>
        </w:rPr>
        <w:t>o</w:t>
      </w:r>
      <w:r>
        <w:rPr>
          <w:b/>
          <w:spacing w:val="-1"/>
          <w:position w:val="-1"/>
        </w:rPr>
        <w:t>n</w:t>
      </w:r>
      <w:r>
        <w:rPr>
          <w:b/>
          <w:position w:val="-1"/>
        </w:rPr>
        <w:t>)</w:t>
      </w:r>
    </w:p>
    <w:p w14:paraId="0EDD0430" w14:textId="77777777" w:rsidR="006030FA" w:rsidRDefault="006030FA">
      <w:pPr>
        <w:spacing w:before="10" w:line="220" w:lineRule="exact"/>
        <w:rPr>
          <w:sz w:val="22"/>
          <w:szCs w:val="22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4556"/>
        <w:gridCol w:w="4562"/>
      </w:tblGrid>
      <w:tr w:rsidR="006030FA" w14:paraId="6E6679A9" w14:textId="77777777">
        <w:trPr>
          <w:trHeight w:hRule="exact" w:val="891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65CF5" w14:textId="77777777" w:rsidR="006030FA" w:rsidRDefault="006030FA"/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913B2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574B3" w14:textId="77777777" w:rsidR="006030FA" w:rsidRDefault="00000000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k </w:t>
            </w:r>
            <w:r>
              <w:rPr>
                <w:spacing w:val="3"/>
              </w:rPr>
              <w:t>(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</w:p>
          <w:p w14:paraId="4E6AB31F" w14:textId="77777777" w:rsidR="006030FA" w:rsidRDefault="00000000">
            <w:pPr>
              <w:spacing w:before="15"/>
              <w:ind w:left="104"/>
            </w:pPr>
            <w:r>
              <w:rPr>
                <w:spacing w:val="2"/>
              </w:rPr>
              <w:t>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)</w:t>
            </w:r>
          </w:p>
        </w:tc>
      </w:tr>
      <w:tr w:rsidR="006030FA" w14:paraId="5824F76C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63A95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le?</w:t>
            </w:r>
          </w:p>
          <w:p w14:paraId="43125F70" w14:textId="77777777" w:rsidR="006030FA" w:rsidRDefault="006030FA">
            <w:pPr>
              <w:spacing w:before="10" w:line="220" w:lineRule="exact"/>
              <w:rPr>
                <w:sz w:val="22"/>
                <w:szCs w:val="22"/>
              </w:rPr>
            </w:pPr>
          </w:p>
          <w:p w14:paraId="32E42886" w14:textId="77777777" w:rsidR="006030FA" w:rsidRDefault="00000000">
            <w:pPr>
              <w:ind w:left="99" w:right="408"/>
            </w:pPr>
            <w:r>
              <w:rPr>
                <w:spacing w:val="-2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NO, 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2"/>
              </w:rPr>
              <w:t>r</w:t>
            </w:r>
            <w:r>
              <w:t>ie</w:t>
            </w:r>
            <w:r>
              <w:rPr>
                <w:spacing w:val="-2"/>
              </w:rPr>
              <w:t>f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3788A" w14:textId="77777777" w:rsidR="006030FA" w:rsidRDefault="00000000">
            <w:pPr>
              <w:spacing w:line="220" w:lineRule="exact"/>
              <w:ind w:left="459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43A80" w14:textId="77777777" w:rsidR="006030FA" w:rsidRDefault="006030FA"/>
        </w:tc>
      </w:tr>
      <w:tr w:rsidR="006030FA" w14:paraId="644682C3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4C98C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14:paraId="0D24B523" w14:textId="77777777" w:rsidR="006030FA" w:rsidRDefault="00000000">
            <w:pPr>
              <w:ind w:left="99"/>
            </w:pPr>
            <w:r>
              <w:t>s</w:t>
            </w:r>
          </w:p>
          <w:p w14:paraId="5445B8CF" w14:textId="77777777" w:rsidR="006030FA" w:rsidRDefault="00000000">
            <w:pPr>
              <w:ind w:left="99" w:right="408"/>
            </w:pPr>
            <w:r>
              <w:rPr>
                <w:spacing w:val="-2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NO, 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2"/>
              </w:rPr>
              <w:t>r</w:t>
            </w:r>
            <w:r>
              <w:t>ie</w:t>
            </w:r>
            <w:r>
              <w:rPr>
                <w:spacing w:val="-2"/>
              </w:rPr>
              <w:t>f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FC6C7" w14:textId="77777777" w:rsidR="006030FA" w:rsidRDefault="00000000">
            <w:pPr>
              <w:spacing w:line="220" w:lineRule="exact"/>
              <w:ind w:left="459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97125" w14:textId="77777777" w:rsidR="006030FA" w:rsidRDefault="006030FA"/>
        </w:tc>
      </w:tr>
      <w:tr w:rsidR="006030FA" w14:paraId="570B9F08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36975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?</w:t>
            </w:r>
          </w:p>
          <w:p w14:paraId="03C14F3A" w14:textId="77777777" w:rsidR="006030FA" w:rsidRDefault="006030FA">
            <w:pPr>
              <w:spacing w:before="10" w:line="220" w:lineRule="exact"/>
              <w:rPr>
                <w:sz w:val="22"/>
                <w:szCs w:val="22"/>
              </w:rPr>
            </w:pPr>
          </w:p>
          <w:p w14:paraId="2A090D82" w14:textId="77777777" w:rsidR="006030FA" w:rsidRDefault="00000000">
            <w:pPr>
              <w:ind w:left="99" w:right="408"/>
            </w:pPr>
            <w:r>
              <w:rPr>
                <w:spacing w:val="-2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NO, 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2"/>
              </w:rPr>
              <w:t>r</w:t>
            </w:r>
            <w:r>
              <w:t>ie</w:t>
            </w:r>
            <w:r>
              <w:rPr>
                <w:spacing w:val="-2"/>
              </w:rPr>
              <w:t>f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nt</w:t>
            </w:r>
          </w:p>
          <w:p w14:paraId="38580684" w14:textId="77777777" w:rsidR="006030FA" w:rsidRDefault="00000000">
            <w:pPr>
              <w:ind w:left="99"/>
            </w:pPr>
            <w:r>
              <w:t>.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ED8DC" w14:textId="77777777" w:rsidR="006030FA" w:rsidRDefault="00000000">
            <w:pPr>
              <w:spacing w:line="220" w:lineRule="exact"/>
              <w:ind w:left="99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240C6" w14:textId="77777777" w:rsidR="006030FA" w:rsidRDefault="006030FA"/>
        </w:tc>
      </w:tr>
      <w:tr w:rsidR="006030FA" w14:paraId="520A0BF8" w14:textId="77777777">
        <w:trPr>
          <w:trHeight w:hRule="exact" w:val="139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0CB19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ff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?</w:t>
            </w:r>
          </w:p>
          <w:p w14:paraId="11DC8315" w14:textId="77777777" w:rsidR="006030FA" w:rsidRDefault="00000000">
            <w:pPr>
              <w:ind w:left="99"/>
            </w:pPr>
            <w:r>
              <w:rPr>
                <w:spacing w:val="-2"/>
              </w:rPr>
              <w:t>(</w:t>
            </w:r>
            <w:r>
              <w:t>Y</w:t>
            </w:r>
            <w:r>
              <w:rPr>
                <w:spacing w:val="-2"/>
              </w:rPr>
              <w:t>E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NO)</w:t>
            </w:r>
          </w:p>
          <w:p w14:paraId="539D7FFD" w14:textId="77777777" w:rsidR="006030FA" w:rsidRDefault="006030FA">
            <w:pPr>
              <w:spacing w:before="10" w:line="220" w:lineRule="exact"/>
              <w:rPr>
                <w:sz w:val="22"/>
                <w:szCs w:val="22"/>
              </w:rPr>
            </w:pPr>
          </w:p>
          <w:p w14:paraId="5C43F210" w14:textId="77777777" w:rsidR="006030FA" w:rsidRDefault="00000000">
            <w:pPr>
              <w:ind w:left="99" w:right="119"/>
            </w:pPr>
            <w:r>
              <w:rPr>
                <w:spacing w:val="-2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NO, 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c</w:t>
            </w:r>
            <w:r>
              <w:rPr>
                <w:spacing w:val="-6"/>
              </w:rPr>
              <w:t>l</w:t>
            </w:r>
            <w:r>
              <w:rPr>
                <w:spacing w:val="1"/>
              </w:rPr>
              <w:t>ea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A31E5" w14:textId="77777777" w:rsidR="006030FA" w:rsidRDefault="00000000">
            <w:pPr>
              <w:spacing w:line="220" w:lineRule="exact"/>
              <w:ind w:left="99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8EF1D" w14:textId="77777777" w:rsidR="006030FA" w:rsidRDefault="006030FA"/>
        </w:tc>
      </w:tr>
      <w:tr w:rsidR="006030FA" w14:paraId="09CEAF84" w14:textId="77777777">
        <w:trPr>
          <w:trHeight w:hRule="exact" w:val="139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9FA2A" w14:textId="77777777" w:rsidR="006030FA" w:rsidRDefault="00000000">
            <w:pPr>
              <w:spacing w:line="220" w:lineRule="exact"/>
              <w:ind w:left="99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ical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pt</w:t>
            </w:r>
            <w:r>
              <w:rPr>
                <w:b/>
              </w:rPr>
              <w:t>?</w:t>
            </w:r>
          </w:p>
          <w:p w14:paraId="707F0BA0" w14:textId="77777777" w:rsidR="006030FA" w:rsidRDefault="00000000">
            <w:pPr>
              <w:ind w:left="99"/>
            </w:pPr>
            <w:r>
              <w:rPr>
                <w:spacing w:val="-2"/>
              </w:rPr>
              <w:t>(</w:t>
            </w:r>
            <w:r>
              <w:t>Y</w:t>
            </w:r>
            <w:r>
              <w:rPr>
                <w:spacing w:val="-2"/>
              </w:rPr>
              <w:t>E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NO)</w:t>
            </w:r>
          </w:p>
          <w:p w14:paraId="54EDE851" w14:textId="77777777" w:rsidR="006030FA" w:rsidRDefault="006030FA">
            <w:pPr>
              <w:spacing w:before="10" w:line="220" w:lineRule="exact"/>
              <w:rPr>
                <w:sz w:val="22"/>
                <w:szCs w:val="22"/>
              </w:rPr>
            </w:pPr>
          </w:p>
          <w:p w14:paraId="45F65A8B" w14:textId="77777777" w:rsidR="006030FA" w:rsidRDefault="00000000">
            <w:pPr>
              <w:ind w:left="99" w:right="371"/>
            </w:pPr>
            <w:r>
              <w:rPr>
                <w:spacing w:val="-2"/>
              </w:rPr>
              <w:t>(I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, k</w:t>
            </w:r>
            <w:r>
              <w:rPr>
                <w:spacing w:val="-1"/>
              </w:rPr>
              <w:t>i</w:t>
            </w:r>
            <w:r>
              <w:t>nd</w:t>
            </w:r>
            <w:r>
              <w:rPr>
                <w:spacing w:val="-1"/>
              </w:rPr>
              <w:t>l</w:t>
            </w:r>
            <w:r>
              <w:t>y 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 xml:space="preserve">down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e</w:t>
            </w:r>
            <w:r>
              <w:t>t</w:t>
            </w:r>
            <w:r>
              <w:rPr>
                <w:spacing w:val="-1"/>
              </w:rPr>
              <w:t>h</w:t>
            </w:r>
            <w:r>
              <w:t>ic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3"/>
              </w:rPr>
              <w:t>s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1"/>
              </w:rPr>
              <w:t>e</w:t>
            </w:r>
            <w:r>
              <w:t>s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 d</w:t>
            </w:r>
            <w:r>
              <w:rPr>
                <w:spacing w:val="1"/>
              </w:rPr>
              <w:t>e</w:t>
            </w:r>
            <w:r>
              <w:t>tai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s</w:t>
            </w:r>
            <w:r>
              <w:t>)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C6EA6" w14:textId="77777777" w:rsidR="006030FA" w:rsidRDefault="00000000">
            <w:pPr>
              <w:spacing w:line="220" w:lineRule="exact"/>
              <w:ind w:left="99"/>
            </w:pPr>
            <w:r>
              <w:rPr>
                <w:spacing w:val="1"/>
              </w:rPr>
              <w:t>No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D9C36" w14:textId="77777777" w:rsidR="006030FA" w:rsidRDefault="006030FA"/>
        </w:tc>
      </w:tr>
    </w:tbl>
    <w:p w14:paraId="59302402" w14:textId="77777777" w:rsidR="006030FA" w:rsidRDefault="006030FA">
      <w:pPr>
        <w:spacing w:line="200" w:lineRule="exact"/>
      </w:pPr>
    </w:p>
    <w:p w14:paraId="26E23E64" w14:textId="77777777" w:rsidR="006030FA" w:rsidRDefault="006030FA">
      <w:pPr>
        <w:spacing w:before="19" w:line="200" w:lineRule="exact"/>
      </w:pPr>
    </w:p>
    <w:sectPr w:rsidR="006030FA">
      <w:pgSz w:w="16840" w:h="23820"/>
      <w:pgMar w:top="1480" w:right="1320" w:bottom="280" w:left="1340" w:header="1300" w:footer="14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BED7E" w14:textId="77777777" w:rsidR="005B04FE" w:rsidRDefault="005B04FE">
      <w:r>
        <w:separator/>
      </w:r>
    </w:p>
  </w:endnote>
  <w:endnote w:type="continuationSeparator" w:id="0">
    <w:p w14:paraId="7956BD5B" w14:textId="77777777" w:rsidR="005B04FE" w:rsidRDefault="005B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19F29" w14:textId="77777777" w:rsidR="006030FA" w:rsidRDefault="00000000">
    <w:pPr>
      <w:spacing w:line="200" w:lineRule="exact"/>
    </w:pPr>
    <w:r>
      <w:pict w14:anchorId="71B9354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4pt;margin-top:1109.2pt;width:47.25pt;height:23.5pt;z-index:-251658240;mso-position-horizontal-relative:page;mso-position-vertical-relative:page" filled="f" stroked="f">
          <v:textbox inset="0,0,0,0">
            <w:txbxContent>
              <w:p w14:paraId="10B7A074" w14:textId="77777777" w:rsidR="006030FA" w:rsidRDefault="00000000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-1"/>
                  </w:rPr>
                  <w:t>P</w:t>
                </w:r>
                <w:r>
                  <w:rPr>
                    <w:spacing w:val="1"/>
                  </w:rPr>
                  <w:t>a</w:t>
                </w:r>
                <w:r>
                  <w:t xml:space="preserve">ge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</w:rPr>
                  <w:t xml:space="preserve"> </w:t>
                </w:r>
                <w:r>
                  <w:t>of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b/>
                  </w:rPr>
                  <w:t>2</w:t>
                </w:r>
              </w:p>
              <w:p w14:paraId="6F933D42" w14:textId="77777777" w:rsidR="006030FA" w:rsidRDefault="00000000">
                <w:pPr>
                  <w:ind w:left="145" w:right="-15"/>
                  <w:jc w:val="center"/>
                </w:pPr>
                <w:r>
                  <w:rPr>
                    <w:b/>
                  </w:rPr>
                  <w:t>V240326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010E" w14:textId="77777777" w:rsidR="005B04FE" w:rsidRDefault="005B04FE">
      <w:r>
        <w:separator/>
      </w:r>
    </w:p>
  </w:footnote>
  <w:footnote w:type="continuationSeparator" w:id="0">
    <w:p w14:paraId="7F914B0A" w14:textId="77777777" w:rsidR="005B04FE" w:rsidRDefault="005B0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CE6F7" w14:textId="77777777" w:rsidR="006030FA" w:rsidRDefault="00000000">
    <w:pPr>
      <w:spacing w:line="200" w:lineRule="exact"/>
    </w:pPr>
    <w:r>
      <w:pict w14:anchorId="30CE344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69.85pt;margin-top:64pt;width:102.75pt;height:12pt;z-index:-251659264;mso-position-horizontal-relative:page;mso-position-vertical-relative:page" filled="f" stroked="f">
          <v:textbox inset="0,0,0,0">
            <w:txbxContent>
              <w:p w14:paraId="693EC82D" w14:textId="77777777" w:rsidR="006030FA" w:rsidRDefault="00000000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1"/>
                    <w:highlight w:val="yellow"/>
                  </w:rPr>
                  <w:t>Re</w:t>
                </w:r>
                <w:r>
                  <w:rPr>
                    <w:color w:val="003399"/>
                    <w:highlight w:val="yellow"/>
                  </w:rPr>
                  <w:t>v</w:t>
                </w:r>
                <w:r>
                  <w:rPr>
                    <w:color w:val="003399"/>
                    <w:spacing w:val="-1"/>
                    <w:highlight w:val="yellow"/>
                  </w:rPr>
                  <w:t>i</w:t>
                </w:r>
                <w:r>
                  <w:rPr>
                    <w:color w:val="003399"/>
                    <w:spacing w:val="1"/>
                    <w:highlight w:val="yellow"/>
                  </w:rPr>
                  <w:t>e</w:t>
                </w:r>
                <w:r>
                  <w:rPr>
                    <w:color w:val="003399"/>
                    <w:highlight w:val="yellow"/>
                  </w:rPr>
                  <w:t xml:space="preserve">w </w:t>
                </w:r>
                <w:r>
                  <w:rPr>
                    <w:color w:val="003399"/>
                    <w:spacing w:val="-1"/>
                    <w:highlight w:val="yellow"/>
                  </w:rPr>
                  <w:t>F</w:t>
                </w:r>
                <w:r>
                  <w:rPr>
                    <w:color w:val="003399"/>
                    <w:highlight w:val="yellow"/>
                  </w:rPr>
                  <w:t>o</w:t>
                </w:r>
                <w:r>
                  <w:rPr>
                    <w:color w:val="003399"/>
                    <w:spacing w:val="-2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m</w:t>
                </w:r>
                <w:r>
                  <w:rPr>
                    <w:color w:val="003399"/>
                    <w:spacing w:val="-1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-2"/>
                    <w:highlight w:val="yellow"/>
                  </w:rPr>
                  <w:t>(</w:t>
                </w:r>
                <w:r>
                  <w:rPr>
                    <w:color w:val="003399"/>
                    <w:spacing w:val="1"/>
                    <w:highlight w:val="yellow"/>
                  </w:rPr>
                  <w:t>Re</w:t>
                </w:r>
                <w:r>
                  <w:rPr>
                    <w:color w:val="003399"/>
                    <w:spacing w:val="2"/>
                    <w:highlight w:val="yellow"/>
                  </w:rPr>
                  <w:t>s</w:t>
                </w:r>
                <w:r>
                  <w:rPr>
                    <w:color w:val="003399"/>
                    <w:spacing w:val="1"/>
                    <w:highlight w:val="yellow"/>
                  </w:rPr>
                  <w:t>ea</w:t>
                </w:r>
                <w:r>
                  <w:rPr>
                    <w:color w:val="003399"/>
                    <w:spacing w:val="-2"/>
                    <w:highlight w:val="yellow"/>
                  </w:rPr>
                  <w:t>r</w:t>
                </w:r>
                <w:r>
                  <w:rPr>
                    <w:color w:val="003399"/>
                    <w:spacing w:val="1"/>
                    <w:highlight w:val="yellow"/>
                  </w:rPr>
                  <w:t>c</w:t>
                </w:r>
                <w:r>
                  <w:rPr>
                    <w:color w:val="003399"/>
                    <w:highlight w:val="yellow"/>
                  </w:rPr>
                  <w:t>h)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90DB5"/>
    <w:multiLevelType w:val="multilevel"/>
    <w:tmpl w:val="1FBCF3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62186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6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0FA"/>
    <w:rsid w:val="00281979"/>
    <w:rsid w:val="00301B64"/>
    <w:rsid w:val="005B04FE"/>
    <w:rsid w:val="0060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</o:shapelayout>
  </w:shapeDefaults>
  <w:decimalSymbol w:val="."/>
  <w:listSeparator w:val=","/>
  <w14:docId w14:val="68EE5632"/>
  <w15:docId w15:val="{4AB6FC87-5C88-400B-87AF-FA16DE6A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3889</Characters>
  <Application>Microsoft Office Word</Application>
  <DocSecurity>0</DocSecurity>
  <Lines>32</Lines>
  <Paragraphs>9</Paragraphs>
  <ScaleCrop>false</ScaleCrop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1117</cp:lastModifiedBy>
  <cp:revision>2</cp:revision>
  <dcterms:created xsi:type="dcterms:W3CDTF">2026-07-01T10:35:00Z</dcterms:created>
  <dcterms:modified xsi:type="dcterms:W3CDTF">2026-07-01T10:35:00Z</dcterms:modified>
</cp:coreProperties>
</file>