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C04AA" w14:textId="77777777" w:rsidR="00E17CF2" w:rsidRDefault="00E17CF2">
      <w:pPr>
        <w:spacing w:before="1" w:line="280" w:lineRule="exact"/>
        <w:rPr>
          <w:sz w:val="28"/>
          <w:szCs w:val="28"/>
        </w:rPr>
      </w:pPr>
    </w:p>
    <w:tbl>
      <w:tblPr>
        <w:tblW w:w="0" w:type="auto"/>
        <w:tblInd w:w="1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600"/>
      </w:tblGrid>
      <w:tr w:rsidR="00E17CF2" w14:paraId="5536E9D3" w14:textId="77777777">
        <w:trPr>
          <w:trHeight w:hRule="exact" w:val="262"/>
        </w:trPr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BD77C" w14:textId="77777777" w:rsidR="00E17CF2" w:rsidRDefault="00C53848">
            <w:pPr>
              <w:spacing w:before="2"/>
              <w:ind w:left="196"/>
            </w:pPr>
            <w:r>
              <w:rPr>
                <w:spacing w:val="2"/>
              </w:rPr>
              <w:t>Jo</w:t>
            </w:r>
            <w:r>
              <w:rPr>
                <w:spacing w:val="-2"/>
              </w:rPr>
              <w:t>u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na</w:t>
            </w:r>
            <w:r>
              <w:t xml:space="preserve">l </w:t>
            </w:r>
            <w:r>
              <w:rPr>
                <w:spacing w:val="1"/>
              </w:rPr>
              <w:t>N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e</w:t>
            </w:r>
            <w:r>
              <w:t>:</w:t>
            </w:r>
          </w:p>
        </w:tc>
        <w:tc>
          <w:tcPr>
            <w:tcW w:w="10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66ED6" w14:textId="77777777" w:rsidR="00E17CF2" w:rsidRDefault="00C53848">
            <w:pPr>
              <w:spacing w:line="240" w:lineRule="exact"/>
              <w:ind w:left="105"/>
              <w:rPr>
                <w:rFonts w:ascii="Arial" w:eastAsia="Arial" w:hAnsi="Arial" w:cs="Arial"/>
                <w:sz w:val="22"/>
                <w:szCs w:val="22"/>
              </w:rPr>
            </w:pPr>
            <w:hyperlink r:id="rId7">
              <w:r>
                <w:rPr>
                  <w:rFonts w:ascii="Arial" w:eastAsia="Arial" w:hAnsi="Arial" w:cs="Arial"/>
                  <w:color w:val="0000FF"/>
                  <w:sz w:val="22"/>
                  <w:szCs w:val="22"/>
                  <w:u w:val="single" w:color="0000FF"/>
                </w:rPr>
                <w:t>J</w:t>
              </w:r>
              <w:r>
                <w:rPr>
                  <w:rFonts w:ascii="Arial" w:eastAsia="Arial" w:hAnsi="Arial" w:cs="Arial"/>
                  <w:color w:val="0000FF"/>
                  <w:spacing w:val="-1"/>
                  <w:sz w:val="22"/>
                  <w:szCs w:val="22"/>
                  <w:u w:val="single" w:color="0000FF"/>
                </w:rPr>
                <w:t>ou</w:t>
              </w:r>
              <w:r>
                <w:rPr>
                  <w:rFonts w:ascii="Arial" w:eastAsia="Arial" w:hAnsi="Arial" w:cs="Arial"/>
                  <w:color w:val="0000FF"/>
                  <w:spacing w:val="3"/>
                  <w:sz w:val="22"/>
                  <w:szCs w:val="22"/>
                  <w:u w:val="single" w:color="0000FF"/>
                </w:rPr>
                <w:t>r</w:t>
              </w:r>
              <w:r>
                <w:rPr>
                  <w:rFonts w:ascii="Arial" w:eastAsia="Arial" w:hAnsi="Arial" w:cs="Arial"/>
                  <w:color w:val="0000FF"/>
                  <w:spacing w:val="2"/>
                  <w:sz w:val="22"/>
                  <w:szCs w:val="22"/>
                  <w:u w:val="single" w:color="0000FF"/>
                </w:rPr>
                <w:t>n</w:t>
              </w:r>
              <w:r>
                <w:rPr>
                  <w:rFonts w:ascii="Arial" w:eastAsia="Arial" w:hAnsi="Arial" w:cs="Arial"/>
                  <w:color w:val="0000FF"/>
                  <w:spacing w:val="-1"/>
                  <w:sz w:val="22"/>
                  <w:szCs w:val="22"/>
                  <w:u w:val="single" w:color="0000FF"/>
                </w:rPr>
                <w:t>a</w:t>
              </w:r>
              <w:r>
                <w:rPr>
                  <w:rFonts w:ascii="Arial" w:eastAsia="Arial" w:hAnsi="Arial" w:cs="Arial"/>
                  <w:color w:val="0000FF"/>
                  <w:sz w:val="22"/>
                  <w:szCs w:val="22"/>
                  <w:u w:val="single" w:color="0000FF"/>
                </w:rPr>
                <w:t>l</w:t>
              </w:r>
              <w:r>
                <w:rPr>
                  <w:rFonts w:ascii="Arial" w:eastAsia="Arial" w:hAnsi="Arial" w:cs="Arial"/>
                  <w:color w:val="0000FF"/>
                  <w:spacing w:val="-8"/>
                  <w:sz w:val="22"/>
                  <w:szCs w:val="22"/>
                  <w:u w:val="single" w:color="0000FF"/>
                </w:rPr>
                <w:t xml:space="preserve"> </w:t>
              </w:r>
              <w:r>
                <w:rPr>
                  <w:rFonts w:ascii="Arial" w:eastAsia="Arial" w:hAnsi="Arial" w:cs="Arial"/>
                  <w:color w:val="0000FF"/>
                  <w:spacing w:val="-1"/>
                  <w:sz w:val="22"/>
                  <w:szCs w:val="22"/>
                  <w:u w:val="single" w:color="0000FF"/>
                </w:rPr>
                <w:t>o</w:t>
              </w:r>
              <w:r>
                <w:rPr>
                  <w:rFonts w:ascii="Arial" w:eastAsia="Arial" w:hAnsi="Arial" w:cs="Arial"/>
                  <w:color w:val="0000FF"/>
                  <w:sz w:val="22"/>
                  <w:szCs w:val="22"/>
                  <w:u w:val="single" w:color="0000FF"/>
                </w:rPr>
                <w:t xml:space="preserve">f </w:t>
              </w:r>
              <w:r>
                <w:rPr>
                  <w:rFonts w:ascii="Arial" w:eastAsia="Arial" w:hAnsi="Arial" w:cs="Arial"/>
                  <w:color w:val="0000FF"/>
                  <w:spacing w:val="3"/>
                  <w:sz w:val="22"/>
                  <w:szCs w:val="22"/>
                  <w:u w:val="single" w:color="0000FF"/>
                </w:rPr>
                <w:t>A</w:t>
              </w:r>
              <w:r>
                <w:rPr>
                  <w:rFonts w:ascii="Arial" w:eastAsia="Arial" w:hAnsi="Arial" w:cs="Arial"/>
                  <w:color w:val="0000FF"/>
                  <w:spacing w:val="-1"/>
                  <w:sz w:val="22"/>
                  <w:szCs w:val="22"/>
                  <w:u w:val="single" w:color="0000FF"/>
                </w:rPr>
                <w:t>p</w:t>
              </w:r>
              <w:r>
                <w:rPr>
                  <w:rFonts w:ascii="Arial" w:eastAsia="Arial" w:hAnsi="Arial" w:cs="Arial"/>
                  <w:color w:val="0000FF"/>
                  <w:spacing w:val="2"/>
                  <w:sz w:val="22"/>
                  <w:szCs w:val="22"/>
                  <w:u w:val="single" w:color="0000FF"/>
                </w:rPr>
                <w:t>p</w:t>
              </w:r>
              <w:r>
                <w:rPr>
                  <w:rFonts w:ascii="Arial" w:eastAsia="Arial" w:hAnsi="Arial" w:cs="Arial"/>
                  <w:color w:val="0000FF"/>
                  <w:spacing w:val="-1"/>
                  <w:sz w:val="22"/>
                  <w:szCs w:val="22"/>
                  <w:u w:val="single" w:color="0000FF"/>
                </w:rPr>
                <w:t>l</w:t>
              </w:r>
              <w:r>
                <w:rPr>
                  <w:rFonts w:ascii="Arial" w:eastAsia="Arial" w:hAnsi="Arial" w:cs="Arial"/>
                  <w:color w:val="0000FF"/>
                  <w:spacing w:val="2"/>
                  <w:sz w:val="22"/>
                  <w:szCs w:val="22"/>
                  <w:u w:val="single" w:color="0000FF"/>
                </w:rPr>
                <w:t>i</w:t>
              </w:r>
              <w:r>
                <w:rPr>
                  <w:rFonts w:ascii="Arial" w:eastAsia="Arial" w:hAnsi="Arial" w:cs="Arial"/>
                  <w:color w:val="0000FF"/>
                  <w:spacing w:val="-1"/>
                  <w:sz w:val="22"/>
                  <w:szCs w:val="22"/>
                  <w:u w:val="single" w:color="0000FF"/>
                </w:rPr>
                <w:t>e</w:t>
              </w:r>
              <w:r>
                <w:rPr>
                  <w:rFonts w:ascii="Arial" w:eastAsia="Arial" w:hAnsi="Arial" w:cs="Arial"/>
                  <w:color w:val="0000FF"/>
                  <w:sz w:val="22"/>
                  <w:szCs w:val="22"/>
                  <w:u w:val="single" w:color="0000FF"/>
                </w:rPr>
                <w:t>d</w:t>
              </w:r>
              <w:r>
                <w:rPr>
                  <w:rFonts w:ascii="Arial" w:eastAsia="Arial" w:hAnsi="Arial" w:cs="Arial"/>
                  <w:color w:val="0000FF"/>
                  <w:spacing w:val="-8"/>
                  <w:sz w:val="22"/>
                  <w:szCs w:val="22"/>
                  <w:u w:val="single" w:color="0000FF"/>
                </w:rPr>
                <w:t xml:space="preserve"> </w:t>
              </w:r>
              <w:r>
                <w:rPr>
                  <w:rFonts w:ascii="Arial" w:eastAsia="Arial" w:hAnsi="Arial" w:cs="Arial"/>
                  <w:color w:val="0000FF"/>
                  <w:spacing w:val="2"/>
                  <w:sz w:val="22"/>
                  <w:szCs w:val="22"/>
                  <w:u w:val="single" w:color="0000FF"/>
                </w:rPr>
                <w:t>Che</w:t>
              </w:r>
              <w:r>
                <w:rPr>
                  <w:rFonts w:ascii="Arial" w:eastAsia="Arial" w:hAnsi="Arial" w:cs="Arial"/>
                  <w:color w:val="0000FF"/>
                  <w:spacing w:val="-3"/>
                  <w:sz w:val="22"/>
                  <w:szCs w:val="22"/>
                  <w:u w:val="single" w:color="0000FF"/>
                </w:rPr>
                <w:t>m</w:t>
              </w:r>
              <w:r>
                <w:rPr>
                  <w:rFonts w:ascii="Arial" w:eastAsia="Arial" w:hAnsi="Arial" w:cs="Arial"/>
                  <w:color w:val="0000FF"/>
                  <w:spacing w:val="-1"/>
                  <w:sz w:val="22"/>
                  <w:szCs w:val="22"/>
                  <w:u w:val="single" w:color="0000FF"/>
                </w:rPr>
                <w:t>i</w:t>
              </w:r>
              <w:r>
                <w:rPr>
                  <w:rFonts w:ascii="Arial" w:eastAsia="Arial" w:hAnsi="Arial" w:cs="Arial"/>
                  <w:color w:val="0000FF"/>
                  <w:spacing w:val="3"/>
                  <w:sz w:val="22"/>
                  <w:szCs w:val="22"/>
                  <w:u w:val="single" w:color="0000FF"/>
                </w:rPr>
                <w:t>c</w:t>
              </w:r>
              <w:r>
                <w:rPr>
                  <w:rFonts w:ascii="Arial" w:eastAsia="Arial" w:hAnsi="Arial" w:cs="Arial"/>
                  <w:color w:val="0000FF"/>
                  <w:spacing w:val="-1"/>
                  <w:sz w:val="22"/>
                  <w:szCs w:val="22"/>
                  <w:u w:val="single" w:color="0000FF"/>
                </w:rPr>
                <w:t>a</w:t>
              </w:r>
              <w:r>
                <w:rPr>
                  <w:rFonts w:ascii="Arial" w:eastAsia="Arial" w:hAnsi="Arial" w:cs="Arial"/>
                  <w:color w:val="0000FF"/>
                  <w:sz w:val="22"/>
                  <w:szCs w:val="22"/>
                  <w:u w:val="single" w:color="0000FF"/>
                </w:rPr>
                <w:t>l</w:t>
              </w:r>
              <w:r>
                <w:rPr>
                  <w:rFonts w:ascii="Arial" w:eastAsia="Arial" w:hAnsi="Arial" w:cs="Arial"/>
                  <w:color w:val="0000FF"/>
                  <w:spacing w:val="-10"/>
                  <w:sz w:val="22"/>
                  <w:szCs w:val="22"/>
                  <w:u w:val="single" w:color="0000FF"/>
                </w:rPr>
                <w:t xml:space="preserve"> </w:t>
              </w:r>
              <w:r>
                <w:rPr>
                  <w:rFonts w:ascii="Arial" w:eastAsia="Arial" w:hAnsi="Arial" w:cs="Arial"/>
                  <w:color w:val="0000FF"/>
                  <w:spacing w:val="3"/>
                  <w:sz w:val="22"/>
                  <w:szCs w:val="22"/>
                  <w:u w:val="single" w:color="0000FF"/>
                </w:rPr>
                <w:t>S</w:t>
              </w:r>
              <w:r>
                <w:rPr>
                  <w:rFonts w:ascii="Arial" w:eastAsia="Arial" w:hAnsi="Arial" w:cs="Arial"/>
                  <w:color w:val="0000FF"/>
                  <w:sz w:val="22"/>
                  <w:szCs w:val="22"/>
                  <w:u w:val="single" w:color="0000FF"/>
                </w:rPr>
                <w:t>c</w:t>
              </w:r>
              <w:r>
                <w:rPr>
                  <w:rFonts w:ascii="Arial" w:eastAsia="Arial" w:hAnsi="Arial" w:cs="Arial"/>
                  <w:color w:val="0000FF"/>
                  <w:spacing w:val="2"/>
                  <w:sz w:val="22"/>
                  <w:szCs w:val="22"/>
                  <w:u w:val="single" w:color="0000FF"/>
                </w:rPr>
                <w:t>i</w:t>
              </w:r>
              <w:r>
                <w:rPr>
                  <w:rFonts w:ascii="Arial" w:eastAsia="Arial" w:hAnsi="Arial" w:cs="Arial"/>
                  <w:color w:val="0000FF"/>
                  <w:spacing w:val="-1"/>
                  <w:sz w:val="22"/>
                  <w:szCs w:val="22"/>
                  <w:u w:val="single" w:color="0000FF"/>
                </w:rPr>
                <w:t>en</w:t>
              </w:r>
              <w:r>
                <w:rPr>
                  <w:rFonts w:ascii="Arial" w:eastAsia="Arial" w:hAnsi="Arial" w:cs="Arial"/>
                  <w:color w:val="0000FF"/>
                  <w:spacing w:val="3"/>
                  <w:sz w:val="22"/>
                  <w:szCs w:val="22"/>
                  <w:u w:val="single" w:color="0000FF"/>
                </w:rPr>
                <w:t>c</w:t>
              </w:r>
              <w:r>
                <w:rPr>
                  <w:rFonts w:ascii="Arial" w:eastAsia="Arial" w:hAnsi="Arial" w:cs="Arial"/>
                  <w:color w:val="0000FF"/>
                  <w:sz w:val="22"/>
                  <w:szCs w:val="22"/>
                  <w:u w:val="single" w:color="0000FF"/>
                </w:rPr>
                <w:t>e</w:t>
              </w:r>
              <w:r>
                <w:rPr>
                  <w:rFonts w:ascii="Arial" w:eastAsia="Arial" w:hAnsi="Arial" w:cs="Arial"/>
                  <w:color w:val="0000FF"/>
                  <w:spacing w:val="-8"/>
                  <w:sz w:val="22"/>
                  <w:szCs w:val="22"/>
                  <w:u w:val="single" w:color="0000FF"/>
                </w:rPr>
                <w:t xml:space="preserve"> </w:t>
              </w:r>
              <w:r>
                <w:rPr>
                  <w:rFonts w:ascii="Arial" w:eastAsia="Arial" w:hAnsi="Arial" w:cs="Arial"/>
                  <w:color w:val="0000FF"/>
                  <w:spacing w:val="1"/>
                  <w:sz w:val="22"/>
                  <w:szCs w:val="22"/>
                  <w:u w:val="single" w:color="0000FF"/>
                </w:rPr>
                <w:t>I</w:t>
              </w:r>
              <w:r>
                <w:rPr>
                  <w:rFonts w:ascii="Arial" w:eastAsia="Arial" w:hAnsi="Arial" w:cs="Arial"/>
                  <w:color w:val="0000FF"/>
                  <w:spacing w:val="-1"/>
                  <w:sz w:val="22"/>
                  <w:szCs w:val="22"/>
                  <w:u w:val="single" w:color="0000FF"/>
                </w:rPr>
                <w:t>n</w:t>
              </w:r>
              <w:r>
                <w:rPr>
                  <w:rFonts w:ascii="Arial" w:eastAsia="Arial" w:hAnsi="Arial" w:cs="Arial"/>
                  <w:color w:val="0000FF"/>
                  <w:spacing w:val="1"/>
                  <w:sz w:val="22"/>
                  <w:szCs w:val="22"/>
                  <w:u w:val="single" w:color="0000FF"/>
                </w:rPr>
                <w:t>t</w:t>
              </w:r>
              <w:r>
                <w:rPr>
                  <w:rFonts w:ascii="Arial" w:eastAsia="Arial" w:hAnsi="Arial" w:cs="Arial"/>
                  <w:color w:val="0000FF"/>
                  <w:spacing w:val="-1"/>
                  <w:sz w:val="22"/>
                  <w:szCs w:val="22"/>
                  <w:u w:val="single" w:color="0000FF"/>
                </w:rPr>
                <w:t>e</w:t>
              </w:r>
              <w:r>
                <w:rPr>
                  <w:rFonts w:ascii="Arial" w:eastAsia="Arial" w:hAnsi="Arial" w:cs="Arial"/>
                  <w:color w:val="0000FF"/>
                  <w:spacing w:val="3"/>
                  <w:sz w:val="22"/>
                  <w:szCs w:val="22"/>
                  <w:u w:val="single" w:color="0000FF"/>
                </w:rPr>
                <w:t>r</w:t>
              </w:r>
              <w:r>
                <w:rPr>
                  <w:rFonts w:ascii="Arial" w:eastAsia="Arial" w:hAnsi="Arial" w:cs="Arial"/>
                  <w:color w:val="0000FF"/>
                  <w:spacing w:val="-1"/>
                  <w:sz w:val="22"/>
                  <w:szCs w:val="22"/>
                  <w:u w:val="single" w:color="0000FF"/>
                </w:rPr>
                <w:t>na</w:t>
              </w:r>
              <w:r>
                <w:rPr>
                  <w:rFonts w:ascii="Arial" w:eastAsia="Arial" w:hAnsi="Arial" w:cs="Arial"/>
                  <w:color w:val="0000FF"/>
                  <w:spacing w:val="1"/>
                  <w:sz w:val="22"/>
                  <w:szCs w:val="22"/>
                  <w:u w:val="single" w:color="0000FF"/>
                </w:rPr>
                <w:t>t</w:t>
              </w:r>
              <w:r>
                <w:rPr>
                  <w:rFonts w:ascii="Arial" w:eastAsia="Arial" w:hAnsi="Arial" w:cs="Arial"/>
                  <w:color w:val="0000FF"/>
                  <w:spacing w:val="2"/>
                  <w:sz w:val="22"/>
                  <w:szCs w:val="22"/>
                  <w:u w:val="single" w:color="0000FF"/>
                </w:rPr>
                <w:t>i</w:t>
              </w:r>
              <w:r>
                <w:rPr>
                  <w:rFonts w:ascii="Arial" w:eastAsia="Arial" w:hAnsi="Arial" w:cs="Arial"/>
                  <w:color w:val="0000FF"/>
                  <w:spacing w:val="-1"/>
                  <w:sz w:val="22"/>
                  <w:szCs w:val="22"/>
                  <w:u w:val="single" w:color="0000FF"/>
                </w:rPr>
                <w:t>o</w:t>
              </w:r>
              <w:r>
                <w:rPr>
                  <w:rFonts w:ascii="Arial" w:eastAsia="Arial" w:hAnsi="Arial" w:cs="Arial"/>
                  <w:color w:val="0000FF"/>
                  <w:spacing w:val="2"/>
                  <w:sz w:val="22"/>
                  <w:szCs w:val="22"/>
                  <w:u w:val="single" w:color="0000FF"/>
                </w:rPr>
                <w:t>n</w:t>
              </w:r>
              <w:r>
                <w:rPr>
                  <w:rFonts w:ascii="Arial" w:eastAsia="Arial" w:hAnsi="Arial" w:cs="Arial"/>
                  <w:color w:val="0000FF"/>
                  <w:spacing w:val="-1"/>
                  <w:sz w:val="22"/>
                  <w:szCs w:val="22"/>
                  <w:u w:val="single" w:color="0000FF"/>
                </w:rPr>
                <w:t>a</w:t>
              </w:r>
              <w:r>
                <w:rPr>
                  <w:rFonts w:ascii="Arial" w:eastAsia="Arial" w:hAnsi="Arial" w:cs="Arial"/>
                  <w:color w:val="0000FF"/>
                  <w:sz w:val="22"/>
                  <w:szCs w:val="22"/>
                  <w:u w:val="single" w:color="0000FF"/>
                </w:rPr>
                <w:t>l</w:t>
              </w:r>
            </w:hyperlink>
          </w:p>
        </w:tc>
      </w:tr>
      <w:tr w:rsidR="00E17CF2" w14:paraId="351581D1" w14:textId="77777777">
        <w:trPr>
          <w:trHeight w:hRule="exact" w:val="241"/>
        </w:trPr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51493" w14:textId="77777777" w:rsidR="00E17CF2" w:rsidRDefault="00C53848">
            <w:pPr>
              <w:spacing w:before="2" w:line="220" w:lineRule="exact"/>
              <w:ind w:left="196"/>
            </w:pPr>
            <w:r>
              <w:t>M</w:t>
            </w:r>
            <w:r>
              <w:rPr>
                <w:spacing w:val="-1"/>
              </w:rPr>
              <w:t>a</w:t>
            </w:r>
            <w:r>
              <w:rPr>
                <w:spacing w:val="-2"/>
              </w:rPr>
              <w:t>nu</w:t>
            </w:r>
            <w:r>
              <w:rPr>
                <w:spacing w:val="2"/>
              </w:rPr>
              <w:t>s</w:t>
            </w:r>
            <w:r>
              <w:rPr>
                <w:spacing w:val="-2"/>
              </w:rPr>
              <w:t>c</w:t>
            </w:r>
            <w:r>
              <w:rPr>
                <w:spacing w:val="-1"/>
              </w:rPr>
              <w:t>ri</w:t>
            </w:r>
            <w:r>
              <w:rPr>
                <w:spacing w:val="2"/>
              </w:rPr>
              <w:t>p</w:t>
            </w:r>
            <w:r>
              <w:t xml:space="preserve">t </w:t>
            </w:r>
            <w:r>
              <w:rPr>
                <w:spacing w:val="1"/>
              </w:rPr>
              <w:t>N</w:t>
            </w:r>
            <w:r>
              <w:rPr>
                <w:spacing w:val="-2"/>
              </w:rPr>
              <w:t>u</w:t>
            </w:r>
            <w:r>
              <w:rPr>
                <w:spacing w:val="1"/>
              </w:rPr>
              <w:t>m</w:t>
            </w:r>
            <w:r>
              <w:rPr>
                <w:spacing w:val="2"/>
              </w:rPr>
              <w:t>b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r</w:t>
            </w:r>
            <w:r>
              <w:t>:</w:t>
            </w:r>
          </w:p>
        </w:tc>
        <w:tc>
          <w:tcPr>
            <w:tcW w:w="10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32BD5" w14:textId="77777777" w:rsidR="00E17CF2" w:rsidRDefault="00C53848">
            <w:pPr>
              <w:spacing w:before="2" w:line="220" w:lineRule="exact"/>
              <w:ind w:left="105"/>
            </w:pPr>
            <w:r>
              <w:rPr>
                <w:b/>
              </w:rPr>
              <w:t>M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2"/>
              </w:rPr>
              <w:t>_J</w:t>
            </w:r>
            <w:r>
              <w:rPr>
                <w:b/>
                <w:spacing w:val="-3"/>
              </w:rPr>
              <w:t>A</w:t>
            </w:r>
            <w:r>
              <w:rPr>
                <w:b/>
                <w:spacing w:val="1"/>
              </w:rPr>
              <w:t>CS</w:t>
            </w:r>
            <w:r>
              <w:rPr>
                <w:b/>
                <w:spacing w:val="-5"/>
              </w:rPr>
              <w:t>I</w:t>
            </w:r>
            <w:r>
              <w:rPr>
                <w:b/>
                <w:spacing w:val="2"/>
              </w:rPr>
              <w:t>_</w:t>
            </w:r>
            <w:r>
              <w:rPr>
                <w:b/>
                <w:spacing w:val="-2"/>
              </w:rPr>
              <w:t>1</w:t>
            </w:r>
            <w:r>
              <w:rPr>
                <w:b/>
                <w:spacing w:val="2"/>
              </w:rPr>
              <w:t>5</w:t>
            </w:r>
            <w:r>
              <w:rPr>
                <w:b/>
                <w:spacing w:val="-2"/>
              </w:rPr>
              <w:t>3</w:t>
            </w:r>
            <w:r>
              <w:rPr>
                <w:b/>
                <w:spacing w:val="2"/>
              </w:rPr>
              <w:t>2</w:t>
            </w:r>
            <w:r>
              <w:rPr>
                <w:b/>
              </w:rPr>
              <w:t>4</w:t>
            </w:r>
          </w:p>
        </w:tc>
      </w:tr>
      <w:tr w:rsidR="00E17CF2" w14:paraId="66CBB0C9" w14:textId="77777777">
        <w:trPr>
          <w:trHeight w:hRule="exact" w:val="241"/>
        </w:trPr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1F6EF" w14:textId="77777777" w:rsidR="00E17CF2" w:rsidRDefault="00C53848">
            <w:pPr>
              <w:spacing w:before="1" w:line="220" w:lineRule="exact"/>
              <w:ind w:left="196"/>
            </w:pPr>
            <w:r>
              <w:rPr>
                <w:spacing w:val="-2"/>
              </w:rPr>
              <w:t>T</w:t>
            </w:r>
            <w:r>
              <w:rPr>
                <w:spacing w:val="-1"/>
              </w:rPr>
              <w:t>it</w:t>
            </w:r>
            <w:r>
              <w:rPr>
                <w:spacing w:val="2"/>
              </w:rPr>
              <w:t>l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o</w:t>
            </w:r>
            <w:r>
              <w:t>f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M</w:t>
            </w:r>
            <w:r>
              <w:rPr>
                <w:spacing w:val="-1"/>
              </w:rPr>
              <w:t>a</w:t>
            </w:r>
            <w:r>
              <w:rPr>
                <w:spacing w:val="-2"/>
              </w:rPr>
              <w:t>nu</w:t>
            </w:r>
            <w:r>
              <w:rPr>
                <w:spacing w:val="-1"/>
              </w:rPr>
              <w:t>s</w:t>
            </w:r>
            <w:r>
              <w:rPr>
                <w:spacing w:val="-2"/>
              </w:rPr>
              <w:t>c</w:t>
            </w:r>
            <w:r>
              <w:rPr>
                <w:spacing w:val="2"/>
              </w:rPr>
              <w:t>r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t</w:t>
            </w:r>
            <w:r>
              <w:t>:</w:t>
            </w:r>
          </w:p>
        </w:tc>
        <w:tc>
          <w:tcPr>
            <w:tcW w:w="10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AF7A7" w14:textId="77777777" w:rsidR="00E17CF2" w:rsidRDefault="00C53848">
            <w:pPr>
              <w:spacing w:before="1" w:line="220" w:lineRule="exact"/>
              <w:ind w:left="105"/>
            </w:pPr>
            <w:r>
              <w:rPr>
                <w:b/>
              </w:rPr>
              <w:t>M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1"/>
              </w:rPr>
              <w:t>h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1"/>
              </w:rPr>
              <w:t>e-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5"/>
              </w:rPr>
              <w:t>i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2"/>
              </w:rPr>
              <w:t>g</w:t>
            </w:r>
            <w:r>
              <w:rPr>
                <w:b/>
                <w:spacing w:val="-1"/>
              </w:rPr>
              <w:t>-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ssist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5"/>
              </w:rPr>
              <w:t>I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1"/>
              </w:rPr>
              <w:t>p</w:t>
            </w:r>
            <w:r>
              <w:rPr>
                <w:b/>
                <w:spacing w:val="-2"/>
              </w:rPr>
              <w:t>re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1"/>
              </w:rPr>
              <w:t>ti</w:t>
            </w:r>
            <w:r>
              <w:rPr>
                <w:b/>
                <w:spacing w:val="2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 xml:space="preserve"> o</w:t>
            </w:r>
            <w:r>
              <w:rPr>
                <w:b/>
              </w:rPr>
              <w:t xml:space="preserve">f </w:t>
            </w:r>
            <w:r>
              <w:rPr>
                <w:b/>
                <w:spacing w:val="-3"/>
              </w:rPr>
              <w:t>A</w:t>
            </w:r>
            <w:r>
              <w:rPr>
                <w:b/>
                <w:spacing w:val="1"/>
              </w:rPr>
              <w:t>F</w:t>
            </w:r>
            <w:r>
              <w:rPr>
                <w:b/>
                <w:spacing w:val="4"/>
              </w:rPr>
              <w:t>M</w:t>
            </w:r>
            <w:r>
              <w:rPr>
                <w:b/>
                <w:spacing w:val="-1"/>
              </w:rPr>
              <w:t>-</w:t>
            </w:r>
            <w:r>
              <w:rPr>
                <w:b/>
                <w:spacing w:val="1"/>
              </w:rPr>
              <w:t>D</w:t>
            </w:r>
            <w:r>
              <w:rPr>
                <w:b/>
                <w:spacing w:val="-2"/>
              </w:rPr>
              <w:t>er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-2"/>
              </w:rPr>
              <w:t>ve</w:t>
            </w:r>
            <w:r>
              <w:rPr>
                <w:b/>
              </w:rPr>
              <w:t>d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2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2"/>
              </w:rPr>
              <w:t>ec</w:t>
            </w:r>
            <w:r>
              <w:rPr>
                <w:b/>
                <w:spacing w:val="1"/>
              </w:rPr>
              <w:t>h</w:t>
            </w:r>
            <w:r>
              <w:rPr>
                <w:b/>
                <w:spacing w:val="-2"/>
              </w:rPr>
              <w:t>a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2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5"/>
              </w:rPr>
              <w:t>F</w:t>
            </w:r>
            <w:r>
              <w:rPr>
                <w:b/>
                <w:spacing w:val="-5"/>
              </w:rPr>
              <w:t>e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2"/>
              </w:rPr>
              <w:t>re</w:t>
            </w:r>
            <w:r>
              <w:rPr>
                <w:b/>
              </w:rPr>
              <w:t xml:space="preserve">s </w:t>
            </w:r>
            <w:r>
              <w:rPr>
                <w:b/>
                <w:spacing w:val="-2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1"/>
              </w:rPr>
              <w:t>p</w:t>
            </w:r>
            <w:r>
              <w:rPr>
                <w:b/>
                <w:spacing w:val="2"/>
              </w:rPr>
              <w:t>o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p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2"/>
              </w:rPr>
              <w:t>yer</w:t>
            </w:r>
            <w:r>
              <w:rPr>
                <w:b/>
              </w:rPr>
              <w:t>s</w:t>
            </w:r>
          </w:p>
        </w:tc>
      </w:tr>
      <w:tr w:rsidR="00E17CF2" w14:paraId="5673CEB9" w14:textId="77777777">
        <w:trPr>
          <w:trHeight w:hRule="exact" w:val="470"/>
        </w:trPr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9F72C" w14:textId="77777777" w:rsidR="00E17CF2" w:rsidRDefault="00C53848">
            <w:pPr>
              <w:spacing w:line="220" w:lineRule="exact"/>
              <w:ind w:left="196"/>
            </w:pPr>
            <w:r>
              <w:rPr>
                <w:spacing w:val="-2"/>
              </w:rPr>
              <w:t>Ty</w:t>
            </w:r>
            <w:r>
              <w:rPr>
                <w:spacing w:val="2"/>
              </w:rPr>
              <w:t>p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o</w:t>
            </w:r>
            <w:r>
              <w:t>f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-1"/>
              </w:rPr>
              <w:t>rti</w:t>
            </w:r>
            <w:r>
              <w:rPr>
                <w:spacing w:val="2"/>
              </w:rPr>
              <w:t>c</w:t>
            </w:r>
            <w:r>
              <w:rPr>
                <w:spacing w:val="-1"/>
              </w:rPr>
              <w:t>l</w:t>
            </w:r>
            <w:r>
              <w:t>e</w:t>
            </w:r>
          </w:p>
        </w:tc>
        <w:tc>
          <w:tcPr>
            <w:tcW w:w="10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C18E5" w14:textId="77777777" w:rsidR="00E17CF2" w:rsidRDefault="00C53848">
            <w:pPr>
              <w:spacing w:line="220" w:lineRule="exact"/>
              <w:ind w:left="105"/>
            </w:pP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2"/>
              </w:rPr>
              <w:t>rc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-1"/>
              </w:rPr>
              <w:t>ti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e</w:t>
            </w:r>
          </w:p>
        </w:tc>
      </w:tr>
    </w:tbl>
    <w:p w14:paraId="09292965" w14:textId="77777777" w:rsidR="00E17CF2" w:rsidRDefault="00E17CF2">
      <w:pPr>
        <w:spacing w:before="2" w:line="260" w:lineRule="exact"/>
        <w:rPr>
          <w:sz w:val="26"/>
          <w:szCs w:val="26"/>
        </w:rPr>
      </w:pPr>
    </w:p>
    <w:p w14:paraId="0B25B2A1" w14:textId="77777777" w:rsidR="00E17CF2" w:rsidRDefault="00000000">
      <w:pPr>
        <w:spacing w:before="34"/>
        <w:ind w:left="100"/>
      </w:pPr>
      <w:r>
        <w:pict w14:anchorId="14119F95">
          <v:group id="_x0000_s2079" style="position:absolute;left:0;text-align:left;margin-left:71.5pt;margin-top:1.25pt;width:172.95pt;height:12.5pt;z-index:-251661312;mso-position-horizontal-relative:page" coordorigin="1430,25" coordsize="3459,250">
            <v:shape id="_x0000_s2081" style="position:absolute;left:1440;top:35;width:3439;height:230" coordorigin="1440,35" coordsize="3439,230" path="m1440,265r3439,l4879,35r-3439,l1440,265xe" fillcolor="yellow" stroked="f">
              <v:path arrowok="t"/>
            </v:shape>
            <v:shape id="_x0000_s2080" style="position:absolute;left:1440;top:252;width:3439;height:0" coordorigin="1440,252" coordsize="3439,0" path="m1440,252r3439,e" filled="f" strokeweight=".35681mm">
              <v:path arrowok="t"/>
            </v:shape>
            <w10:wrap anchorx="page"/>
          </v:group>
        </w:pict>
      </w:r>
      <w:r w:rsidR="00C53848">
        <w:rPr>
          <w:b/>
          <w:spacing w:val="1"/>
        </w:rPr>
        <w:t>PA</w:t>
      </w:r>
      <w:r w:rsidR="00C53848">
        <w:rPr>
          <w:b/>
          <w:spacing w:val="-3"/>
        </w:rPr>
        <w:t>R</w:t>
      </w:r>
      <w:r w:rsidR="00C53848">
        <w:rPr>
          <w:b/>
        </w:rPr>
        <w:t>T</w:t>
      </w:r>
      <w:r w:rsidR="00C53848">
        <w:rPr>
          <w:b/>
          <w:spacing w:val="-2"/>
        </w:rPr>
        <w:t xml:space="preserve"> </w:t>
      </w:r>
      <w:r w:rsidR="00C53848">
        <w:rPr>
          <w:b/>
        </w:rPr>
        <w:t>1</w:t>
      </w:r>
      <w:r w:rsidR="00C53848">
        <w:rPr>
          <w:b/>
          <w:spacing w:val="3"/>
        </w:rPr>
        <w:t xml:space="preserve"> </w:t>
      </w:r>
      <w:r w:rsidR="00C53848">
        <w:rPr>
          <w:b/>
          <w:spacing w:val="-1"/>
        </w:rPr>
        <w:t>(</w:t>
      </w:r>
      <w:r w:rsidR="00C53848">
        <w:rPr>
          <w:b/>
          <w:spacing w:val="-5"/>
        </w:rPr>
        <w:t>I</w:t>
      </w:r>
      <w:r w:rsidR="00C53848">
        <w:rPr>
          <w:b/>
        </w:rPr>
        <w:t>m</w:t>
      </w:r>
      <w:r w:rsidR="00C53848">
        <w:rPr>
          <w:b/>
          <w:spacing w:val="1"/>
        </w:rPr>
        <w:t>p</w:t>
      </w:r>
      <w:r w:rsidR="00C53848">
        <w:rPr>
          <w:b/>
          <w:spacing w:val="2"/>
        </w:rPr>
        <w:t>o</w:t>
      </w:r>
      <w:r w:rsidR="00C53848">
        <w:rPr>
          <w:b/>
          <w:spacing w:val="-2"/>
        </w:rPr>
        <w:t>r</w:t>
      </w:r>
      <w:r w:rsidR="00C53848">
        <w:rPr>
          <w:b/>
          <w:spacing w:val="-1"/>
        </w:rPr>
        <w:t>t</w:t>
      </w:r>
      <w:r w:rsidR="00C53848">
        <w:rPr>
          <w:b/>
          <w:spacing w:val="2"/>
        </w:rPr>
        <w:t>a</w:t>
      </w:r>
      <w:r w:rsidR="00C53848">
        <w:rPr>
          <w:b/>
          <w:spacing w:val="1"/>
        </w:rPr>
        <w:t>n</w:t>
      </w:r>
      <w:r w:rsidR="00C53848">
        <w:rPr>
          <w:b/>
          <w:spacing w:val="-2"/>
        </w:rPr>
        <w:t>c</w:t>
      </w:r>
      <w:r w:rsidR="00C53848">
        <w:rPr>
          <w:b/>
        </w:rPr>
        <w:t>e</w:t>
      </w:r>
      <w:r w:rsidR="00C53848">
        <w:rPr>
          <w:b/>
          <w:spacing w:val="-1"/>
        </w:rPr>
        <w:t xml:space="preserve"> </w:t>
      </w:r>
      <w:r w:rsidR="00C53848">
        <w:rPr>
          <w:b/>
          <w:spacing w:val="-2"/>
        </w:rPr>
        <w:t>o</w:t>
      </w:r>
      <w:r w:rsidR="00C53848">
        <w:rPr>
          <w:b/>
        </w:rPr>
        <w:t>f</w:t>
      </w:r>
      <w:r w:rsidR="00C53848">
        <w:rPr>
          <w:b/>
          <w:spacing w:val="3"/>
        </w:rPr>
        <w:t xml:space="preserve"> </w:t>
      </w:r>
      <w:r w:rsidR="00C53848">
        <w:rPr>
          <w:b/>
          <w:spacing w:val="-1"/>
        </w:rPr>
        <w:t>t</w:t>
      </w:r>
      <w:r w:rsidR="00C53848">
        <w:rPr>
          <w:b/>
          <w:spacing w:val="1"/>
        </w:rPr>
        <w:t>h</w:t>
      </w:r>
      <w:r w:rsidR="00C53848">
        <w:rPr>
          <w:b/>
        </w:rPr>
        <w:t>e</w:t>
      </w:r>
      <w:r w:rsidR="00C53848">
        <w:rPr>
          <w:b/>
          <w:spacing w:val="-4"/>
        </w:rPr>
        <w:t xml:space="preserve"> </w:t>
      </w:r>
      <w:r w:rsidR="00C53848">
        <w:rPr>
          <w:b/>
        </w:rPr>
        <w:t>m</w:t>
      </w:r>
      <w:r w:rsidR="00C53848">
        <w:rPr>
          <w:b/>
          <w:spacing w:val="2"/>
        </w:rPr>
        <w:t>a</w:t>
      </w:r>
      <w:r w:rsidR="00C53848">
        <w:rPr>
          <w:b/>
          <w:spacing w:val="1"/>
        </w:rPr>
        <w:t>nu</w:t>
      </w:r>
      <w:r w:rsidR="00C53848">
        <w:rPr>
          <w:b/>
          <w:spacing w:val="-1"/>
        </w:rPr>
        <w:t>s</w:t>
      </w:r>
      <w:r w:rsidR="00C53848">
        <w:rPr>
          <w:b/>
          <w:spacing w:val="-2"/>
        </w:rPr>
        <w:t>cr</w:t>
      </w:r>
      <w:r w:rsidR="00C53848">
        <w:rPr>
          <w:b/>
          <w:spacing w:val="-1"/>
        </w:rPr>
        <w:t>i</w:t>
      </w:r>
      <w:r w:rsidR="00C53848">
        <w:rPr>
          <w:b/>
          <w:spacing w:val="1"/>
        </w:rPr>
        <w:t>p</w:t>
      </w:r>
      <w:r w:rsidR="00C53848">
        <w:rPr>
          <w:b/>
          <w:spacing w:val="-1"/>
        </w:rPr>
        <w:t>t</w:t>
      </w:r>
      <w:r w:rsidR="00C53848">
        <w:rPr>
          <w:b/>
        </w:rPr>
        <w:t>)</w:t>
      </w:r>
    </w:p>
    <w:p w14:paraId="40428109" w14:textId="77777777" w:rsidR="00E17CF2" w:rsidRDefault="00E17CF2">
      <w:pPr>
        <w:spacing w:before="6" w:line="220" w:lineRule="exact"/>
        <w:rPr>
          <w:sz w:val="22"/>
          <w:szCs w:val="22"/>
        </w:rPr>
      </w:pPr>
    </w:p>
    <w:tbl>
      <w:tblPr>
        <w:tblW w:w="0" w:type="auto"/>
        <w:tblInd w:w="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3"/>
        <w:gridCol w:w="4631"/>
        <w:gridCol w:w="4628"/>
      </w:tblGrid>
      <w:tr w:rsidR="00E17CF2" w14:paraId="496E047B" w14:textId="77777777">
        <w:trPr>
          <w:trHeight w:hRule="exact" w:val="645"/>
        </w:trPr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D1919" w14:textId="77777777" w:rsidR="00E17CF2" w:rsidRDefault="00E17CF2"/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8C453" w14:textId="77777777" w:rsidR="00E17CF2" w:rsidRDefault="00C53848">
            <w:pPr>
              <w:spacing w:line="220" w:lineRule="exact"/>
              <w:ind w:left="105"/>
            </w:pPr>
            <w:r>
              <w:rPr>
                <w:b/>
                <w:spacing w:val="1"/>
              </w:rPr>
              <w:t>C</w:t>
            </w:r>
            <w:r>
              <w:rPr>
                <w:b/>
                <w:spacing w:val="2"/>
              </w:rPr>
              <w:t>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m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 xml:space="preserve">s </w:t>
            </w:r>
            <w:r>
              <w:rPr>
                <w:b/>
                <w:spacing w:val="-2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ev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6"/>
              </w:rPr>
              <w:t>w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2"/>
              </w:rPr>
              <w:t>r</w:t>
            </w:r>
            <w:r>
              <w:rPr>
                <w:b/>
              </w:rPr>
              <w:t>s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081BC" w14:textId="77777777" w:rsidR="00E17CF2" w:rsidRDefault="00C53848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Au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2"/>
              </w:rPr>
              <w:t>or</w:t>
            </w:r>
            <w:r>
              <w:rPr>
                <w:b/>
                <w:spacing w:val="-8"/>
              </w:rPr>
              <w:t>’</w:t>
            </w:r>
            <w:r>
              <w:rPr>
                <w:b/>
              </w:rPr>
              <w:t xml:space="preserve">s </w:t>
            </w:r>
            <w:r>
              <w:rPr>
                <w:b/>
                <w:spacing w:val="5"/>
              </w:rPr>
              <w:t>F</w:t>
            </w:r>
            <w:r>
              <w:rPr>
                <w:b/>
                <w:spacing w:val="-2"/>
              </w:rPr>
              <w:t>eed</w:t>
            </w:r>
            <w:r>
              <w:rPr>
                <w:b/>
                <w:spacing w:val="1"/>
              </w:rPr>
              <w:t>b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2"/>
              </w:rPr>
              <w:t>c</w:t>
            </w:r>
            <w:r>
              <w:rPr>
                <w:b/>
              </w:rPr>
              <w:t>k</w:t>
            </w:r>
          </w:p>
        </w:tc>
      </w:tr>
      <w:tr w:rsidR="00E17CF2" w14:paraId="6CD7C168" w14:textId="77777777">
        <w:trPr>
          <w:trHeight w:hRule="exact" w:val="2771"/>
        </w:trPr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EADD7" w14:textId="77777777" w:rsidR="00E17CF2" w:rsidRDefault="00C53848">
            <w:pPr>
              <w:spacing w:line="220" w:lineRule="exact"/>
              <w:ind w:left="105"/>
            </w:pPr>
            <w:r>
              <w:rPr>
                <w:b/>
                <w:spacing w:val="5"/>
              </w:rPr>
              <w:t>P</w:t>
            </w:r>
            <w:r>
              <w:rPr>
                <w:b/>
                <w:spacing w:val="-1"/>
              </w:rPr>
              <w:t>l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6"/>
              </w:rPr>
              <w:t>w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2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2"/>
              </w:rPr>
              <w:t>f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2"/>
              </w:rPr>
              <w:t>c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 xml:space="preserve">s </w:t>
            </w:r>
            <w:r>
              <w:rPr>
                <w:b/>
                <w:spacing w:val="-2"/>
              </w:rPr>
              <w:t>re</w:t>
            </w:r>
            <w:r>
              <w:rPr>
                <w:b/>
                <w:spacing w:val="2"/>
              </w:rPr>
              <w:t>ga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1"/>
              </w:rPr>
              <w:t>d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</w:p>
          <w:p w14:paraId="744FCBB2" w14:textId="77777777" w:rsidR="00E17CF2" w:rsidRDefault="00C53848">
            <w:pPr>
              <w:spacing w:before="6" w:line="220" w:lineRule="exact"/>
              <w:ind w:left="105" w:right="467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m</w:t>
            </w:r>
            <w:r>
              <w:rPr>
                <w:b/>
                <w:spacing w:val="1"/>
              </w:rPr>
              <w:t>p</w:t>
            </w:r>
            <w:r>
              <w:rPr>
                <w:b/>
                <w:spacing w:val="2"/>
              </w:rPr>
              <w:t>o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-2"/>
              </w:rPr>
              <w:t>a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2"/>
              </w:rPr>
              <w:t>c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o</w:t>
            </w:r>
            <w:r>
              <w:rPr>
                <w:b/>
              </w:rPr>
              <w:t xml:space="preserve">f 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 m</w:t>
            </w:r>
            <w:r>
              <w:rPr>
                <w:b/>
                <w:spacing w:val="-2"/>
              </w:rPr>
              <w:t>a</w:t>
            </w:r>
            <w:r>
              <w:rPr>
                <w:b/>
                <w:spacing w:val="1"/>
              </w:rPr>
              <w:t>nu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-2"/>
              </w:rPr>
              <w:t>cr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p</w:t>
            </w:r>
            <w:r>
              <w:rPr>
                <w:b/>
              </w:rPr>
              <w:t xml:space="preserve">t </w:t>
            </w:r>
            <w:r>
              <w:rPr>
                <w:b/>
                <w:spacing w:val="-1"/>
              </w:rPr>
              <w:t>f</w:t>
            </w:r>
            <w:r>
              <w:rPr>
                <w:b/>
                <w:spacing w:val="2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s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1"/>
              </w:rPr>
              <w:t>ti</w:t>
            </w:r>
            <w:r>
              <w:rPr>
                <w:b/>
                <w:spacing w:val="2"/>
              </w:rPr>
              <w:t>f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c 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2"/>
              </w:rPr>
              <w:t>o</w:t>
            </w:r>
            <w:r>
              <w:rPr>
                <w:b/>
              </w:rPr>
              <w:t>mm</w:t>
            </w:r>
            <w:r>
              <w:rPr>
                <w:b/>
                <w:spacing w:val="-2"/>
              </w:rPr>
              <w:t>u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1"/>
              </w:rPr>
              <w:t>it</w:t>
            </w:r>
            <w:r>
              <w:rPr>
                <w:b/>
                <w:spacing w:val="-2"/>
              </w:rPr>
              <w:t>y</w:t>
            </w:r>
            <w:r>
              <w:rPr>
                <w:b/>
              </w:rPr>
              <w:t>.</w:t>
            </w:r>
            <w:r>
              <w:rPr>
                <w:b/>
                <w:spacing w:val="3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n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u</w:t>
            </w:r>
            <w:r>
              <w:t>m</w:t>
            </w:r>
            <w:r>
              <w:rPr>
                <w:spacing w:val="2"/>
              </w:rPr>
              <w:t xml:space="preserve"> o</w:t>
            </w:r>
            <w:r>
              <w:t xml:space="preserve">f </w:t>
            </w:r>
            <w:r>
              <w:rPr>
                <w:spacing w:val="3"/>
              </w:rPr>
              <w:t>3</w:t>
            </w:r>
            <w:r>
              <w:rPr>
                <w:spacing w:val="-1"/>
              </w:rPr>
              <w:t>-</w:t>
            </w:r>
            <w:r>
              <w:t>4</w:t>
            </w:r>
            <w:r>
              <w:rPr>
                <w:spacing w:val="-1"/>
              </w:rPr>
              <w:t xml:space="preserve"> s</w:t>
            </w:r>
            <w:r>
              <w:rPr>
                <w:spacing w:val="-2"/>
              </w:rPr>
              <w:t>en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n</w:t>
            </w:r>
            <w:r>
              <w:rPr>
                <w:spacing w:val="-2"/>
              </w:rPr>
              <w:t>ce</w:t>
            </w:r>
            <w:r>
              <w:t xml:space="preserve">s </w:t>
            </w:r>
            <w:r>
              <w:rPr>
                <w:spacing w:val="1"/>
              </w:rPr>
              <w:t>m</w:t>
            </w:r>
            <w:r>
              <w:rPr>
                <w:spacing w:val="2"/>
              </w:rPr>
              <w:t>a</w:t>
            </w:r>
            <w:r>
              <w:t>y</w:t>
            </w:r>
          </w:p>
          <w:p w14:paraId="34466D84" w14:textId="77777777" w:rsidR="00E17CF2" w:rsidRDefault="00C53848">
            <w:pPr>
              <w:spacing w:line="220" w:lineRule="exact"/>
              <w:ind w:left="105"/>
            </w:pPr>
            <w:r>
              <w:rPr>
                <w:spacing w:val="2"/>
              </w:rPr>
              <w:t>b</w:t>
            </w:r>
            <w:r>
              <w:t>e</w:t>
            </w:r>
            <w:r>
              <w:rPr>
                <w:spacing w:val="-1"/>
              </w:rPr>
              <w:t xml:space="preserve"> r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q</w:t>
            </w:r>
            <w:r>
              <w:rPr>
                <w:spacing w:val="-2"/>
              </w:rPr>
              <w:t>u</w:t>
            </w:r>
            <w:r>
              <w:rPr>
                <w:spacing w:val="-1"/>
              </w:rPr>
              <w:t>ir</w:t>
            </w:r>
            <w:r>
              <w:rPr>
                <w:spacing w:val="-2"/>
              </w:rPr>
              <w:t>e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fo</w:t>
            </w:r>
            <w:r>
              <w:t xml:space="preserve">r 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h</w:t>
            </w:r>
            <w:r>
              <w:rPr>
                <w:spacing w:val="-1"/>
              </w:rPr>
              <w:t>i</w:t>
            </w:r>
            <w:r>
              <w:t xml:space="preserve">s </w:t>
            </w:r>
            <w:r>
              <w:rPr>
                <w:spacing w:val="2"/>
              </w:rPr>
              <w:t>p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rt</w:t>
            </w:r>
            <w:r>
              <w:t>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4328E" w14:textId="77777777" w:rsidR="00E17CF2" w:rsidRDefault="00C53848">
            <w:pPr>
              <w:spacing w:line="220" w:lineRule="exact"/>
              <w:ind w:left="105"/>
            </w:pPr>
            <w:r>
              <w:rPr>
                <w:spacing w:val="-2"/>
              </w:rPr>
              <w:t>Th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opo</w:t>
            </w:r>
            <w:r>
              <w:rPr>
                <w:spacing w:val="-1"/>
              </w:rPr>
              <w:t>s</w:t>
            </w:r>
            <w:r>
              <w:rPr>
                <w:spacing w:val="-2"/>
              </w:rPr>
              <w:t>e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f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e</w:t>
            </w:r>
            <w:r>
              <w:rPr>
                <w:spacing w:val="-3"/>
              </w:rPr>
              <w:t>w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r</w:t>
            </w:r>
            <w:r>
              <w:t>k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tt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m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t</w:t>
            </w:r>
            <w:r>
              <w:t xml:space="preserve">s </w:t>
            </w:r>
            <w:r>
              <w:rPr>
                <w:spacing w:val="-1"/>
              </w:rPr>
              <w:t>t</w:t>
            </w:r>
            <w:r>
              <w:t>o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t</w:t>
            </w:r>
            <w:r>
              <w:rPr>
                <w:spacing w:val="-2"/>
              </w:rPr>
              <w:t>eg</w:t>
            </w:r>
            <w:r>
              <w:rPr>
                <w:spacing w:val="2"/>
              </w:rPr>
              <w:t>r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t</w:t>
            </w:r>
            <w:r>
              <w:t>e</w:t>
            </w:r>
          </w:p>
          <w:p w14:paraId="29741DA5" w14:textId="77777777" w:rsidR="00E17CF2" w:rsidRDefault="00C53848">
            <w:pPr>
              <w:spacing w:before="6" w:line="220" w:lineRule="exact"/>
              <w:ind w:left="105" w:right="83"/>
            </w:pPr>
            <w:r>
              <w:rPr>
                <w:spacing w:val="-1"/>
              </w:rPr>
              <w:t>t</w:t>
            </w:r>
            <w:r>
              <w:rPr>
                <w:spacing w:val="2"/>
              </w:rPr>
              <w:t>opo</w:t>
            </w:r>
            <w:r>
              <w:rPr>
                <w:spacing w:val="-2"/>
              </w:rPr>
              <w:t>g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p</w:t>
            </w:r>
            <w:r>
              <w:rPr>
                <w:spacing w:val="-2"/>
              </w:rPr>
              <w:t>h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ca</w:t>
            </w:r>
            <w:r>
              <w:rPr>
                <w:spacing w:val="-1"/>
              </w:rPr>
              <w:t>l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nan</w:t>
            </w:r>
            <w:r>
              <w:rPr>
                <w:spacing w:val="2"/>
              </w:rPr>
              <w:t>o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c</w:t>
            </w:r>
            <w:r>
              <w:rPr>
                <w:spacing w:val="-2"/>
              </w:rPr>
              <w:t>ha</w:t>
            </w:r>
            <w:r>
              <w:rPr>
                <w:spacing w:val="2"/>
              </w:rPr>
              <w:t>n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ca</w:t>
            </w:r>
            <w:r>
              <w:rPr>
                <w:spacing w:val="-1"/>
              </w:rPr>
              <w:t>l</w:t>
            </w:r>
            <w:r>
              <w:t>,</w:t>
            </w:r>
            <w:r>
              <w:rPr>
                <w:spacing w:val="2"/>
              </w:rPr>
              <w:t xml:space="preserve"> a</w:t>
            </w:r>
            <w:r>
              <w:rPr>
                <w:spacing w:val="-2"/>
              </w:rPr>
              <w:t>n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p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ti</w:t>
            </w:r>
            <w:r>
              <w:rPr>
                <w:spacing w:val="-2"/>
              </w:rPr>
              <w:t>a</w:t>
            </w:r>
            <w:r>
              <w:t xml:space="preserve">l </w:t>
            </w:r>
            <w:r>
              <w:rPr>
                <w:spacing w:val="-2"/>
              </w:rPr>
              <w:t>he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ge</w:t>
            </w:r>
            <w:r>
              <w:rPr>
                <w:spacing w:val="2"/>
              </w:rPr>
              <w:t>n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t</w:t>
            </w:r>
            <w:r>
              <w:t>y</w:t>
            </w:r>
            <w:r>
              <w:rPr>
                <w:spacing w:val="-1"/>
              </w:rPr>
              <w:t xml:space="preserve"> i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fo</w:t>
            </w:r>
            <w:r>
              <w:rPr>
                <w:spacing w:val="-1"/>
              </w:rPr>
              <w:t>r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ti</w:t>
            </w:r>
            <w:r>
              <w:rPr>
                <w:spacing w:val="2"/>
              </w:rPr>
              <w:t>o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d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ri</w:t>
            </w:r>
            <w:r>
              <w:rPr>
                <w:spacing w:val="-2"/>
              </w:rPr>
              <w:t>ve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f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o</w:t>
            </w:r>
            <w:r>
              <w:t>m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-2"/>
              </w:rPr>
              <w:t>F</w:t>
            </w:r>
            <w:r>
              <w:t xml:space="preserve">M 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ea</w:t>
            </w:r>
            <w:r>
              <w:rPr>
                <w:spacing w:val="-1"/>
              </w:rPr>
              <w:t>s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r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en</w:t>
            </w:r>
            <w:r>
              <w:rPr>
                <w:spacing w:val="2"/>
              </w:rPr>
              <w:t>t</w:t>
            </w:r>
            <w:r>
              <w:t xml:space="preserve">s 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n</w:t>
            </w:r>
            <w:r>
              <w:rPr>
                <w:spacing w:val="-1"/>
              </w:rPr>
              <w:t>t</w:t>
            </w:r>
            <w:r>
              <w:t>o</w:t>
            </w:r>
            <w:r>
              <w:rPr>
                <w:spacing w:val="3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u</w:t>
            </w:r>
            <w:r>
              <w:rPr>
                <w:spacing w:val="-2"/>
              </w:rPr>
              <w:t>n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f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e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ach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ne</w:t>
            </w:r>
            <w:r>
              <w:rPr>
                <w:spacing w:val="-1"/>
              </w:rPr>
              <w:t>-l</w:t>
            </w:r>
            <w:r>
              <w:rPr>
                <w:spacing w:val="2"/>
              </w:rPr>
              <w:t>e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r</w:t>
            </w:r>
            <w:r>
              <w:rPr>
                <w:spacing w:val="-2"/>
              </w:rPr>
              <w:t>n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n</w:t>
            </w:r>
            <w:r>
              <w:rPr>
                <w:spacing w:val="3"/>
              </w:rPr>
              <w:t>g</w:t>
            </w:r>
            <w:r>
              <w:rPr>
                <w:spacing w:val="-1"/>
              </w:rPr>
              <w:t>-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is</w:t>
            </w:r>
            <w:r>
              <w:rPr>
                <w:spacing w:val="2"/>
              </w:rPr>
              <w:t>t</w:t>
            </w:r>
            <w:r>
              <w:rPr>
                <w:spacing w:val="-2"/>
              </w:rPr>
              <w:t>e</w:t>
            </w:r>
            <w:r>
              <w:t xml:space="preserve">d </w:t>
            </w:r>
            <w:r>
              <w:rPr>
                <w:spacing w:val="-2"/>
              </w:rPr>
              <w:t>ana</w:t>
            </w:r>
            <w:r>
              <w:rPr>
                <w:spacing w:val="2"/>
              </w:rPr>
              <w:t>l</w:t>
            </w:r>
            <w:r>
              <w:rPr>
                <w:spacing w:val="-2"/>
              </w:rPr>
              <w:t>y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i</w:t>
            </w:r>
            <w:r>
              <w:rPr>
                <w:spacing w:val="-2"/>
              </w:rPr>
              <w:t>ca</w:t>
            </w:r>
            <w:r>
              <w:t>l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w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k</w:t>
            </w:r>
            <w:r>
              <w:rPr>
                <w:spacing w:val="2"/>
              </w:rPr>
              <w:t>f</w:t>
            </w:r>
            <w:r>
              <w:rPr>
                <w:spacing w:val="-1"/>
              </w:rPr>
              <w:t>l</w:t>
            </w:r>
            <w:r>
              <w:rPr>
                <w:spacing w:val="2"/>
              </w:rPr>
              <w:t>o</w:t>
            </w:r>
            <w:r>
              <w:rPr>
                <w:spacing w:val="-3"/>
              </w:rPr>
              <w:t>w</w:t>
            </w:r>
            <w:r>
              <w:t>.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Suc</w:t>
            </w:r>
            <w:r>
              <w:t>h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a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pp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ac</w:t>
            </w:r>
            <w:r>
              <w:t>h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c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u</w:t>
            </w:r>
            <w:r>
              <w:rPr>
                <w:spacing w:val="-1"/>
              </w:rPr>
              <w:t>l</w:t>
            </w:r>
            <w:r>
              <w:t xml:space="preserve">d </w:t>
            </w:r>
            <w:r>
              <w:rPr>
                <w:spacing w:val="2"/>
              </w:rPr>
              <w:t>po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en</w:t>
            </w:r>
            <w:r>
              <w:rPr>
                <w:spacing w:val="-1"/>
              </w:rPr>
              <w:t>ti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l</w:t>
            </w:r>
            <w:r>
              <w:rPr>
                <w:spacing w:val="2"/>
              </w:rPr>
              <w:t>l</w:t>
            </w:r>
            <w:r>
              <w:t>y</w:t>
            </w:r>
            <w:r>
              <w:rPr>
                <w:spacing w:val="-1"/>
              </w:rPr>
              <w:t xml:space="preserve"> i</w:t>
            </w:r>
            <w:r>
              <w:rPr>
                <w:spacing w:val="1"/>
              </w:rPr>
              <w:t>m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v</w:t>
            </w:r>
            <w:r>
              <w:t>e</w:t>
            </w:r>
            <w:r>
              <w:rPr>
                <w:spacing w:val="-1"/>
              </w:rPr>
              <w:t xml:space="preserve"> 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i</w:t>
            </w:r>
            <w:r>
              <w:rPr>
                <w:spacing w:val="2"/>
              </w:rPr>
              <w:t>n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t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ti</w:t>
            </w:r>
            <w:r>
              <w:rPr>
                <w:spacing w:val="2"/>
              </w:rPr>
              <w:t>o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o</w:t>
            </w:r>
            <w:r>
              <w:t>f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c</w:t>
            </w:r>
            <w:r>
              <w:rPr>
                <w:spacing w:val="2"/>
              </w:rPr>
              <w:t>o</w:t>
            </w:r>
            <w:r>
              <w:rPr>
                <w:spacing w:val="-3"/>
              </w:rPr>
              <w:t>m</w:t>
            </w:r>
            <w:r>
              <w:rPr>
                <w:spacing w:val="-2"/>
              </w:rPr>
              <w:t>p</w:t>
            </w:r>
            <w:r>
              <w:rPr>
                <w:spacing w:val="-1"/>
              </w:rPr>
              <w:t>l</w:t>
            </w:r>
            <w:r>
              <w:rPr>
                <w:spacing w:val="-2"/>
              </w:rPr>
              <w:t>e</w:t>
            </w:r>
            <w:r>
              <w:t>x</w:t>
            </w:r>
          </w:p>
          <w:p w14:paraId="66A21549" w14:textId="77777777" w:rsidR="00E17CF2" w:rsidRDefault="00C53848">
            <w:pPr>
              <w:spacing w:line="220" w:lineRule="exact"/>
              <w:ind w:left="105"/>
            </w:pPr>
            <w:r>
              <w:rPr>
                <w:spacing w:val="-1"/>
              </w:rPr>
              <w:t>li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d</w:t>
            </w:r>
            <w:r>
              <w:rPr>
                <w:spacing w:val="-1"/>
              </w:rPr>
              <w:t>-l</w:t>
            </w:r>
            <w:r>
              <w:rPr>
                <w:spacing w:val="-2"/>
              </w:rPr>
              <w:t>ay</w:t>
            </w:r>
            <w:r>
              <w:rPr>
                <w:spacing w:val="2"/>
              </w:rPr>
              <w:t>e</w:t>
            </w:r>
            <w:r>
              <w:t xml:space="preserve">r </w:t>
            </w:r>
            <w:r>
              <w:rPr>
                <w:spacing w:val="2"/>
              </w:rPr>
              <w:t>d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t</w:t>
            </w:r>
            <w:r>
              <w:t xml:space="preserve">s </w:t>
            </w:r>
            <w:r>
              <w:rPr>
                <w:spacing w:val="-2"/>
              </w:rPr>
              <w:t>an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n</w:t>
            </w:r>
            <w:r>
              <w:rPr>
                <w:spacing w:val="-2"/>
              </w:rPr>
              <w:t>h</w:t>
            </w:r>
            <w:r>
              <w:rPr>
                <w:spacing w:val="2"/>
              </w:rPr>
              <w:t>a</w:t>
            </w:r>
            <w:r>
              <w:rPr>
                <w:spacing w:val="-2"/>
              </w:rPr>
              <w:t>nc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r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od</w:t>
            </w:r>
            <w:r>
              <w:rPr>
                <w:spacing w:val="-2"/>
              </w:rPr>
              <w:t>uc</w:t>
            </w:r>
            <w:r>
              <w:rPr>
                <w:spacing w:val="2"/>
              </w:rPr>
              <w:t>ib</w:t>
            </w:r>
            <w:r>
              <w:rPr>
                <w:spacing w:val="-1"/>
              </w:rPr>
              <w:t>ilit</w:t>
            </w:r>
            <w:r>
              <w:t>y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o</w:t>
            </w:r>
            <w:r>
              <w:t>f</w:t>
            </w:r>
          </w:p>
          <w:p w14:paraId="73178342" w14:textId="77777777" w:rsidR="00E17CF2" w:rsidRDefault="00C53848">
            <w:pPr>
              <w:spacing w:before="2" w:line="220" w:lineRule="exact"/>
              <w:ind w:left="105" w:right="134"/>
            </w:pPr>
            <w:r>
              <w:rPr>
                <w:spacing w:val="-3"/>
              </w:rPr>
              <w:t>A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M</w:t>
            </w:r>
            <w:r>
              <w:rPr>
                <w:spacing w:val="-1"/>
              </w:rPr>
              <w:t>-</w:t>
            </w:r>
            <w:r>
              <w:rPr>
                <w:spacing w:val="2"/>
              </w:rPr>
              <w:t>b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s</w:t>
            </w:r>
            <w:r>
              <w:rPr>
                <w:spacing w:val="-2"/>
              </w:rPr>
              <w:t>e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m</w:t>
            </w:r>
            <w:r>
              <w:rPr>
                <w:spacing w:val="2"/>
              </w:rPr>
              <w:t>b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an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cha</w:t>
            </w:r>
            <w:r>
              <w:rPr>
                <w:spacing w:val="2"/>
              </w:rPr>
              <w:t>r</w:t>
            </w:r>
            <w:r>
              <w:rPr>
                <w:spacing w:val="-2"/>
              </w:rPr>
              <w:t>ac</w:t>
            </w:r>
            <w:r>
              <w:rPr>
                <w:spacing w:val="2"/>
              </w:rPr>
              <w:t>t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i</w:t>
            </w:r>
            <w:r>
              <w:rPr>
                <w:spacing w:val="-2"/>
              </w:rPr>
              <w:t>za</w:t>
            </w:r>
            <w:r>
              <w:rPr>
                <w:spacing w:val="-1"/>
              </w:rPr>
              <w:t>ti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</w:t>
            </w:r>
            <w:r>
              <w:t>.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H</w:t>
            </w:r>
            <w:r>
              <w:rPr>
                <w:spacing w:val="2"/>
              </w:rPr>
              <w:t>o</w:t>
            </w:r>
            <w:r>
              <w:rPr>
                <w:spacing w:val="1"/>
              </w:rPr>
              <w:t>w</w:t>
            </w:r>
            <w:r>
              <w:rPr>
                <w:spacing w:val="-2"/>
              </w:rPr>
              <w:t>eve</w:t>
            </w:r>
            <w:r>
              <w:rPr>
                <w:spacing w:val="-1"/>
              </w:rPr>
              <w:t>r</w:t>
            </w:r>
            <w:r>
              <w:t>,</w:t>
            </w:r>
            <w:r>
              <w:rPr>
                <w:spacing w:val="2"/>
              </w:rPr>
              <w:t xml:space="preserve"> t</w:t>
            </w:r>
            <w:r>
              <w:rPr>
                <w:spacing w:val="-2"/>
              </w:rPr>
              <w:t>h</w:t>
            </w:r>
            <w:r>
              <w:t xml:space="preserve">e 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anu</w:t>
            </w:r>
            <w:r>
              <w:rPr>
                <w:spacing w:val="2"/>
              </w:rPr>
              <w:t>s</w:t>
            </w:r>
            <w:r>
              <w:rPr>
                <w:spacing w:val="-2"/>
              </w:rPr>
              <w:t>c</w:t>
            </w:r>
            <w:r>
              <w:rPr>
                <w:spacing w:val="-1"/>
              </w:rPr>
              <w:t>ri</w:t>
            </w:r>
            <w:r>
              <w:rPr>
                <w:spacing w:val="2"/>
              </w:rPr>
              <w:t>p</w:t>
            </w:r>
            <w:r>
              <w:t xml:space="preserve">t </w:t>
            </w:r>
            <w:r>
              <w:rPr>
                <w:spacing w:val="-2"/>
              </w:rPr>
              <w:t>c</w:t>
            </w:r>
            <w:r>
              <w:rPr>
                <w:spacing w:val="2"/>
              </w:rPr>
              <w:t>u</w:t>
            </w:r>
            <w:r>
              <w:rPr>
                <w:spacing w:val="-1"/>
              </w:rPr>
              <w:t>rr</w:t>
            </w:r>
            <w:r>
              <w:rPr>
                <w:spacing w:val="2"/>
              </w:rPr>
              <w:t>e</w:t>
            </w:r>
            <w:r>
              <w:rPr>
                <w:spacing w:val="-2"/>
              </w:rPr>
              <w:t>n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l</w:t>
            </w:r>
            <w:r>
              <w:t>y</w:t>
            </w:r>
            <w:r>
              <w:rPr>
                <w:spacing w:val="-1"/>
              </w:rPr>
              <w:t xml:space="preserve"> l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c</w:t>
            </w:r>
            <w:r>
              <w:rPr>
                <w:spacing w:val="-2"/>
              </w:rPr>
              <w:t>k</w:t>
            </w:r>
            <w:r>
              <w:t xml:space="preserve">s </w:t>
            </w:r>
            <w:r>
              <w:rPr>
                <w:spacing w:val="-1"/>
              </w:rPr>
              <w:t>s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ff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c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e</w:t>
            </w:r>
            <w:r>
              <w:rPr>
                <w:spacing w:val="-2"/>
              </w:rPr>
              <w:t>n</w:t>
            </w:r>
            <w:r>
              <w:t xml:space="preserve">t 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xp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ri</w:t>
            </w:r>
            <w:r>
              <w:rPr>
                <w:spacing w:val="1"/>
              </w:rPr>
              <w:t>m</w:t>
            </w:r>
            <w:r>
              <w:rPr>
                <w:spacing w:val="2"/>
              </w:rPr>
              <w:t>e</w:t>
            </w:r>
            <w:r>
              <w:rPr>
                <w:spacing w:val="-2"/>
              </w:rPr>
              <w:t>n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a</w:t>
            </w:r>
            <w:r>
              <w:t>l</w:t>
            </w:r>
          </w:p>
          <w:p w14:paraId="681370D6" w14:textId="77777777" w:rsidR="00E17CF2" w:rsidRDefault="00C53848">
            <w:pPr>
              <w:spacing w:line="220" w:lineRule="exact"/>
              <w:ind w:left="105"/>
            </w:pPr>
            <w:r>
              <w:rPr>
                <w:spacing w:val="-2"/>
              </w:rPr>
              <w:t>va</w:t>
            </w:r>
            <w:r>
              <w:rPr>
                <w:spacing w:val="-1"/>
              </w:rPr>
              <w:t>li</w:t>
            </w:r>
            <w:r>
              <w:rPr>
                <w:spacing w:val="2"/>
              </w:rPr>
              <w:t>d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o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an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ri</w:t>
            </w:r>
            <w:r>
              <w:rPr>
                <w:spacing w:val="-2"/>
              </w:rPr>
              <w:t>g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a</w:t>
            </w:r>
            <w:r>
              <w:t xml:space="preserve">l </w:t>
            </w:r>
            <w:r>
              <w:rPr>
                <w:spacing w:val="2"/>
              </w:rPr>
              <w:t>d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t</w:t>
            </w:r>
            <w:r>
              <w:t xml:space="preserve">s </w:t>
            </w:r>
            <w:r>
              <w:rPr>
                <w:spacing w:val="-1"/>
              </w:rPr>
              <w:t>t</w:t>
            </w:r>
            <w:r>
              <w:t>o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d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m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</w:t>
            </w:r>
            <w:r>
              <w:rPr>
                <w:spacing w:val="-1"/>
              </w:rPr>
              <w:t>str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t</w:t>
            </w:r>
            <w:r>
              <w:t>e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it</w:t>
            </w:r>
            <w:r>
              <w:t>s</w:t>
            </w:r>
          </w:p>
          <w:p w14:paraId="4CDCB74E" w14:textId="77777777" w:rsidR="00E17CF2" w:rsidRDefault="00C53848">
            <w:pPr>
              <w:ind w:left="105"/>
            </w:pPr>
            <w:r>
              <w:rPr>
                <w:spacing w:val="2"/>
              </w:rPr>
              <w:t>p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ac</w:t>
            </w:r>
            <w:r>
              <w:rPr>
                <w:spacing w:val="-1"/>
              </w:rPr>
              <w:t>ti</w:t>
            </w:r>
            <w:r>
              <w:rPr>
                <w:spacing w:val="2"/>
              </w:rPr>
              <w:t>c</w:t>
            </w:r>
            <w:r>
              <w:rPr>
                <w:spacing w:val="-2"/>
              </w:rPr>
              <w:t>a</w:t>
            </w:r>
            <w:r>
              <w:t xml:space="preserve">l 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pp</w:t>
            </w:r>
            <w:r>
              <w:rPr>
                <w:spacing w:val="-1"/>
              </w:rPr>
              <w:t>li</w:t>
            </w:r>
            <w:r>
              <w:rPr>
                <w:spacing w:val="-2"/>
              </w:rPr>
              <w:t>ca</w:t>
            </w:r>
            <w:r>
              <w:rPr>
                <w:spacing w:val="2"/>
              </w:rPr>
              <w:t>b</w:t>
            </w:r>
            <w:r>
              <w:rPr>
                <w:spacing w:val="-1"/>
              </w:rPr>
              <w:t>ili</w:t>
            </w:r>
            <w:r>
              <w:rPr>
                <w:spacing w:val="2"/>
              </w:rPr>
              <w:t>t</w:t>
            </w:r>
            <w:r>
              <w:rPr>
                <w:spacing w:val="-2"/>
              </w:rPr>
              <w:t>y</w:t>
            </w:r>
            <w:r>
              <w:t>.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44399" w14:textId="77777777" w:rsidR="00757C82" w:rsidRPr="00757C82" w:rsidRDefault="00757C82" w:rsidP="00757C82">
            <w:pPr>
              <w:spacing w:after="200" w:line="276" w:lineRule="auto"/>
              <w:rPr>
                <w:rFonts w:ascii="Arial" w:eastAsia="Arial" w:hAnsi="Arial"/>
                <w:sz w:val="17"/>
                <w:szCs w:val="22"/>
              </w:rPr>
            </w:pPr>
            <w:r w:rsidRPr="00757C82">
              <w:rPr>
                <w:rFonts w:ascii="Arial" w:eastAsia="Arial" w:hAnsi="Arial"/>
                <w:sz w:val="17"/>
                <w:szCs w:val="22"/>
              </w:rPr>
              <w:t>We thank the reviewer for the constructive assessment. The manuscript has been reclassified from an Original Research Article to a Method Article and substantially restructured. Unsupported numerical results were removed; all procedures are now presented as a prospective, reproducible workflow, and the limitations of the absence of an original AFM dataset are stated explicitly.</w:t>
            </w:r>
          </w:p>
          <w:p w14:paraId="4A7104F3" w14:textId="77777777" w:rsidR="00E17CF2" w:rsidRDefault="00E17CF2"/>
        </w:tc>
      </w:tr>
    </w:tbl>
    <w:p w14:paraId="2C239889" w14:textId="77777777" w:rsidR="00E17CF2" w:rsidRDefault="00E17CF2">
      <w:pPr>
        <w:sectPr w:rsidR="00E17CF2">
          <w:headerReference w:type="default" r:id="rId8"/>
          <w:footerReference w:type="default" r:id="rId9"/>
          <w:type w:val="continuous"/>
          <w:pgSz w:w="16840" w:h="23820"/>
          <w:pgMar w:top="1500" w:right="1320" w:bottom="280" w:left="1340" w:header="720" w:footer="720" w:gutter="0"/>
          <w:cols w:space="720"/>
        </w:sectPr>
      </w:pPr>
    </w:p>
    <w:p w14:paraId="6C9F8D05" w14:textId="77777777" w:rsidR="00E17CF2" w:rsidRDefault="00E17CF2">
      <w:pPr>
        <w:spacing w:before="10" w:line="240" w:lineRule="exact"/>
        <w:rPr>
          <w:sz w:val="24"/>
          <w:szCs w:val="24"/>
        </w:rPr>
      </w:pPr>
    </w:p>
    <w:p w14:paraId="3FF1DD12" w14:textId="77777777" w:rsidR="00E17CF2" w:rsidRDefault="00000000">
      <w:pPr>
        <w:spacing w:before="34"/>
        <w:ind w:left="100"/>
      </w:pPr>
      <w:r>
        <w:pict w14:anchorId="0323DACB">
          <v:group id="_x0000_s2076" style="position:absolute;left:0;text-align:left;margin-left:71.5pt;margin-top:1.25pt;width:142.65pt;height:12.5pt;z-index:-251660288;mso-position-horizontal-relative:page" coordorigin="1430,25" coordsize="2853,250">
            <v:shape id="_x0000_s2078" style="position:absolute;left:1440;top:35;width:2833;height:230" coordorigin="1440,35" coordsize="2833,230" path="m1440,265r2833,l4273,35r-2833,l1440,265xe" fillcolor="yellow" stroked="f">
              <v:path arrowok="t"/>
            </v:shape>
            <v:shape id="_x0000_s2077" style="position:absolute;left:1440;top:252;width:2833;height:0" coordorigin="1440,252" coordsize="2833,0" path="m1440,252r2833,e" filled="f" strokeweight=".35681mm">
              <v:path arrowok="t"/>
            </v:shape>
            <w10:wrap anchorx="page"/>
          </v:group>
        </w:pict>
      </w:r>
      <w:r w:rsidR="00C53848">
        <w:rPr>
          <w:b/>
          <w:spacing w:val="1"/>
        </w:rPr>
        <w:t>PA</w:t>
      </w:r>
      <w:r w:rsidR="00C53848">
        <w:rPr>
          <w:b/>
          <w:spacing w:val="-3"/>
        </w:rPr>
        <w:t>R</w:t>
      </w:r>
      <w:r w:rsidR="00C53848">
        <w:rPr>
          <w:b/>
        </w:rPr>
        <w:t>T</w:t>
      </w:r>
      <w:r w:rsidR="00C53848">
        <w:rPr>
          <w:b/>
          <w:spacing w:val="-2"/>
        </w:rPr>
        <w:t xml:space="preserve"> </w:t>
      </w:r>
      <w:r w:rsidR="00C53848">
        <w:rPr>
          <w:b/>
          <w:spacing w:val="2"/>
        </w:rPr>
        <w:t>2</w:t>
      </w:r>
      <w:r w:rsidR="00C53848">
        <w:rPr>
          <w:b/>
          <w:spacing w:val="1"/>
        </w:rPr>
        <w:t>.</w:t>
      </w:r>
      <w:r w:rsidR="00C53848">
        <w:rPr>
          <w:b/>
        </w:rPr>
        <w:t>1</w:t>
      </w:r>
      <w:r w:rsidR="00C53848">
        <w:rPr>
          <w:b/>
          <w:spacing w:val="-1"/>
        </w:rPr>
        <w:t xml:space="preserve"> (</w:t>
      </w:r>
      <w:r w:rsidR="00C53848">
        <w:rPr>
          <w:b/>
          <w:spacing w:val="1"/>
        </w:rPr>
        <w:t>Ob</w:t>
      </w:r>
      <w:r w:rsidR="00C53848">
        <w:rPr>
          <w:b/>
          <w:spacing w:val="-1"/>
        </w:rPr>
        <w:t>j</w:t>
      </w:r>
      <w:r w:rsidR="00C53848">
        <w:rPr>
          <w:b/>
          <w:spacing w:val="-2"/>
        </w:rPr>
        <w:t>ec</w:t>
      </w:r>
      <w:r w:rsidR="00C53848">
        <w:rPr>
          <w:b/>
          <w:spacing w:val="-1"/>
        </w:rPr>
        <w:t>ti</w:t>
      </w:r>
      <w:r w:rsidR="00C53848">
        <w:rPr>
          <w:b/>
          <w:spacing w:val="-2"/>
        </w:rPr>
        <w:t>v</w:t>
      </w:r>
      <w:r w:rsidR="00C53848">
        <w:rPr>
          <w:b/>
        </w:rPr>
        <w:t>e</w:t>
      </w:r>
      <w:r w:rsidR="00C53848">
        <w:rPr>
          <w:b/>
          <w:spacing w:val="2"/>
        </w:rPr>
        <w:t xml:space="preserve"> </w:t>
      </w:r>
      <w:r w:rsidR="00C53848">
        <w:rPr>
          <w:b/>
          <w:spacing w:val="1"/>
        </w:rPr>
        <w:t>E</w:t>
      </w:r>
      <w:r w:rsidR="00C53848">
        <w:rPr>
          <w:b/>
          <w:spacing w:val="-2"/>
        </w:rPr>
        <w:t>v</w:t>
      </w:r>
      <w:r w:rsidR="00C53848">
        <w:rPr>
          <w:b/>
          <w:spacing w:val="2"/>
        </w:rPr>
        <w:t>a</w:t>
      </w:r>
      <w:r w:rsidR="00C53848">
        <w:rPr>
          <w:b/>
          <w:spacing w:val="-1"/>
        </w:rPr>
        <w:t>l</w:t>
      </w:r>
      <w:r w:rsidR="00C53848">
        <w:rPr>
          <w:b/>
          <w:spacing w:val="1"/>
        </w:rPr>
        <w:t>u</w:t>
      </w:r>
      <w:r w:rsidR="00C53848">
        <w:rPr>
          <w:b/>
          <w:spacing w:val="2"/>
        </w:rPr>
        <w:t>a</w:t>
      </w:r>
      <w:r w:rsidR="00C53848">
        <w:rPr>
          <w:b/>
          <w:spacing w:val="-1"/>
        </w:rPr>
        <w:t>ti</w:t>
      </w:r>
      <w:r w:rsidR="00C53848">
        <w:rPr>
          <w:b/>
          <w:spacing w:val="2"/>
        </w:rPr>
        <w:t>o</w:t>
      </w:r>
      <w:r w:rsidR="00C53848">
        <w:rPr>
          <w:b/>
          <w:spacing w:val="1"/>
        </w:rPr>
        <w:t>n</w:t>
      </w:r>
      <w:r w:rsidR="00C53848">
        <w:rPr>
          <w:b/>
        </w:rPr>
        <w:t>)</w:t>
      </w:r>
    </w:p>
    <w:p w14:paraId="3CBAD6E1" w14:textId="77777777" w:rsidR="00E17CF2" w:rsidRDefault="00E17CF2">
      <w:pPr>
        <w:spacing w:before="6" w:line="220" w:lineRule="exact"/>
        <w:rPr>
          <w:sz w:val="22"/>
          <w:szCs w:val="22"/>
        </w:rPr>
      </w:pPr>
    </w:p>
    <w:tbl>
      <w:tblPr>
        <w:tblW w:w="0" w:type="auto"/>
        <w:tblInd w:w="1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1"/>
        <w:gridCol w:w="4631"/>
        <w:gridCol w:w="1798"/>
        <w:gridCol w:w="2586"/>
        <w:gridCol w:w="251"/>
      </w:tblGrid>
      <w:tr w:rsidR="00E17CF2" w14:paraId="2C74B1CF" w14:textId="77777777">
        <w:trPr>
          <w:trHeight w:hRule="exact" w:val="237"/>
        </w:trPr>
        <w:tc>
          <w:tcPr>
            <w:tcW w:w="46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D23952" w14:textId="77777777" w:rsidR="00E17CF2" w:rsidRDefault="00E17CF2"/>
        </w:tc>
        <w:tc>
          <w:tcPr>
            <w:tcW w:w="46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EDF8D9" w14:textId="77777777" w:rsidR="00E17CF2" w:rsidRDefault="00C53848">
            <w:pPr>
              <w:spacing w:before="2"/>
              <w:ind w:left="101"/>
            </w:pPr>
            <w:r>
              <w:rPr>
                <w:b/>
                <w:spacing w:val="1"/>
              </w:rPr>
              <w:t>R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1"/>
              </w:rPr>
              <w:t>ti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ev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6"/>
              </w:rPr>
              <w:t>w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2"/>
              </w:rPr>
              <w:t>r</w:t>
            </w:r>
            <w:r>
              <w:rPr>
                <w:b/>
              </w:rPr>
              <w:t>s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2970728D" w14:textId="77777777" w:rsidR="00E17CF2" w:rsidRDefault="00C53848">
            <w:pPr>
              <w:spacing w:before="2"/>
              <w:ind w:left="105"/>
            </w:pPr>
            <w:r>
              <w:rPr>
                <w:b/>
                <w:spacing w:val="1"/>
              </w:rPr>
              <w:t>Au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2"/>
              </w:rPr>
              <w:t>or</w:t>
            </w:r>
            <w:r>
              <w:rPr>
                <w:b/>
                <w:spacing w:val="-8"/>
              </w:rPr>
              <w:t>’</w:t>
            </w:r>
            <w:r>
              <w:rPr>
                <w:b/>
              </w:rPr>
              <w:t xml:space="preserve">s </w:t>
            </w:r>
            <w:r>
              <w:rPr>
                <w:b/>
                <w:spacing w:val="5"/>
              </w:rPr>
              <w:t>F</w:t>
            </w:r>
            <w:r>
              <w:rPr>
                <w:b/>
                <w:spacing w:val="-2"/>
              </w:rPr>
              <w:t>eed</w:t>
            </w:r>
            <w:r>
              <w:rPr>
                <w:b/>
                <w:spacing w:val="1"/>
              </w:rPr>
              <w:t>b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2"/>
              </w:rPr>
              <w:t>c</w:t>
            </w:r>
            <w:r>
              <w:rPr>
                <w:b/>
              </w:rPr>
              <w:t>k</w:t>
            </w:r>
          </w:p>
        </w:tc>
        <w:tc>
          <w:tcPr>
            <w:tcW w:w="25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00"/>
          </w:tcPr>
          <w:p w14:paraId="59E75D45" w14:textId="77777777" w:rsidR="00E17CF2" w:rsidRDefault="00C53848">
            <w:pPr>
              <w:spacing w:before="2"/>
              <w:ind w:right="-46"/>
            </w:pPr>
            <w:r>
              <w:rPr>
                <w:b/>
                <w:spacing w:val="-1"/>
              </w:rPr>
              <w:t>(</w:t>
            </w:r>
            <w:r>
              <w:rPr>
                <w:spacing w:val="1"/>
              </w:rPr>
              <w:t>R</w:t>
            </w:r>
            <w:r>
              <w:rPr>
                <w:spacing w:val="-2"/>
              </w:rPr>
              <w:t>ev</w:t>
            </w:r>
            <w:r>
              <w:rPr>
                <w:spacing w:val="-1"/>
              </w:rPr>
              <w:t>isi</w:t>
            </w:r>
            <w:r>
              <w:rPr>
                <w:spacing w:val="2"/>
              </w:rPr>
              <w:t>o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o</w:t>
            </w:r>
            <w:r>
              <w:t>f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M</w:t>
            </w:r>
            <w:r>
              <w:rPr>
                <w:spacing w:val="-1"/>
              </w:rPr>
              <w:t>a</w:t>
            </w:r>
            <w:r>
              <w:rPr>
                <w:spacing w:val="-2"/>
              </w:rPr>
              <w:t>nu</w:t>
            </w:r>
            <w:r>
              <w:rPr>
                <w:spacing w:val="-1"/>
              </w:rPr>
              <w:t>s</w:t>
            </w:r>
            <w:r>
              <w:rPr>
                <w:spacing w:val="-2"/>
              </w:rPr>
              <w:t>c</w:t>
            </w:r>
            <w:r>
              <w:rPr>
                <w:spacing w:val="2"/>
              </w:rPr>
              <w:t>r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p</w:t>
            </w:r>
            <w:r>
              <w:t xml:space="preserve">t </w:t>
            </w:r>
            <w:r>
              <w:rPr>
                <w:spacing w:val="-2"/>
              </w:rPr>
              <w:t>an</w:t>
            </w:r>
            <w:r>
              <w:t>d</w:t>
            </w:r>
          </w:p>
        </w:tc>
        <w:tc>
          <w:tcPr>
            <w:tcW w:w="2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1BF1F5F0" w14:textId="77777777" w:rsidR="00E17CF2" w:rsidRDefault="00E17CF2"/>
        </w:tc>
      </w:tr>
      <w:tr w:rsidR="00E17CF2" w14:paraId="366AD6BF" w14:textId="77777777">
        <w:trPr>
          <w:trHeight w:hRule="exact" w:val="671"/>
        </w:trPr>
        <w:tc>
          <w:tcPr>
            <w:tcW w:w="46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61FD4" w14:textId="77777777" w:rsidR="00E17CF2" w:rsidRDefault="00E17CF2"/>
        </w:tc>
        <w:tc>
          <w:tcPr>
            <w:tcW w:w="46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FC263" w14:textId="77777777" w:rsidR="00E17CF2" w:rsidRDefault="00E17CF2"/>
        </w:tc>
        <w:tc>
          <w:tcPr>
            <w:tcW w:w="463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1168C" w14:textId="77777777" w:rsidR="00E17CF2" w:rsidRDefault="00C53848">
            <w:pPr>
              <w:spacing w:before="14" w:line="254" w:lineRule="auto"/>
              <w:ind w:left="105" w:right="391"/>
            </w:pPr>
            <w:r>
              <w:rPr>
                <w:spacing w:val="-2"/>
                <w:highlight w:val="yellow"/>
              </w:rPr>
              <w:t>Fee</w:t>
            </w:r>
            <w:r>
              <w:rPr>
                <w:spacing w:val="2"/>
                <w:highlight w:val="yellow"/>
              </w:rPr>
              <w:t>db</w:t>
            </w:r>
            <w:r>
              <w:rPr>
                <w:spacing w:val="-2"/>
                <w:highlight w:val="yellow"/>
              </w:rPr>
              <w:t>ac</w:t>
            </w:r>
            <w:r>
              <w:rPr>
                <w:highlight w:val="yellow"/>
              </w:rPr>
              <w:t>k</w:t>
            </w:r>
            <w:r>
              <w:rPr>
                <w:spacing w:val="-1"/>
                <w:highlight w:val="yellow"/>
              </w:rPr>
              <w:t xml:space="preserve"> </w:t>
            </w:r>
            <w:r>
              <w:rPr>
                <w:spacing w:val="2"/>
                <w:highlight w:val="yellow"/>
              </w:rPr>
              <w:t>o</w:t>
            </w:r>
            <w:r>
              <w:rPr>
                <w:highlight w:val="yellow"/>
              </w:rPr>
              <w:t>f</w:t>
            </w:r>
            <w:r>
              <w:rPr>
                <w:spacing w:val="-8"/>
                <w:highlight w:val="yellow"/>
              </w:rPr>
              <w:t xml:space="preserve"> </w:t>
            </w:r>
            <w:r>
              <w:rPr>
                <w:spacing w:val="-3"/>
                <w:highlight w:val="yellow"/>
              </w:rPr>
              <w:t>A</w:t>
            </w:r>
            <w:r>
              <w:rPr>
                <w:spacing w:val="-2"/>
                <w:highlight w:val="yellow"/>
              </w:rPr>
              <w:t>u</w:t>
            </w:r>
            <w:r>
              <w:rPr>
                <w:spacing w:val="-1"/>
                <w:highlight w:val="yellow"/>
              </w:rPr>
              <w:t>t</w:t>
            </w:r>
            <w:r>
              <w:rPr>
                <w:spacing w:val="-2"/>
                <w:highlight w:val="yellow"/>
              </w:rPr>
              <w:t>h</w:t>
            </w:r>
            <w:r>
              <w:rPr>
                <w:spacing w:val="2"/>
                <w:highlight w:val="yellow"/>
              </w:rPr>
              <w:t>o</w:t>
            </w:r>
            <w:r>
              <w:rPr>
                <w:spacing w:val="-1"/>
                <w:highlight w:val="yellow"/>
              </w:rPr>
              <w:t>r</w:t>
            </w:r>
            <w:r>
              <w:rPr>
                <w:highlight w:val="yellow"/>
              </w:rPr>
              <w:t>s</w:t>
            </w:r>
            <w:r>
              <w:rPr>
                <w:spacing w:val="-1"/>
                <w:highlight w:val="yellow"/>
              </w:rPr>
              <w:t xml:space="preserve"> </w:t>
            </w:r>
            <w:r>
              <w:rPr>
                <w:spacing w:val="-2"/>
                <w:highlight w:val="yellow"/>
              </w:rPr>
              <w:t>a</w:t>
            </w:r>
            <w:r>
              <w:rPr>
                <w:spacing w:val="2"/>
                <w:highlight w:val="yellow"/>
              </w:rPr>
              <w:t>r</w:t>
            </w:r>
            <w:r>
              <w:rPr>
                <w:highlight w:val="yellow"/>
              </w:rPr>
              <w:t>e</w:t>
            </w:r>
            <w:r>
              <w:rPr>
                <w:spacing w:val="-1"/>
                <w:highlight w:val="yellow"/>
              </w:rPr>
              <w:t xml:space="preserve"> </w:t>
            </w:r>
            <w:r>
              <w:rPr>
                <w:spacing w:val="1"/>
                <w:highlight w:val="yellow"/>
              </w:rPr>
              <w:t>m</w:t>
            </w:r>
            <w:r>
              <w:rPr>
                <w:spacing w:val="-2"/>
                <w:highlight w:val="yellow"/>
              </w:rPr>
              <w:t>an</w:t>
            </w:r>
            <w:r>
              <w:rPr>
                <w:spacing w:val="2"/>
                <w:highlight w:val="yellow"/>
              </w:rPr>
              <w:t>d</w:t>
            </w:r>
            <w:r>
              <w:rPr>
                <w:spacing w:val="-2"/>
                <w:highlight w:val="yellow"/>
              </w:rPr>
              <w:t>a</w:t>
            </w:r>
            <w:r>
              <w:rPr>
                <w:spacing w:val="-1"/>
                <w:highlight w:val="yellow"/>
              </w:rPr>
              <w:t>t</w:t>
            </w:r>
            <w:r>
              <w:rPr>
                <w:spacing w:val="2"/>
                <w:highlight w:val="yellow"/>
              </w:rPr>
              <w:t>o</w:t>
            </w:r>
            <w:r>
              <w:rPr>
                <w:spacing w:val="-1"/>
                <w:highlight w:val="yellow"/>
              </w:rPr>
              <w:t>r</w:t>
            </w:r>
            <w:r>
              <w:rPr>
                <w:highlight w:val="yellow"/>
              </w:rPr>
              <w:t>y</w:t>
            </w:r>
            <w:r>
              <w:rPr>
                <w:spacing w:val="-1"/>
                <w:highlight w:val="yellow"/>
              </w:rPr>
              <w:t xml:space="preserve"> </w:t>
            </w:r>
            <w:r>
              <w:rPr>
                <w:spacing w:val="2"/>
                <w:highlight w:val="yellow"/>
              </w:rPr>
              <w:t>fo</w:t>
            </w:r>
            <w:r>
              <w:rPr>
                <w:highlight w:val="yellow"/>
              </w:rPr>
              <w:t xml:space="preserve">r </w:t>
            </w:r>
            <w:r>
              <w:rPr>
                <w:spacing w:val="1"/>
                <w:highlight w:val="yellow"/>
              </w:rPr>
              <w:t>R</w:t>
            </w:r>
            <w:r>
              <w:rPr>
                <w:spacing w:val="-2"/>
                <w:highlight w:val="yellow"/>
              </w:rPr>
              <w:t>a</w:t>
            </w:r>
            <w:r>
              <w:rPr>
                <w:spacing w:val="-1"/>
                <w:highlight w:val="yellow"/>
              </w:rPr>
              <w:t>ti</w:t>
            </w:r>
            <w:r>
              <w:rPr>
                <w:spacing w:val="-2"/>
                <w:highlight w:val="yellow"/>
              </w:rPr>
              <w:t>n</w:t>
            </w:r>
            <w:r>
              <w:rPr>
                <w:highlight w:val="yellow"/>
              </w:rPr>
              <w:t>g</w:t>
            </w:r>
            <w:r>
              <w:rPr>
                <w:spacing w:val="-1"/>
                <w:highlight w:val="yellow"/>
              </w:rPr>
              <w:t xml:space="preserve"> </w:t>
            </w:r>
            <w:r>
              <w:rPr>
                <w:spacing w:val="2"/>
                <w:highlight w:val="yellow"/>
              </w:rPr>
              <w:t>o</w:t>
            </w:r>
            <w:r>
              <w:rPr>
                <w:highlight w:val="yellow"/>
              </w:rPr>
              <w:t>f</w:t>
            </w:r>
            <w:r>
              <w:rPr>
                <w:spacing w:val="-1"/>
                <w:highlight w:val="yellow"/>
              </w:rPr>
              <w:t xml:space="preserve"> </w:t>
            </w:r>
            <w:r>
              <w:rPr>
                <w:highlight w:val="yellow"/>
              </w:rPr>
              <w:t>2</w:t>
            </w:r>
            <w:r>
              <w:t xml:space="preserve"> </w:t>
            </w:r>
            <w:r>
              <w:rPr>
                <w:spacing w:val="-2"/>
                <w:highlight w:val="yellow"/>
              </w:rPr>
              <w:t>an</w:t>
            </w:r>
            <w:r>
              <w:rPr>
                <w:highlight w:val="yellow"/>
              </w:rPr>
              <w:t>d</w:t>
            </w:r>
            <w:r>
              <w:rPr>
                <w:spacing w:val="2"/>
                <w:highlight w:val="yellow"/>
              </w:rPr>
              <w:t xml:space="preserve"> 1</w:t>
            </w:r>
            <w:r>
              <w:rPr>
                <w:highlight w:val="yellow"/>
              </w:rPr>
              <w:t>)</w:t>
            </w:r>
          </w:p>
        </w:tc>
      </w:tr>
      <w:tr w:rsidR="00757C82" w14:paraId="21872CF0" w14:textId="77777777">
        <w:trPr>
          <w:trHeight w:hRule="exact" w:val="930"/>
        </w:trPr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D27B7" w14:textId="77777777" w:rsidR="00757C82" w:rsidRDefault="00757C82" w:rsidP="00757C82">
            <w:pPr>
              <w:spacing w:line="220" w:lineRule="exact"/>
              <w:ind w:left="105"/>
            </w:pPr>
            <w:r>
              <w:rPr>
                <w:b/>
                <w:spacing w:val="2"/>
              </w:rPr>
              <w:t>1</w:t>
            </w:r>
            <w:r>
              <w:rPr>
                <w:b/>
              </w:rPr>
              <w:t>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5"/>
              </w:rPr>
              <w:t>I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tit</w:t>
            </w:r>
            <w:r>
              <w:rPr>
                <w:b/>
                <w:spacing w:val="2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-1"/>
              </w:rPr>
              <w:t>l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2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1"/>
              </w:rPr>
              <w:t>p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2"/>
              </w:rPr>
              <w:t>o</w:t>
            </w:r>
            <w:r>
              <w:rPr>
                <w:b/>
                <w:spacing w:val="1"/>
              </w:rPr>
              <w:t>p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s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ud</w:t>
            </w:r>
            <w:r>
              <w:rPr>
                <w:b/>
                <w:spacing w:val="-2"/>
              </w:rPr>
              <w:t>y</w:t>
            </w:r>
            <w:r>
              <w:rPr>
                <w:b/>
              </w:rPr>
              <w:t>?</w:t>
            </w:r>
          </w:p>
          <w:p w14:paraId="62A97883" w14:textId="77777777" w:rsidR="00757C82" w:rsidRDefault="00757C82" w:rsidP="00757C82">
            <w:pPr>
              <w:spacing w:line="220" w:lineRule="exact"/>
              <w:ind w:left="105"/>
            </w:pPr>
            <w:r>
              <w:rPr>
                <w:color w:val="404040"/>
                <w:spacing w:val="1"/>
              </w:rPr>
              <w:t>R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-1"/>
              </w:rPr>
              <w:t>ti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  <w:spacing w:val="-2"/>
              </w:rPr>
              <w:t>Sca</w:t>
            </w:r>
            <w:r>
              <w:rPr>
                <w:color w:val="404040"/>
                <w:spacing w:val="2"/>
              </w:rPr>
              <w:t>l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:</w:t>
            </w:r>
          </w:p>
          <w:p w14:paraId="1A811C0C" w14:textId="77777777" w:rsidR="00757C82" w:rsidRDefault="00757C82" w:rsidP="00757C82">
            <w:pPr>
              <w:ind w:left="105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2"/>
              </w:rPr>
              <w:t>x</w:t>
            </w:r>
            <w:r>
              <w:rPr>
                <w:color w:val="404040"/>
                <w:spacing w:val="-2"/>
              </w:rPr>
              <w:t>ce</w:t>
            </w:r>
            <w:r>
              <w:rPr>
                <w:color w:val="404040"/>
                <w:spacing w:val="-1"/>
              </w:rPr>
              <w:t>ll</w:t>
            </w:r>
            <w:r>
              <w:rPr>
                <w:color w:val="404040"/>
                <w:spacing w:val="-2"/>
              </w:rPr>
              <w:t>en</w:t>
            </w:r>
            <w:r>
              <w:rPr>
                <w:color w:val="404040"/>
              </w:rPr>
              <w:t>t 4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G</w:t>
            </w:r>
            <w:r>
              <w:rPr>
                <w:color w:val="404040"/>
                <w:spacing w:val="-2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Sa</w:t>
            </w:r>
            <w:r>
              <w:rPr>
                <w:color w:val="404040"/>
                <w:spacing w:val="-1"/>
              </w:rPr>
              <w:t>tis</w:t>
            </w:r>
            <w:r>
              <w:rPr>
                <w:color w:val="404040"/>
                <w:spacing w:val="2"/>
              </w:rPr>
              <w:t>f</w:t>
            </w:r>
            <w:r>
              <w:rPr>
                <w:color w:val="404040"/>
                <w:spacing w:val="-2"/>
              </w:rPr>
              <w:t>ac</w:t>
            </w:r>
            <w:r>
              <w:rPr>
                <w:color w:val="404040"/>
                <w:spacing w:val="-1"/>
              </w:rPr>
              <w:t>t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3"/>
              </w:rPr>
              <w:t>N</w:t>
            </w:r>
            <w:r>
              <w:rPr>
                <w:color w:val="404040"/>
                <w:spacing w:val="-2"/>
              </w:rPr>
              <w:t>ee</w:t>
            </w:r>
            <w:r>
              <w:rPr>
                <w:color w:val="404040"/>
                <w:spacing w:val="2"/>
              </w:rPr>
              <w:t>d</w:t>
            </w:r>
            <w:r>
              <w:rPr>
                <w:color w:val="404040"/>
              </w:rPr>
              <w:t>s</w:t>
            </w:r>
          </w:p>
          <w:p w14:paraId="661DC5C2" w14:textId="77777777" w:rsidR="00757C82" w:rsidRDefault="00757C82" w:rsidP="00757C82">
            <w:pPr>
              <w:spacing w:before="3" w:line="220" w:lineRule="exact"/>
              <w:ind w:left="105"/>
            </w:pPr>
            <w:r>
              <w:rPr>
                <w:color w:val="404040"/>
                <w:spacing w:val="-5"/>
              </w:rPr>
              <w:t>I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  <w:spacing w:val="-2"/>
              </w:rPr>
              <w:t>ve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  <w:spacing w:val="2"/>
              </w:rPr>
              <w:t>n</w:t>
            </w:r>
            <w:r>
              <w:rPr>
                <w:color w:val="404040"/>
              </w:rPr>
              <w:t>t 1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Po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</w:rPr>
              <w:t xml:space="preserve">r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  <w:spacing w:val="-1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3"/>
              </w:rPr>
              <w:t>N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</w:rPr>
              <w:t xml:space="preserve">t </w:t>
            </w:r>
            <w:r>
              <w:rPr>
                <w:color w:val="404040"/>
                <w:spacing w:val="-3"/>
              </w:rPr>
              <w:t>A</w:t>
            </w:r>
            <w:r>
              <w:rPr>
                <w:color w:val="404040"/>
                <w:spacing w:val="2"/>
              </w:rPr>
              <w:t>pp</w:t>
            </w:r>
            <w:r>
              <w:rPr>
                <w:color w:val="404040"/>
                <w:spacing w:val="-1"/>
              </w:rPr>
              <w:t>li</w:t>
            </w:r>
            <w:r>
              <w:rPr>
                <w:color w:val="404040"/>
                <w:spacing w:val="-2"/>
              </w:rPr>
              <w:t>ca</w:t>
            </w:r>
            <w:r>
              <w:rPr>
                <w:color w:val="404040"/>
                <w:spacing w:val="2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895AB" w14:textId="77777777" w:rsidR="00757C82" w:rsidRDefault="00757C82" w:rsidP="00757C82">
            <w:pPr>
              <w:spacing w:line="220" w:lineRule="exact"/>
              <w:ind w:left="462"/>
            </w:pPr>
            <w:r>
              <w:rPr>
                <w:b/>
              </w:rPr>
              <w:t>4</w:t>
            </w:r>
          </w:p>
        </w:tc>
        <w:tc>
          <w:tcPr>
            <w:tcW w:w="46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29411" w14:textId="3F753979" w:rsidR="00757C82" w:rsidRDefault="00757C82" w:rsidP="00757C82">
            <w:r>
              <w:rPr>
                <w:sz w:val="16"/>
              </w:rPr>
              <w:t>The title was made more explicit by identifying the paper as a methodological framework.</w:t>
            </w:r>
          </w:p>
        </w:tc>
      </w:tr>
      <w:tr w:rsidR="004A278C" w14:paraId="656133BC" w14:textId="77777777">
        <w:trPr>
          <w:trHeight w:hRule="exact" w:val="930"/>
        </w:trPr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3C814" w14:textId="77777777" w:rsidR="004A278C" w:rsidRDefault="004A278C" w:rsidP="004A278C">
            <w:pPr>
              <w:spacing w:line="220" w:lineRule="exact"/>
              <w:ind w:left="105"/>
            </w:pPr>
            <w:r>
              <w:rPr>
                <w:b/>
                <w:spacing w:val="2"/>
              </w:rPr>
              <w:t>2</w:t>
            </w:r>
            <w:r>
              <w:rPr>
                <w:b/>
              </w:rPr>
              <w:t>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5"/>
              </w:rPr>
              <w:t>I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1"/>
              </w:rPr>
              <w:t>b</w:t>
            </w:r>
            <w:r>
              <w:rPr>
                <w:b/>
                <w:spacing w:val="-1"/>
              </w:rPr>
              <w:t>st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2"/>
              </w:rPr>
              <w:t>c</w:t>
            </w:r>
            <w:r>
              <w:rPr>
                <w:b/>
              </w:rPr>
              <w:t xml:space="preserve">t </w:t>
            </w:r>
            <w:r>
              <w:rPr>
                <w:b/>
                <w:spacing w:val="2"/>
              </w:rPr>
              <w:t>o</w:t>
            </w:r>
            <w:r>
              <w:rPr>
                <w:b/>
              </w:rPr>
              <w:t xml:space="preserve">f 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-1"/>
              </w:rPr>
              <w:t>ti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2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1"/>
              </w:rPr>
              <w:t>p</w:t>
            </w:r>
            <w:r>
              <w:rPr>
                <w:b/>
                <w:spacing w:val="-2"/>
              </w:rPr>
              <w:t>re</w:t>
            </w:r>
            <w:r>
              <w:rPr>
                <w:b/>
                <w:spacing w:val="1"/>
              </w:rPr>
              <w:t>h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1"/>
              </w:rPr>
              <w:t>si</w:t>
            </w:r>
            <w:r>
              <w:rPr>
                <w:b/>
                <w:spacing w:val="-2"/>
              </w:rPr>
              <w:t>ve</w:t>
            </w:r>
            <w:r>
              <w:rPr>
                <w:b/>
              </w:rPr>
              <w:t>?</w:t>
            </w:r>
          </w:p>
          <w:p w14:paraId="2CAF9FC0" w14:textId="77777777" w:rsidR="004A278C" w:rsidRDefault="004A278C" w:rsidP="004A278C">
            <w:pPr>
              <w:ind w:left="105"/>
            </w:pPr>
            <w:r>
              <w:rPr>
                <w:color w:val="404040"/>
                <w:spacing w:val="1"/>
              </w:rPr>
              <w:t>R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-1"/>
              </w:rPr>
              <w:t>ti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  <w:spacing w:val="-2"/>
              </w:rPr>
              <w:t>Sca</w:t>
            </w:r>
            <w:r>
              <w:rPr>
                <w:color w:val="404040"/>
                <w:spacing w:val="2"/>
              </w:rPr>
              <w:t>l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:</w:t>
            </w:r>
          </w:p>
          <w:p w14:paraId="68906596" w14:textId="77777777" w:rsidR="004A278C" w:rsidRDefault="004A278C" w:rsidP="004A278C">
            <w:pPr>
              <w:spacing w:before="3"/>
              <w:ind w:left="105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2"/>
              </w:rPr>
              <w:t>x</w:t>
            </w:r>
            <w:r>
              <w:rPr>
                <w:color w:val="404040"/>
                <w:spacing w:val="-2"/>
              </w:rPr>
              <w:t>ce</w:t>
            </w:r>
            <w:r>
              <w:rPr>
                <w:color w:val="404040"/>
                <w:spacing w:val="-1"/>
              </w:rPr>
              <w:t>ll</w:t>
            </w:r>
            <w:r>
              <w:rPr>
                <w:color w:val="404040"/>
                <w:spacing w:val="-2"/>
              </w:rPr>
              <w:t>en</w:t>
            </w:r>
            <w:r>
              <w:rPr>
                <w:color w:val="404040"/>
              </w:rPr>
              <w:t>t 4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G</w:t>
            </w:r>
            <w:r>
              <w:rPr>
                <w:color w:val="404040"/>
                <w:spacing w:val="-2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Sa</w:t>
            </w:r>
            <w:r>
              <w:rPr>
                <w:color w:val="404040"/>
                <w:spacing w:val="-1"/>
              </w:rPr>
              <w:t>tis</w:t>
            </w:r>
            <w:r>
              <w:rPr>
                <w:color w:val="404040"/>
                <w:spacing w:val="2"/>
              </w:rPr>
              <w:t>f</w:t>
            </w:r>
            <w:r>
              <w:rPr>
                <w:color w:val="404040"/>
                <w:spacing w:val="-2"/>
              </w:rPr>
              <w:t>ac</w:t>
            </w:r>
            <w:r>
              <w:rPr>
                <w:color w:val="404040"/>
                <w:spacing w:val="-1"/>
              </w:rPr>
              <w:t>t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3"/>
              </w:rPr>
              <w:t>N</w:t>
            </w:r>
            <w:r>
              <w:rPr>
                <w:color w:val="404040"/>
                <w:spacing w:val="-2"/>
              </w:rPr>
              <w:t>ee</w:t>
            </w:r>
            <w:r>
              <w:rPr>
                <w:color w:val="404040"/>
                <w:spacing w:val="2"/>
              </w:rPr>
              <w:t>d</w:t>
            </w:r>
            <w:r>
              <w:rPr>
                <w:color w:val="404040"/>
              </w:rPr>
              <w:t>s</w:t>
            </w:r>
          </w:p>
          <w:p w14:paraId="0696075C" w14:textId="77777777" w:rsidR="004A278C" w:rsidRDefault="004A278C" w:rsidP="004A278C">
            <w:pPr>
              <w:spacing w:line="220" w:lineRule="exact"/>
              <w:ind w:left="105"/>
            </w:pPr>
            <w:r>
              <w:rPr>
                <w:color w:val="404040"/>
                <w:spacing w:val="-5"/>
              </w:rPr>
              <w:t>I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  <w:spacing w:val="-2"/>
              </w:rPr>
              <w:t>ve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  <w:spacing w:val="2"/>
              </w:rPr>
              <w:t>n</w:t>
            </w:r>
            <w:r>
              <w:rPr>
                <w:color w:val="404040"/>
              </w:rPr>
              <w:t>t 1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Po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</w:rPr>
              <w:t xml:space="preserve">r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  <w:spacing w:val="-1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3"/>
              </w:rPr>
              <w:t>N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</w:rPr>
              <w:t xml:space="preserve">t </w:t>
            </w:r>
            <w:r>
              <w:rPr>
                <w:color w:val="404040"/>
                <w:spacing w:val="-3"/>
              </w:rPr>
              <w:t>A</w:t>
            </w:r>
            <w:r>
              <w:rPr>
                <w:color w:val="404040"/>
                <w:spacing w:val="2"/>
              </w:rPr>
              <w:t>pp</w:t>
            </w:r>
            <w:r>
              <w:rPr>
                <w:color w:val="404040"/>
                <w:spacing w:val="-1"/>
              </w:rPr>
              <w:t>li</w:t>
            </w:r>
            <w:r>
              <w:rPr>
                <w:color w:val="404040"/>
                <w:spacing w:val="-2"/>
              </w:rPr>
              <w:t>ca</w:t>
            </w:r>
            <w:r>
              <w:rPr>
                <w:color w:val="404040"/>
                <w:spacing w:val="2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4FC0F" w14:textId="77777777" w:rsidR="004A278C" w:rsidRDefault="004A278C" w:rsidP="004A278C">
            <w:pPr>
              <w:spacing w:line="220" w:lineRule="exact"/>
              <w:ind w:left="462"/>
            </w:pPr>
            <w:r>
              <w:rPr>
                <w:b/>
              </w:rPr>
              <w:t>3</w:t>
            </w:r>
          </w:p>
        </w:tc>
        <w:tc>
          <w:tcPr>
            <w:tcW w:w="46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6A8AA" w14:textId="1239B1BC" w:rsidR="004A278C" w:rsidRDefault="004A278C" w:rsidP="004A278C">
            <w:r>
              <w:rPr>
                <w:sz w:val="16"/>
              </w:rPr>
              <w:t>The abstract now explicitly states that this is a Method Article and that no experimentally validated performance is claimed.</w:t>
            </w:r>
          </w:p>
        </w:tc>
      </w:tr>
      <w:tr w:rsidR="004A278C" w14:paraId="071D8CDF" w14:textId="77777777">
        <w:trPr>
          <w:trHeight w:hRule="exact" w:val="930"/>
        </w:trPr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A930E" w14:textId="77777777" w:rsidR="004A278C" w:rsidRDefault="004A278C" w:rsidP="004A278C">
            <w:pPr>
              <w:spacing w:line="220" w:lineRule="exact"/>
              <w:ind w:left="105"/>
            </w:pPr>
            <w:r>
              <w:rPr>
                <w:b/>
                <w:spacing w:val="2"/>
              </w:rPr>
              <w:t>3</w:t>
            </w:r>
            <w:r>
              <w:rPr>
                <w:b/>
              </w:rPr>
              <w:t>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2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ke</w:t>
            </w:r>
            <w:r>
              <w:rPr>
                <w:b/>
                <w:spacing w:val="2"/>
              </w:rPr>
              <w:t>y</w:t>
            </w:r>
            <w:r>
              <w:rPr>
                <w:b/>
                <w:spacing w:val="-6"/>
              </w:rPr>
              <w:t>w</w:t>
            </w:r>
            <w:r>
              <w:rPr>
                <w:b/>
                <w:spacing w:val="2"/>
              </w:rPr>
              <w:t>o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1"/>
              </w:rPr>
              <w:t>d</w:t>
            </w:r>
            <w:r>
              <w:rPr>
                <w:b/>
              </w:rPr>
              <w:t xml:space="preserve">s 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1"/>
              </w:rPr>
              <w:t>pp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2"/>
              </w:rPr>
              <w:t>o</w:t>
            </w:r>
            <w:r>
              <w:rPr>
                <w:b/>
                <w:spacing w:val="1"/>
              </w:rPr>
              <w:t>p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a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-1"/>
              </w:rPr>
              <w:t>f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?</w:t>
            </w:r>
          </w:p>
          <w:p w14:paraId="79B85F2B" w14:textId="77777777" w:rsidR="004A278C" w:rsidRDefault="004A278C" w:rsidP="004A278C">
            <w:pPr>
              <w:spacing w:before="3"/>
              <w:ind w:left="105"/>
            </w:pPr>
            <w:r>
              <w:rPr>
                <w:color w:val="404040"/>
                <w:spacing w:val="1"/>
              </w:rPr>
              <w:t>R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-1"/>
              </w:rPr>
              <w:t>ti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  <w:spacing w:val="-2"/>
              </w:rPr>
              <w:t>Sca</w:t>
            </w:r>
            <w:r>
              <w:rPr>
                <w:color w:val="404040"/>
                <w:spacing w:val="2"/>
              </w:rPr>
              <w:t>l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:</w:t>
            </w:r>
          </w:p>
          <w:p w14:paraId="3127E1B8" w14:textId="77777777" w:rsidR="004A278C" w:rsidRDefault="004A278C" w:rsidP="004A278C">
            <w:pPr>
              <w:ind w:left="105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2"/>
              </w:rPr>
              <w:t>x</w:t>
            </w:r>
            <w:r>
              <w:rPr>
                <w:color w:val="404040"/>
                <w:spacing w:val="-2"/>
              </w:rPr>
              <w:t>ce</w:t>
            </w:r>
            <w:r>
              <w:rPr>
                <w:color w:val="404040"/>
                <w:spacing w:val="-1"/>
              </w:rPr>
              <w:t>ll</w:t>
            </w:r>
            <w:r>
              <w:rPr>
                <w:color w:val="404040"/>
                <w:spacing w:val="-2"/>
              </w:rPr>
              <w:t>en</w:t>
            </w:r>
            <w:r>
              <w:rPr>
                <w:color w:val="404040"/>
              </w:rPr>
              <w:t>t 4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G</w:t>
            </w:r>
            <w:r>
              <w:rPr>
                <w:color w:val="404040"/>
                <w:spacing w:val="-2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Sa</w:t>
            </w:r>
            <w:r>
              <w:rPr>
                <w:color w:val="404040"/>
                <w:spacing w:val="-1"/>
              </w:rPr>
              <w:t>tis</w:t>
            </w:r>
            <w:r>
              <w:rPr>
                <w:color w:val="404040"/>
                <w:spacing w:val="2"/>
              </w:rPr>
              <w:t>f</w:t>
            </w:r>
            <w:r>
              <w:rPr>
                <w:color w:val="404040"/>
                <w:spacing w:val="-2"/>
              </w:rPr>
              <w:t>ac</w:t>
            </w:r>
            <w:r>
              <w:rPr>
                <w:color w:val="404040"/>
                <w:spacing w:val="-1"/>
              </w:rPr>
              <w:t>t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3"/>
              </w:rPr>
              <w:t>N</w:t>
            </w:r>
            <w:r>
              <w:rPr>
                <w:color w:val="404040"/>
                <w:spacing w:val="-2"/>
              </w:rPr>
              <w:t>ee</w:t>
            </w:r>
            <w:r>
              <w:rPr>
                <w:color w:val="404040"/>
                <w:spacing w:val="2"/>
              </w:rPr>
              <w:t>d</w:t>
            </w:r>
            <w:r>
              <w:rPr>
                <w:color w:val="404040"/>
              </w:rPr>
              <w:t>s</w:t>
            </w:r>
          </w:p>
          <w:p w14:paraId="620B154D" w14:textId="77777777" w:rsidR="004A278C" w:rsidRDefault="004A278C" w:rsidP="004A278C">
            <w:pPr>
              <w:spacing w:line="220" w:lineRule="exact"/>
              <w:ind w:left="105"/>
            </w:pPr>
            <w:r>
              <w:rPr>
                <w:color w:val="404040"/>
                <w:spacing w:val="-5"/>
              </w:rPr>
              <w:t>I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  <w:spacing w:val="-2"/>
              </w:rPr>
              <w:t>ve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  <w:spacing w:val="2"/>
              </w:rPr>
              <w:t>n</w:t>
            </w:r>
            <w:r>
              <w:rPr>
                <w:color w:val="404040"/>
              </w:rPr>
              <w:t>t 1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Po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</w:rPr>
              <w:t xml:space="preserve">r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  <w:spacing w:val="-1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3"/>
              </w:rPr>
              <w:t>N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</w:rPr>
              <w:t xml:space="preserve">t </w:t>
            </w:r>
            <w:r>
              <w:rPr>
                <w:color w:val="404040"/>
                <w:spacing w:val="-3"/>
              </w:rPr>
              <w:t>A</w:t>
            </w:r>
            <w:r>
              <w:rPr>
                <w:color w:val="404040"/>
                <w:spacing w:val="2"/>
              </w:rPr>
              <w:t>pp</w:t>
            </w:r>
            <w:r>
              <w:rPr>
                <w:color w:val="404040"/>
                <w:spacing w:val="-1"/>
              </w:rPr>
              <w:t>li</w:t>
            </w:r>
            <w:r>
              <w:rPr>
                <w:color w:val="404040"/>
                <w:spacing w:val="-2"/>
              </w:rPr>
              <w:t>ca</w:t>
            </w:r>
            <w:r>
              <w:rPr>
                <w:color w:val="404040"/>
                <w:spacing w:val="2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D136C" w14:textId="77777777" w:rsidR="004A278C" w:rsidRDefault="004A278C" w:rsidP="004A278C">
            <w:pPr>
              <w:spacing w:line="220" w:lineRule="exact"/>
              <w:ind w:left="462"/>
            </w:pPr>
            <w:r>
              <w:rPr>
                <w:b/>
              </w:rPr>
              <w:t>4</w:t>
            </w:r>
          </w:p>
        </w:tc>
        <w:tc>
          <w:tcPr>
            <w:tcW w:w="46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EF804" w14:textId="750A8410" w:rsidR="004A278C" w:rsidRDefault="004A278C" w:rsidP="004A278C">
            <w:r>
              <w:rPr>
                <w:sz w:val="16"/>
              </w:rPr>
              <w:t>The abstract now explicitly states that this is a Method Article and that no experimentally validated performance is claimed.</w:t>
            </w:r>
          </w:p>
        </w:tc>
      </w:tr>
      <w:tr w:rsidR="003358F4" w14:paraId="5E24CED0" w14:textId="77777777">
        <w:trPr>
          <w:trHeight w:hRule="exact" w:val="1159"/>
        </w:trPr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1EB35" w14:textId="77777777" w:rsidR="003358F4" w:rsidRDefault="003358F4" w:rsidP="003358F4">
            <w:pPr>
              <w:spacing w:before="4" w:line="220" w:lineRule="exact"/>
              <w:ind w:left="105" w:right="574"/>
            </w:pPr>
            <w:r>
              <w:rPr>
                <w:b/>
                <w:spacing w:val="2"/>
              </w:rPr>
              <w:t>4</w:t>
            </w:r>
            <w:r>
              <w:rPr>
                <w:b/>
              </w:rPr>
              <w:t>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5"/>
              </w:rPr>
              <w:t>I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b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2"/>
              </w:rPr>
              <w:t>ck</w:t>
            </w:r>
            <w:r>
              <w:rPr>
                <w:b/>
                <w:spacing w:val="2"/>
              </w:rPr>
              <w:t>g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2"/>
              </w:rPr>
              <w:t>o</w:t>
            </w:r>
            <w:r>
              <w:rPr>
                <w:b/>
                <w:spacing w:val="-2"/>
              </w:rPr>
              <w:t>u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i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2"/>
              </w:rPr>
              <w:t>fo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1"/>
              </w:rPr>
              <w:t>ti</w:t>
            </w:r>
            <w:r>
              <w:rPr>
                <w:b/>
                <w:spacing w:val="2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p</w:t>
            </w:r>
            <w:r>
              <w:rPr>
                <w:b/>
                <w:spacing w:val="-2"/>
              </w:rPr>
              <w:t>a</w:t>
            </w:r>
            <w:r>
              <w:rPr>
                <w:b/>
                <w:spacing w:val="1"/>
              </w:rPr>
              <w:t>p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 xml:space="preserve">r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f</w:t>
            </w:r>
            <w:r>
              <w:rPr>
                <w:b/>
                <w:spacing w:val="2"/>
              </w:rPr>
              <w:t>f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 xml:space="preserve">t 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6"/>
              </w:rPr>
              <w:t>w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2"/>
              </w:rPr>
              <w:t>l</w:t>
            </w:r>
            <w:r>
              <w:rPr>
                <w:b/>
              </w:rPr>
              <w:t xml:space="preserve">l </w:t>
            </w:r>
            <w:r>
              <w:rPr>
                <w:b/>
                <w:spacing w:val="2"/>
              </w:rPr>
              <w:t>o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2"/>
              </w:rPr>
              <w:t>ga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-2"/>
              </w:rPr>
              <w:t>zed</w:t>
            </w:r>
            <w:r>
              <w:rPr>
                <w:b/>
              </w:rPr>
              <w:t>?</w:t>
            </w:r>
          </w:p>
          <w:p w14:paraId="2B98F977" w14:textId="77777777" w:rsidR="003358F4" w:rsidRDefault="003358F4" w:rsidP="003358F4">
            <w:pPr>
              <w:spacing w:line="220" w:lineRule="exact"/>
              <w:ind w:left="105"/>
            </w:pPr>
            <w:r>
              <w:rPr>
                <w:color w:val="404040"/>
                <w:spacing w:val="1"/>
              </w:rPr>
              <w:t>R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-1"/>
              </w:rPr>
              <w:t>ti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  <w:spacing w:val="-2"/>
              </w:rPr>
              <w:t>Sca</w:t>
            </w:r>
            <w:r>
              <w:rPr>
                <w:color w:val="404040"/>
                <w:spacing w:val="2"/>
              </w:rPr>
              <w:t>l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:</w:t>
            </w:r>
          </w:p>
          <w:p w14:paraId="26A72053" w14:textId="77777777" w:rsidR="003358F4" w:rsidRDefault="003358F4" w:rsidP="003358F4">
            <w:pPr>
              <w:spacing w:line="220" w:lineRule="exact"/>
              <w:ind w:left="105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2"/>
              </w:rPr>
              <w:t>x</w:t>
            </w:r>
            <w:r>
              <w:rPr>
                <w:color w:val="404040"/>
                <w:spacing w:val="-2"/>
              </w:rPr>
              <w:t>ce</w:t>
            </w:r>
            <w:r>
              <w:rPr>
                <w:color w:val="404040"/>
                <w:spacing w:val="-1"/>
              </w:rPr>
              <w:t>ll</w:t>
            </w:r>
            <w:r>
              <w:rPr>
                <w:color w:val="404040"/>
                <w:spacing w:val="-2"/>
              </w:rPr>
              <w:t>en</w:t>
            </w:r>
            <w:r>
              <w:rPr>
                <w:color w:val="404040"/>
              </w:rPr>
              <w:t>t 4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G</w:t>
            </w:r>
            <w:r>
              <w:rPr>
                <w:color w:val="404040"/>
                <w:spacing w:val="-2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Sa</w:t>
            </w:r>
            <w:r>
              <w:rPr>
                <w:color w:val="404040"/>
                <w:spacing w:val="-1"/>
              </w:rPr>
              <w:t>tis</w:t>
            </w:r>
            <w:r>
              <w:rPr>
                <w:color w:val="404040"/>
                <w:spacing w:val="2"/>
              </w:rPr>
              <w:t>f</w:t>
            </w:r>
            <w:r>
              <w:rPr>
                <w:color w:val="404040"/>
                <w:spacing w:val="-2"/>
              </w:rPr>
              <w:t>ac</w:t>
            </w:r>
            <w:r>
              <w:rPr>
                <w:color w:val="404040"/>
                <w:spacing w:val="-1"/>
              </w:rPr>
              <w:t>t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3"/>
              </w:rPr>
              <w:t>N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  <w:spacing w:val="2"/>
              </w:rPr>
              <w:t>d</w:t>
            </w:r>
            <w:r>
              <w:rPr>
                <w:color w:val="404040"/>
              </w:rPr>
              <w:t>s</w:t>
            </w:r>
          </w:p>
          <w:p w14:paraId="748FDEAD" w14:textId="77777777" w:rsidR="003358F4" w:rsidRDefault="003358F4" w:rsidP="003358F4">
            <w:pPr>
              <w:spacing w:line="220" w:lineRule="exact"/>
              <w:ind w:left="105"/>
            </w:pPr>
            <w:r>
              <w:rPr>
                <w:color w:val="404040"/>
                <w:spacing w:val="-5"/>
              </w:rPr>
              <w:t>I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  <w:spacing w:val="-2"/>
              </w:rPr>
              <w:t>ve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  <w:spacing w:val="2"/>
              </w:rPr>
              <w:t>n</w:t>
            </w:r>
            <w:r>
              <w:rPr>
                <w:color w:val="404040"/>
              </w:rPr>
              <w:t>t 1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Po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</w:rPr>
              <w:t xml:space="preserve">r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  <w:spacing w:val="-1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3"/>
              </w:rPr>
              <w:t>N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</w:rPr>
              <w:t xml:space="preserve">t </w:t>
            </w:r>
            <w:r>
              <w:rPr>
                <w:color w:val="404040"/>
                <w:spacing w:val="-3"/>
              </w:rPr>
              <w:t>A</w:t>
            </w:r>
            <w:r>
              <w:rPr>
                <w:color w:val="404040"/>
                <w:spacing w:val="2"/>
              </w:rPr>
              <w:t>pp</w:t>
            </w:r>
            <w:r>
              <w:rPr>
                <w:color w:val="404040"/>
                <w:spacing w:val="-1"/>
              </w:rPr>
              <w:t>li</w:t>
            </w:r>
            <w:r>
              <w:rPr>
                <w:color w:val="404040"/>
                <w:spacing w:val="-2"/>
              </w:rPr>
              <w:t>ca</w:t>
            </w:r>
            <w:r>
              <w:rPr>
                <w:color w:val="404040"/>
                <w:spacing w:val="2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E7A79" w14:textId="77777777" w:rsidR="003358F4" w:rsidRDefault="003358F4" w:rsidP="003358F4">
            <w:pPr>
              <w:spacing w:before="2"/>
              <w:ind w:left="462"/>
            </w:pPr>
            <w:r>
              <w:rPr>
                <w:b/>
              </w:rPr>
              <w:t>3</w:t>
            </w:r>
          </w:p>
        </w:tc>
        <w:tc>
          <w:tcPr>
            <w:tcW w:w="46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D55E4" w14:textId="356BA840" w:rsidR="003358F4" w:rsidRDefault="003358F4" w:rsidP="003358F4">
            <w:r>
              <w:rPr>
                <w:sz w:val="16"/>
              </w:rPr>
              <w:t>The Introduction was reorganized to separate established AFM background from the proposed computational method.</w:t>
            </w:r>
          </w:p>
        </w:tc>
      </w:tr>
      <w:tr w:rsidR="003358F4" w14:paraId="40A9DAE4" w14:textId="77777777">
        <w:trPr>
          <w:trHeight w:hRule="exact" w:val="1160"/>
        </w:trPr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EEA3D" w14:textId="77777777" w:rsidR="003358F4" w:rsidRDefault="003358F4" w:rsidP="003358F4">
            <w:pPr>
              <w:spacing w:before="1"/>
              <w:ind w:left="105" w:right="354"/>
            </w:pPr>
            <w:r>
              <w:rPr>
                <w:b/>
                <w:spacing w:val="2"/>
              </w:rPr>
              <w:t>5</w:t>
            </w:r>
            <w:r>
              <w:rPr>
                <w:b/>
              </w:rPr>
              <w:t>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2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re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2"/>
              </w:rPr>
              <w:t>rc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 xml:space="preserve"> o</w:t>
            </w:r>
            <w:r>
              <w:rPr>
                <w:b/>
                <w:spacing w:val="1"/>
              </w:rPr>
              <w:t>b</w:t>
            </w:r>
            <w:r>
              <w:rPr>
                <w:b/>
                <w:spacing w:val="-1"/>
              </w:rPr>
              <w:t>j</w:t>
            </w:r>
            <w:r>
              <w:rPr>
                <w:b/>
                <w:spacing w:val="-2"/>
              </w:rPr>
              <w:t>ec</w:t>
            </w:r>
            <w:r>
              <w:rPr>
                <w:b/>
                <w:spacing w:val="-1"/>
              </w:rPr>
              <w:t>ti</w:t>
            </w:r>
            <w:r>
              <w:rPr>
                <w:b/>
                <w:spacing w:val="2"/>
              </w:rPr>
              <w:t>v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-1"/>
              </w:rPr>
              <w:t>s/</w:t>
            </w:r>
            <w:r>
              <w:rPr>
                <w:b/>
                <w:spacing w:val="1"/>
              </w:rPr>
              <w:t>h</w:t>
            </w:r>
            <w:r>
              <w:rPr>
                <w:b/>
                <w:spacing w:val="-2"/>
              </w:rPr>
              <w:t>y</w:t>
            </w:r>
            <w:r>
              <w:rPr>
                <w:b/>
                <w:spacing w:val="1"/>
              </w:rPr>
              <w:t>p</w:t>
            </w:r>
            <w:r>
              <w:rPr>
                <w:b/>
                <w:spacing w:val="2"/>
              </w:rPr>
              <w:t>o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 xml:space="preserve">s </w:t>
            </w:r>
            <w:r>
              <w:rPr>
                <w:b/>
                <w:spacing w:val="2"/>
              </w:rPr>
              <w:t>cl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 xml:space="preserve">y </w:t>
            </w:r>
            <w:r>
              <w:rPr>
                <w:b/>
                <w:spacing w:val="-1"/>
              </w:rPr>
              <w:t>st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1"/>
              </w:rPr>
              <w:t>d</w:t>
            </w:r>
            <w:r>
              <w:rPr>
                <w:b/>
              </w:rPr>
              <w:t>?</w:t>
            </w:r>
          </w:p>
          <w:p w14:paraId="4E0CF67C" w14:textId="77777777" w:rsidR="003358F4" w:rsidRDefault="003358F4" w:rsidP="003358F4">
            <w:pPr>
              <w:ind w:left="105"/>
            </w:pPr>
            <w:r>
              <w:rPr>
                <w:color w:val="404040"/>
                <w:spacing w:val="1"/>
              </w:rPr>
              <w:t>R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-1"/>
              </w:rPr>
              <w:t>ti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  <w:spacing w:val="-2"/>
              </w:rPr>
              <w:t>Sca</w:t>
            </w:r>
            <w:r>
              <w:rPr>
                <w:color w:val="404040"/>
                <w:spacing w:val="2"/>
              </w:rPr>
              <w:t>l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:</w:t>
            </w:r>
          </w:p>
          <w:p w14:paraId="6258C218" w14:textId="77777777" w:rsidR="003358F4" w:rsidRDefault="003358F4" w:rsidP="003358F4">
            <w:pPr>
              <w:ind w:left="105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2"/>
              </w:rPr>
              <w:t>x</w:t>
            </w:r>
            <w:r>
              <w:rPr>
                <w:color w:val="404040"/>
                <w:spacing w:val="-2"/>
              </w:rPr>
              <w:t>ce</w:t>
            </w:r>
            <w:r>
              <w:rPr>
                <w:color w:val="404040"/>
                <w:spacing w:val="-1"/>
              </w:rPr>
              <w:t>ll</w:t>
            </w:r>
            <w:r>
              <w:rPr>
                <w:color w:val="404040"/>
                <w:spacing w:val="-2"/>
              </w:rPr>
              <w:t>en</w:t>
            </w:r>
            <w:r>
              <w:rPr>
                <w:color w:val="404040"/>
              </w:rPr>
              <w:t>t 4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G</w:t>
            </w:r>
            <w:r>
              <w:rPr>
                <w:color w:val="404040"/>
                <w:spacing w:val="-2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Sa</w:t>
            </w:r>
            <w:r>
              <w:rPr>
                <w:color w:val="404040"/>
                <w:spacing w:val="-1"/>
              </w:rPr>
              <w:t>tis</w:t>
            </w:r>
            <w:r>
              <w:rPr>
                <w:color w:val="404040"/>
                <w:spacing w:val="2"/>
              </w:rPr>
              <w:t>f</w:t>
            </w:r>
            <w:r>
              <w:rPr>
                <w:color w:val="404040"/>
                <w:spacing w:val="-2"/>
              </w:rPr>
              <w:t>ac</w:t>
            </w:r>
            <w:r>
              <w:rPr>
                <w:color w:val="404040"/>
                <w:spacing w:val="-1"/>
              </w:rPr>
              <w:t>t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3"/>
              </w:rPr>
              <w:t>N</w:t>
            </w:r>
            <w:r>
              <w:rPr>
                <w:color w:val="404040"/>
                <w:spacing w:val="-2"/>
              </w:rPr>
              <w:t>ee</w:t>
            </w:r>
            <w:r>
              <w:rPr>
                <w:color w:val="404040"/>
                <w:spacing w:val="2"/>
              </w:rPr>
              <w:t>d</w:t>
            </w:r>
            <w:r>
              <w:rPr>
                <w:color w:val="404040"/>
              </w:rPr>
              <w:t>s</w:t>
            </w:r>
          </w:p>
          <w:p w14:paraId="021B04C4" w14:textId="77777777" w:rsidR="003358F4" w:rsidRDefault="003358F4" w:rsidP="003358F4">
            <w:pPr>
              <w:spacing w:line="220" w:lineRule="exact"/>
              <w:ind w:left="105"/>
            </w:pPr>
            <w:r>
              <w:rPr>
                <w:color w:val="404040"/>
                <w:spacing w:val="-5"/>
              </w:rPr>
              <w:t>I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  <w:spacing w:val="-2"/>
              </w:rPr>
              <w:t>ve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  <w:spacing w:val="2"/>
              </w:rPr>
              <w:t>n</w:t>
            </w:r>
            <w:r>
              <w:rPr>
                <w:color w:val="404040"/>
              </w:rPr>
              <w:t>t 1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Po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</w:rPr>
              <w:t xml:space="preserve">r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  <w:spacing w:val="-1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3"/>
              </w:rPr>
              <w:t>N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</w:rPr>
              <w:t xml:space="preserve">t </w:t>
            </w:r>
            <w:r>
              <w:rPr>
                <w:color w:val="404040"/>
                <w:spacing w:val="-3"/>
              </w:rPr>
              <w:t>A</w:t>
            </w:r>
            <w:r>
              <w:rPr>
                <w:color w:val="404040"/>
                <w:spacing w:val="2"/>
              </w:rPr>
              <w:t>pp</w:t>
            </w:r>
            <w:r>
              <w:rPr>
                <w:color w:val="404040"/>
                <w:spacing w:val="-1"/>
              </w:rPr>
              <w:t>li</w:t>
            </w:r>
            <w:r>
              <w:rPr>
                <w:color w:val="404040"/>
                <w:spacing w:val="-2"/>
              </w:rPr>
              <w:t>ca</w:t>
            </w:r>
            <w:r>
              <w:rPr>
                <w:color w:val="404040"/>
                <w:spacing w:val="2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271D9" w14:textId="77777777" w:rsidR="003358F4" w:rsidRDefault="003358F4" w:rsidP="003358F4">
            <w:pPr>
              <w:spacing w:before="1"/>
              <w:ind w:left="462"/>
            </w:pPr>
            <w:r>
              <w:rPr>
                <w:b/>
              </w:rPr>
              <w:t>2</w:t>
            </w:r>
          </w:p>
        </w:tc>
        <w:tc>
          <w:tcPr>
            <w:tcW w:w="46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676D6" w14:textId="0770285D" w:rsidR="003358F4" w:rsidRDefault="003358F4" w:rsidP="003358F4">
            <w:r>
              <w:rPr>
                <w:sz w:val="16"/>
              </w:rPr>
              <w:t>A direct objective statement was added: to define a reproducible workflow, not to report a completed predictive study.</w:t>
            </w:r>
          </w:p>
        </w:tc>
      </w:tr>
      <w:tr w:rsidR="003358F4" w14:paraId="6FB7BADD" w14:textId="77777777">
        <w:trPr>
          <w:trHeight w:hRule="exact" w:val="930"/>
        </w:trPr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2CED" w14:textId="77777777" w:rsidR="003358F4" w:rsidRDefault="003358F4" w:rsidP="003358F4">
            <w:pPr>
              <w:spacing w:before="2"/>
              <w:ind w:left="105"/>
            </w:pPr>
            <w:r>
              <w:rPr>
                <w:b/>
                <w:spacing w:val="2"/>
              </w:rPr>
              <w:t>6</w:t>
            </w:r>
            <w:r>
              <w:rPr>
                <w:b/>
              </w:rPr>
              <w:t>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5"/>
              </w:rPr>
              <w:t>I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lit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2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-2"/>
              </w:rPr>
              <w:t xml:space="preserve"> re</w:t>
            </w:r>
            <w:r>
              <w:rPr>
                <w:b/>
                <w:spacing w:val="2"/>
              </w:rPr>
              <w:t>l</w:t>
            </w:r>
            <w:r>
              <w:rPr>
                <w:b/>
                <w:spacing w:val="-2"/>
              </w:rPr>
              <w:t>ev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u</w:t>
            </w:r>
            <w:r>
              <w:rPr>
                <w:b/>
              </w:rPr>
              <w:t>p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d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?</w:t>
            </w:r>
          </w:p>
          <w:p w14:paraId="45AB609B" w14:textId="77777777" w:rsidR="003358F4" w:rsidRDefault="003358F4" w:rsidP="003358F4">
            <w:pPr>
              <w:spacing w:line="220" w:lineRule="exact"/>
              <w:ind w:left="105"/>
            </w:pPr>
            <w:r>
              <w:rPr>
                <w:color w:val="404040"/>
                <w:spacing w:val="1"/>
              </w:rPr>
              <w:t>R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-1"/>
              </w:rPr>
              <w:t>ti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  <w:spacing w:val="-2"/>
              </w:rPr>
              <w:t>Sca</w:t>
            </w:r>
            <w:r>
              <w:rPr>
                <w:color w:val="404040"/>
                <w:spacing w:val="2"/>
              </w:rPr>
              <w:t>l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:</w:t>
            </w:r>
          </w:p>
          <w:p w14:paraId="5AA5F259" w14:textId="77777777" w:rsidR="003358F4" w:rsidRDefault="003358F4" w:rsidP="003358F4">
            <w:pPr>
              <w:ind w:left="105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2"/>
              </w:rPr>
              <w:t>x</w:t>
            </w:r>
            <w:r>
              <w:rPr>
                <w:color w:val="404040"/>
                <w:spacing w:val="-2"/>
              </w:rPr>
              <w:t>ce</w:t>
            </w:r>
            <w:r>
              <w:rPr>
                <w:color w:val="404040"/>
                <w:spacing w:val="-1"/>
              </w:rPr>
              <w:t>ll</w:t>
            </w:r>
            <w:r>
              <w:rPr>
                <w:color w:val="404040"/>
                <w:spacing w:val="-2"/>
              </w:rPr>
              <w:t>en</w:t>
            </w:r>
            <w:r>
              <w:rPr>
                <w:color w:val="404040"/>
              </w:rPr>
              <w:t>t 4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G</w:t>
            </w:r>
            <w:r>
              <w:rPr>
                <w:color w:val="404040"/>
                <w:spacing w:val="-2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Sa</w:t>
            </w:r>
            <w:r>
              <w:rPr>
                <w:color w:val="404040"/>
                <w:spacing w:val="-1"/>
              </w:rPr>
              <w:t>tis</w:t>
            </w:r>
            <w:r>
              <w:rPr>
                <w:color w:val="404040"/>
                <w:spacing w:val="2"/>
              </w:rPr>
              <w:t>f</w:t>
            </w:r>
            <w:r>
              <w:rPr>
                <w:color w:val="404040"/>
                <w:spacing w:val="-2"/>
              </w:rPr>
              <w:t>ac</w:t>
            </w:r>
            <w:r>
              <w:rPr>
                <w:color w:val="404040"/>
                <w:spacing w:val="-1"/>
              </w:rPr>
              <w:t>t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3"/>
              </w:rPr>
              <w:t>N</w:t>
            </w:r>
            <w:r>
              <w:rPr>
                <w:color w:val="404040"/>
                <w:spacing w:val="-2"/>
              </w:rPr>
              <w:t>ee</w:t>
            </w:r>
            <w:r>
              <w:rPr>
                <w:color w:val="404040"/>
                <w:spacing w:val="2"/>
              </w:rPr>
              <w:t>d</w:t>
            </w:r>
            <w:r>
              <w:rPr>
                <w:color w:val="404040"/>
              </w:rPr>
              <w:t>s</w:t>
            </w:r>
          </w:p>
          <w:p w14:paraId="2B4F2A95" w14:textId="77777777" w:rsidR="003358F4" w:rsidRDefault="003358F4" w:rsidP="003358F4">
            <w:pPr>
              <w:spacing w:line="220" w:lineRule="exact"/>
              <w:ind w:left="105"/>
            </w:pPr>
            <w:r>
              <w:rPr>
                <w:color w:val="404040"/>
                <w:spacing w:val="-5"/>
              </w:rPr>
              <w:t>I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  <w:spacing w:val="-2"/>
              </w:rPr>
              <w:t>ve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  <w:spacing w:val="2"/>
              </w:rPr>
              <w:t>n</w:t>
            </w:r>
            <w:r>
              <w:rPr>
                <w:color w:val="404040"/>
              </w:rPr>
              <w:t>t 1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Po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</w:rPr>
              <w:t xml:space="preserve">r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  <w:spacing w:val="-1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3"/>
              </w:rPr>
              <w:t>N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</w:rPr>
              <w:t xml:space="preserve">t </w:t>
            </w:r>
            <w:r>
              <w:rPr>
                <w:color w:val="404040"/>
                <w:spacing w:val="-3"/>
              </w:rPr>
              <w:t>A</w:t>
            </w:r>
            <w:r>
              <w:rPr>
                <w:color w:val="404040"/>
                <w:spacing w:val="2"/>
              </w:rPr>
              <w:t>pp</w:t>
            </w:r>
            <w:r>
              <w:rPr>
                <w:color w:val="404040"/>
                <w:spacing w:val="-1"/>
              </w:rPr>
              <w:t>li</w:t>
            </w:r>
            <w:r>
              <w:rPr>
                <w:color w:val="404040"/>
                <w:spacing w:val="-2"/>
              </w:rPr>
              <w:t>ca</w:t>
            </w:r>
            <w:r>
              <w:rPr>
                <w:color w:val="404040"/>
                <w:spacing w:val="2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15F56" w14:textId="77777777" w:rsidR="003358F4" w:rsidRDefault="003358F4" w:rsidP="003358F4">
            <w:pPr>
              <w:spacing w:before="2"/>
              <w:ind w:left="462"/>
            </w:pPr>
            <w:r>
              <w:rPr>
                <w:b/>
              </w:rPr>
              <w:t>2</w:t>
            </w:r>
          </w:p>
        </w:tc>
        <w:tc>
          <w:tcPr>
            <w:tcW w:w="46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32B79" w14:textId="77777777" w:rsidR="003358F4" w:rsidRDefault="003358F4" w:rsidP="003358F4"/>
        </w:tc>
      </w:tr>
      <w:tr w:rsidR="003358F4" w14:paraId="0A6219DD" w14:textId="77777777">
        <w:trPr>
          <w:trHeight w:hRule="exact" w:val="1159"/>
        </w:trPr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89E80" w14:textId="77777777" w:rsidR="003358F4" w:rsidRDefault="003358F4" w:rsidP="003358F4">
            <w:pPr>
              <w:spacing w:before="2"/>
              <w:ind w:left="105" w:right="184"/>
            </w:pPr>
            <w:r>
              <w:rPr>
                <w:b/>
                <w:spacing w:val="2"/>
              </w:rPr>
              <w:t>7</w:t>
            </w:r>
            <w:r>
              <w:rPr>
                <w:b/>
              </w:rPr>
              <w:t>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5"/>
              </w:rPr>
              <w:t>I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re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2"/>
              </w:rPr>
              <w:t>rc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  <w:spacing w:val="2"/>
              </w:rPr>
              <w:t>o</w:t>
            </w:r>
            <w:r>
              <w:rPr>
                <w:b/>
                <w:spacing w:val="-2"/>
              </w:rPr>
              <w:t>d</w:t>
            </w:r>
            <w:r>
              <w:rPr>
                <w:b/>
                <w:spacing w:val="2"/>
              </w:rPr>
              <w:t>o</w:t>
            </w:r>
            <w:r>
              <w:rPr>
                <w:b/>
                <w:spacing w:val="-1"/>
              </w:rPr>
              <w:t>l</w:t>
            </w:r>
            <w:r>
              <w:rPr>
                <w:b/>
                <w:spacing w:val="-2"/>
              </w:rPr>
              <w:t>o</w:t>
            </w:r>
            <w:r>
              <w:rPr>
                <w:b/>
                <w:spacing w:val="2"/>
              </w:rPr>
              <w:t>g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a</w:t>
            </w:r>
            <w:r>
              <w:rPr>
                <w:b/>
                <w:spacing w:val="1"/>
              </w:rPr>
              <w:t>pp</w:t>
            </w:r>
            <w:r>
              <w:rPr>
                <w:b/>
                <w:spacing w:val="-2"/>
              </w:rPr>
              <w:t>ro</w:t>
            </w:r>
            <w:r>
              <w:rPr>
                <w:b/>
                <w:spacing w:val="1"/>
              </w:rPr>
              <w:t>p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st</w:t>
            </w:r>
            <w:r>
              <w:rPr>
                <w:b/>
                <w:spacing w:val="1"/>
              </w:rPr>
              <w:t>ud</w:t>
            </w:r>
            <w:r>
              <w:rPr>
                <w:b/>
                <w:spacing w:val="-2"/>
              </w:rPr>
              <w:t>y</w:t>
            </w:r>
            <w:r>
              <w:rPr>
                <w:b/>
              </w:rPr>
              <w:t>?</w:t>
            </w:r>
          </w:p>
          <w:p w14:paraId="72359C31" w14:textId="77777777" w:rsidR="003358F4" w:rsidRDefault="003358F4" w:rsidP="003358F4">
            <w:pPr>
              <w:spacing w:line="220" w:lineRule="exact"/>
              <w:ind w:left="105"/>
            </w:pPr>
            <w:r>
              <w:rPr>
                <w:color w:val="404040"/>
                <w:spacing w:val="1"/>
              </w:rPr>
              <w:t>R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-1"/>
              </w:rPr>
              <w:t>ti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  <w:spacing w:val="-2"/>
              </w:rPr>
              <w:t>Sca</w:t>
            </w:r>
            <w:r>
              <w:rPr>
                <w:color w:val="404040"/>
                <w:spacing w:val="2"/>
              </w:rPr>
              <w:t>l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:</w:t>
            </w:r>
          </w:p>
          <w:p w14:paraId="0DB60235" w14:textId="77777777" w:rsidR="003358F4" w:rsidRDefault="003358F4" w:rsidP="003358F4">
            <w:pPr>
              <w:spacing w:line="220" w:lineRule="exact"/>
              <w:ind w:left="105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2"/>
              </w:rPr>
              <w:t>x</w:t>
            </w:r>
            <w:r>
              <w:rPr>
                <w:color w:val="404040"/>
                <w:spacing w:val="-2"/>
              </w:rPr>
              <w:t>ce</w:t>
            </w:r>
            <w:r>
              <w:rPr>
                <w:color w:val="404040"/>
                <w:spacing w:val="-1"/>
              </w:rPr>
              <w:t>ll</w:t>
            </w:r>
            <w:r>
              <w:rPr>
                <w:color w:val="404040"/>
                <w:spacing w:val="-2"/>
              </w:rPr>
              <w:t>en</w:t>
            </w:r>
            <w:r>
              <w:rPr>
                <w:color w:val="404040"/>
              </w:rPr>
              <w:t>t 4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G</w:t>
            </w:r>
            <w:r>
              <w:rPr>
                <w:color w:val="404040"/>
                <w:spacing w:val="-2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Sa</w:t>
            </w:r>
            <w:r>
              <w:rPr>
                <w:color w:val="404040"/>
                <w:spacing w:val="-1"/>
              </w:rPr>
              <w:t>tis</w:t>
            </w:r>
            <w:r>
              <w:rPr>
                <w:color w:val="404040"/>
                <w:spacing w:val="2"/>
              </w:rPr>
              <w:t>f</w:t>
            </w:r>
            <w:r>
              <w:rPr>
                <w:color w:val="404040"/>
                <w:spacing w:val="-2"/>
              </w:rPr>
              <w:t>ac</w:t>
            </w:r>
            <w:r>
              <w:rPr>
                <w:color w:val="404040"/>
                <w:spacing w:val="-1"/>
              </w:rPr>
              <w:t>t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3"/>
              </w:rPr>
              <w:t>N</w:t>
            </w:r>
            <w:r>
              <w:rPr>
                <w:color w:val="404040"/>
                <w:spacing w:val="-2"/>
              </w:rPr>
              <w:t>ee</w:t>
            </w:r>
            <w:r>
              <w:rPr>
                <w:color w:val="404040"/>
                <w:spacing w:val="2"/>
              </w:rPr>
              <w:t>d</w:t>
            </w:r>
            <w:r>
              <w:rPr>
                <w:color w:val="404040"/>
              </w:rPr>
              <w:t>s</w:t>
            </w:r>
          </w:p>
          <w:p w14:paraId="1A7F6F37" w14:textId="77777777" w:rsidR="003358F4" w:rsidRDefault="003358F4" w:rsidP="003358F4">
            <w:pPr>
              <w:spacing w:line="220" w:lineRule="exact"/>
              <w:ind w:left="105"/>
            </w:pPr>
            <w:r>
              <w:rPr>
                <w:color w:val="404040"/>
                <w:spacing w:val="-5"/>
              </w:rPr>
              <w:t>I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  <w:spacing w:val="-2"/>
              </w:rPr>
              <w:t>ve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  <w:spacing w:val="2"/>
              </w:rPr>
              <w:t>n</w:t>
            </w:r>
            <w:r>
              <w:rPr>
                <w:color w:val="404040"/>
              </w:rPr>
              <w:t>t 1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Po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</w:rPr>
              <w:t xml:space="preserve">r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  <w:spacing w:val="-1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3"/>
              </w:rPr>
              <w:t>N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</w:rPr>
              <w:t xml:space="preserve">t </w:t>
            </w:r>
            <w:r>
              <w:rPr>
                <w:color w:val="404040"/>
                <w:spacing w:val="-3"/>
              </w:rPr>
              <w:t>A</w:t>
            </w:r>
            <w:r>
              <w:rPr>
                <w:color w:val="404040"/>
                <w:spacing w:val="2"/>
              </w:rPr>
              <w:t>pp</w:t>
            </w:r>
            <w:r>
              <w:rPr>
                <w:color w:val="404040"/>
                <w:spacing w:val="-1"/>
              </w:rPr>
              <w:t>li</w:t>
            </w:r>
            <w:r>
              <w:rPr>
                <w:color w:val="404040"/>
                <w:spacing w:val="-2"/>
              </w:rPr>
              <w:t>ca</w:t>
            </w:r>
            <w:r>
              <w:rPr>
                <w:color w:val="404040"/>
                <w:spacing w:val="2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A6128" w14:textId="77777777" w:rsidR="003358F4" w:rsidRDefault="003358F4" w:rsidP="003358F4">
            <w:pPr>
              <w:spacing w:before="2"/>
              <w:ind w:left="462"/>
            </w:pPr>
            <w:r>
              <w:rPr>
                <w:b/>
              </w:rPr>
              <w:t>2</w:t>
            </w:r>
          </w:p>
        </w:tc>
        <w:tc>
          <w:tcPr>
            <w:tcW w:w="46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DFCA5" w14:textId="0C742D03" w:rsidR="003358F4" w:rsidRDefault="003358F4" w:rsidP="003358F4">
            <w:r>
              <w:rPr>
                <w:sz w:val="16"/>
              </w:rPr>
              <w:t>New sections specify sample hierarchy, acquisition metadata, feature definitions, grouped nested cross-validation, hyperparameters, uncertainty, software, and external validation.</w:t>
            </w:r>
          </w:p>
        </w:tc>
      </w:tr>
      <w:tr w:rsidR="003358F4" w14:paraId="4B36D2A0" w14:textId="77777777">
        <w:trPr>
          <w:trHeight w:hRule="exact" w:val="1163"/>
        </w:trPr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6F78B" w14:textId="77777777" w:rsidR="003358F4" w:rsidRDefault="003358F4" w:rsidP="003358F4">
            <w:pPr>
              <w:spacing w:before="2"/>
              <w:ind w:left="105" w:right="726"/>
            </w:pPr>
            <w:r>
              <w:rPr>
                <w:b/>
                <w:spacing w:val="2"/>
              </w:rPr>
              <w:t>8</w:t>
            </w:r>
            <w:r>
              <w:rPr>
                <w:b/>
              </w:rPr>
              <w:t>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2"/>
              </w:rPr>
              <w:t>er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2"/>
              </w:rPr>
              <w:t>a</w:t>
            </w:r>
            <w:r>
              <w:rPr>
                <w:b/>
              </w:rPr>
              <w:t xml:space="preserve">l </w:t>
            </w:r>
            <w:r>
              <w:rPr>
                <w:b/>
                <w:spacing w:val="-1"/>
              </w:rPr>
              <w:t>iss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 xml:space="preserve">s </w:t>
            </w:r>
            <w:r>
              <w:rPr>
                <w:b/>
                <w:spacing w:val="1"/>
              </w:rPr>
              <w:t>p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2"/>
              </w:rPr>
              <w:t>o</w:t>
            </w:r>
            <w:r>
              <w:rPr>
                <w:b/>
                <w:spacing w:val="1"/>
              </w:rPr>
              <w:t>p</w:t>
            </w:r>
            <w:r>
              <w:rPr>
                <w:b/>
                <w:spacing w:val="-2"/>
              </w:rPr>
              <w:t>er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1"/>
              </w:rPr>
              <w:t>dd</w:t>
            </w:r>
            <w:r>
              <w:rPr>
                <w:b/>
                <w:spacing w:val="-2"/>
              </w:rPr>
              <w:t>re</w:t>
            </w:r>
            <w:r>
              <w:rPr>
                <w:b/>
                <w:spacing w:val="-1"/>
              </w:rPr>
              <w:t>ss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(i</w:t>
            </w:r>
            <w:r>
              <w:rPr>
                <w:b/>
              </w:rPr>
              <w:t xml:space="preserve">f 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1"/>
              </w:rPr>
              <w:t>p</w:t>
            </w:r>
            <w:r>
              <w:rPr>
                <w:b/>
                <w:spacing w:val="-1"/>
              </w:rPr>
              <w:t>li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1"/>
              </w:rPr>
              <w:t>b</w:t>
            </w:r>
            <w:r>
              <w:rPr>
                <w:b/>
                <w:spacing w:val="-1"/>
              </w:rPr>
              <w:t>l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-1"/>
              </w:rPr>
              <w:t>)</w:t>
            </w:r>
            <w:r>
              <w:rPr>
                <w:b/>
              </w:rPr>
              <w:t>?</w:t>
            </w:r>
          </w:p>
          <w:p w14:paraId="04D37B8C" w14:textId="77777777" w:rsidR="003358F4" w:rsidRDefault="003358F4" w:rsidP="003358F4">
            <w:pPr>
              <w:ind w:left="105"/>
            </w:pPr>
            <w:r>
              <w:rPr>
                <w:color w:val="404040"/>
                <w:spacing w:val="1"/>
              </w:rPr>
              <w:t>R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-1"/>
              </w:rPr>
              <w:t>ti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  <w:spacing w:val="-2"/>
              </w:rPr>
              <w:t>Sca</w:t>
            </w:r>
            <w:r>
              <w:rPr>
                <w:color w:val="404040"/>
                <w:spacing w:val="2"/>
              </w:rPr>
              <w:t>l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:</w:t>
            </w:r>
          </w:p>
          <w:p w14:paraId="40375AA3" w14:textId="77777777" w:rsidR="003358F4" w:rsidRDefault="003358F4" w:rsidP="003358F4">
            <w:pPr>
              <w:spacing w:line="220" w:lineRule="exact"/>
              <w:ind w:left="105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2"/>
              </w:rPr>
              <w:t>x</w:t>
            </w:r>
            <w:r>
              <w:rPr>
                <w:color w:val="404040"/>
                <w:spacing w:val="-2"/>
              </w:rPr>
              <w:t>ce</w:t>
            </w:r>
            <w:r>
              <w:rPr>
                <w:color w:val="404040"/>
                <w:spacing w:val="-1"/>
              </w:rPr>
              <w:t>ll</w:t>
            </w:r>
            <w:r>
              <w:rPr>
                <w:color w:val="404040"/>
                <w:spacing w:val="-2"/>
              </w:rPr>
              <w:t>en</w:t>
            </w:r>
            <w:r>
              <w:rPr>
                <w:color w:val="404040"/>
              </w:rPr>
              <w:t>t 4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G</w:t>
            </w:r>
            <w:r>
              <w:rPr>
                <w:color w:val="404040"/>
                <w:spacing w:val="-2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Sa</w:t>
            </w:r>
            <w:r>
              <w:rPr>
                <w:color w:val="404040"/>
                <w:spacing w:val="-1"/>
              </w:rPr>
              <w:t>tis</w:t>
            </w:r>
            <w:r>
              <w:rPr>
                <w:color w:val="404040"/>
                <w:spacing w:val="2"/>
              </w:rPr>
              <w:t>f</w:t>
            </w:r>
            <w:r>
              <w:rPr>
                <w:color w:val="404040"/>
                <w:spacing w:val="-2"/>
              </w:rPr>
              <w:t>ac</w:t>
            </w:r>
            <w:r>
              <w:rPr>
                <w:color w:val="404040"/>
                <w:spacing w:val="-1"/>
              </w:rPr>
              <w:t>t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3"/>
              </w:rPr>
              <w:t>N</w:t>
            </w:r>
            <w:r>
              <w:rPr>
                <w:color w:val="404040"/>
                <w:spacing w:val="-2"/>
              </w:rPr>
              <w:t>ee</w:t>
            </w:r>
            <w:r>
              <w:rPr>
                <w:color w:val="404040"/>
                <w:spacing w:val="2"/>
              </w:rPr>
              <w:t>d</w:t>
            </w:r>
            <w:r>
              <w:rPr>
                <w:color w:val="404040"/>
              </w:rPr>
              <w:t>s</w:t>
            </w:r>
          </w:p>
          <w:p w14:paraId="269D0292" w14:textId="77777777" w:rsidR="003358F4" w:rsidRDefault="003358F4" w:rsidP="003358F4">
            <w:pPr>
              <w:spacing w:line="220" w:lineRule="exact"/>
              <w:ind w:left="105"/>
            </w:pPr>
            <w:r>
              <w:rPr>
                <w:color w:val="404040"/>
                <w:spacing w:val="-5"/>
              </w:rPr>
              <w:t>I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  <w:spacing w:val="-2"/>
              </w:rPr>
              <w:t>ve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  <w:spacing w:val="2"/>
              </w:rPr>
              <w:t>n</w:t>
            </w:r>
            <w:r>
              <w:rPr>
                <w:color w:val="404040"/>
              </w:rPr>
              <w:t>t 1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Po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</w:rPr>
              <w:t xml:space="preserve">r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  <w:spacing w:val="-1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3"/>
              </w:rPr>
              <w:t>N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</w:rPr>
              <w:t xml:space="preserve">t </w:t>
            </w:r>
            <w:r>
              <w:rPr>
                <w:color w:val="404040"/>
                <w:spacing w:val="-3"/>
              </w:rPr>
              <w:t>A</w:t>
            </w:r>
            <w:r>
              <w:rPr>
                <w:color w:val="404040"/>
                <w:spacing w:val="2"/>
              </w:rPr>
              <w:t>pp</w:t>
            </w:r>
            <w:r>
              <w:rPr>
                <w:color w:val="404040"/>
                <w:spacing w:val="-1"/>
              </w:rPr>
              <w:t>li</w:t>
            </w:r>
            <w:r>
              <w:rPr>
                <w:color w:val="404040"/>
                <w:spacing w:val="-2"/>
              </w:rPr>
              <w:t>ca</w:t>
            </w:r>
            <w:r>
              <w:rPr>
                <w:color w:val="404040"/>
                <w:spacing w:val="2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86F55" w14:textId="77777777" w:rsidR="003358F4" w:rsidRDefault="003358F4" w:rsidP="003358F4">
            <w:pPr>
              <w:spacing w:before="2"/>
              <w:ind w:left="462"/>
            </w:pPr>
            <w:r>
              <w:rPr>
                <w:b/>
                <w:spacing w:val="1"/>
              </w:rPr>
              <w:t>N</w:t>
            </w:r>
            <w:r>
              <w:rPr>
                <w:b/>
                <w:spacing w:val="-1"/>
              </w:rPr>
              <w:t>/</w:t>
            </w:r>
            <w:r>
              <w:rPr>
                <w:b/>
              </w:rPr>
              <w:t>A</w:t>
            </w:r>
          </w:p>
        </w:tc>
        <w:tc>
          <w:tcPr>
            <w:tcW w:w="46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3F6FB" w14:textId="22CDED8C" w:rsidR="003358F4" w:rsidRDefault="003358F4" w:rsidP="003358F4">
            <w:r>
              <w:rPr>
                <w:sz w:val="16"/>
              </w:rPr>
              <w:t>New sections specify sample hierarchy, acquisition metadata, feature definitions, grouped nested cross-validation, hyperparameters, uncertainty, software, and external validation.</w:t>
            </w:r>
          </w:p>
        </w:tc>
      </w:tr>
      <w:tr w:rsidR="003358F4" w14:paraId="083CA31B" w14:textId="77777777">
        <w:trPr>
          <w:trHeight w:hRule="exact" w:val="930"/>
        </w:trPr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B1CFE" w14:textId="77777777" w:rsidR="003358F4" w:rsidRDefault="003358F4" w:rsidP="003358F4">
            <w:pPr>
              <w:spacing w:line="220" w:lineRule="exact"/>
              <w:ind w:left="105"/>
            </w:pPr>
            <w:r>
              <w:rPr>
                <w:b/>
                <w:spacing w:val="2"/>
              </w:rPr>
              <w:t>9</w:t>
            </w:r>
            <w:r>
              <w:rPr>
                <w:b/>
              </w:rPr>
              <w:t>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2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re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lt</w:t>
            </w:r>
            <w:r>
              <w:rPr>
                <w:b/>
              </w:rPr>
              <w:t xml:space="preserve">s </w:t>
            </w:r>
            <w:r>
              <w:rPr>
                <w:b/>
                <w:spacing w:val="1"/>
              </w:rPr>
              <w:t>p</w:t>
            </w:r>
            <w:r>
              <w:rPr>
                <w:b/>
                <w:spacing w:val="-2"/>
              </w:rPr>
              <w:t>re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-1"/>
              </w:rPr>
              <w:t>l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2"/>
              </w:rPr>
              <w:t>l</w:t>
            </w:r>
            <w:r>
              <w:rPr>
                <w:b/>
                <w:spacing w:val="-2"/>
              </w:rPr>
              <w:t>y</w:t>
            </w:r>
            <w:r>
              <w:rPr>
                <w:b/>
              </w:rPr>
              <w:t>?</w:t>
            </w:r>
          </w:p>
          <w:p w14:paraId="23D40016" w14:textId="77777777" w:rsidR="003358F4" w:rsidRDefault="003358F4" w:rsidP="003358F4">
            <w:pPr>
              <w:ind w:left="105"/>
            </w:pPr>
            <w:r>
              <w:rPr>
                <w:color w:val="404040"/>
                <w:spacing w:val="1"/>
              </w:rPr>
              <w:t>R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-1"/>
              </w:rPr>
              <w:t>ti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  <w:spacing w:val="-2"/>
              </w:rPr>
              <w:t>Sca</w:t>
            </w:r>
            <w:r>
              <w:rPr>
                <w:color w:val="404040"/>
                <w:spacing w:val="2"/>
              </w:rPr>
              <w:t>l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:</w:t>
            </w:r>
          </w:p>
          <w:p w14:paraId="17140E3B" w14:textId="77777777" w:rsidR="003358F4" w:rsidRDefault="003358F4" w:rsidP="003358F4">
            <w:pPr>
              <w:spacing w:line="220" w:lineRule="exact"/>
              <w:ind w:left="105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2"/>
              </w:rPr>
              <w:t>x</w:t>
            </w:r>
            <w:r>
              <w:rPr>
                <w:color w:val="404040"/>
                <w:spacing w:val="-2"/>
              </w:rPr>
              <w:t>ce</w:t>
            </w:r>
            <w:r>
              <w:rPr>
                <w:color w:val="404040"/>
                <w:spacing w:val="-1"/>
              </w:rPr>
              <w:t>ll</w:t>
            </w:r>
            <w:r>
              <w:rPr>
                <w:color w:val="404040"/>
                <w:spacing w:val="-2"/>
              </w:rPr>
              <w:t>en</w:t>
            </w:r>
            <w:r>
              <w:rPr>
                <w:color w:val="404040"/>
              </w:rPr>
              <w:t>t 4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G</w:t>
            </w:r>
            <w:r>
              <w:rPr>
                <w:color w:val="404040"/>
                <w:spacing w:val="-2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Sa</w:t>
            </w:r>
            <w:r>
              <w:rPr>
                <w:color w:val="404040"/>
                <w:spacing w:val="-1"/>
              </w:rPr>
              <w:t>tis</w:t>
            </w:r>
            <w:r>
              <w:rPr>
                <w:color w:val="404040"/>
                <w:spacing w:val="2"/>
              </w:rPr>
              <w:t>f</w:t>
            </w:r>
            <w:r>
              <w:rPr>
                <w:color w:val="404040"/>
                <w:spacing w:val="-2"/>
              </w:rPr>
              <w:t>ac</w:t>
            </w:r>
            <w:r>
              <w:rPr>
                <w:color w:val="404040"/>
                <w:spacing w:val="-1"/>
              </w:rPr>
              <w:t>t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3"/>
              </w:rPr>
              <w:t>N</w:t>
            </w:r>
            <w:r>
              <w:rPr>
                <w:color w:val="404040"/>
                <w:spacing w:val="-2"/>
              </w:rPr>
              <w:t>ee</w:t>
            </w:r>
            <w:r>
              <w:rPr>
                <w:color w:val="404040"/>
                <w:spacing w:val="2"/>
              </w:rPr>
              <w:t>d</w:t>
            </w:r>
            <w:r>
              <w:rPr>
                <w:color w:val="404040"/>
              </w:rPr>
              <w:t>s</w:t>
            </w:r>
          </w:p>
          <w:p w14:paraId="7772B6C9" w14:textId="77777777" w:rsidR="003358F4" w:rsidRDefault="003358F4" w:rsidP="003358F4">
            <w:pPr>
              <w:spacing w:before="3" w:line="220" w:lineRule="exact"/>
              <w:ind w:left="105"/>
            </w:pPr>
            <w:r>
              <w:rPr>
                <w:color w:val="404040"/>
                <w:spacing w:val="-5"/>
              </w:rPr>
              <w:t>I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  <w:spacing w:val="-2"/>
              </w:rPr>
              <w:t>ve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  <w:spacing w:val="2"/>
              </w:rPr>
              <w:t>n</w:t>
            </w:r>
            <w:r>
              <w:rPr>
                <w:color w:val="404040"/>
              </w:rPr>
              <w:t>t 1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Po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</w:rPr>
              <w:t xml:space="preserve">r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  <w:spacing w:val="-1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3"/>
              </w:rPr>
              <w:t>N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</w:rPr>
              <w:t xml:space="preserve">t </w:t>
            </w:r>
            <w:r>
              <w:rPr>
                <w:color w:val="404040"/>
                <w:spacing w:val="-3"/>
              </w:rPr>
              <w:t>A</w:t>
            </w:r>
            <w:r>
              <w:rPr>
                <w:color w:val="404040"/>
                <w:spacing w:val="2"/>
              </w:rPr>
              <w:t>pp</w:t>
            </w:r>
            <w:r>
              <w:rPr>
                <w:color w:val="404040"/>
                <w:spacing w:val="-1"/>
              </w:rPr>
              <w:t>li</w:t>
            </w:r>
            <w:r>
              <w:rPr>
                <w:color w:val="404040"/>
                <w:spacing w:val="-2"/>
              </w:rPr>
              <w:t>ca</w:t>
            </w:r>
            <w:r>
              <w:rPr>
                <w:color w:val="404040"/>
                <w:spacing w:val="2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B368F" w14:textId="77777777" w:rsidR="003358F4" w:rsidRDefault="003358F4" w:rsidP="003358F4">
            <w:pPr>
              <w:spacing w:line="220" w:lineRule="exact"/>
              <w:ind w:left="437"/>
            </w:pPr>
            <w:r>
              <w:rPr>
                <w:b/>
              </w:rPr>
              <w:t>2</w:t>
            </w:r>
          </w:p>
        </w:tc>
        <w:tc>
          <w:tcPr>
            <w:tcW w:w="46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8B10A" w14:textId="27084670" w:rsidR="003358F4" w:rsidRDefault="003358F4" w:rsidP="003358F4">
            <w:r>
              <w:rPr>
                <w:sz w:val="16"/>
              </w:rPr>
              <w:t>The unsupported Results section was removed and replaced with Expected Analytical Outputs; no illustrative metrics are presented as findings.</w:t>
            </w:r>
          </w:p>
        </w:tc>
      </w:tr>
      <w:tr w:rsidR="00702B61" w14:paraId="2A0AA6AA" w14:textId="77777777">
        <w:trPr>
          <w:trHeight w:hRule="exact" w:val="1389"/>
        </w:trPr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9E774" w14:textId="77777777" w:rsidR="00702B61" w:rsidRDefault="00702B61" w:rsidP="00702B61">
            <w:pPr>
              <w:spacing w:before="1" w:line="220" w:lineRule="exact"/>
              <w:ind w:left="105" w:right="606"/>
            </w:pPr>
            <w:r>
              <w:rPr>
                <w:b/>
                <w:spacing w:val="2"/>
              </w:rPr>
              <w:t>10</w:t>
            </w:r>
            <w:r>
              <w:rPr>
                <w:b/>
              </w:rPr>
              <w:t>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2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t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1"/>
              </w:rPr>
              <w:t>b</w:t>
            </w:r>
            <w:r>
              <w:rPr>
                <w:b/>
                <w:spacing w:val="-1"/>
              </w:rPr>
              <w:t>l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 xml:space="preserve">s </w:t>
            </w:r>
            <w:r>
              <w:rPr>
                <w:b/>
                <w:spacing w:val="-2"/>
              </w:rPr>
              <w:t>a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f</w:t>
            </w:r>
            <w:r>
              <w:rPr>
                <w:b/>
                <w:spacing w:val="-5"/>
              </w:rPr>
              <w:t>i</w:t>
            </w:r>
            <w:r>
              <w:rPr>
                <w:b/>
                <w:spacing w:val="2"/>
              </w:rPr>
              <w:t>g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2"/>
              </w:rPr>
              <w:t>re</w:t>
            </w:r>
            <w:r>
              <w:rPr>
                <w:b/>
              </w:rPr>
              <w:t xml:space="preserve">s 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-1"/>
              </w:rPr>
              <w:t>l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2"/>
              </w:rPr>
              <w:t>r</w:t>
            </w:r>
            <w:r>
              <w:rPr>
                <w:b/>
              </w:rPr>
              <w:t>,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re</w:t>
            </w:r>
            <w:r>
              <w:rPr>
                <w:b/>
                <w:spacing w:val="-1"/>
              </w:rPr>
              <w:t>l</w:t>
            </w:r>
            <w:r>
              <w:rPr>
                <w:b/>
                <w:spacing w:val="-2"/>
              </w:rPr>
              <w:t>ev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,</w:t>
            </w:r>
            <w:r>
              <w:rPr>
                <w:b/>
                <w:spacing w:val="2"/>
              </w:rPr>
              <w:t xml:space="preserve"> a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 xml:space="preserve">d 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2"/>
              </w:rPr>
              <w:t>ece</w:t>
            </w:r>
            <w:r>
              <w:rPr>
                <w:b/>
                <w:spacing w:val="-1"/>
              </w:rPr>
              <w:t>ss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2"/>
              </w:rPr>
              <w:t>ry</w:t>
            </w:r>
            <w:r>
              <w:rPr>
                <w:b/>
              </w:rPr>
              <w:t>?</w:t>
            </w:r>
          </w:p>
          <w:p w14:paraId="4340F9CC" w14:textId="77777777" w:rsidR="00702B61" w:rsidRDefault="00702B61" w:rsidP="00702B61">
            <w:pPr>
              <w:ind w:left="105"/>
            </w:pPr>
            <w:r>
              <w:rPr>
                <w:color w:val="404040"/>
                <w:spacing w:val="1"/>
              </w:rPr>
              <w:t>R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-1"/>
              </w:rPr>
              <w:t>ti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  <w:spacing w:val="-2"/>
              </w:rPr>
              <w:t>Sca</w:t>
            </w:r>
            <w:r>
              <w:rPr>
                <w:color w:val="404040"/>
                <w:spacing w:val="2"/>
              </w:rPr>
              <w:t>l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:</w:t>
            </w:r>
          </w:p>
          <w:p w14:paraId="2EBBEAD7" w14:textId="77777777" w:rsidR="00702B61" w:rsidRDefault="00702B61" w:rsidP="00702B61">
            <w:pPr>
              <w:ind w:left="105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2"/>
              </w:rPr>
              <w:t>x</w:t>
            </w:r>
            <w:r>
              <w:rPr>
                <w:color w:val="404040"/>
                <w:spacing w:val="-2"/>
              </w:rPr>
              <w:t>ce</w:t>
            </w:r>
            <w:r>
              <w:rPr>
                <w:color w:val="404040"/>
                <w:spacing w:val="-1"/>
              </w:rPr>
              <w:t>ll</w:t>
            </w:r>
            <w:r>
              <w:rPr>
                <w:color w:val="404040"/>
                <w:spacing w:val="-2"/>
              </w:rPr>
              <w:t>en</w:t>
            </w:r>
            <w:r>
              <w:rPr>
                <w:color w:val="404040"/>
              </w:rPr>
              <w:t>t 4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G</w:t>
            </w:r>
            <w:r>
              <w:rPr>
                <w:color w:val="404040"/>
                <w:spacing w:val="-2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Sa</w:t>
            </w:r>
            <w:r>
              <w:rPr>
                <w:color w:val="404040"/>
                <w:spacing w:val="-1"/>
              </w:rPr>
              <w:t>tis</w:t>
            </w:r>
            <w:r>
              <w:rPr>
                <w:color w:val="404040"/>
                <w:spacing w:val="2"/>
              </w:rPr>
              <w:t>f</w:t>
            </w:r>
            <w:r>
              <w:rPr>
                <w:color w:val="404040"/>
                <w:spacing w:val="-2"/>
              </w:rPr>
              <w:t>ac</w:t>
            </w:r>
            <w:r>
              <w:rPr>
                <w:color w:val="404040"/>
                <w:spacing w:val="-1"/>
              </w:rPr>
              <w:t>t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3"/>
              </w:rPr>
              <w:t>N</w:t>
            </w:r>
            <w:r>
              <w:rPr>
                <w:color w:val="404040"/>
                <w:spacing w:val="-2"/>
              </w:rPr>
              <w:t>ee</w:t>
            </w:r>
            <w:r>
              <w:rPr>
                <w:color w:val="404040"/>
                <w:spacing w:val="2"/>
              </w:rPr>
              <w:t>d</w:t>
            </w:r>
            <w:r>
              <w:rPr>
                <w:color w:val="404040"/>
              </w:rPr>
              <w:t>s</w:t>
            </w:r>
          </w:p>
          <w:p w14:paraId="7A2D0AE0" w14:textId="77777777" w:rsidR="00702B61" w:rsidRDefault="00702B61" w:rsidP="00702B61">
            <w:pPr>
              <w:spacing w:line="220" w:lineRule="exact"/>
              <w:ind w:left="105"/>
            </w:pPr>
            <w:r>
              <w:rPr>
                <w:color w:val="404040"/>
                <w:spacing w:val="-5"/>
              </w:rPr>
              <w:t>I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  <w:spacing w:val="-2"/>
              </w:rPr>
              <w:t>ve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  <w:spacing w:val="2"/>
              </w:rPr>
              <w:t>n</w:t>
            </w:r>
            <w:r>
              <w:rPr>
                <w:color w:val="404040"/>
              </w:rPr>
              <w:t>t 1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Po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  <w:spacing w:val="-1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3"/>
              </w:rPr>
              <w:t>N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</w:rPr>
              <w:t xml:space="preserve">t </w:t>
            </w:r>
            <w:r>
              <w:rPr>
                <w:color w:val="404040"/>
                <w:spacing w:val="-3"/>
              </w:rPr>
              <w:t>A</w:t>
            </w:r>
            <w:r>
              <w:rPr>
                <w:color w:val="404040"/>
                <w:spacing w:val="2"/>
              </w:rPr>
              <w:t>pp</w:t>
            </w:r>
            <w:r>
              <w:rPr>
                <w:color w:val="404040"/>
                <w:spacing w:val="-1"/>
              </w:rPr>
              <w:t>li</w:t>
            </w:r>
            <w:r>
              <w:rPr>
                <w:color w:val="404040"/>
                <w:spacing w:val="-2"/>
              </w:rPr>
              <w:t>ca</w:t>
            </w:r>
            <w:r>
              <w:rPr>
                <w:color w:val="404040"/>
                <w:spacing w:val="2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72C3C" w14:textId="77777777" w:rsidR="00702B61" w:rsidRDefault="00702B61" w:rsidP="00702B61">
            <w:pPr>
              <w:spacing w:line="220" w:lineRule="exact"/>
              <w:ind w:left="437"/>
            </w:pPr>
            <w:r>
              <w:rPr>
                <w:b/>
              </w:rPr>
              <w:t>2</w:t>
            </w:r>
          </w:p>
        </w:tc>
        <w:tc>
          <w:tcPr>
            <w:tcW w:w="46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8D331" w14:textId="35C9C87D" w:rsidR="00702B61" w:rsidRDefault="00702B61" w:rsidP="00702B61">
            <w:r>
              <w:rPr>
                <w:sz w:val="16"/>
              </w:rPr>
              <w:t>Unsupported numerical tables were removed. Any remaining conceptual material is explicitly identified as methodological or schematic.</w:t>
            </w:r>
          </w:p>
        </w:tc>
      </w:tr>
      <w:tr w:rsidR="00702B61" w14:paraId="3718B1E3" w14:textId="77777777">
        <w:trPr>
          <w:trHeight w:hRule="exact" w:val="1159"/>
        </w:trPr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89382" w14:textId="77777777" w:rsidR="00702B61" w:rsidRDefault="00702B61" w:rsidP="00702B61">
            <w:pPr>
              <w:spacing w:before="4" w:line="220" w:lineRule="exact"/>
              <w:ind w:left="105" w:right="343"/>
            </w:pPr>
            <w:r>
              <w:rPr>
                <w:b/>
                <w:spacing w:val="2"/>
              </w:rPr>
              <w:t>11</w:t>
            </w:r>
            <w:r>
              <w:rPr>
                <w:b/>
              </w:rPr>
              <w:t>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3"/>
              </w:rPr>
              <w:t>D</w:t>
            </w:r>
            <w:r>
              <w:rPr>
                <w:b/>
                <w:spacing w:val="2"/>
              </w:rPr>
              <w:t>o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d</w:t>
            </w:r>
            <w:r>
              <w:rPr>
                <w:b/>
                <w:spacing w:val="-1"/>
              </w:rPr>
              <w:t>is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ssi</w:t>
            </w:r>
            <w:r>
              <w:rPr>
                <w:b/>
                <w:spacing w:val="2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re</w:t>
            </w:r>
            <w:r>
              <w:rPr>
                <w:b/>
                <w:spacing w:val="-1"/>
              </w:rPr>
              <w:t>l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f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</w:rPr>
              <w:t>d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2"/>
              </w:rPr>
              <w:t>g</w:t>
            </w:r>
            <w:r>
              <w:rPr>
                <w:b/>
              </w:rPr>
              <w:t xml:space="preserve">s </w:t>
            </w:r>
            <w:r>
              <w:rPr>
                <w:b/>
                <w:spacing w:val="-5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ex</w:t>
            </w:r>
            <w:r>
              <w:rPr>
                <w:b/>
                <w:spacing w:val="-1"/>
              </w:rPr>
              <w:t>isti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 xml:space="preserve">g </w:t>
            </w:r>
            <w:r>
              <w:rPr>
                <w:b/>
                <w:spacing w:val="-1"/>
              </w:rPr>
              <w:t>lit</w:t>
            </w:r>
            <w:r>
              <w:rPr>
                <w:b/>
                <w:spacing w:val="-2"/>
              </w:rPr>
              <w:t>er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2"/>
              </w:rPr>
              <w:t>re</w:t>
            </w:r>
            <w:r>
              <w:rPr>
                <w:b/>
              </w:rPr>
              <w:t>?</w:t>
            </w:r>
          </w:p>
          <w:p w14:paraId="5F2FD491" w14:textId="77777777" w:rsidR="00702B61" w:rsidRDefault="00702B61" w:rsidP="00702B61">
            <w:pPr>
              <w:spacing w:line="220" w:lineRule="exact"/>
              <w:ind w:left="105"/>
            </w:pPr>
            <w:r>
              <w:rPr>
                <w:color w:val="404040"/>
                <w:spacing w:val="1"/>
              </w:rPr>
              <w:t>R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-1"/>
              </w:rPr>
              <w:t>ti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  <w:spacing w:val="-2"/>
              </w:rPr>
              <w:t>Sca</w:t>
            </w:r>
            <w:r>
              <w:rPr>
                <w:color w:val="404040"/>
                <w:spacing w:val="2"/>
              </w:rPr>
              <w:t>l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:</w:t>
            </w:r>
          </w:p>
          <w:p w14:paraId="48FA9FB5" w14:textId="77777777" w:rsidR="00702B61" w:rsidRDefault="00702B61" w:rsidP="00702B61">
            <w:pPr>
              <w:spacing w:line="220" w:lineRule="exact"/>
              <w:ind w:left="105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2"/>
              </w:rPr>
              <w:t>x</w:t>
            </w:r>
            <w:r>
              <w:rPr>
                <w:color w:val="404040"/>
                <w:spacing w:val="-2"/>
              </w:rPr>
              <w:t>ce</w:t>
            </w:r>
            <w:r>
              <w:rPr>
                <w:color w:val="404040"/>
                <w:spacing w:val="-1"/>
              </w:rPr>
              <w:t>ll</w:t>
            </w:r>
            <w:r>
              <w:rPr>
                <w:color w:val="404040"/>
                <w:spacing w:val="-2"/>
              </w:rPr>
              <w:t>en</w:t>
            </w:r>
            <w:r>
              <w:rPr>
                <w:color w:val="404040"/>
              </w:rPr>
              <w:t>t 4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G</w:t>
            </w:r>
            <w:r>
              <w:rPr>
                <w:color w:val="404040"/>
                <w:spacing w:val="-2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Sa</w:t>
            </w:r>
            <w:r>
              <w:rPr>
                <w:color w:val="404040"/>
                <w:spacing w:val="-1"/>
              </w:rPr>
              <w:t>tis</w:t>
            </w:r>
            <w:r>
              <w:rPr>
                <w:color w:val="404040"/>
                <w:spacing w:val="2"/>
              </w:rPr>
              <w:t>f</w:t>
            </w:r>
            <w:r>
              <w:rPr>
                <w:color w:val="404040"/>
                <w:spacing w:val="-2"/>
              </w:rPr>
              <w:t>ac</w:t>
            </w:r>
            <w:r>
              <w:rPr>
                <w:color w:val="404040"/>
                <w:spacing w:val="-1"/>
              </w:rPr>
              <w:t>t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3"/>
              </w:rPr>
              <w:t>N</w:t>
            </w:r>
            <w:r>
              <w:rPr>
                <w:color w:val="404040"/>
                <w:spacing w:val="-2"/>
              </w:rPr>
              <w:t>ee</w:t>
            </w:r>
            <w:r>
              <w:rPr>
                <w:color w:val="404040"/>
                <w:spacing w:val="2"/>
              </w:rPr>
              <w:t>d</w:t>
            </w:r>
            <w:r>
              <w:rPr>
                <w:color w:val="404040"/>
              </w:rPr>
              <w:t>s</w:t>
            </w:r>
          </w:p>
          <w:p w14:paraId="51CDC535" w14:textId="77777777" w:rsidR="00702B61" w:rsidRDefault="00702B61" w:rsidP="00702B61">
            <w:pPr>
              <w:spacing w:line="220" w:lineRule="exact"/>
              <w:ind w:left="105"/>
            </w:pPr>
            <w:r>
              <w:rPr>
                <w:color w:val="404040"/>
                <w:spacing w:val="-5"/>
              </w:rPr>
              <w:t>I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  <w:spacing w:val="-2"/>
              </w:rPr>
              <w:t>ve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  <w:spacing w:val="2"/>
              </w:rPr>
              <w:t>n</w:t>
            </w:r>
            <w:r>
              <w:rPr>
                <w:color w:val="404040"/>
              </w:rPr>
              <w:t>t 1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Po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</w:rPr>
              <w:t xml:space="preserve">r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  <w:spacing w:val="-1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3"/>
              </w:rPr>
              <w:t>N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</w:rPr>
              <w:t xml:space="preserve">t </w:t>
            </w:r>
            <w:r>
              <w:rPr>
                <w:color w:val="404040"/>
                <w:spacing w:val="-3"/>
              </w:rPr>
              <w:t>A</w:t>
            </w:r>
            <w:r>
              <w:rPr>
                <w:color w:val="404040"/>
                <w:spacing w:val="2"/>
              </w:rPr>
              <w:t>pp</w:t>
            </w:r>
            <w:r>
              <w:rPr>
                <w:color w:val="404040"/>
                <w:spacing w:val="-1"/>
              </w:rPr>
              <w:t>li</w:t>
            </w:r>
            <w:r>
              <w:rPr>
                <w:color w:val="404040"/>
                <w:spacing w:val="-2"/>
              </w:rPr>
              <w:t>ca</w:t>
            </w:r>
            <w:r>
              <w:rPr>
                <w:color w:val="404040"/>
                <w:spacing w:val="2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37604" w14:textId="77777777" w:rsidR="00702B61" w:rsidRDefault="00702B61" w:rsidP="00702B61">
            <w:pPr>
              <w:spacing w:before="2"/>
              <w:ind w:left="437"/>
            </w:pPr>
            <w:r>
              <w:rPr>
                <w:b/>
              </w:rPr>
              <w:t>2</w:t>
            </w:r>
          </w:p>
        </w:tc>
        <w:tc>
          <w:tcPr>
            <w:tcW w:w="46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369A5" w14:textId="4C8815C4" w:rsidR="00702B61" w:rsidRDefault="00702B61" w:rsidP="00702B61">
            <w:r>
              <w:rPr>
                <w:sz w:val="16"/>
              </w:rPr>
              <w:t>Unsupported numerical tables were removed. Any remaining conceptual material is explicitly identified as methodological or schematic.</w:t>
            </w:r>
          </w:p>
        </w:tc>
      </w:tr>
      <w:tr w:rsidR="00702B61" w14:paraId="725AE8E2" w14:textId="77777777">
        <w:trPr>
          <w:trHeight w:hRule="exact" w:val="930"/>
        </w:trPr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D2E3A" w14:textId="77777777" w:rsidR="00702B61" w:rsidRDefault="00702B61" w:rsidP="00702B61">
            <w:pPr>
              <w:spacing w:before="2"/>
              <w:ind w:left="105"/>
            </w:pPr>
            <w:r>
              <w:rPr>
                <w:b/>
                <w:spacing w:val="2"/>
              </w:rPr>
              <w:t>12</w:t>
            </w:r>
            <w:r>
              <w:rPr>
                <w:b/>
              </w:rPr>
              <w:t>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2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co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-1"/>
              </w:rPr>
              <w:t>l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si</w:t>
            </w:r>
            <w:r>
              <w:rPr>
                <w:b/>
                <w:spacing w:val="2"/>
              </w:rPr>
              <w:t>o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1"/>
              </w:rPr>
              <w:t>p</w:t>
            </w:r>
            <w:r>
              <w:rPr>
                <w:b/>
                <w:spacing w:val="2"/>
              </w:rPr>
              <w:t>o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b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da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2"/>
              </w:rPr>
              <w:t>a</w:t>
            </w:r>
            <w:r>
              <w:rPr>
                <w:b/>
              </w:rPr>
              <w:t>?</w:t>
            </w:r>
          </w:p>
          <w:p w14:paraId="7C933BF6" w14:textId="77777777" w:rsidR="00702B61" w:rsidRDefault="00702B61" w:rsidP="00702B61">
            <w:pPr>
              <w:ind w:left="105"/>
            </w:pPr>
            <w:r>
              <w:rPr>
                <w:color w:val="404040"/>
                <w:spacing w:val="1"/>
              </w:rPr>
              <w:t>R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-1"/>
              </w:rPr>
              <w:t>ti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  <w:spacing w:val="-2"/>
              </w:rPr>
              <w:t>S</w:t>
            </w:r>
            <w:r>
              <w:rPr>
                <w:color w:val="404040"/>
                <w:spacing w:val="-1"/>
              </w:rPr>
              <w:t>c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2"/>
              </w:rPr>
              <w:t>l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:</w:t>
            </w:r>
          </w:p>
          <w:p w14:paraId="377044DA" w14:textId="77777777" w:rsidR="00702B61" w:rsidRDefault="00702B61" w:rsidP="00702B61">
            <w:pPr>
              <w:spacing w:line="220" w:lineRule="exact"/>
              <w:ind w:left="105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2"/>
              </w:rPr>
              <w:t>x</w:t>
            </w:r>
            <w:r>
              <w:rPr>
                <w:color w:val="404040"/>
                <w:spacing w:val="-2"/>
              </w:rPr>
              <w:t>ce</w:t>
            </w:r>
            <w:r>
              <w:rPr>
                <w:color w:val="404040"/>
                <w:spacing w:val="-1"/>
              </w:rPr>
              <w:t>ll</w:t>
            </w:r>
            <w:r>
              <w:rPr>
                <w:color w:val="404040"/>
                <w:spacing w:val="-2"/>
              </w:rPr>
              <w:t>en</w:t>
            </w:r>
            <w:r>
              <w:rPr>
                <w:color w:val="404040"/>
              </w:rPr>
              <w:t>t 4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G</w:t>
            </w:r>
            <w:r>
              <w:rPr>
                <w:color w:val="404040"/>
                <w:spacing w:val="-2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Sa</w:t>
            </w:r>
            <w:r>
              <w:rPr>
                <w:color w:val="404040"/>
                <w:spacing w:val="-1"/>
              </w:rPr>
              <w:t>tis</w:t>
            </w:r>
            <w:r>
              <w:rPr>
                <w:color w:val="404040"/>
                <w:spacing w:val="2"/>
              </w:rPr>
              <w:t>f</w:t>
            </w:r>
            <w:r>
              <w:rPr>
                <w:color w:val="404040"/>
                <w:spacing w:val="-2"/>
              </w:rPr>
              <w:t>ac</w:t>
            </w:r>
            <w:r>
              <w:rPr>
                <w:color w:val="404040"/>
                <w:spacing w:val="-1"/>
              </w:rPr>
              <w:t>t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3"/>
              </w:rPr>
              <w:t>N</w:t>
            </w:r>
            <w:r>
              <w:rPr>
                <w:color w:val="404040"/>
                <w:spacing w:val="-2"/>
              </w:rPr>
              <w:t>ee</w:t>
            </w:r>
            <w:r>
              <w:rPr>
                <w:color w:val="404040"/>
                <w:spacing w:val="2"/>
              </w:rPr>
              <w:t>d</w:t>
            </w:r>
            <w:r>
              <w:rPr>
                <w:color w:val="404040"/>
              </w:rPr>
              <w:t>s</w:t>
            </w:r>
          </w:p>
          <w:p w14:paraId="690E3C07" w14:textId="77777777" w:rsidR="00702B61" w:rsidRDefault="00702B61" w:rsidP="00702B61">
            <w:pPr>
              <w:spacing w:line="220" w:lineRule="exact"/>
              <w:ind w:left="105"/>
            </w:pPr>
            <w:r>
              <w:rPr>
                <w:color w:val="404040"/>
                <w:spacing w:val="-5"/>
              </w:rPr>
              <w:t>I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  <w:spacing w:val="-2"/>
              </w:rPr>
              <w:t>ve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  <w:spacing w:val="2"/>
              </w:rPr>
              <w:t>n</w:t>
            </w:r>
            <w:r>
              <w:rPr>
                <w:color w:val="404040"/>
              </w:rPr>
              <w:t>t 1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Po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</w:rPr>
              <w:t xml:space="preserve">r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  <w:spacing w:val="-1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3"/>
              </w:rPr>
              <w:t>N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</w:rPr>
              <w:t xml:space="preserve">t </w:t>
            </w:r>
            <w:r>
              <w:rPr>
                <w:color w:val="404040"/>
                <w:spacing w:val="-3"/>
              </w:rPr>
              <w:t>A</w:t>
            </w:r>
            <w:r>
              <w:rPr>
                <w:color w:val="404040"/>
                <w:spacing w:val="2"/>
              </w:rPr>
              <w:t>pp</w:t>
            </w:r>
            <w:r>
              <w:rPr>
                <w:color w:val="404040"/>
                <w:spacing w:val="-1"/>
              </w:rPr>
              <w:t>li</w:t>
            </w:r>
            <w:r>
              <w:rPr>
                <w:color w:val="404040"/>
                <w:spacing w:val="-2"/>
              </w:rPr>
              <w:t>ca</w:t>
            </w:r>
            <w:r>
              <w:rPr>
                <w:color w:val="404040"/>
                <w:spacing w:val="2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1DAC4" w14:textId="77777777" w:rsidR="00702B61" w:rsidRDefault="00702B61" w:rsidP="00702B61">
            <w:pPr>
              <w:spacing w:before="2"/>
              <w:ind w:left="437"/>
            </w:pPr>
            <w:r>
              <w:rPr>
                <w:b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28591" w14:textId="79A46D9A" w:rsidR="00702B61" w:rsidRDefault="00702B61" w:rsidP="00702B61">
            <w:r>
              <w:rPr>
                <w:sz w:val="16"/>
              </w:rPr>
              <w:t>The Conclusion was rewritten to make only methodological claims and to require future experimental validation.</w:t>
            </w:r>
          </w:p>
        </w:tc>
      </w:tr>
      <w:tr w:rsidR="00702B61" w14:paraId="2EFEC5D4" w14:textId="77777777">
        <w:trPr>
          <w:trHeight w:hRule="exact" w:val="930"/>
        </w:trPr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524CF" w14:textId="77777777" w:rsidR="00702B61" w:rsidRDefault="00702B61" w:rsidP="00702B61">
            <w:pPr>
              <w:spacing w:before="1"/>
              <w:ind w:left="105"/>
            </w:pPr>
            <w:r>
              <w:rPr>
                <w:b/>
                <w:spacing w:val="2"/>
              </w:rPr>
              <w:t>13</w:t>
            </w:r>
            <w:r>
              <w:rPr>
                <w:b/>
              </w:rPr>
              <w:t>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2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li</w:t>
            </w:r>
            <w:r>
              <w:rPr>
                <w:b/>
              </w:rPr>
              <w:t>m</w:t>
            </w:r>
            <w:r>
              <w:rPr>
                <w:b/>
                <w:spacing w:val="-1"/>
              </w:rPr>
              <w:t>it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1"/>
              </w:rPr>
              <w:t>ti</w:t>
            </w:r>
            <w:r>
              <w:rPr>
                <w:b/>
                <w:spacing w:val="2"/>
              </w:rPr>
              <w:t>o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o</w:t>
            </w:r>
            <w:r>
              <w:rPr>
                <w:b/>
              </w:rPr>
              <w:t xml:space="preserve">f 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st</w:t>
            </w:r>
            <w:r>
              <w:rPr>
                <w:b/>
                <w:spacing w:val="1"/>
              </w:rPr>
              <w:t>ud</w:t>
            </w:r>
            <w:r>
              <w:rPr>
                <w:b/>
              </w:rPr>
              <w:t>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d</w:t>
            </w:r>
            <w:r>
              <w:rPr>
                <w:b/>
                <w:spacing w:val="-1"/>
              </w:rPr>
              <w:t>is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ss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1"/>
              </w:rPr>
              <w:t>d</w:t>
            </w:r>
            <w:r>
              <w:rPr>
                <w:b/>
              </w:rPr>
              <w:t>?</w:t>
            </w:r>
          </w:p>
          <w:p w14:paraId="6E81D2AB" w14:textId="77777777" w:rsidR="00702B61" w:rsidRDefault="00702B61" w:rsidP="00702B61">
            <w:pPr>
              <w:ind w:left="105"/>
            </w:pPr>
            <w:r>
              <w:rPr>
                <w:color w:val="404040"/>
                <w:spacing w:val="1"/>
              </w:rPr>
              <w:t>R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-1"/>
              </w:rPr>
              <w:t>ti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  <w:spacing w:val="-2"/>
              </w:rPr>
              <w:t>Sca</w:t>
            </w:r>
            <w:r>
              <w:rPr>
                <w:color w:val="404040"/>
                <w:spacing w:val="2"/>
              </w:rPr>
              <w:t>l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:</w:t>
            </w:r>
          </w:p>
          <w:p w14:paraId="057BD02D" w14:textId="77777777" w:rsidR="00702B61" w:rsidRDefault="00702B61" w:rsidP="00702B61">
            <w:pPr>
              <w:spacing w:line="220" w:lineRule="exact"/>
              <w:ind w:left="105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2"/>
              </w:rPr>
              <w:t>x</w:t>
            </w:r>
            <w:r>
              <w:rPr>
                <w:color w:val="404040"/>
                <w:spacing w:val="-2"/>
              </w:rPr>
              <w:t>ce</w:t>
            </w:r>
            <w:r>
              <w:rPr>
                <w:color w:val="404040"/>
                <w:spacing w:val="-1"/>
              </w:rPr>
              <w:t>ll</w:t>
            </w:r>
            <w:r>
              <w:rPr>
                <w:color w:val="404040"/>
                <w:spacing w:val="-2"/>
              </w:rPr>
              <w:t>en</w:t>
            </w:r>
            <w:r>
              <w:rPr>
                <w:color w:val="404040"/>
              </w:rPr>
              <w:t>t 4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G</w:t>
            </w:r>
            <w:r>
              <w:rPr>
                <w:color w:val="404040"/>
                <w:spacing w:val="-2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Sa</w:t>
            </w:r>
            <w:r>
              <w:rPr>
                <w:color w:val="404040"/>
                <w:spacing w:val="-1"/>
              </w:rPr>
              <w:t>tis</w:t>
            </w:r>
            <w:r>
              <w:rPr>
                <w:color w:val="404040"/>
                <w:spacing w:val="2"/>
              </w:rPr>
              <w:t>f</w:t>
            </w:r>
            <w:r>
              <w:rPr>
                <w:color w:val="404040"/>
                <w:spacing w:val="-2"/>
              </w:rPr>
              <w:t>ac</w:t>
            </w:r>
            <w:r>
              <w:rPr>
                <w:color w:val="404040"/>
                <w:spacing w:val="-1"/>
              </w:rPr>
              <w:t>t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3"/>
              </w:rPr>
              <w:t>N</w:t>
            </w:r>
            <w:r>
              <w:rPr>
                <w:color w:val="404040"/>
                <w:spacing w:val="-2"/>
              </w:rPr>
              <w:t>ee</w:t>
            </w:r>
            <w:r>
              <w:rPr>
                <w:color w:val="404040"/>
                <w:spacing w:val="2"/>
              </w:rPr>
              <w:t>d</w:t>
            </w:r>
            <w:r>
              <w:rPr>
                <w:color w:val="404040"/>
              </w:rPr>
              <w:t>s</w:t>
            </w:r>
          </w:p>
          <w:p w14:paraId="79EE111B" w14:textId="77777777" w:rsidR="00702B61" w:rsidRDefault="00702B61" w:rsidP="00702B61">
            <w:pPr>
              <w:spacing w:line="220" w:lineRule="exact"/>
              <w:ind w:left="105"/>
            </w:pPr>
            <w:r>
              <w:rPr>
                <w:color w:val="404040"/>
                <w:spacing w:val="-5"/>
              </w:rPr>
              <w:t>I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  <w:spacing w:val="-2"/>
              </w:rPr>
              <w:t>ve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  <w:spacing w:val="2"/>
              </w:rPr>
              <w:t>n</w:t>
            </w:r>
            <w:r>
              <w:rPr>
                <w:color w:val="404040"/>
              </w:rPr>
              <w:t>t 1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Po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</w:rPr>
              <w:t xml:space="preserve">r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  <w:spacing w:val="-1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3"/>
              </w:rPr>
              <w:t>N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</w:rPr>
              <w:t xml:space="preserve">t </w:t>
            </w:r>
            <w:r>
              <w:rPr>
                <w:color w:val="404040"/>
                <w:spacing w:val="-3"/>
              </w:rPr>
              <w:t>A</w:t>
            </w:r>
            <w:r>
              <w:rPr>
                <w:color w:val="404040"/>
                <w:spacing w:val="2"/>
              </w:rPr>
              <w:t>pp</w:t>
            </w:r>
            <w:r>
              <w:rPr>
                <w:color w:val="404040"/>
                <w:spacing w:val="-1"/>
              </w:rPr>
              <w:t>li</w:t>
            </w:r>
            <w:r>
              <w:rPr>
                <w:color w:val="404040"/>
                <w:spacing w:val="-2"/>
              </w:rPr>
              <w:t>ca</w:t>
            </w:r>
            <w:r>
              <w:rPr>
                <w:color w:val="404040"/>
                <w:spacing w:val="2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332F1" w14:textId="77777777" w:rsidR="00702B61" w:rsidRDefault="00702B61" w:rsidP="00702B61">
            <w:pPr>
              <w:spacing w:before="1"/>
              <w:ind w:left="437"/>
            </w:pPr>
            <w:r>
              <w:rPr>
                <w:b/>
              </w:rPr>
              <w:t>4</w:t>
            </w:r>
          </w:p>
        </w:tc>
        <w:tc>
          <w:tcPr>
            <w:tcW w:w="46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62464" w14:textId="77777777" w:rsidR="00702B61" w:rsidRDefault="00702B61" w:rsidP="00702B61"/>
        </w:tc>
      </w:tr>
      <w:tr w:rsidR="00702B61" w14:paraId="07E3F586" w14:textId="77777777">
        <w:trPr>
          <w:trHeight w:hRule="exact" w:val="1389"/>
        </w:trPr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82403" w14:textId="77777777" w:rsidR="00702B61" w:rsidRDefault="00702B61" w:rsidP="00702B61">
            <w:pPr>
              <w:spacing w:before="4" w:line="220" w:lineRule="exact"/>
              <w:ind w:left="105" w:right="377"/>
            </w:pPr>
            <w:r>
              <w:rPr>
                <w:b/>
                <w:spacing w:val="2"/>
              </w:rPr>
              <w:t>14</w:t>
            </w:r>
            <w:r>
              <w:rPr>
                <w:b/>
              </w:rPr>
              <w:t>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2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re</w:t>
            </w:r>
            <w:r>
              <w:rPr>
                <w:b/>
                <w:spacing w:val="2"/>
              </w:rPr>
              <w:t>f</w:t>
            </w:r>
            <w:r>
              <w:rPr>
                <w:b/>
                <w:spacing w:val="-2"/>
              </w:rPr>
              <w:t>ere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2"/>
              </w:rPr>
              <w:t>ce</w:t>
            </w:r>
            <w:r>
              <w:rPr>
                <w:b/>
              </w:rPr>
              <w:t xml:space="preserve">s </w:t>
            </w:r>
            <w:r>
              <w:rPr>
                <w:b/>
                <w:spacing w:val="-2"/>
              </w:rPr>
              <w:t>re</w:t>
            </w:r>
            <w:r>
              <w:rPr>
                <w:b/>
                <w:spacing w:val="2"/>
              </w:rPr>
              <w:t>l</w:t>
            </w:r>
            <w:r>
              <w:rPr>
                <w:b/>
                <w:spacing w:val="-2"/>
              </w:rPr>
              <w:t>ev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 xml:space="preserve">t 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s</w:t>
            </w:r>
            <w:r>
              <w:rPr>
                <w:b/>
                <w:spacing w:val="-2"/>
              </w:rPr>
              <w:t>u</w:t>
            </w:r>
            <w:r>
              <w:rPr>
                <w:b/>
                <w:spacing w:val="2"/>
              </w:rPr>
              <w:t>ff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 xml:space="preserve">t </w:t>
            </w:r>
            <w:r>
              <w:rPr>
                <w:b/>
                <w:spacing w:val="-1"/>
              </w:rPr>
              <w:t>(i</w:t>
            </w:r>
            <w:r>
              <w:rPr>
                <w:b/>
              </w:rPr>
              <w:t xml:space="preserve">n </w:t>
            </w:r>
            <w:r>
              <w:rPr>
                <w:b/>
                <w:spacing w:val="1"/>
              </w:rPr>
              <w:t>nu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b</w:t>
            </w:r>
            <w:r>
              <w:rPr>
                <w:b/>
                <w:spacing w:val="-2"/>
              </w:rPr>
              <w:t>er</w:t>
            </w:r>
            <w:r>
              <w:rPr>
                <w:b/>
                <w:spacing w:val="-1"/>
              </w:rPr>
              <w:t>)</w:t>
            </w:r>
            <w:r>
              <w:rPr>
                <w:b/>
              </w:rPr>
              <w:t>?</w:t>
            </w:r>
          </w:p>
          <w:p w14:paraId="108A8AAB" w14:textId="77777777" w:rsidR="00702B61" w:rsidRDefault="00702B61" w:rsidP="00702B61">
            <w:pPr>
              <w:spacing w:line="220" w:lineRule="exact"/>
              <w:ind w:left="105"/>
            </w:pPr>
            <w:r>
              <w:rPr>
                <w:color w:val="404040"/>
                <w:spacing w:val="1"/>
              </w:rPr>
              <w:t>R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-1"/>
              </w:rPr>
              <w:t>ti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  <w:spacing w:val="-2"/>
              </w:rPr>
              <w:t>Sca</w:t>
            </w:r>
            <w:r>
              <w:rPr>
                <w:color w:val="404040"/>
                <w:spacing w:val="2"/>
              </w:rPr>
              <w:t>l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:</w:t>
            </w:r>
          </w:p>
          <w:p w14:paraId="2DF6741A" w14:textId="77777777" w:rsidR="00702B61" w:rsidRDefault="00702B61" w:rsidP="00702B61">
            <w:pPr>
              <w:ind w:left="105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2"/>
              </w:rPr>
              <w:t>x</w:t>
            </w:r>
            <w:r>
              <w:rPr>
                <w:color w:val="404040"/>
                <w:spacing w:val="-2"/>
              </w:rPr>
              <w:t>ce</w:t>
            </w:r>
            <w:r>
              <w:rPr>
                <w:color w:val="404040"/>
                <w:spacing w:val="-1"/>
              </w:rPr>
              <w:t>ll</w:t>
            </w:r>
            <w:r>
              <w:rPr>
                <w:color w:val="404040"/>
                <w:spacing w:val="-2"/>
              </w:rPr>
              <w:t>en</w:t>
            </w:r>
            <w:r>
              <w:rPr>
                <w:color w:val="404040"/>
              </w:rPr>
              <w:t>t 4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G</w:t>
            </w:r>
            <w:r>
              <w:rPr>
                <w:color w:val="404040"/>
                <w:spacing w:val="-2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Sa</w:t>
            </w:r>
            <w:r>
              <w:rPr>
                <w:color w:val="404040"/>
                <w:spacing w:val="-1"/>
              </w:rPr>
              <w:t>tis</w:t>
            </w:r>
            <w:r>
              <w:rPr>
                <w:color w:val="404040"/>
                <w:spacing w:val="2"/>
              </w:rPr>
              <w:t>f</w:t>
            </w:r>
            <w:r>
              <w:rPr>
                <w:color w:val="404040"/>
                <w:spacing w:val="-2"/>
              </w:rPr>
              <w:t>ac</w:t>
            </w:r>
            <w:r>
              <w:rPr>
                <w:color w:val="404040"/>
                <w:spacing w:val="-1"/>
              </w:rPr>
              <w:t>t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3"/>
              </w:rPr>
              <w:t>N</w:t>
            </w:r>
            <w:r>
              <w:rPr>
                <w:color w:val="404040"/>
                <w:spacing w:val="-2"/>
              </w:rPr>
              <w:t>ee</w:t>
            </w:r>
            <w:r>
              <w:rPr>
                <w:color w:val="404040"/>
                <w:spacing w:val="2"/>
              </w:rPr>
              <w:t>d</w:t>
            </w:r>
            <w:r>
              <w:rPr>
                <w:color w:val="404040"/>
              </w:rPr>
              <w:t>s</w:t>
            </w:r>
          </w:p>
          <w:p w14:paraId="62D0C2D7" w14:textId="77777777" w:rsidR="00702B61" w:rsidRDefault="00702B61" w:rsidP="00702B61">
            <w:pPr>
              <w:spacing w:line="220" w:lineRule="exact"/>
              <w:ind w:left="105"/>
            </w:pPr>
            <w:r>
              <w:rPr>
                <w:color w:val="404040"/>
                <w:spacing w:val="-5"/>
              </w:rPr>
              <w:t>I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  <w:spacing w:val="-2"/>
              </w:rPr>
              <w:t>ve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  <w:spacing w:val="2"/>
              </w:rPr>
              <w:t>n</w:t>
            </w:r>
            <w:r>
              <w:rPr>
                <w:color w:val="404040"/>
              </w:rPr>
              <w:t>t 1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Po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</w:rPr>
              <w:t>r</w:t>
            </w:r>
          </w:p>
          <w:p w14:paraId="7DCF9130" w14:textId="77777777" w:rsidR="00702B61" w:rsidRDefault="00702B61" w:rsidP="00702B61">
            <w:pPr>
              <w:spacing w:line="220" w:lineRule="exact"/>
              <w:ind w:left="105"/>
            </w:pP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  <w:spacing w:val="-1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N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</w:rPr>
              <w:t xml:space="preserve">t </w:t>
            </w:r>
            <w:r>
              <w:rPr>
                <w:color w:val="404040"/>
                <w:spacing w:val="-3"/>
              </w:rPr>
              <w:t>A</w:t>
            </w:r>
            <w:r>
              <w:rPr>
                <w:color w:val="404040"/>
                <w:spacing w:val="-2"/>
              </w:rPr>
              <w:t>p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-1"/>
              </w:rPr>
              <w:t>li</w:t>
            </w:r>
            <w:r>
              <w:rPr>
                <w:color w:val="404040"/>
                <w:spacing w:val="-2"/>
              </w:rPr>
              <w:t>ca</w:t>
            </w:r>
            <w:r>
              <w:rPr>
                <w:color w:val="404040"/>
                <w:spacing w:val="2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1CB89" w14:textId="77777777" w:rsidR="00702B61" w:rsidRDefault="00702B61" w:rsidP="00702B61">
            <w:pPr>
              <w:spacing w:before="2"/>
              <w:ind w:left="437"/>
            </w:pPr>
            <w:r>
              <w:rPr>
                <w:b/>
              </w:rPr>
              <w:t>2</w:t>
            </w:r>
          </w:p>
        </w:tc>
        <w:tc>
          <w:tcPr>
            <w:tcW w:w="46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A0C3B" w14:textId="6E278F1C" w:rsidR="00702B61" w:rsidRDefault="00540B79" w:rsidP="00702B61">
            <w:r>
              <w:rPr>
                <w:sz w:val="16"/>
              </w:rPr>
              <w:t>The reference list was corrected, deduplicated, and supplemented with recent AI-AFM studies.</w:t>
            </w:r>
          </w:p>
        </w:tc>
      </w:tr>
      <w:tr w:rsidR="00702B61" w14:paraId="2A3E096E" w14:textId="77777777">
        <w:trPr>
          <w:trHeight w:hRule="exact" w:val="1393"/>
        </w:trPr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ED119" w14:textId="77777777" w:rsidR="00702B61" w:rsidRDefault="00702B61" w:rsidP="00702B61">
            <w:pPr>
              <w:spacing w:before="4" w:line="220" w:lineRule="exact"/>
              <w:ind w:left="105" w:right="951"/>
            </w:pPr>
            <w:r>
              <w:rPr>
                <w:b/>
                <w:spacing w:val="2"/>
              </w:rPr>
              <w:t>15</w:t>
            </w:r>
            <w:r>
              <w:rPr>
                <w:b/>
              </w:rPr>
              <w:t>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I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m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1"/>
              </w:rPr>
              <w:t>nu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-2"/>
              </w:rPr>
              <w:t>cr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p</w:t>
            </w:r>
            <w:r>
              <w:rPr>
                <w:b/>
              </w:rPr>
              <w:t xml:space="preserve">t </w:t>
            </w:r>
            <w:r>
              <w:rPr>
                <w:b/>
                <w:spacing w:val="-6"/>
              </w:rPr>
              <w:t>w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1"/>
              </w:rPr>
              <w:t>it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-1"/>
              </w:rPr>
              <w:t>l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2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 xml:space="preserve">d </w:t>
            </w:r>
            <w:r>
              <w:rPr>
                <w:b/>
                <w:spacing w:val="1"/>
              </w:rPr>
              <w:t>und</w:t>
            </w:r>
            <w:r>
              <w:rPr>
                <w:b/>
                <w:spacing w:val="-2"/>
              </w:rPr>
              <w:t>er</w:t>
            </w:r>
            <w:r>
              <w:rPr>
                <w:b/>
                <w:spacing w:val="-1"/>
              </w:rPr>
              <w:t>st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</w:rPr>
              <w:t>d</w:t>
            </w:r>
            <w:r>
              <w:rPr>
                <w:b/>
                <w:spacing w:val="-2"/>
              </w:rPr>
              <w:t>a</w:t>
            </w:r>
            <w:r>
              <w:rPr>
                <w:b/>
                <w:spacing w:val="1"/>
              </w:rPr>
              <w:t>b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l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2"/>
              </w:rPr>
              <w:t>g</w:t>
            </w:r>
            <w:r>
              <w:rPr>
                <w:b/>
                <w:spacing w:val="-2"/>
              </w:rPr>
              <w:t>u</w:t>
            </w:r>
            <w:r>
              <w:rPr>
                <w:b/>
                <w:spacing w:val="2"/>
              </w:rPr>
              <w:t>ag</w:t>
            </w:r>
            <w:r>
              <w:rPr>
                <w:b/>
                <w:spacing w:val="-5"/>
              </w:rPr>
              <w:t>e</w:t>
            </w:r>
            <w:r>
              <w:rPr>
                <w:b/>
              </w:rPr>
              <w:t>?</w:t>
            </w:r>
          </w:p>
          <w:p w14:paraId="1DB8877F" w14:textId="77777777" w:rsidR="00702B61" w:rsidRDefault="00702B61" w:rsidP="00702B61">
            <w:pPr>
              <w:spacing w:line="220" w:lineRule="exact"/>
              <w:ind w:left="105"/>
            </w:pPr>
            <w:r>
              <w:rPr>
                <w:color w:val="404040"/>
                <w:spacing w:val="1"/>
              </w:rPr>
              <w:t>R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-1"/>
              </w:rPr>
              <w:t>ti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  <w:spacing w:val="-2"/>
              </w:rPr>
              <w:t>Sca</w:t>
            </w:r>
            <w:r>
              <w:rPr>
                <w:color w:val="404040"/>
                <w:spacing w:val="2"/>
              </w:rPr>
              <w:t>l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:</w:t>
            </w:r>
          </w:p>
          <w:p w14:paraId="4B32DDB1" w14:textId="77777777" w:rsidR="00702B61" w:rsidRDefault="00702B61" w:rsidP="00702B61">
            <w:pPr>
              <w:ind w:left="105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2"/>
              </w:rPr>
              <w:t>x</w:t>
            </w:r>
            <w:r>
              <w:rPr>
                <w:color w:val="404040"/>
                <w:spacing w:val="-2"/>
              </w:rPr>
              <w:t>ce</w:t>
            </w:r>
            <w:r>
              <w:rPr>
                <w:color w:val="404040"/>
                <w:spacing w:val="-1"/>
              </w:rPr>
              <w:t>ll</w:t>
            </w:r>
            <w:r>
              <w:rPr>
                <w:color w:val="404040"/>
                <w:spacing w:val="-2"/>
              </w:rPr>
              <w:t>en</w:t>
            </w:r>
            <w:r>
              <w:rPr>
                <w:color w:val="404040"/>
              </w:rPr>
              <w:t>t 4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G</w:t>
            </w:r>
            <w:r>
              <w:rPr>
                <w:color w:val="404040"/>
                <w:spacing w:val="-2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Sa</w:t>
            </w:r>
            <w:r>
              <w:rPr>
                <w:color w:val="404040"/>
                <w:spacing w:val="-1"/>
              </w:rPr>
              <w:t>tis</w:t>
            </w:r>
            <w:r>
              <w:rPr>
                <w:color w:val="404040"/>
                <w:spacing w:val="2"/>
              </w:rPr>
              <w:t>f</w:t>
            </w:r>
            <w:r>
              <w:rPr>
                <w:color w:val="404040"/>
                <w:spacing w:val="-2"/>
              </w:rPr>
              <w:t>ac</w:t>
            </w:r>
            <w:r>
              <w:rPr>
                <w:color w:val="404040"/>
                <w:spacing w:val="-1"/>
              </w:rPr>
              <w:t>t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3"/>
              </w:rPr>
              <w:t>N</w:t>
            </w:r>
            <w:r>
              <w:rPr>
                <w:color w:val="404040"/>
                <w:spacing w:val="-2"/>
              </w:rPr>
              <w:t>ee</w:t>
            </w:r>
            <w:r>
              <w:rPr>
                <w:color w:val="404040"/>
                <w:spacing w:val="2"/>
              </w:rPr>
              <w:t>d</w:t>
            </w:r>
            <w:r>
              <w:rPr>
                <w:color w:val="404040"/>
              </w:rPr>
              <w:t>s</w:t>
            </w:r>
          </w:p>
          <w:p w14:paraId="796F9EDF" w14:textId="77777777" w:rsidR="00702B61" w:rsidRDefault="00702B61" w:rsidP="00702B61">
            <w:pPr>
              <w:spacing w:before="3"/>
              <w:ind w:left="105"/>
            </w:pPr>
            <w:r>
              <w:rPr>
                <w:color w:val="404040"/>
                <w:spacing w:val="-5"/>
              </w:rPr>
              <w:t>I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  <w:spacing w:val="-2"/>
              </w:rPr>
              <w:t>ve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  <w:spacing w:val="2"/>
              </w:rPr>
              <w:t>n</w:t>
            </w:r>
            <w:r>
              <w:rPr>
                <w:color w:val="404040"/>
              </w:rPr>
              <w:t>t 1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Po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</w:rPr>
              <w:t>r</w:t>
            </w:r>
          </w:p>
          <w:p w14:paraId="4A2ECD78" w14:textId="77777777" w:rsidR="00702B61" w:rsidRDefault="00702B61" w:rsidP="00702B61">
            <w:pPr>
              <w:spacing w:line="220" w:lineRule="exact"/>
              <w:ind w:left="105"/>
            </w:pP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  <w:spacing w:val="-1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N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</w:rPr>
              <w:t xml:space="preserve">t </w:t>
            </w:r>
            <w:r>
              <w:rPr>
                <w:color w:val="404040"/>
                <w:spacing w:val="-3"/>
              </w:rPr>
              <w:t>A</w:t>
            </w:r>
            <w:r>
              <w:rPr>
                <w:color w:val="404040"/>
                <w:spacing w:val="-2"/>
              </w:rPr>
              <w:t>p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-1"/>
              </w:rPr>
              <w:t>li</w:t>
            </w:r>
            <w:r>
              <w:rPr>
                <w:color w:val="404040"/>
                <w:spacing w:val="-2"/>
              </w:rPr>
              <w:t>ca</w:t>
            </w:r>
            <w:r>
              <w:rPr>
                <w:color w:val="404040"/>
                <w:spacing w:val="2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D4333" w14:textId="77777777" w:rsidR="00702B61" w:rsidRDefault="00702B61" w:rsidP="00702B61">
            <w:pPr>
              <w:spacing w:before="2"/>
              <w:ind w:left="437"/>
            </w:pPr>
            <w:r>
              <w:rPr>
                <w:b/>
              </w:rPr>
              <w:t>3</w:t>
            </w:r>
          </w:p>
        </w:tc>
        <w:tc>
          <w:tcPr>
            <w:tcW w:w="46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79D65" w14:textId="77777777" w:rsidR="00702B61" w:rsidRDefault="00702B61" w:rsidP="00702B61"/>
        </w:tc>
      </w:tr>
    </w:tbl>
    <w:p w14:paraId="28FC88D2" w14:textId="77777777" w:rsidR="00E17CF2" w:rsidRDefault="00E17CF2">
      <w:pPr>
        <w:sectPr w:rsidR="00E17CF2">
          <w:pgSz w:w="16840" w:h="23820"/>
          <w:pgMar w:top="1500" w:right="1320" w:bottom="280" w:left="1340" w:header="1301" w:footer="1413" w:gutter="0"/>
          <w:cols w:space="720"/>
        </w:sectPr>
      </w:pPr>
    </w:p>
    <w:p w14:paraId="7B199B2E" w14:textId="77777777" w:rsidR="00E17CF2" w:rsidRDefault="00E17CF2">
      <w:pPr>
        <w:spacing w:before="10" w:line="240" w:lineRule="exact"/>
        <w:rPr>
          <w:sz w:val="24"/>
          <w:szCs w:val="24"/>
        </w:rPr>
      </w:pPr>
    </w:p>
    <w:p w14:paraId="20632B13" w14:textId="77777777" w:rsidR="00E17CF2" w:rsidRDefault="00000000">
      <w:pPr>
        <w:spacing w:before="34" w:line="220" w:lineRule="exact"/>
        <w:ind w:left="100"/>
      </w:pPr>
      <w:r>
        <w:pict w14:anchorId="118D520D">
          <v:group id="_x0000_s2073" style="position:absolute;left:0;text-align:left;margin-left:71.5pt;margin-top:1.25pt;width:146.15pt;height:12.5pt;z-index:-251659264;mso-position-horizontal-relative:page" coordorigin="1430,25" coordsize="2923,250">
            <v:shape id="_x0000_s2075" style="position:absolute;left:1440;top:35;width:2902;height:230" coordorigin="1440,35" coordsize="2902,230" path="m1440,265r2903,l4343,35r-2903,l1440,265xe" fillcolor="yellow" stroked="f">
              <v:path arrowok="t"/>
            </v:shape>
            <v:shape id="_x0000_s2074" style="position:absolute;left:1440;top:252;width:2902;height:0" coordorigin="1440,252" coordsize="2902,0" path="m1440,252r2903,e" filled="f" strokeweight=".35681mm">
              <v:path arrowok="t"/>
            </v:shape>
            <w10:wrap anchorx="page"/>
          </v:group>
        </w:pict>
      </w:r>
      <w:r w:rsidR="00C53848">
        <w:rPr>
          <w:b/>
          <w:spacing w:val="1"/>
          <w:position w:val="-1"/>
        </w:rPr>
        <w:t>PA</w:t>
      </w:r>
      <w:r w:rsidR="00C53848">
        <w:rPr>
          <w:b/>
          <w:spacing w:val="-3"/>
          <w:position w:val="-1"/>
        </w:rPr>
        <w:t>R</w:t>
      </w:r>
      <w:r w:rsidR="00C53848">
        <w:rPr>
          <w:b/>
          <w:position w:val="-1"/>
        </w:rPr>
        <w:t>T</w:t>
      </w:r>
      <w:r w:rsidR="00C53848">
        <w:rPr>
          <w:b/>
          <w:spacing w:val="-2"/>
          <w:position w:val="-1"/>
        </w:rPr>
        <w:t xml:space="preserve"> </w:t>
      </w:r>
      <w:r w:rsidR="00C53848">
        <w:rPr>
          <w:b/>
          <w:spacing w:val="2"/>
          <w:position w:val="-1"/>
        </w:rPr>
        <w:t>2</w:t>
      </w:r>
      <w:r w:rsidR="00C53848">
        <w:rPr>
          <w:b/>
          <w:spacing w:val="1"/>
          <w:position w:val="-1"/>
        </w:rPr>
        <w:t>.</w:t>
      </w:r>
      <w:r w:rsidR="00C53848">
        <w:rPr>
          <w:b/>
          <w:position w:val="-1"/>
        </w:rPr>
        <w:t>2</w:t>
      </w:r>
      <w:r w:rsidR="00C53848">
        <w:rPr>
          <w:b/>
          <w:spacing w:val="-1"/>
          <w:position w:val="-1"/>
        </w:rPr>
        <w:t xml:space="preserve"> (</w:t>
      </w:r>
      <w:r w:rsidR="00C53848">
        <w:rPr>
          <w:b/>
          <w:spacing w:val="1"/>
          <w:position w:val="-1"/>
        </w:rPr>
        <w:t>S</w:t>
      </w:r>
      <w:r w:rsidR="00C53848">
        <w:rPr>
          <w:b/>
          <w:spacing w:val="-2"/>
          <w:position w:val="-1"/>
        </w:rPr>
        <w:t>u</w:t>
      </w:r>
      <w:r w:rsidR="00C53848">
        <w:rPr>
          <w:b/>
          <w:spacing w:val="1"/>
          <w:position w:val="-1"/>
        </w:rPr>
        <w:t>b</w:t>
      </w:r>
      <w:r w:rsidR="00C53848">
        <w:rPr>
          <w:b/>
          <w:spacing w:val="-1"/>
          <w:position w:val="-1"/>
        </w:rPr>
        <w:t>j</w:t>
      </w:r>
      <w:r w:rsidR="00C53848">
        <w:rPr>
          <w:b/>
          <w:spacing w:val="-2"/>
          <w:position w:val="-1"/>
        </w:rPr>
        <w:t>ec</w:t>
      </w:r>
      <w:r w:rsidR="00C53848">
        <w:rPr>
          <w:b/>
          <w:spacing w:val="-1"/>
          <w:position w:val="-1"/>
        </w:rPr>
        <w:t>ti</w:t>
      </w:r>
      <w:r w:rsidR="00C53848">
        <w:rPr>
          <w:b/>
          <w:spacing w:val="-2"/>
          <w:position w:val="-1"/>
        </w:rPr>
        <w:t>v</w:t>
      </w:r>
      <w:r w:rsidR="00C53848">
        <w:rPr>
          <w:b/>
          <w:position w:val="-1"/>
        </w:rPr>
        <w:t>e</w:t>
      </w:r>
      <w:r w:rsidR="00C53848">
        <w:rPr>
          <w:b/>
          <w:spacing w:val="-1"/>
          <w:position w:val="-1"/>
        </w:rPr>
        <w:t xml:space="preserve"> </w:t>
      </w:r>
      <w:r w:rsidR="00C53848">
        <w:rPr>
          <w:b/>
          <w:spacing w:val="1"/>
          <w:position w:val="-1"/>
        </w:rPr>
        <w:t>E</w:t>
      </w:r>
      <w:r w:rsidR="00C53848">
        <w:rPr>
          <w:b/>
          <w:spacing w:val="-2"/>
          <w:position w:val="-1"/>
        </w:rPr>
        <w:t>v</w:t>
      </w:r>
      <w:r w:rsidR="00C53848">
        <w:rPr>
          <w:b/>
          <w:spacing w:val="2"/>
          <w:position w:val="-1"/>
        </w:rPr>
        <w:t>a</w:t>
      </w:r>
      <w:r w:rsidR="00C53848">
        <w:rPr>
          <w:b/>
          <w:spacing w:val="-1"/>
          <w:position w:val="-1"/>
        </w:rPr>
        <w:t>l</w:t>
      </w:r>
      <w:r w:rsidR="00C53848">
        <w:rPr>
          <w:b/>
          <w:spacing w:val="1"/>
          <w:position w:val="-1"/>
        </w:rPr>
        <w:t>u</w:t>
      </w:r>
      <w:r w:rsidR="00C53848">
        <w:rPr>
          <w:b/>
          <w:spacing w:val="2"/>
          <w:position w:val="-1"/>
        </w:rPr>
        <w:t>a</w:t>
      </w:r>
      <w:r w:rsidR="00C53848">
        <w:rPr>
          <w:b/>
          <w:spacing w:val="-1"/>
          <w:position w:val="-1"/>
        </w:rPr>
        <w:t>ti</w:t>
      </w:r>
      <w:r w:rsidR="00C53848">
        <w:rPr>
          <w:b/>
          <w:spacing w:val="2"/>
          <w:position w:val="-1"/>
        </w:rPr>
        <w:t>o</w:t>
      </w:r>
      <w:r w:rsidR="00C53848">
        <w:rPr>
          <w:b/>
          <w:spacing w:val="1"/>
          <w:position w:val="-1"/>
        </w:rPr>
        <w:t>n</w:t>
      </w:r>
      <w:r w:rsidR="00C53848">
        <w:rPr>
          <w:b/>
          <w:position w:val="-1"/>
        </w:rPr>
        <w:t>)</w:t>
      </w:r>
    </w:p>
    <w:p w14:paraId="17783905" w14:textId="77777777" w:rsidR="00E17CF2" w:rsidRDefault="00E17CF2">
      <w:pPr>
        <w:spacing w:before="10" w:line="220" w:lineRule="exact"/>
        <w:rPr>
          <w:sz w:val="22"/>
          <w:szCs w:val="22"/>
        </w:rPr>
      </w:pPr>
    </w:p>
    <w:tbl>
      <w:tblPr>
        <w:tblW w:w="0" w:type="auto"/>
        <w:tblInd w:w="1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1"/>
        <w:gridCol w:w="4631"/>
        <w:gridCol w:w="1798"/>
        <w:gridCol w:w="2265"/>
        <w:gridCol w:w="572"/>
      </w:tblGrid>
      <w:tr w:rsidR="00E17CF2" w14:paraId="73400108" w14:textId="77777777">
        <w:trPr>
          <w:trHeight w:hRule="exact" w:val="237"/>
        </w:trPr>
        <w:tc>
          <w:tcPr>
            <w:tcW w:w="46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30225F" w14:textId="77777777" w:rsidR="00E17CF2" w:rsidRDefault="00E17CF2"/>
        </w:tc>
        <w:tc>
          <w:tcPr>
            <w:tcW w:w="46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A38123" w14:textId="77777777" w:rsidR="00E17CF2" w:rsidRDefault="00C53848">
            <w:pPr>
              <w:spacing w:before="2"/>
              <w:ind w:left="101"/>
            </w:pP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ev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3"/>
              </w:rPr>
              <w:t>w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1"/>
              </w:rPr>
              <w:t>’</w:t>
            </w:r>
            <w:r>
              <w:rPr>
                <w:b/>
              </w:rPr>
              <w:t xml:space="preserve">s 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2"/>
              </w:rPr>
              <w:t>o</w:t>
            </w:r>
            <w:r>
              <w:rPr>
                <w:b/>
              </w:rPr>
              <w:t>mm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t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529DE179" w14:textId="77777777" w:rsidR="00E17CF2" w:rsidRDefault="00C53848">
            <w:pPr>
              <w:spacing w:before="2"/>
              <w:ind w:left="105"/>
            </w:pPr>
            <w:r>
              <w:rPr>
                <w:b/>
                <w:spacing w:val="1"/>
              </w:rPr>
              <w:t>Au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2"/>
              </w:rPr>
              <w:t>or</w:t>
            </w:r>
            <w:r>
              <w:rPr>
                <w:b/>
                <w:spacing w:val="-8"/>
              </w:rPr>
              <w:t>’</w:t>
            </w:r>
            <w:r>
              <w:rPr>
                <w:b/>
              </w:rPr>
              <w:t xml:space="preserve">s </w:t>
            </w:r>
            <w:r>
              <w:rPr>
                <w:b/>
                <w:spacing w:val="5"/>
              </w:rPr>
              <w:t>F</w:t>
            </w:r>
            <w:r>
              <w:rPr>
                <w:b/>
                <w:spacing w:val="-2"/>
              </w:rPr>
              <w:t>eed</w:t>
            </w:r>
            <w:r>
              <w:rPr>
                <w:b/>
                <w:spacing w:val="1"/>
              </w:rPr>
              <w:t>b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2"/>
              </w:rPr>
              <w:t>c</w:t>
            </w:r>
            <w:r>
              <w:rPr>
                <w:b/>
              </w:rPr>
              <w:t>k</w:t>
            </w:r>
          </w:p>
        </w:tc>
        <w:tc>
          <w:tcPr>
            <w:tcW w:w="226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00"/>
          </w:tcPr>
          <w:p w14:paraId="0DDFBCEC" w14:textId="77777777" w:rsidR="00E17CF2" w:rsidRDefault="00C53848">
            <w:pPr>
              <w:spacing w:before="2"/>
              <w:ind w:right="-49"/>
            </w:pPr>
            <w:r>
              <w:rPr>
                <w:spacing w:val="-1"/>
              </w:rPr>
              <w:t>(</w:t>
            </w:r>
            <w:r>
              <w:rPr>
                <w:spacing w:val="-5"/>
              </w:rPr>
              <w:t>I</w:t>
            </w:r>
            <w:r>
              <w:t xml:space="preserve">t </w:t>
            </w:r>
            <w:r>
              <w:rPr>
                <w:spacing w:val="-1"/>
              </w:rPr>
              <w:t>i</w:t>
            </w:r>
            <w:r>
              <w:t xml:space="preserve">s </w:t>
            </w:r>
            <w:r>
              <w:rPr>
                <w:spacing w:val="1"/>
              </w:rPr>
              <w:t>m</w:t>
            </w:r>
            <w:r>
              <w:rPr>
                <w:spacing w:val="2"/>
              </w:rPr>
              <w:t>a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d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r</w:t>
            </w:r>
            <w:r>
              <w:t>y</w:t>
            </w:r>
            <w:r>
              <w:rPr>
                <w:spacing w:val="-1"/>
              </w:rPr>
              <w:t xml:space="preserve"> t</w:t>
            </w:r>
            <w:r>
              <w:rPr>
                <w:spacing w:val="-2"/>
              </w:rPr>
              <w:t>h</w:t>
            </w:r>
            <w:r>
              <w:rPr>
                <w:spacing w:val="2"/>
              </w:rPr>
              <w:t>a</w:t>
            </w:r>
            <w:r>
              <w:t xml:space="preserve">t </w:t>
            </w:r>
            <w:r>
              <w:rPr>
                <w:spacing w:val="-2"/>
              </w:rPr>
              <w:t>au</w:t>
            </w:r>
            <w:r>
              <w:rPr>
                <w:spacing w:val="2"/>
              </w:rPr>
              <w:t>tho</w:t>
            </w:r>
            <w:r>
              <w:rPr>
                <w:spacing w:val="-1"/>
              </w:rPr>
              <w:t>r</w:t>
            </w:r>
            <w:r>
              <w:t>s</w:t>
            </w:r>
          </w:p>
        </w:tc>
        <w:tc>
          <w:tcPr>
            <w:tcW w:w="57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5B5F54AB" w14:textId="77777777" w:rsidR="00E17CF2" w:rsidRDefault="00E17CF2"/>
        </w:tc>
      </w:tr>
      <w:tr w:rsidR="00E17CF2" w14:paraId="3E8C666D" w14:textId="77777777">
        <w:trPr>
          <w:trHeight w:hRule="exact" w:val="653"/>
        </w:trPr>
        <w:tc>
          <w:tcPr>
            <w:tcW w:w="46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472BC" w14:textId="77777777" w:rsidR="00E17CF2" w:rsidRDefault="00E17CF2"/>
        </w:tc>
        <w:tc>
          <w:tcPr>
            <w:tcW w:w="46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2869E" w14:textId="77777777" w:rsidR="00E17CF2" w:rsidRDefault="00E17CF2"/>
        </w:tc>
        <w:tc>
          <w:tcPr>
            <w:tcW w:w="463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319A9" w14:textId="77777777" w:rsidR="00E17CF2" w:rsidRDefault="00C53848">
            <w:pPr>
              <w:spacing w:before="14"/>
              <w:ind w:left="105"/>
            </w:pPr>
            <w:r>
              <w:rPr>
                <w:spacing w:val="-1"/>
                <w:highlight w:val="yellow"/>
              </w:rPr>
              <w:t>s</w:t>
            </w:r>
            <w:r>
              <w:rPr>
                <w:spacing w:val="-2"/>
                <w:highlight w:val="yellow"/>
              </w:rPr>
              <w:t>h</w:t>
            </w:r>
            <w:r>
              <w:rPr>
                <w:spacing w:val="2"/>
                <w:highlight w:val="yellow"/>
              </w:rPr>
              <w:t>o</w:t>
            </w:r>
            <w:r>
              <w:rPr>
                <w:spacing w:val="-2"/>
                <w:highlight w:val="yellow"/>
              </w:rPr>
              <w:t>u</w:t>
            </w:r>
            <w:r>
              <w:rPr>
                <w:spacing w:val="-1"/>
                <w:highlight w:val="yellow"/>
              </w:rPr>
              <w:t>l</w:t>
            </w:r>
            <w:r>
              <w:rPr>
                <w:highlight w:val="yellow"/>
              </w:rPr>
              <w:t>d</w:t>
            </w:r>
            <w:r>
              <w:rPr>
                <w:spacing w:val="2"/>
                <w:highlight w:val="yellow"/>
              </w:rPr>
              <w:t xml:space="preserve"> </w:t>
            </w:r>
            <w:r>
              <w:rPr>
                <w:spacing w:val="-3"/>
                <w:highlight w:val="yellow"/>
              </w:rPr>
              <w:t>w</w:t>
            </w:r>
            <w:r>
              <w:rPr>
                <w:spacing w:val="-1"/>
                <w:highlight w:val="yellow"/>
              </w:rPr>
              <w:t>ri</w:t>
            </w:r>
            <w:r>
              <w:rPr>
                <w:spacing w:val="2"/>
                <w:highlight w:val="yellow"/>
              </w:rPr>
              <w:t>t</w:t>
            </w:r>
            <w:r>
              <w:rPr>
                <w:highlight w:val="yellow"/>
              </w:rPr>
              <w:t>e</w:t>
            </w:r>
            <w:r>
              <w:rPr>
                <w:spacing w:val="-1"/>
                <w:highlight w:val="yellow"/>
              </w:rPr>
              <w:t xml:space="preserve"> </w:t>
            </w:r>
            <w:r>
              <w:rPr>
                <w:spacing w:val="-2"/>
                <w:highlight w:val="yellow"/>
              </w:rPr>
              <w:t>h</w:t>
            </w:r>
            <w:r>
              <w:rPr>
                <w:spacing w:val="2"/>
                <w:highlight w:val="yellow"/>
              </w:rPr>
              <w:t>i</w:t>
            </w:r>
            <w:r>
              <w:rPr>
                <w:spacing w:val="-1"/>
                <w:highlight w:val="yellow"/>
              </w:rPr>
              <w:t>s/</w:t>
            </w:r>
            <w:r>
              <w:rPr>
                <w:spacing w:val="2"/>
                <w:highlight w:val="yellow"/>
              </w:rPr>
              <w:t>h</w:t>
            </w:r>
            <w:r>
              <w:rPr>
                <w:spacing w:val="-2"/>
                <w:highlight w:val="yellow"/>
              </w:rPr>
              <w:t>e</w:t>
            </w:r>
            <w:r>
              <w:rPr>
                <w:highlight w:val="yellow"/>
              </w:rPr>
              <w:t xml:space="preserve">r </w:t>
            </w:r>
            <w:r>
              <w:rPr>
                <w:spacing w:val="2"/>
                <w:highlight w:val="yellow"/>
              </w:rPr>
              <w:t>f</w:t>
            </w:r>
            <w:r>
              <w:rPr>
                <w:spacing w:val="-2"/>
                <w:highlight w:val="yellow"/>
              </w:rPr>
              <w:t>ee</w:t>
            </w:r>
            <w:r>
              <w:rPr>
                <w:spacing w:val="2"/>
                <w:highlight w:val="yellow"/>
              </w:rPr>
              <w:t>db</w:t>
            </w:r>
            <w:r>
              <w:rPr>
                <w:spacing w:val="-2"/>
                <w:highlight w:val="yellow"/>
              </w:rPr>
              <w:t>ac</w:t>
            </w:r>
            <w:r>
              <w:rPr>
                <w:highlight w:val="yellow"/>
              </w:rPr>
              <w:t>k</w:t>
            </w:r>
            <w:r>
              <w:rPr>
                <w:spacing w:val="-1"/>
                <w:highlight w:val="yellow"/>
              </w:rPr>
              <w:t xml:space="preserve"> </w:t>
            </w:r>
            <w:r>
              <w:rPr>
                <w:spacing w:val="-2"/>
                <w:highlight w:val="yellow"/>
              </w:rPr>
              <w:t>he</w:t>
            </w:r>
            <w:r>
              <w:rPr>
                <w:spacing w:val="2"/>
                <w:highlight w:val="yellow"/>
              </w:rPr>
              <w:t>r</w:t>
            </w:r>
            <w:r>
              <w:rPr>
                <w:spacing w:val="-2"/>
                <w:highlight w:val="yellow"/>
              </w:rPr>
              <w:t>e</w:t>
            </w:r>
            <w:r>
              <w:rPr>
                <w:highlight w:val="yellow"/>
              </w:rPr>
              <w:t>)</w:t>
            </w:r>
          </w:p>
        </w:tc>
      </w:tr>
      <w:tr w:rsidR="00CB04E7" w14:paraId="3F755085" w14:textId="77777777">
        <w:trPr>
          <w:trHeight w:hRule="exact" w:val="1163"/>
        </w:trPr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22B28" w14:textId="77777777" w:rsidR="00CB04E7" w:rsidRDefault="00CB04E7" w:rsidP="00CB04E7">
            <w:pPr>
              <w:spacing w:before="2"/>
              <w:ind w:left="105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tit</w:t>
            </w:r>
            <w:r>
              <w:rPr>
                <w:b/>
                <w:spacing w:val="2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-1"/>
              </w:rPr>
              <w:t>ti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s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it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1"/>
              </w:rPr>
              <w:t>b</w:t>
            </w:r>
            <w:r>
              <w:rPr>
                <w:b/>
                <w:spacing w:val="-1"/>
              </w:rPr>
              <w:t>l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?</w:t>
            </w:r>
          </w:p>
          <w:p w14:paraId="247E62EB" w14:textId="77777777" w:rsidR="00CB04E7" w:rsidRDefault="00CB04E7" w:rsidP="00CB04E7">
            <w:pPr>
              <w:spacing w:before="12" w:line="220" w:lineRule="exact"/>
              <w:rPr>
                <w:sz w:val="22"/>
                <w:szCs w:val="22"/>
              </w:rPr>
            </w:pPr>
          </w:p>
          <w:p w14:paraId="1FA58C7E" w14:textId="77777777" w:rsidR="00CB04E7" w:rsidRDefault="00CB04E7" w:rsidP="00CB04E7">
            <w:pPr>
              <w:spacing w:line="220" w:lineRule="exact"/>
              <w:ind w:left="105" w:right="487"/>
            </w:pPr>
            <w:r>
              <w:rPr>
                <w:spacing w:val="-5"/>
              </w:rPr>
              <w:t>I</w:t>
            </w:r>
            <w:r>
              <w:t>f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y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u</w:t>
            </w:r>
            <w:r>
              <w:t xml:space="preserve">r 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n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w</w:t>
            </w:r>
            <w:r>
              <w:rPr>
                <w:spacing w:val="-2"/>
              </w:rPr>
              <w:t>e</w:t>
            </w:r>
            <w:r>
              <w:t xml:space="preserve">r </w:t>
            </w:r>
            <w:r>
              <w:rPr>
                <w:spacing w:val="-1"/>
              </w:rPr>
              <w:t>i</w:t>
            </w:r>
            <w:r>
              <w:t xml:space="preserve">s </w:t>
            </w:r>
            <w:r>
              <w:rPr>
                <w:spacing w:val="1"/>
              </w:rPr>
              <w:t>NO</w:t>
            </w:r>
            <w:r>
              <w:t>,</w:t>
            </w:r>
            <w:r>
              <w:rPr>
                <w:spacing w:val="2"/>
              </w:rPr>
              <w:t xml:space="preserve"> p</w:t>
            </w:r>
            <w:r>
              <w:rPr>
                <w:spacing w:val="-1"/>
              </w:rPr>
              <w:t>l</w:t>
            </w:r>
            <w:r>
              <w:rPr>
                <w:spacing w:val="-2"/>
              </w:rPr>
              <w:t>ea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v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d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b</w:t>
            </w:r>
            <w:r>
              <w:rPr>
                <w:spacing w:val="-1"/>
              </w:rPr>
              <w:t>ri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f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c</w:t>
            </w:r>
            <w:r>
              <w:rPr>
                <w:spacing w:val="-1"/>
              </w:rPr>
              <w:t>l</w:t>
            </w:r>
            <w:r>
              <w:rPr>
                <w:spacing w:val="-2"/>
              </w:rPr>
              <w:t>ea</w:t>
            </w:r>
            <w:r>
              <w:t xml:space="preserve">r </w:t>
            </w:r>
            <w:r>
              <w:rPr>
                <w:spacing w:val="-1"/>
              </w:rPr>
              <w:t>s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g</w:t>
            </w:r>
            <w:r>
              <w:rPr>
                <w:spacing w:val="-2"/>
              </w:rPr>
              <w:t>ge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ti</w:t>
            </w:r>
            <w:r>
              <w:rPr>
                <w:spacing w:val="2"/>
              </w:rPr>
              <w:t>o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fo</w:t>
            </w:r>
            <w:r>
              <w:t xml:space="preserve">r </w:t>
            </w:r>
            <w:r>
              <w:rPr>
                <w:spacing w:val="-1"/>
              </w:rPr>
              <w:t>i</w:t>
            </w:r>
            <w:r>
              <w:rPr>
                <w:spacing w:val="-3"/>
              </w:rPr>
              <w:t>m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ve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en</w:t>
            </w:r>
            <w:r>
              <w:rPr>
                <w:spacing w:val="-1"/>
              </w:rPr>
              <w:t>t</w:t>
            </w:r>
            <w:r>
              <w:t>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B7D50" w14:textId="77777777" w:rsidR="00CB04E7" w:rsidRDefault="00CB04E7" w:rsidP="00CB04E7">
            <w:pPr>
              <w:spacing w:before="4" w:line="220" w:lineRule="exact"/>
              <w:ind w:left="101" w:right="183"/>
            </w:pPr>
            <w:r>
              <w:rPr>
                <w:spacing w:val="-1"/>
                <w:sz w:val="18"/>
                <w:szCs w:val="18"/>
              </w:rPr>
              <w:t>Y</w:t>
            </w:r>
            <w:r>
              <w:rPr>
                <w:spacing w:val="1"/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s,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h</w:t>
            </w:r>
            <w:r>
              <w:t xml:space="preserve">e </w:t>
            </w:r>
            <w:r>
              <w:rPr>
                <w:spacing w:val="-1"/>
              </w:rPr>
              <w:t>tit</w:t>
            </w:r>
            <w:r>
              <w:rPr>
                <w:spacing w:val="2"/>
              </w:rPr>
              <w:t>l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ac</w:t>
            </w:r>
            <w:r>
              <w:rPr>
                <w:spacing w:val="2"/>
              </w:rPr>
              <w:t>c</w:t>
            </w:r>
            <w:r>
              <w:rPr>
                <w:spacing w:val="-2"/>
              </w:rPr>
              <w:t>u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l</w:t>
            </w:r>
            <w:r>
              <w:t>y</w:t>
            </w:r>
            <w:r>
              <w:rPr>
                <w:spacing w:val="-1"/>
              </w:rPr>
              <w:t xml:space="preserve"> r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f</w:t>
            </w:r>
            <w:r>
              <w:rPr>
                <w:spacing w:val="-1"/>
              </w:rPr>
              <w:t>l</w:t>
            </w:r>
            <w:r>
              <w:rPr>
                <w:spacing w:val="-2"/>
              </w:rPr>
              <w:t>ec</w:t>
            </w:r>
            <w:r>
              <w:rPr>
                <w:spacing w:val="2"/>
              </w:rPr>
              <w:t>t</w:t>
            </w:r>
            <w:r>
              <w:t xml:space="preserve">s 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ge</w:t>
            </w:r>
            <w:r>
              <w:rPr>
                <w:spacing w:val="2"/>
              </w:rPr>
              <w:t>n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a</w:t>
            </w:r>
            <w:r>
              <w:t xml:space="preserve">l 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cop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2"/>
              </w:rPr>
              <w:t>o</w:t>
            </w:r>
            <w:r>
              <w:t xml:space="preserve">f 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n</w:t>
            </w:r>
            <w:r>
              <w:rPr>
                <w:spacing w:val="-2"/>
              </w:rPr>
              <w:t>u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c</w:t>
            </w:r>
            <w:r>
              <w:rPr>
                <w:spacing w:val="-1"/>
              </w:rPr>
              <w:t>ri</w:t>
            </w:r>
            <w:r>
              <w:rPr>
                <w:spacing w:val="2"/>
              </w:rPr>
              <w:t>p</w:t>
            </w:r>
            <w:r>
              <w:t xml:space="preserve">t </w:t>
            </w:r>
            <w:r>
              <w:rPr>
                <w:spacing w:val="-2"/>
              </w:rPr>
              <w:t>an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c</w:t>
            </w:r>
            <w:r>
              <w:rPr>
                <w:spacing w:val="-1"/>
              </w:rPr>
              <w:t>l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rl</w:t>
            </w:r>
            <w:r>
              <w:t>y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i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d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ca</w:t>
            </w:r>
            <w:r>
              <w:rPr>
                <w:spacing w:val="2"/>
              </w:rPr>
              <w:t>t</w:t>
            </w:r>
            <w:r>
              <w:rPr>
                <w:spacing w:val="-2"/>
              </w:rPr>
              <w:t>e</w:t>
            </w:r>
            <w:r>
              <w:t xml:space="preserve">s </w:t>
            </w:r>
            <w:r>
              <w:rPr>
                <w:spacing w:val="2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i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t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gr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ti</w:t>
            </w:r>
            <w:r>
              <w:rPr>
                <w:spacing w:val="2"/>
              </w:rPr>
              <w:t>o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o</w:t>
            </w:r>
            <w:r>
              <w:t xml:space="preserve">f 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ach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n</w:t>
            </w:r>
            <w:r>
              <w:t>e</w:t>
            </w:r>
            <w:r>
              <w:rPr>
                <w:spacing w:val="-1"/>
              </w:rPr>
              <w:t xml:space="preserve"> l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i</w:t>
            </w:r>
            <w:r>
              <w:rPr>
                <w:spacing w:val="-2"/>
              </w:rPr>
              <w:t>n</w:t>
            </w:r>
            <w:r>
              <w:t>g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w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t</w:t>
            </w:r>
            <w:r>
              <w:t>h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-2"/>
              </w:rPr>
              <w:t>F</w:t>
            </w:r>
            <w:r>
              <w:rPr>
                <w:spacing w:val="2"/>
              </w:rPr>
              <w:t>M</w:t>
            </w:r>
            <w:r>
              <w:rPr>
                <w:spacing w:val="-1"/>
              </w:rPr>
              <w:t>-</w:t>
            </w:r>
            <w:r>
              <w:rPr>
                <w:spacing w:val="2"/>
              </w:rPr>
              <w:t>de</w:t>
            </w:r>
            <w:r>
              <w:rPr>
                <w:spacing w:val="-1"/>
              </w:rPr>
              <w:t>ri</w:t>
            </w:r>
            <w:r>
              <w:rPr>
                <w:spacing w:val="2"/>
              </w:rPr>
              <w:t>v</w:t>
            </w:r>
            <w:r>
              <w:rPr>
                <w:spacing w:val="-2"/>
              </w:rPr>
              <w:t>e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nan</w:t>
            </w:r>
            <w:r>
              <w:rPr>
                <w:spacing w:val="2"/>
              </w:rPr>
              <w:t>o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c</w:t>
            </w:r>
            <w:r>
              <w:rPr>
                <w:spacing w:val="-2"/>
              </w:rPr>
              <w:t>han</w:t>
            </w:r>
            <w:r>
              <w:rPr>
                <w:spacing w:val="2"/>
              </w:rPr>
              <w:t>i</w:t>
            </w:r>
            <w:r>
              <w:rPr>
                <w:spacing w:val="-2"/>
              </w:rPr>
              <w:t>ca</w:t>
            </w:r>
            <w:r>
              <w:t xml:space="preserve">l </w:t>
            </w:r>
            <w:r>
              <w:rPr>
                <w:spacing w:val="-2"/>
              </w:rPr>
              <w:t>cha</w:t>
            </w:r>
            <w:r>
              <w:rPr>
                <w:spacing w:val="2"/>
              </w:rPr>
              <w:t>r</w:t>
            </w:r>
            <w:r>
              <w:rPr>
                <w:spacing w:val="-2"/>
              </w:rPr>
              <w:t>ac</w:t>
            </w:r>
            <w:r>
              <w:rPr>
                <w:spacing w:val="2"/>
              </w:rPr>
              <w:t>t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i</w:t>
            </w:r>
            <w:r>
              <w:rPr>
                <w:spacing w:val="-2"/>
              </w:rPr>
              <w:t>za</w:t>
            </w:r>
            <w:r>
              <w:rPr>
                <w:spacing w:val="-1"/>
              </w:rPr>
              <w:t>ti</w:t>
            </w:r>
            <w:r>
              <w:rPr>
                <w:spacing w:val="2"/>
              </w:rPr>
              <w:t>o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o</w:t>
            </w:r>
            <w:r>
              <w:t>f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p</w:t>
            </w:r>
            <w:r>
              <w:rPr>
                <w:spacing w:val="-2"/>
              </w:rPr>
              <w:t>p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rt</w:t>
            </w:r>
            <w:r>
              <w:rPr>
                <w:spacing w:val="-2"/>
              </w:rPr>
              <w:t>e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li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i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l</w:t>
            </w:r>
            <w:r>
              <w:rPr>
                <w:spacing w:val="-2"/>
              </w:rPr>
              <w:t>aye</w:t>
            </w:r>
            <w:r>
              <w:rPr>
                <w:spacing w:val="-1"/>
              </w:rPr>
              <w:t>rs</w:t>
            </w:r>
            <w:r>
              <w:t>.</w:t>
            </w:r>
          </w:p>
        </w:tc>
        <w:tc>
          <w:tcPr>
            <w:tcW w:w="46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3411A" w14:textId="611A2F09" w:rsidR="00CB04E7" w:rsidRDefault="00CB04E7" w:rsidP="00CB04E7">
            <w:r>
              <w:rPr>
                <w:sz w:val="16"/>
              </w:rPr>
              <w:t>We thank the reviewer for the constructive assessment. The manuscript has been reclassified from an Original Research Article to a Method Article and substantially restructured. Unsupported numerical results were removed; all procedures are now presented as a prospective, reproducible workflow, and the limitations of the absence of an original AFM dataset are stated explicitly.</w:t>
            </w:r>
          </w:p>
        </w:tc>
      </w:tr>
      <w:tr w:rsidR="00CB04E7" w14:paraId="163A89AC" w14:textId="77777777">
        <w:trPr>
          <w:trHeight w:hRule="exact" w:val="2308"/>
        </w:trPr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EE280" w14:textId="77777777" w:rsidR="00CB04E7" w:rsidRDefault="00CB04E7" w:rsidP="00CB04E7">
            <w:pPr>
              <w:spacing w:line="220" w:lineRule="exact"/>
              <w:ind w:left="105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1"/>
              </w:rPr>
              <w:t>b</w:t>
            </w:r>
            <w:r>
              <w:rPr>
                <w:b/>
                <w:spacing w:val="-1"/>
              </w:rPr>
              <w:t>st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2"/>
              </w:rPr>
              <w:t>c</w:t>
            </w:r>
            <w:r>
              <w:rPr>
                <w:b/>
              </w:rPr>
              <w:t xml:space="preserve">t </w:t>
            </w:r>
            <w:r>
              <w:rPr>
                <w:b/>
                <w:spacing w:val="2"/>
              </w:rPr>
              <w:t>o</w:t>
            </w:r>
            <w:r>
              <w:rPr>
                <w:b/>
              </w:rPr>
              <w:t xml:space="preserve">f 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-1"/>
              </w:rPr>
              <w:t>ti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2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1"/>
              </w:rPr>
              <w:t>p</w:t>
            </w:r>
            <w:r>
              <w:rPr>
                <w:b/>
                <w:spacing w:val="-2"/>
              </w:rPr>
              <w:t>re</w:t>
            </w:r>
            <w:r>
              <w:rPr>
                <w:b/>
                <w:spacing w:val="1"/>
              </w:rPr>
              <w:t>h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1"/>
              </w:rPr>
              <w:t>si</w:t>
            </w:r>
            <w:r>
              <w:rPr>
                <w:b/>
                <w:spacing w:val="-2"/>
              </w:rPr>
              <w:t>v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?</w:t>
            </w:r>
          </w:p>
          <w:p w14:paraId="7463F65A" w14:textId="77777777" w:rsidR="00CB04E7" w:rsidRDefault="00CB04E7" w:rsidP="00CB04E7">
            <w:pPr>
              <w:ind w:left="105"/>
            </w:pPr>
            <w:r>
              <w:t>s</w:t>
            </w:r>
          </w:p>
          <w:p w14:paraId="39EEE131" w14:textId="77777777" w:rsidR="00CB04E7" w:rsidRDefault="00CB04E7" w:rsidP="00CB04E7">
            <w:pPr>
              <w:spacing w:line="243" w:lineRule="auto"/>
              <w:ind w:left="105" w:right="487"/>
            </w:pPr>
            <w:r>
              <w:rPr>
                <w:spacing w:val="-5"/>
              </w:rPr>
              <w:t>I</w:t>
            </w:r>
            <w:r>
              <w:t>f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y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u</w:t>
            </w:r>
            <w:r>
              <w:t xml:space="preserve">r 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n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w</w:t>
            </w:r>
            <w:r>
              <w:rPr>
                <w:spacing w:val="-2"/>
              </w:rPr>
              <w:t>e</w:t>
            </w:r>
            <w:r>
              <w:t xml:space="preserve">r </w:t>
            </w:r>
            <w:r>
              <w:rPr>
                <w:spacing w:val="-1"/>
              </w:rPr>
              <w:t>i</w:t>
            </w:r>
            <w:r>
              <w:t xml:space="preserve">s </w:t>
            </w:r>
            <w:r>
              <w:rPr>
                <w:spacing w:val="1"/>
              </w:rPr>
              <w:t>NO</w:t>
            </w:r>
            <w:r>
              <w:t>,</w:t>
            </w:r>
            <w:r>
              <w:rPr>
                <w:spacing w:val="2"/>
              </w:rPr>
              <w:t xml:space="preserve"> p</w:t>
            </w:r>
            <w:r>
              <w:rPr>
                <w:spacing w:val="-1"/>
              </w:rPr>
              <w:t>l</w:t>
            </w:r>
            <w:r>
              <w:rPr>
                <w:spacing w:val="-2"/>
              </w:rPr>
              <w:t>ea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v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d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b</w:t>
            </w:r>
            <w:r>
              <w:rPr>
                <w:spacing w:val="-1"/>
              </w:rPr>
              <w:t>ri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f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c</w:t>
            </w:r>
            <w:r>
              <w:rPr>
                <w:spacing w:val="-1"/>
              </w:rPr>
              <w:t>l</w:t>
            </w:r>
            <w:r>
              <w:rPr>
                <w:spacing w:val="-2"/>
              </w:rPr>
              <w:t>ea</w:t>
            </w:r>
            <w:r>
              <w:t xml:space="preserve">r </w:t>
            </w:r>
            <w:r>
              <w:rPr>
                <w:spacing w:val="-1"/>
              </w:rPr>
              <w:t>s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g</w:t>
            </w:r>
            <w:r>
              <w:rPr>
                <w:spacing w:val="-2"/>
              </w:rPr>
              <w:t>ge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ti</w:t>
            </w:r>
            <w:r>
              <w:rPr>
                <w:spacing w:val="2"/>
              </w:rPr>
              <w:t>o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fo</w:t>
            </w:r>
            <w:r>
              <w:t xml:space="preserve">r </w:t>
            </w:r>
            <w:r>
              <w:rPr>
                <w:spacing w:val="-1"/>
              </w:rPr>
              <w:t>i</w:t>
            </w:r>
            <w:r>
              <w:rPr>
                <w:spacing w:val="-3"/>
              </w:rPr>
              <w:t>m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ve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en</w:t>
            </w:r>
            <w:r>
              <w:rPr>
                <w:spacing w:val="-1"/>
              </w:rPr>
              <w:t>t</w:t>
            </w:r>
            <w:r>
              <w:t>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1F071" w14:textId="77777777" w:rsidR="00CB04E7" w:rsidRDefault="00CB04E7" w:rsidP="00CB04E7">
            <w:pPr>
              <w:spacing w:before="1" w:line="220" w:lineRule="exact"/>
              <w:ind w:left="101" w:right="345"/>
              <w:jc w:val="both"/>
            </w:pPr>
            <w:r>
              <w:rPr>
                <w:spacing w:val="1"/>
              </w:rPr>
              <w:t>N</w:t>
            </w:r>
            <w:r>
              <w:rPr>
                <w:spacing w:val="2"/>
              </w:rPr>
              <w:t>o</w:t>
            </w:r>
            <w:r>
              <w:t>,</w:t>
            </w:r>
            <w:r>
              <w:rPr>
                <w:spacing w:val="-1"/>
              </w:rPr>
              <w:t xml:space="preserve"> 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b</w:t>
            </w:r>
            <w:r>
              <w:rPr>
                <w:spacing w:val="-1"/>
              </w:rPr>
              <w:t>str</w:t>
            </w:r>
            <w:r>
              <w:rPr>
                <w:spacing w:val="2"/>
              </w:rPr>
              <w:t>a</w:t>
            </w:r>
            <w:r>
              <w:rPr>
                <w:spacing w:val="-2"/>
              </w:rPr>
              <w:t>c</w:t>
            </w:r>
            <w:r>
              <w:t xml:space="preserve">t 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d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q</w:t>
            </w:r>
            <w:r>
              <w:rPr>
                <w:spacing w:val="-2"/>
              </w:rPr>
              <w:t>ua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l</w:t>
            </w:r>
            <w:r>
              <w:t>y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i</w:t>
            </w:r>
            <w:r>
              <w:rPr>
                <w:spacing w:val="-2"/>
              </w:rPr>
              <w:t>n</w:t>
            </w:r>
            <w:r>
              <w:rPr>
                <w:spacing w:val="-1"/>
              </w:rPr>
              <w:t>tr</w:t>
            </w:r>
            <w:r>
              <w:rPr>
                <w:spacing w:val="2"/>
              </w:rPr>
              <w:t>od</w:t>
            </w:r>
            <w:r>
              <w:rPr>
                <w:spacing w:val="-2"/>
              </w:rPr>
              <w:t>uce</w:t>
            </w:r>
            <w:r>
              <w:t xml:space="preserve">s </w:t>
            </w:r>
            <w:r>
              <w:rPr>
                <w:spacing w:val="2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opo</w:t>
            </w:r>
            <w:r>
              <w:rPr>
                <w:spacing w:val="-1"/>
              </w:rPr>
              <w:t>s</w:t>
            </w:r>
            <w:r>
              <w:rPr>
                <w:spacing w:val="-2"/>
              </w:rPr>
              <w:t>e</w:t>
            </w:r>
            <w:r>
              <w:t xml:space="preserve">d </w:t>
            </w:r>
            <w:r>
              <w:rPr>
                <w:spacing w:val="2"/>
              </w:rPr>
              <w:t>f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e</w:t>
            </w:r>
            <w:r>
              <w:rPr>
                <w:spacing w:val="-3"/>
              </w:rPr>
              <w:t>w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r</w:t>
            </w:r>
            <w:r>
              <w:t>k</w:t>
            </w:r>
            <w:r>
              <w:rPr>
                <w:spacing w:val="-1"/>
              </w:rPr>
              <w:t xml:space="preserve"> </w:t>
            </w:r>
            <w:r>
              <w:rPr>
                <w:spacing w:val="3"/>
              </w:rPr>
              <w:t>b</w:t>
            </w:r>
            <w:r>
              <w:rPr>
                <w:spacing w:val="-2"/>
              </w:rPr>
              <w:t>u</w:t>
            </w:r>
            <w:r>
              <w:t xml:space="preserve">t </w:t>
            </w:r>
            <w:r>
              <w:rPr>
                <w:spacing w:val="2"/>
              </w:rPr>
              <w:t>do</w:t>
            </w:r>
            <w:r>
              <w:rPr>
                <w:spacing w:val="-2"/>
              </w:rPr>
              <w:t>e</w:t>
            </w:r>
            <w:r>
              <w:t xml:space="preserve">s 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o</w:t>
            </w:r>
            <w:r>
              <w:t xml:space="preserve">t </w:t>
            </w:r>
            <w:r>
              <w:rPr>
                <w:spacing w:val="-2"/>
              </w:rPr>
              <w:t>c</w:t>
            </w:r>
            <w:r>
              <w:rPr>
                <w:spacing w:val="-1"/>
              </w:rPr>
              <w:t>l</w:t>
            </w:r>
            <w:r>
              <w:rPr>
                <w:spacing w:val="-2"/>
              </w:rPr>
              <w:t>ea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l</w:t>
            </w:r>
            <w:r>
              <w:t>y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d</w:t>
            </w:r>
            <w:r>
              <w:rPr>
                <w:spacing w:val="-1"/>
              </w:rPr>
              <w:t>isti</w:t>
            </w:r>
            <w:r>
              <w:rPr>
                <w:spacing w:val="2"/>
              </w:rPr>
              <w:t>n</w:t>
            </w:r>
            <w:r>
              <w:rPr>
                <w:spacing w:val="-2"/>
              </w:rPr>
              <w:t>gu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s</w:t>
            </w:r>
            <w:r>
              <w:t>h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b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t</w:t>
            </w:r>
            <w:r>
              <w:rPr>
                <w:spacing w:val="-3"/>
              </w:rPr>
              <w:t>w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e</w:t>
            </w:r>
            <w:r>
              <w:t xml:space="preserve">n </w:t>
            </w:r>
            <w:r>
              <w:rPr>
                <w:spacing w:val="-2"/>
              </w:rPr>
              <w:t>ac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u</w:t>
            </w:r>
            <w:r>
              <w:rPr>
                <w:spacing w:val="-2"/>
              </w:rPr>
              <w:t>a</w:t>
            </w:r>
            <w:r>
              <w:t xml:space="preserve">l 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xp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ri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en</w:t>
            </w:r>
            <w:r>
              <w:rPr>
                <w:spacing w:val="2"/>
              </w:rPr>
              <w:t>t</w:t>
            </w:r>
            <w:r>
              <w:rPr>
                <w:spacing w:val="-2"/>
              </w:rPr>
              <w:t>a</w:t>
            </w:r>
            <w:r>
              <w:t xml:space="preserve">l </w:t>
            </w:r>
            <w:r>
              <w:rPr>
                <w:spacing w:val="2"/>
              </w:rPr>
              <w:t>f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d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g</w:t>
            </w:r>
            <w:r>
              <w:t xml:space="preserve">s </w:t>
            </w:r>
            <w:r>
              <w:rPr>
                <w:spacing w:val="-2"/>
              </w:rPr>
              <w:t>an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hy</w:t>
            </w:r>
            <w:r>
              <w:rPr>
                <w:spacing w:val="2"/>
              </w:rPr>
              <w:t>po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he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i</w:t>
            </w:r>
            <w:r>
              <w:rPr>
                <w:spacing w:val="-2"/>
              </w:rPr>
              <w:t>ca</w:t>
            </w:r>
            <w:r>
              <w:t>l</w:t>
            </w:r>
          </w:p>
          <w:p w14:paraId="28B1D826" w14:textId="77777777" w:rsidR="00CB04E7" w:rsidRDefault="00CB04E7" w:rsidP="00CB04E7">
            <w:pPr>
              <w:spacing w:before="3" w:line="220" w:lineRule="exact"/>
              <w:ind w:left="101" w:right="100"/>
            </w:pPr>
            <w:r>
              <w:rPr>
                <w:spacing w:val="2"/>
              </w:rPr>
              <w:t>o</w:t>
            </w:r>
            <w:r>
              <w:rPr>
                <w:spacing w:val="-2"/>
              </w:rPr>
              <w:t>u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c</w:t>
            </w:r>
            <w:r>
              <w:rPr>
                <w:spacing w:val="2"/>
              </w:rPr>
              <w:t>o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s</w:t>
            </w:r>
            <w:r>
              <w:t>.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Sev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a</w:t>
            </w:r>
            <w:r>
              <w:t xml:space="preserve">l 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m</w:t>
            </w:r>
            <w:r>
              <w:rPr>
                <w:spacing w:val="2"/>
              </w:rPr>
              <w:t>e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t</w:t>
            </w:r>
            <w:r>
              <w:t xml:space="preserve">s 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m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l</w:t>
            </w:r>
            <w:r>
              <w:t>y</w:t>
            </w:r>
            <w:r>
              <w:rPr>
                <w:spacing w:val="-1"/>
              </w:rPr>
              <w:t xml:space="preserve"> t</w:t>
            </w:r>
            <w:r>
              <w:rPr>
                <w:spacing w:val="-2"/>
              </w:rPr>
              <w:t>ha</w:t>
            </w:r>
            <w:r>
              <w:t xml:space="preserve">t 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ch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e</w:t>
            </w:r>
            <w:r>
              <w:t xml:space="preserve">- </w:t>
            </w:r>
            <w:r>
              <w:rPr>
                <w:spacing w:val="-1"/>
              </w:rPr>
              <w:t>l</w:t>
            </w:r>
            <w:r>
              <w:rPr>
                <w:spacing w:val="-2"/>
              </w:rPr>
              <w:t>ea</w:t>
            </w:r>
            <w:r>
              <w:rPr>
                <w:spacing w:val="2"/>
              </w:rPr>
              <w:t>r</w:t>
            </w:r>
            <w:r>
              <w:rPr>
                <w:spacing w:val="-2"/>
              </w:rPr>
              <w:t>n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n</w:t>
            </w:r>
            <w:r>
              <w:t>g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2"/>
              </w:rPr>
              <w:t>od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l</w:t>
            </w:r>
            <w:r>
              <w:t xml:space="preserve">s </w:t>
            </w:r>
            <w:r>
              <w:rPr>
                <w:spacing w:val="-3"/>
              </w:rPr>
              <w:t>w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r</w:t>
            </w:r>
            <w:r>
              <w:t>e</w:t>
            </w:r>
            <w:r>
              <w:rPr>
                <w:spacing w:val="-1"/>
              </w:rPr>
              <w:t xml:space="preserve"> t</w:t>
            </w:r>
            <w:r>
              <w:rPr>
                <w:spacing w:val="2"/>
              </w:rPr>
              <w:t>r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i</w:t>
            </w:r>
            <w:r>
              <w:rPr>
                <w:spacing w:val="-2"/>
              </w:rPr>
              <w:t>ne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an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va</w:t>
            </w:r>
            <w:r>
              <w:rPr>
                <w:spacing w:val="-1"/>
              </w:rPr>
              <w:t>li</w:t>
            </w:r>
            <w:r>
              <w:rPr>
                <w:spacing w:val="2"/>
              </w:rPr>
              <w:t>d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t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d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w</w:t>
            </w:r>
            <w:r>
              <w:rPr>
                <w:spacing w:val="-2"/>
              </w:rPr>
              <w:t>h</w:t>
            </w:r>
            <w:r>
              <w:rPr>
                <w:spacing w:val="-1"/>
              </w:rPr>
              <w:t>il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t</w:t>
            </w:r>
            <w:r>
              <w:rPr>
                <w:spacing w:val="-2"/>
              </w:rPr>
              <w:t>h</w:t>
            </w:r>
            <w:r>
              <w:t xml:space="preserve">e 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anu</w:t>
            </w:r>
            <w:r>
              <w:rPr>
                <w:spacing w:val="2"/>
              </w:rPr>
              <w:t>s</w:t>
            </w:r>
            <w:r>
              <w:rPr>
                <w:spacing w:val="-2"/>
              </w:rPr>
              <w:t>c</w:t>
            </w:r>
            <w:r>
              <w:rPr>
                <w:spacing w:val="-1"/>
              </w:rPr>
              <w:t>ri</w:t>
            </w:r>
            <w:r>
              <w:rPr>
                <w:spacing w:val="2"/>
              </w:rPr>
              <w:t>p</w:t>
            </w:r>
            <w:r>
              <w:t xml:space="preserve">t </w:t>
            </w:r>
            <w:r>
              <w:rPr>
                <w:spacing w:val="-1"/>
              </w:rPr>
              <w:t>l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t</w:t>
            </w:r>
            <w:r>
              <w:rPr>
                <w:spacing w:val="-2"/>
              </w:rPr>
              <w:t>e</w:t>
            </w:r>
            <w:r>
              <w:t xml:space="preserve">r 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c</w:t>
            </w:r>
            <w:r>
              <w:rPr>
                <w:spacing w:val="-2"/>
              </w:rPr>
              <w:t>kn</w:t>
            </w:r>
            <w:r>
              <w:rPr>
                <w:spacing w:val="2"/>
              </w:rPr>
              <w:t>o</w:t>
            </w:r>
            <w:r>
              <w:rPr>
                <w:spacing w:val="1"/>
              </w:rPr>
              <w:t>w</w:t>
            </w:r>
            <w:r>
              <w:rPr>
                <w:spacing w:val="-1"/>
              </w:rPr>
              <w:t>l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d</w:t>
            </w:r>
            <w:r>
              <w:rPr>
                <w:spacing w:val="-2"/>
              </w:rPr>
              <w:t>ge</w:t>
            </w:r>
            <w:r>
              <w:t xml:space="preserve">s </w:t>
            </w:r>
            <w:r>
              <w:rPr>
                <w:spacing w:val="2"/>
              </w:rPr>
              <w:t>t</w:t>
            </w:r>
            <w:r>
              <w:rPr>
                <w:spacing w:val="-2"/>
              </w:rPr>
              <w:t>ha</w:t>
            </w:r>
            <w:r>
              <w:t xml:space="preserve">t </w:t>
            </w:r>
            <w:r>
              <w:rPr>
                <w:spacing w:val="1"/>
              </w:rPr>
              <w:t>m</w:t>
            </w:r>
            <w:r>
              <w:rPr>
                <w:spacing w:val="2"/>
              </w:rPr>
              <w:t>a</w:t>
            </w:r>
            <w:r>
              <w:rPr>
                <w:spacing w:val="-2"/>
              </w:rPr>
              <w:t>n</w:t>
            </w:r>
            <w:r>
              <w:t>y</w:t>
            </w:r>
            <w:r>
              <w:rPr>
                <w:spacing w:val="-1"/>
              </w:rPr>
              <w:t xml:space="preserve"> r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u</w:t>
            </w:r>
            <w:r>
              <w:rPr>
                <w:spacing w:val="-1"/>
              </w:rPr>
              <w:t>lt</w:t>
            </w:r>
            <w:r>
              <w:t xml:space="preserve">s 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r</w:t>
            </w:r>
            <w:r>
              <w:t xml:space="preserve">e 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e</w:t>
            </w:r>
            <w:r>
              <w:rPr>
                <w:spacing w:val="-2"/>
              </w:rPr>
              <w:t>n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ti</w:t>
            </w:r>
            <w:r>
              <w:rPr>
                <w:spacing w:val="2"/>
              </w:rPr>
              <w:t>v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s</w:t>
            </w:r>
            <w:r>
              <w:t>.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Th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b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c</w:t>
            </w:r>
            <w:r>
              <w:t xml:space="preserve">t </w:t>
            </w:r>
            <w:r>
              <w:rPr>
                <w:spacing w:val="-1"/>
              </w:rPr>
              <w:t>s</w:t>
            </w:r>
            <w:r>
              <w:rPr>
                <w:spacing w:val="-2"/>
              </w:rPr>
              <w:t>h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u</w:t>
            </w:r>
            <w:r>
              <w:rPr>
                <w:spacing w:val="-1"/>
              </w:rPr>
              <w:t>l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exp</w:t>
            </w:r>
            <w:r>
              <w:rPr>
                <w:spacing w:val="-1"/>
              </w:rPr>
              <w:t>li</w:t>
            </w:r>
            <w:r>
              <w:rPr>
                <w:spacing w:val="-2"/>
              </w:rPr>
              <w:t>c</w:t>
            </w:r>
            <w:r>
              <w:rPr>
                <w:spacing w:val="-1"/>
              </w:rPr>
              <w:t>itl</w:t>
            </w:r>
            <w:r>
              <w:t xml:space="preserve">y </w:t>
            </w:r>
            <w:r>
              <w:rPr>
                <w:spacing w:val="-1"/>
              </w:rPr>
              <w:t>st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t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w</w:t>
            </w:r>
            <w:r>
              <w:rPr>
                <w:spacing w:val="2"/>
              </w:rPr>
              <w:t>h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h</w:t>
            </w:r>
            <w:r>
              <w:rPr>
                <w:spacing w:val="-2"/>
              </w:rPr>
              <w:t>e</w:t>
            </w:r>
            <w:r>
              <w:t xml:space="preserve">r 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st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d</w:t>
            </w:r>
            <w:r>
              <w:t>y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i</w:t>
            </w:r>
            <w:r>
              <w:t>s a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c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nce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u</w:t>
            </w:r>
            <w:r>
              <w:rPr>
                <w:spacing w:val="-2"/>
              </w:rPr>
              <w:t>a</w:t>
            </w:r>
            <w:r>
              <w:t xml:space="preserve">l </w:t>
            </w:r>
            <w:r>
              <w:rPr>
                <w:spacing w:val="2"/>
              </w:rPr>
              <w:t>f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m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w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k</w:t>
            </w:r>
            <w:r>
              <w:t xml:space="preserve">, </w:t>
            </w:r>
            <w:r>
              <w:rPr>
                <w:spacing w:val="-1"/>
              </w:rPr>
              <w:t>si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u</w:t>
            </w:r>
            <w:r>
              <w:rPr>
                <w:spacing w:val="-1"/>
              </w:rPr>
              <w:t>l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ti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n-</w:t>
            </w:r>
            <w:r>
              <w:rPr>
                <w:spacing w:val="2"/>
              </w:rPr>
              <w:t>b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s</w:t>
            </w:r>
            <w:r>
              <w:rPr>
                <w:spacing w:val="-2"/>
              </w:rPr>
              <w:t>e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d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m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</w:t>
            </w:r>
            <w:r>
              <w:rPr>
                <w:spacing w:val="-1"/>
              </w:rPr>
              <w:t>str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</w:t>
            </w:r>
            <w:r>
              <w:t>,</w:t>
            </w:r>
            <w:r>
              <w:rPr>
                <w:spacing w:val="2"/>
              </w:rPr>
              <w:t xml:space="preserve"> o</w:t>
            </w:r>
            <w:r>
              <w:t xml:space="preserve">r </w:t>
            </w:r>
            <w:r>
              <w:rPr>
                <w:spacing w:val="-2"/>
              </w:rPr>
              <w:t>ex</w:t>
            </w:r>
            <w:r>
              <w:rPr>
                <w:spacing w:val="2"/>
              </w:rPr>
              <w:t>p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ri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n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l</w:t>
            </w:r>
            <w:r>
              <w:rPr>
                <w:spacing w:val="2"/>
              </w:rPr>
              <w:t>l</w:t>
            </w:r>
            <w:r>
              <w:t xml:space="preserve">y </w:t>
            </w:r>
            <w:r>
              <w:rPr>
                <w:spacing w:val="-2"/>
              </w:rPr>
              <w:t>va</w:t>
            </w:r>
            <w:r>
              <w:rPr>
                <w:spacing w:val="-1"/>
              </w:rPr>
              <w:t>li</w:t>
            </w:r>
            <w:r>
              <w:rPr>
                <w:spacing w:val="2"/>
              </w:rPr>
              <w:t>d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t</w:t>
            </w:r>
            <w:r>
              <w:rPr>
                <w:spacing w:val="-2"/>
              </w:rPr>
              <w:t>e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nv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st</w:t>
            </w:r>
            <w:r>
              <w:rPr>
                <w:spacing w:val="2"/>
              </w:rPr>
              <w:t>i</w:t>
            </w:r>
            <w:r>
              <w:rPr>
                <w:spacing w:val="-2"/>
              </w:rPr>
              <w:t>ga</w:t>
            </w:r>
            <w:r>
              <w:rPr>
                <w:spacing w:val="-1"/>
              </w:rPr>
              <w:t>ti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</w:t>
            </w:r>
            <w:r>
              <w:t>.</w:t>
            </w:r>
          </w:p>
        </w:tc>
        <w:tc>
          <w:tcPr>
            <w:tcW w:w="46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DED04" w14:textId="448B6847" w:rsidR="00CB04E7" w:rsidRDefault="00CB04E7" w:rsidP="00CB04E7">
            <w:r>
              <w:rPr>
                <w:sz w:val="16"/>
              </w:rPr>
              <w:t>Agreed. The revised abstract identifies the article as a Method Article and removes wording that implied completed training or validation.</w:t>
            </w:r>
          </w:p>
        </w:tc>
      </w:tr>
      <w:tr w:rsidR="00615039" w14:paraId="33FA3C71" w14:textId="77777777">
        <w:trPr>
          <w:trHeight w:hRule="exact" w:val="3690"/>
        </w:trPr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04F71" w14:textId="77777777" w:rsidR="00615039" w:rsidRDefault="00615039" w:rsidP="00615039">
            <w:pPr>
              <w:spacing w:before="1"/>
              <w:ind w:left="105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m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-2"/>
              </w:rPr>
              <w:t>cr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p</w:t>
            </w:r>
            <w:r>
              <w:rPr>
                <w:b/>
              </w:rPr>
              <w:t xml:space="preserve">t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1"/>
              </w:rPr>
              <w:t>ti</w:t>
            </w:r>
            <w:r>
              <w:rPr>
                <w:b/>
                <w:spacing w:val="2"/>
              </w:rPr>
              <w:t>f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1"/>
              </w:rPr>
              <w:t>ll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2"/>
              </w:rPr>
              <w:t>o</w:t>
            </w:r>
            <w:r>
              <w:rPr>
                <w:b/>
                <w:spacing w:val="-2"/>
              </w:rPr>
              <w:t>rr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?</w:t>
            </w:r>
          </w:p>
          <w:p w14:paraId="12B49897" w14:textId="77777777" w:rsidR="00615039" w:rsidRDefault="00615039" w:rsidP="00615039">
            <w:pPr>
              <w:spacing w:before="12" w:line="220" w:lineRule="exact"/>
              <w:rPr>
                <w:sz w:val="22"/>
                <w:szCs w:val="22"/>
              </w:rPr>
            </w:pPr>
          </w:p>
          <w:p w14:paraId="354E99F8" w14:textId="77777777" w:rsidR="00615039" w:rsidRDefault="00615039" w:rsidP="00615039">
            <w:pPr>
              <w:spacing w:line="220" w:lineRule="exact"/>
              <w:ind w:left="105" w:right="487"/>
            </w:pPr>
            <w:r>
              <w:rPr>
                <w:spacing w:val="-5"/>
              </w:rPr>
              <w:t>I</w:t>
            </w:r>
            <w:r>
              <w:t>f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y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u</w:t>
            </w:r>
            <w:r>
              <w:t xml:space="preserve">r 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n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w</w:t>
            </w:r>
            <w:r>
              <w:rPr>
                <w:spacing w:val="-2"/>
              </w:rPr>
              <w:t>e</w:t>
            </w:r>
            <w:r>
              <w:t xml:space="preserve">r </w:t>
            </w:r>
            <w:r>
              <w:rPr>
                <w:spacing w:val="-1"/>
              </w:rPr>
              <w:t>i</w:t>
            </w:r>
            <w:r>
              <w:t xml:space="preserve">s </w:t>
            </w:r>
            <w:r>
              <w:rPr>
                <w:spacing w:val="1"/>
              </w:rPr>
              <w:t>NO</w:t>
            </w:r>
            <w:r>
              <w:t>,</w:t>
            </w:r>
            <w:r>
              <w:rPr>
                <w:spacing w:val="2"/>
              </w:rPr>
              <w:t xml:space="preserve"> p</w:t>
            </w:r>
            <w:r>
              <w:rPr>
                <w:spacing w:val="-1"/>
              </w:rPr>
              <w:t>l</w:t>
            </w:r>
            <w:r>
              <w:rPr>
                <w:spacing w:val="-2"/>
              </w:rPr>
              <w:t>ea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v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d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b</w:t>
            </w:r>
            <w:r>
              <w:rPr>
                <w:spacing w:val="-1"/>
              </w:rPr>
              <w:t>ri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f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c</w:t>
            </w:r>
            <w:r>
              <w:rPr>
                <w:spacing w:val="-1"/>
              </w:rPr>
              <w:t>l</w:t>
            </w:r>
            <w:r>
              <w:rPr>
                <w:spacing w:val="-2"/>
              </w:rPr>
              <w:t>ea</w:t>
            </w:r>
            <w:r>
              <w:t xml:space="preserve">r </w:t>
            </w:r>
            <w:r>
              <w:rPr>
                <w:spacing w:val="-1"/>
              </w:rPr>
              <w:t>s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g</w:t>
            </w:r>
            <w:r>
              <w:rPr>
                <w:spacing w:val="-2"/>
              </w:rPr>
              <w:t>ge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ti</w:t>
            </w:r>
            <w:r>
              <w:rPr>
                <w:spacing w:val="2"/>
              </w:rPr>
              <w:t>o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fo</w:t>
            </w:r>
            <w:r>
              <w:t xml:space="preserve">r </w:t>
            </w:r>
            <w:r>
              <w:rPr>
                <w:spacing w:val="-1"/>
              </w:rPr>
              <w:t>i</w:t>
            </w:r>
            <w:r>
              <w:rPr>
                <w:spacing w:val="-3"/>
              </w:rPr>
              <w:t>m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ve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en</w:t>
            </w:r>
            <w:r>
              <w:t>t</w:t>
            </w:r>
          </w:p>
          <w:p w14:paraId="23759304" w14:textId="77777777" w:rsidR="00615039" w:rsidRDefault="00615039" w:rsidP="00615039">
            <w:pPr>
              <w:spacing w:line="220" w:lineRule="exact"/>
              <w:ind w:left="105"/>
            </w:pPr>
            <w:r>
              <w:t>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5C4B6" w14:textId="77777777" w:rsidR="00615039" w:rsidRDefault="00615039" w:rsidP="00615039">
            <w:pPr>
              <w:spacing w:before="4" w:line="220" w:lineRule="exact"/>
              <w:ind w:left="101" w:right="103"/>
            </w:pPr>
            <w:r>
              <w:rPr>
                <w:spacing w:val="1"/>
              </w:rPr>
              <w:t>N</w:t>
            </w:r>
            <w:r>
              <w:rPr>
                <w:spacing w:val="2"/>
              </w:rPr>
              <w:t>o</w:t>
            </w:r>
            <w:r>
              <w:t>,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lt</w:t>
            </w:r>
            <w:r>
              <w:rPr>
                <w:spacing w:val="-2"/>
              </w:rPr>
              <w:t>h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ug</w:t>
            </w:r>
            <w:r>
              <w:t xml:space="preserve">h </w:t>
            </w:r>
            <w:r>
              <w:rPr>
                <w:spacing w:val="2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opo</w:t>
            </w:r>
            <w:r>
              <w:rPr>
                <w:spacing w:val="-1"/>
              </w:rPr>
              <w:t>s</w:t>
            </w:r>
            <w:r>
              <w:rPr>
                <w:spacing w:val="-2"/>
              </w:rPr>
              <w:t>e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w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k</w:t>
            </w:r>
            <w:r>
              <w:rPr>
                <w:spacing w:val="2"/>
              </w:rPr>
              <w:t>f</w:t>
            </w:r>
            <w:r>
              <w:rPr>
                <w:spacing w:val="-5"/>
              </w:rPr>
              <w:t>l</w:t>
            </w:r>
            <w:r>
              <w:rPr>
                <w:spacing w:val="2"/>
              </w:rPr>
              <w:t>o</w:t>
            </w:r>
            <w:r>
              <w:t>w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i</w:t>
            </w:r>
            <w:r>
              <w:t xml:space="preserve">s </w:t>
            </w:r>
            <w:r>
              <w:rPr>
                <w:spacing w:val="-1"/>
              </w:rPr>
              <w:t>s</w:t>
            </w:r>
            <w:r>
              <w:rPr>
                <w:spacing w:val="-2"/>
              </w:rPr>
              <w:t>c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e</w:t>
            </w:r>
            <w:r>
              <w:rPr>
                <w:spacing w:val="-2"/>
              </w:rPr>
              <w:t>n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if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ca</w:t>
            </w:r>
            <w:r>
              <w:rPr>
                <w:spacing w:val="-1"/>
              </w:rPr>
              <w:t>ll</w:t>
            </w:r>
            <w:r>
              <w:t xml:space="preserve">y 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l</w:t>
            </w:r>
            <w:r>
              <w:rPr>
                <w:spacing w:val="-2"/>
              </w:rPr>
              <w:t>au</w:t>
            </w:r>
            <w:r>
              <w:rPr>
                <w:spacing w:val="-1"/>
              </w:rPr>
              <w:t>si</w:t>
            </w:r>
            <w:r>
              <w:rPr>
                <w:spacing w:val="2"/>
              </w:rPr>
              <w:t>b</w:t>
            </w:r>
            <w:r>
              <w:rPr>
                <w:spacing w:val="-1"/>
              </w:rPr>
              <w:t>l</w:t>
            </w:r>
            <w:r>
              <w:rPr>
                <w:spacing w:val="-2"/>
              </w:rPr>
              <w:t>e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anu</w:t>
            </w:r>
            <w:r>
              <w:rPr>
                <w:spacing w:val="2"/>
              </w:rPr>
              <w:t>s</w:t>
            </w:r>
            <w:r>
              <w:rPr>
                <w:spacing w:val="-2"/>
              </w:rPr>
              <w:t>c</w:t>
            </w:r>
            <w:r>
              <w:rPr>
                <w:spacing w:val="-1"/>
              </w:rPr>
              <w:t>ri</w:t>
            </w:r>
            <w:r>
              <w:rPr>
                <w:spacing w:val="2"/>
              </w:rPr>
              <w:t>p</w:t>
            </w:r>
            <w:r>
              <w:t xml:space="preserve">t </w:t>
            </w:r>
            <w:r>
              <w:rPr>
                <w:spacing w:val="-2"/>
              </w:rPr>
              <w:t>c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t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n</w:t>
            </w:r>
            <w:r>
              <w:t xml:space="preserve">s </w:t>
            </w:r>
            <w:r>
              <w:rPr>
                <w:spacing w:val="-1"/>
              </w:rPr>
              <w:t>s</w:t>
            </w:r>
            <w:r>
              <w:rPr>
                <w:spacing w:val="-2"/>
              </w:rPr>
              <w:t>e</w:t>
            </w:r>
            <w:r>
              <w:rPr>
                <w:spacing w:val="5"/>
              </w:rPr>
              <w:t>v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a</w:t>
            </w:r>
            <w:r>
              <w:t xml:space="preserve">l </w:t>
            </w:r>
            <w:r>
              <w:rPr>
                <w:spacing w:val="2"/>
              </w:rPr>
              <w:t>f</w:t>
            </w:r>
            <w:r>
              <w:rPr>
                <w:spacing w:val="-2"/>
              </w:rPr>
              <w:t>un</w:t>
            </w:r>
            <w:r>
              <w:rPr>
                <w:spacing w:val="2"/>
              </w:rPr>
              <w:t>d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en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a</w:t>
            </w:r>
            <w:r>
              <w:t xml:space="preserve">l </w:t>
            </w:r>
            <w:r>
              <w:rPr>
                <w:spacing w:val="-3"/>
              </w:rPr>
              <w:t>w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a</w:t>
            </w:r>
            <w:r>
              <w:rPr>
                <w:spacing w:val="-2"/>
              </w:rPr>
              <w:t>k</w:t>
            </w:r>
            <w:r>
              <w:rPr>
                <w:spacing w:val="2"/>
              </w:rPr>
              <w:t>n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s</w:t>
            </w:r>
            <w:r>
              <w:rPr>
                <w:spacing w:val="-2"/>
              </w:rPr>
              <w:t>e</w:t>
            </w:r>
            <w:r>
              <w:t xml:space="preserve">s 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h</w:t>
            </w:r>
            <w:r>
              <w:rPr>
                <w:spacing w:val="-2"/>
              </w:rPr>
              <w:t>a</w:t>
            </w:r>
            <w:r>
              <w:t xml:space="preserve">t </w:t>
            </w:r>
            <w:r>
              <w:rPr>
                <w:spacing w:val="-1"/>
              </w:rPr>
              <w:t>li</w:t>
            </w:r>
            <w:r>
              <w:rPr>
                <w:spacing w:val="1"/>
              </w:rPr>
              <w:t>m</w:t>
            </w:r>
            <w:r>
              <w:rPr>
                <w:spacing w:val="-1"/>
              </w:rPr>
              <w:t>i</w:t>
            </w:r>
            <w:r>
              <w:t xml:space="preserve">t 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t</w:t>
            </w:r>
            <w:r>
              <w:t xml:space="preserve">s </w:t>
            </w:r>
            <w:r>
              <w:rPr>
                <w:spacing w:val="-1"/>
              </w:rPr>
              <w:t>s</w:t>
            </w:r>
            <w:r>
              <w:rPr>
                <w:spacing w:val="-2"/>
              </w:rPr>
              <w:t>c</w:t>
            </w:r>
            <w:r>
              <w:rPr>
                <w:spacing w:val="2"/>
              </w:rPr>
              <w:t>i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n</w:t>
            </w:r>
            <w:r>
              <w:rPr>
                <w:spacing w:val="-1"/>
              </w:rPr>
              <w:t>ti</w:t>
            </w:r>
            <w:r>
              <w:rPr>
                <w:spacing w:val="2"/>
              </w:rPr>
              <w:t>f</w:t>
            </w:r>
            <w:r>
              <w:rPr>
                <w:spacing w:val="-1"/>
              </w:rPr>
              <w:t>i</w:t>
            </w:r>
            <w:r>
              <w:t>c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va</w:t>
            </w:r>
            <w:r>
              <w:rPr>
                <w:spacing w:val="2"/>
              </w:rPr>
              <w:t>l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d</w:t>
            </w:r>
            <w:r>
              <w:rPr>
                <w:spacing w:val="-1"/>
              </w:rPr>
              <w:t>it</w:t>
            </w:r>
            <w:r>
              <w:t>y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t>a</w:t>
            </w:r>
          </w:p>
          <w:p w14:paraId="3CA8662A" w14:textId="77777777" w:rsidR="00615039" w:rsidRDefault="00615039" w:rsidP="00615039">
            <w:pPr>
              <w:spacing w:line="220" w:lineRule="exact"/>
              <w:ind w:left="101"/>
            </w:pPr>
            <w:r>
              <w:rPr>
                <w:spacing w:val="-1"/>
              </w:rPr>
              <w:t>r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e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c</w:t>
            </w:r>
            <w:r>
              <w:t>h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c</w:t>
            </w:r>
            <w:r>
              <w:rPr>
                <w:spacing w:val="-1"/>
              </w:rPr>
              <w:t>l</w:t>
            </w:r>
            <w:r>
              <w:rPr>
                <w:spacing w:val="-2"/>
              </w:rPr>
              <w:t>e</w:t>
            </w:r>
            <w:r>
              <w:t>.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F</w:t>
            </w:r>
            <w:r>
              <w:rPr>
                <w:spacing w:val="-1"/>
              </w:rPr>
              <w:t>ir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t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s</w:t>
            </w:r>
            <w:r>
              <w:rPr>
                <w:spacing w:val="2"/>
              </w:rPr>
              <w:t>t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d</w:t>
            </w:r>
            <w:r>
              <w:t>y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do</w:t>
            </w:r>
            <w:r>
              <w:rPr>
                <w:spacing w:val="-2"/>
              </w:rPr>
              <w:t>e</w:t>
            </w:r>
            <w:r>
              <w:t xml:space="preserve">s 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o</w:t>
            </w:r>
            <w:r>
              <w:t xml:space="preserve">t 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v</w:t>
            </w:r>
            <w:r>
              <w:rPr>
                <w:spacing w:val="-5"/>
              </w:rPr>
              <w:t>i</w:t>
            </w:r>
            <w:r>
              <w:rPr>
                <w:spacing w:val="2"/>
              </w:rPr>
              <w:t>d</w:t>
            </w:r>
            <w:r>
              <w:t>e</w:t>
            </w:r>
          </w:p>
          <w:p w14:paraId="23643067" w14:textId="77777777" w:rsidR="00615039" w:rsidRDefault="00615039" w:rsidP="00615039">
            <w:pPr>
              <w:ind w:left="101" w:right="131"/>
            </w:pPr>
            <w:r>
              <w:rPr>
                <w:spacing w:val="-2"/>
              </w:rPr>
              <w:t>ac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u</w:t>
            </w:r>
            <w:r>
              <w:rPr>
                <w:spacing w:val="-2"/>
              </w:rPr>
              <w:t>a</w:t>
            </w:r>
            <w:r>
              <w:t xml:space="preserve">l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F</w:t>
            </w:r>
            <w:r>
              <w:t>M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d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ts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m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l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nu</w:t>
            </w:r>
            <w:r>
              <w:rPr>
                <w:spacing w:val="1"/>
              </w:rPr>
              <w:t>m</w:t>
            </w:r>
            <w:r>
              <w:rPr>
                <w:spacing w:val="2"/>
              </w:rPr>
              <w:t>b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rs</w:t>
            </w:r>
            <w:r>
              <w:t>,</w:t>
            </w:r>
            <w:r>
              <w:rPr>
                <w:spacing w:val="2"/>
              </w:rPr>
              <w:t xml:space="preserve"> fo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c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-</w:t>
            </w:r>
            <w:r>
              <w:rPr>
                <w:spacing w:val="2"/>
              </w:rPr>
              <w:t>c</w:t>
            </w:r>
            <w:r>
              <w:rPr>
                <w:spacing w:val="-2"/>
              </w:rPr>
              <w:t>u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v</w:t>
            </w:r>
            <w:r>
              <w:t xml:space="preserve">e </w:t>
            </w:r>
            <w:r>
              <w:rPr>
                <w:spacing w:val="-2"/>
              </w:rPr>
              <w:t>c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un</w:t>
            </w:r>
            <w:r>
              <w:rPr>
                <w:spacing w:val="-1"/>
              </w:rPr>
              <w:t>ts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g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c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un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s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c</w:t>
            </w:r>
            <w:r>
              <w:rPr>
                <w:spacing w:val="-1"/>
              </w:rPr>
              <w:t>l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s</w:t>
            </w:r>
            <w:r>
              <w:t xml:space="preserve">s </w:t>
            </w:r>
            <w:r>
              <w:rPr>
                <w:spacing w:val="2"/>
              </w:rPr>
              <w:t>d</w:t>
            </w:r>
            <w:r>
              <w:rPr>
                <w:spacing w:val="-1"/>
              </w:rPr>
              <w:t>istri</w:t>
            </w:r>
            <w:r>
              <w:rPr>
                <w:spacing w:val="2"/>
              </w:rPr>
              <w:t>b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</w:t>
            </w:r>
            <w:r>
              <w:rPr>
                <w:spacing w:val="-1"/>
              </w:rPr>
              <w:t>s</w:t>
            </w:r>
            <w:r>
              <w:t>,</w:t>
            </w:r>
            <w:r>
              <w:rPr>
                <w:spacing w:val="2"/>
              </w:rPr>
              <w:t xml:space="preserve"> o</w:t>
            </w:r>
            <w:r>
              <w:t xml:space="preserve">r 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xp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ri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en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a</w:t>
            </w:r>
            <w:r>
              <w:t xml:space="preserve">l 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c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l</w:t>
            </w:r>
            <w:r>
              <w:t xml:space="preserve">s </w:t>
            </w:r>
            <w:r>
              <w:rPr>
                <w:spacing w:val="-2"/>
              </w:rPr>
              <w:t>u</w:t>
            </w:r>
            <w:r>
              <w:rPr>
                <w:spacing w:val="-1"/>
              </w:rPr>
              <w:t>s</w:t>
            </w:r>
            <w:r>
              <w:rPr>
                <w:spacing w:val="-2"/>
              </w:rPr>
              <w:t>e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fo</w:t>
            </w:r>
            <w:r>
              <w:t xml:space="preserve">r 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ach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-</w:t>
            </w:r>
            <w:r>
              <w:rPr>
                <w:spacing w:val="3"/>
              </w:rPr>
              <w:t>l</w:t>
            </w:r>
            <w:r>
              <w:rPr>
                <w:spacing w:val="-2"/>
              </w:rPr>
              <w:t>ea</w:t>
            </w:r>
            <w:r>
              <w:rPr>
                <w:spacing w:val="2"/>
              </w:rPr>
              <w:t>r</w:t>
            </w:r>
            <w:r>
              <w:rPr>
                <w:spacing w:val="-2"/>
              </w:rPr>
              <w:t>n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n</w:t>
            </w:r>
            <w:r>
              <w:t xml:space="preserve">g </w:t>
            </w:r>
            <w:r>
              <w:rPr>
                <w:spacing w:val="-1"/>
              </w:rPr>
              <w:t>tr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i</w:t>
            </w:r>
            <w:r>
              <w:rPr>
                <w:spacing w:val="-2"/>
              </w:rPr>
              <w:t>n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n</w:t>
            </w:r>
            <w:r>
              <w:t>g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an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va</w:t>
            </w:r>
            <w:r>
              <w:rPr>
                <w:spacing w:val="2"/>
              </w:rPr>
              <w:t>l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d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ti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</w:t>
            </w:r>
            <w:r>
              <w:t>.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Sec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d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r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po</w:t>
            </w:r>
            <w:r>
              <w:rPr>
                <w:spacing w:val="-1"/>
              </w:rPr>
              <w:t>rt</w:t>
            </w:r>
            <w:r>
              <w:rPr>
                <w:spacing w:val="-2"/>
              </w:rPr>
              <w:t>e</w:t>
            </w:r>
            <w:r>
              <w:t xml:space="preserve">d </w:t>
            </w:r>
            <w:r>
              <w:rPr>
                <w:spacing w:val="2"/>
              </w:rPr>
              <w:t>p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fo</w:t>
            </w:r>
            <w:r>
              <w:rPr>
                <w:spacing w:val="-1"/>
              </w:rPr>
              <w:t>r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anc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tri</w:t>
            </w:r>
            <w:r>
              <w:rPr>
                <w:spacing w:val="-2"/>
              </w:rPr>
              <w:t>c</w:t>
            </w:r>
            <w:r>
              <w:t xml:space="preserve">s </w:t>
            </w:r>
            <w:r>
              <w:rPr>
                <w:spacing w:val="2"/>
              </w:rPr>
              <w:t>(</w:t>
            </w:r>
            <w:r>
              <w:rPr>
                <w:spacing w:val="-2"/>
              </w:rPr>
              <w:t>ac</w:t>
            </w:r>
            <w:r>
              <w:rPr>
                <w:spacing w:val="2"/>
              </w:rPr>
              <w:t>c</w:t>
            </w:r>
            <w:r>
              <w:rPr>
                <w:spacing w:val="-2"/>
              </w:rPr>
              <w:t>u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a</w:t>
            </w:r>
            <w:r>
              <w:rPr>
                <w:spacing w:val="-2"/>
              </w:rPr>
              <w:t>cy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5"/>
              </w:rPr>
              <w:t>1</w:t>
            </w:r>
            <w:r>
              <w:rPr>
                <w:spacing w:val="-1"/>
              </w:rPr>
              <w:t>-</w:t>
            </w:r>
            <w:r>
              <w:rPr>
                <w:spacing w:val="2"/>
              </w:rPr>
              <w:t>s</w:t>
            </w:r>
            <w:r>
              <w:rPr>
                <w:spacing w:val="-2"/>
              </w:rPr>
              <w:t>c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e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R</w:t>
            </w:r>
            <w:r>
              <w:rPr>
                <w:spacing w:val="-3"/>
              </w:rPr>
              <w:t>O</w:t>
            </w:r>
            <w:r>
              <w:rPr>
                <w:spacing w:val="2"/>
              </w:rPr>
              <w:t>C</w:t>
            </w:r>
            <w:r>
              <w:rPr>
                <w:spacing w:val="-1"/>
              </w:rPr>
              <w:t>-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UC</w:t>
            </w:r>
            <w:r>
              <w:t xml:space="preserve">) 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pp</w:t>
            </w:r>
            <w:r>
              <w:rPr>
                <w:spacing w:val="-2"/>
              </w:rPr>
              <w:t>ea</w:t>
            </w:r>
            <w:r>
              <w:t xml:space="preserve">r </w:t>
            </w:r>
            <w:r>
              <w:rPr>
                <w:spacing w:val="-1"/>
              </w:rPr>
              <w:t>t</w:t>
            </w:r>
            <w:r>
              <w:t>o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b</w:t>
            </w:r>
            <w:r>
              <w:t>e</w:t>
            </w:r>
            <w:r>
              <w:rPr>
                <w:spacing w:val="-1"/>
              </w:rPr>
              <w:t xml:space="preserve"> ill</w:t>
            </w:r>
            <w:r>
              <w:rPr>
                <w:spacing w:val="-2"/>
              </w:rPr>
              <w:t>u</w:t>
            </w:r>
            <w:r>
              <w:rPr>
                <w:spacing w:val="-1"/>
              </w:rPr>
              <w:t>str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v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r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h</w:t>
            </w:r>
            <w:r>
              <w:rPr>
                <w:spacing w:val="-2"/>
              </w:rPr>
              <w:t>e</w:t>
            </w:r>
            <w:r>
              <w:t xml:space="preserve">r 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h</w:t>
            </w:r>
            <w:r>
              <w:rPr>
                <w:spacing w:val="-2"/>
              </w:rPr>
              <w:t>a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xp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ri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n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l</w:t>
            </w:r>
            <w:r>
              <w:rPr>
                <w:spacing w:val="2"/>
              </w:rPr>
              <w:t>l</w:t>
            </w:r>
            <w:r>
              <w:t xml:space="preserve">y </w:t>
            </w:r>
            <w:r>
              <w:rPr>
                <w:spacing w:val="2"/>
              </w:rPr>
              <w:t>d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ri</w:t>
            </w:r>
            <w:r>
              <w:rPr>
                <w:spacing w:val="-2"/>
              </w:rPr>
              <w:t>ve</w:t>
            </w:r>
            <w:r>
              <w:rPr>
                <w:spacing w:val="2"/>
              </w:rPr>
              <w:t>d</w:t>
            </w:r>
            <w:r>
              <w:t>.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Th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c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e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e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b</w:t>
            </w:r>
            <w:r>
              <w:rPr>
                <w:spacing w:val="-1"/>
              </w:rPr>
              <w:t>st</w:t>
            </w:r>
            <w:r>
              <w:rPr>
                <w:spacing w:val="2"/>
              </w:rPr>
              <w:t>a</w:t>
            </w:r>
            <w:r>
              <w:rPr>
                <w:spacing w:val="-2"/>
              </w:rPr>
              <w:t>n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i</w:t>
            </w:r>
            <w:r>
              <w:rPr>
                <w:spacing w:val="-2"/>
              </w:rPr>
              <w:t>a</w:t>
            </w:r>
            <w:r>
              <w:t xml:space="preserve">l </w:t>
            </w:r>
            <w:r>
              <w:rPr>
                <w:spacing w:val="-2"/>
              </w:rPr>
              <w:t>c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nc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r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r</w:t>
            </w:r>
            <w:r>
              <w:rPr>
                <w:spacing w:val="-2"/>
              </w:rPr>
              <w:t>eg</w:t>
            </w:r>
            <w:r>
              <w:rPr>
                <w:spacing w:val="2"/>
              </w:rPr>
              <w:t>ard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n</w:t>
            </w:r>
            <w:r>
              <w:t>g</w:t>
            </w:r>
            <w:r>
              <w:rPr>
                <w:spacing w:val="-1"/>
              </w:rPr>
              <w:t xml:space="preserve"> t</w:t>
            </w:r>
            <w:r>
              <w:rPr>
                <w:spacing w:val="-2"/>
              </w:rPr>
              <w:t>h</w:t>
            </w:r>
            <w:r>
              <w:t xml:space="preserve">e 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od</w:t>
            </w:r>
            <w:r>
              <w:rPr>
                <w:spacing w:val="-2"/>
              </w:rPr>
              <w:t>uc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b</w:t>
            </w:r>
            <w:r>
              <w:rPr>
                <w:spacing w:val="-1"/>
              </w:rPr>
              <w:t>ilit</w:t>
            </w:r>
            <w:r>
              <w:t>y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2"/>
              </w:rPr>
              <w:t>n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c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d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b</w:t>
            </w:r>
            <w:r>
              <w:rPr>
                <w:spacing w:val="-1"/>
              </w:rPr>
              <w:t>ilit</w:t>
            </w:r>
            <w:r>
              <w:t>y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o</w:t>
            </w:r>
            <w:r>
              <w:t>f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r</w:t>
            </w:r>
            <w:r>
              <w:rPr>
                <w:spacing w:val="-2"/>
              </w:rPr>
              <w:t>e</w:t>
            </w:r>
            <w:r>
              <w:rPr>
                <w:spacing w:val="5"/>
              </w:rPr>
              <w:t>p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rt</w:t>
            </w:r>
            <w:r>
              <w:rPr>
                <w:spacing w:val="-2"/>
              </w:rPr>
              <w:t>e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u</w:t>
            </w:r>
            <w:r>
              <w:rPr>
                <w:spacing w:val="-1"/>
              </w:rPr>
              <w:t>lts</w:t>
            </w:r>
            <w:r>
              <w:t xml:space="preserve">. </w:t>
            </w:r>
            <w:r>
              <w:rPr>
                <w:spacing w:val="-2"/>
              </w:rPr>
              <w:t>Th</w:t>
            </w:r>
            <w:r>
              <w:rPr>
                <w:spacing w:val="-1"/>
              </w:rPr>
              <w:t>ir</w:t>
            </w:r>
            <w:r>
              <w:rPr>
                <w:spacing w:val="2"/>
              </w:rPr>
              <w:t>d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d</w:t>
            </w:r>
            <w:r>
              <w:t>y</w:t>
            </w:r>
            <w:r>
              <w:rPr>
                <w:spacing w:val="-1"/>
              </w:rPr>
              <w:t xml:space="preserve"> l</w:t>
            </w:r>
            <w:r>
              <w:rPr>
                <w:spacing w:val="2"/>
              </w:rPr>
              <w:t>a</w:t>
            </w:r>
            <w:r>
              <w:rPr>
                <w:spacing w:val="-2"/>
              </w:rPr>
              <w:t>ck</w:t>
            </w:r>
            <w:r>
              <w:t xml:space="preserve">s 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x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n</w:t>
            </w:r>
            <w:r>
              <w:rPr>
                <w:spacing w:val="-2"/>
              </w:rPr>
              <w:t>a</w:t>
            </w:r>
            <w:r>
              <w:t xml:space="preserve">l </w:t>
            </w:r>
            <w:r>
              <w:rPr>
                <w:spacing w:val="-2"/>
              </w:rPr>
              <w:t>v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li</w:t>
            </w:r>
            <w:r>
              <w:rPr>
                <w:spacing w:val="2"/>
              </w:rPr>
              <w:t>d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ti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st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sti</w:t>
            </w:r>
            <w:r>
              <w:rPr>
                <w:spacing w:val="2"/>
              </w:rPr>
              <w:t>c</w:t>
            </w:r>
            <w:r>
              <w:rPr>
                <w:spacing w:val="-2"/>
              </w:rPr>
              <w:t>a</w:t>
            </w:r>
            <w:r>
              <w:t xml:space="preserve">l </w:t>
            </w:r>
            <w:r>
              <w:rPr>
                <w:spacing w:val="-2"/>
              </w:rPr>
              <w:t>un</w:t>
            </w:r>
            <w:r>
              <w:rPr>
                <w:spacing w:val="2"/>
              </w:rPr>
              <w:t>c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rt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t</w:t>
            </w:r>
            <w:r>
              <w:t>y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n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l</w:t>
            </w:r>
            <w:r>
              <w:rPr>
                <w:spacing w:val="2"/>
              </w:rPr>
              <w:t>y</w:t>
            </w:r>
            <w:r>
              <w:rPr>
                <w:spacing w:val="-1"/>
              </w:rPr>
              <w:t>sis</w:t>
            </w:r>
            <w:r>
              <w:t>,</w:t>
            </w:r>
            <w:r>
              <w:rPr>
                <w:spacing w:val="2"/>
              </w:rPr>
              <w:t xml:space="preserve"> h</w:t>
            </w:r>
            <w:r>
              <w:rPr>
                <w:spacing w:val="-2"/>
              </w:rPr>
              <w:t>y</w:t>
            </w:r>
            <w:r>
              <w:rPr>
                <w:spacing w:val="2"/>
              </w:rPr>
              <w:t>p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p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t</w:t>
            </w:r>
            <w:r>
              <w:rPr>
                <w:spacing w:val="-2"/>
              </w:rPr>
              <w:t>e</w:t>
            </w:r>
            <w:r>
              <w:t xml:space="preserve">r </w:t>
            </w:r>
            <w:r>
              <w:rPr>
                <w:spacing w:val="2"/>
              </w:rPr>
              <w:t>op</w:t>
            </w:r>
            <w:r>
              <w:rPr>
                <w:spacing w:val="-1"/>
              </w:rPr>
              <w:t>ti</w:t>
            </w:r>
            <w:r>
              <w:rPr>
                <w:spacing w:val="1"/>
              </w:rPr>
              <w:t>m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z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ti</w:t>
            </w:r>
            <w:r>
              <w:rPr>
                <w:spacing w:val="2"/>
              </w:rPr>
              <w:t>o</w:t>
            </w:r>
            <w:r>
              <w:t xml:space="preserve">n </w:t>
            </w:r>
            <w:r>
              <w:rPr>
                <w:spacing w:val="2"/>
              </w:rPr>
              <w:t>d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ils</w:t>
            </w:r>
            <w:r>
              <w:t>,</w:t>
            </w:r>
            <w:r>
              <w:rPr>
                <w:spacing w:val="2"/>
              </w:rPr>
              <w:t xml:space="preserve"> f</w:t>
            </w:r>
            <w:r>
              <w:rPr>
                <w:spacing w:val="-2"/>
              </w:rPr>
              <w:t>ea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u</w:t>
            </w:r>
            <w:r>
              <w:rPr>
                <w:spacing w:val="-1"/>
              </w:rPr>
              <w:t>r</w:t>
            </w:r>
            <w:r>
              <w:t>e</w:t>
            </w:r>
            <w:r>
              <w:rPr>
                <w:spacing w:val="-1"/>
              </w:rPr>
              <w:t xml:space="preserve"> s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l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c</w:t>
            </w:r>
            <w:r>
              <w:rPr>
                <w:spacing w:val="-1"/>
              </w:rPr>
              <w:t>ti</w:t>
            </w:r>
            <w:r>
              <w:rPr>
                <w:spacing w:val="2"/>
              </w:rPr>
              <w:t>o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h</w:t>
            </w:r>
            <w:r>
              <w:rPr>
                <w:spacing w:val="2"/>
              </w:rPr>
              <w:t>odo</w:t>
            </w:r>
            <w:r>
              <w:rPr>
                <w:spacing w:val="-1"/>
              </w:rPr>
              <w:t>l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gy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an</w:t>
            </w:r>
            <w:r>
              <w:t xml:space="preserve">d 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d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p</w:t>
            </w:r>
            <w:r>
              <w:rPr>
                <w:spacing w:val="-2"/>
              </w:rPr>
              <w:t>en</w:t>
            </w:r>
            <w:r>
              <w:rPr>
                <w:spacing w:val="2"/>
              </w:rPr>
              <w:t>d</w:t>
            </w:r>
            <w:r>
              <w:rPr>
                <w:spacing w:val="-2"/>
              </w:rPr>
              <w:t>en</w:t>
            </w:r>
            <w:r>
              <w:t xml:space="preserve">t 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s</w:t>
            </w:r>
            <w:r>
              <w:t xml:space="preserve">t </w:t>
            </w:r>
            <w:r>
              <w:rPr>
                <w:spacing w:val="2"/>
              </w:rPr>
              <w:t>d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s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ts</w:t>
            </w:r>
            <w:r>
              <w:t>.</w:t>
            </w:r>
          </w:p>
        </w:tc>
        <w:tc>
          <w:tcPr>
            <w:tcW w:w="46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19C69" w14:textId="300B0CA5" w:rsidR="00615039" w:rsidRDefault="00615039" w:rsidP="00615039">
            <w:r>
              <w:rPr>
                <w:sz w:val="16"/>
              </w:rPr>
              <w:t>Agreed. Unsupported performance claims were removed. The manuscript now specifies the evidence and implementation details required for a future validated study.</w:t>
            </w:r>
          </w:p>
        </w:tc>
      </w:tr>
      <w:tr w:rsidR="00615039" w14:paraId="37C9119E" w14:textId="77777777">
        <w:trPr>
          <w:trHeight w:hRule="exact" w:val="1852"/>
        </w:trPr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D7BCA" w14:textId="77777777" w:rsidR="00615039" w:rsidRDefault="00615039" w:rsidP="00615039">
            <w:pPr>
              <w:spacing w:before="2"/>
              <w:ind w:left="105"/>
            </w:pPr>
            <w:r>
              <w:rPr>
                <w:b/>
                <w:spacing w:val="1"/>
              </w:rPr>
              <w:t>A</w:t>
            </w:r>
            <w:r>
              <w:rPr>
                <w:b/>
                <w:spacing w:val="-2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re</w:t>
            </w:r>
            <w:r>
              <w:rPr>
                <w:b/>
                <w:spacing w:val="2"/>
              </w:rPr>
              <w:t>f</w:t>
            </w:r>
            <w:r>
              <w:rPr>
                <w:b/>
                <w:spacing w:val="-2"/>
              </w:rPr>
              <w:t>ere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2"/>
              </w:rPr>
              <w:t>ce</w:t>
            </w:r>
            <w:r>
              <w:rPr>
                <w:b/>
              </w:rPr>
              <w:t>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2"/>
              </w:rPr>
              <w:t>ff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 xml:space="preserve">t </w:t>
            </w:r>
            <w:r>
              <w:rPr>
                <w:b/>
                <w:spacing w:val="-2"/>
              </w:rPr>
              <w:t>a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rece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?</w:t>
            </w:r>
          </w:p>
          <w:p w14:paraId="2EB2CBD3" w14:textId="77777777" w:rsidR="00615039" w:rsidRDefault="00615039" w:rsidP="00615039">
            <w:pPr>
              <w:ind w:left="105"/>
            </w:pPr>
            <w:r>
              <w:rPr>
                <w:spacing w:val="-1"/>
              </w:rPr>
              <w:t>(</w:t>
            </w:r>
            <w:r>
              <w:rPr>
                <w:spacing w:val="1"/>
              </w:rPr>
              <w:t>YE</w:t>
            </w:r>
            <w:r>
              <w:t>S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o</w:t>
            </w:r>
            <w:r>
              <w:t xml:space="preserve">r </w:t>
            </w:r>
            <w:r>
              <w:rPr>
                <w:spacing w:val="-3"/>
              </w:rPr>
              <w:t>N</w:t>
            </w:r>
            <w:r>
              <w:rPr>
                <w:spacing w:val="1"/>
              </w:rPr>
              <w:t>O</w:t>
            </w:r>
            <w:r>
              <w:t>)</w:t>
            </w:r>
          </w:p>
          <w:p w14:paraId="1C423685" w14:textId="77777777" w:rsidR="00615039" w:rsidRDefault="00615039" w:rsidP="00615039">
            <w:pPr>
              <w:spacing w:before="12" w:line="220" w:lineRule="exact"/>
              <w:rPr>
                <w:sz w:val="22"/>
                <w:szCs w:val="22"/>
              </w:rPr>
            </w:pPr>
          </w:p>
          <w:p w14:paraId="33325021" w14:textId="77777777" w:rsidR="00615039" w:rsidRDefault="00615039" w:rsidP="00615039">
            <w:pPr>
              <w:spacing w:line="220" w:lineRule="exact"/>
              <w:ind w:left="105" w:right="194"/>
            </w:pPr>
            <w:r>
              <w:rPr>
                <w:spacing w:val="-5"/>
              </w:rPr>
              <w:t>I</w:t>
            </w:r>
            <w:r>
              <w:t>f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y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u</w:t>
            </w:r>
            <w:r>
              <w:t xml:space="preserve">r 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n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w</w:t>
            </w:r>
            <w:r>
              <w:rPr>
                <w:spacing w:val="-2"/>
              </w:rPr>
              <w:t>e</w:t>
            </w:r>
            <w:r>
              <w:t xml:space="preserve">r </w:t>
            </w:r>
            <w:r>
              <w:rPr>
                <w:spacing w:val="-1"/>
              </w:rPr>
              <w:t>i</w:t>
            </w:r>
            <w:r>
              <w:t xml:space="preserve">s </w:t>
            </w:r>
            <w:r>
              <w:rPr>
                <w:spacing w:val="1"/>
              </w:rPr>
              <w:t>NO</w:t>
            </w:r>
            <w:r>
              <w:t>,</w:t>
            </w:r>
            <w:r>
              <w:rPr>
                <w:spacing w:val="2"/>
              </w:rPr>
              <w:t xml:space="preserve"> p</w:t>
            </w:r>
            <w:r>
              <w:rPr>
                <w:spacing w:val="-1"/>
              </w:rPr>
              <w:t>l</w:t>
            </w:r>
            <w:r>
              <w:rPr>
                <w:spacing w:val="-2"/>
              </w:rPr>
              <w:t>ea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v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d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c</w:t>
            </w:r>
            <w:r>
              <w:rPr>
                <w:spacing w:val="-1"/>
              </w:rPr>
              <w:t>l</w:t>
            </w:r>
            <w:r>
              <w:rPr>
                <w:spacing w:val="-2"/>
              </w:rPr>
              <w:t>ea</w:t>
            </w:r>
            <w:r>
              <w:t xml:space="preserve">r </w:t>
            </w:r>
            <w:r>
              <w:rPr>
                <w:spacing w:val="2"/>
              </w:rPr>
              <w:t>s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g</w:t>
            </w:r>
            <w:r>
              <w:rPr>
                <w:spacing w:val="-2"/>
              </w:rPr>
              <w:t>ge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o</w:t>
            </w:r>
            <w:r>
              <w:t xml:space="preserve">n </w:t>
            </w:r>
            <w:r>
              <w:rPr>
                <w:spacing w:val="2"/>
              </w:rPr>
              <w:t>fo</w:t>
            </w:r>
            <w:r>
              <w:t xml:space="preserve">r </w:t>
            </w:r>
            <w:r>
              <w:rPr>
                <w:spacing w:val="-1"/>
              </w:rPr>
              <w:t>i</w:t>
            </w:r>
            <w:r>
              <w:rPr>
                <w:spacing w:val="-3"/>
              </w:rPr>
              <w:t>m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ve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en</w:t>
            </w:r>
            <w:r>
              <w:rPr>
                <w:spacing w:val="-1"/>
              </w:rPr>
              <w:t>t</w:t>
            </w:r>
            <w:r>
              <w:t>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8C43A" w14:textId="77777777" w:rsidR="00615039" w:rsidRDefault="00615039" w:rsidP="00615039">
            <w:pPr>
              <w:spacing w:before="2"/>
              <w:ind w:left="101" w:right="195"/>
            </w:pPr>
            <w:r>
              <w:rPr>
                <w:spacing w:val="1"/>
              </w:rPr>
              <w:t>N</w:t>
            </w:r>
            <w:r>
              <w:rPr>
                <w:spacing w:val="2"/>
              </w:rPr>
              <w:t>o</w:t>
            </w:r>
            <w:r>
              <w:t>,</w:t>
            </w:r>
            <w:r>
              <w:rPr>
                <w:spacing w:val="-1"/>
              </w:rPr>
              <w:t xml:space="preserve"> 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r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f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e</w:t>
            </w:r>
            <w:r>
              <w:rPr>
                <w:spacing w:val="-2"/>
              </w:rPr>
              <w:t>nc</w:t>
            </w:r>
            <w:r>
              <w:t>e</w:t>
            </w:r>
            <w:r>
              <w:rPr>
                <w:spacing w:val="-1"/>
              </w:rPr>
              <w:t xml:space="preserve"> l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s</w:t>
            </w:r>
            <w:r>
              <w:t xml:space="preserve">t 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n</w:t>
            </w:r>
            <w:r>
              <w:rPr>
                <w:spacing w:val="-2"/>
              </w:rPr>
              <w:t>c</w:t>
            </w:r>
            <w:r>
              <w:rPr>
                <w:spacing w:val="-1"/>
              </w:rPr>
              <w:t>l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de</w:t>
            </w:r>
            <w:r>
              <w:t xml:space="preserve">s </w:t>
            </w:r>
            <w:r>
              <w:rPr>
                <w:spacing w:val="-1"/>
              </w:rPr>
              <w:t>s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v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a</w:t>
            </w:r>
            <w:r>
              <w:t xml:space="preserve">l </w:t>
            </w:r>
            <w:r>
              <w:rPr>
                <w:spacing w:val="2"/>
              </w:rPr>
              <w:t>fo</w:t>
            </w:r>
            <w:r>
              <w:rPr>
                <w:spacing w:val="-2"/>
              </w:rPr>
              <w:t>un</w:t>
            </w:r>
            <w:r>
              <w:rPr>
                <w:spacing w:val="2"/>
              </w:rPr>
              <w:t>d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ti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na</w:t>
            </w:r>
            <w:r>
              <w:t xml:space="preserve">l </w:t>
            </w:r>
            <w:r>
              <w:rPr>
                <w:spacing w:val="-3"/>
              </w:rPr>
              <w:t>A</w:t>
            </w:r>
            <w:r>
              <w:rPr>
                <w:spacing w:val="-2"/>
              </w:rPr>
              <w:t>F</w:t>
            </w:r>
            <w:r>
              <w:t>M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an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m</w:t>
            </w:r>
            <w:r>
              <w:rPr>
                <w:spacing w:val="-2"/>
              </w:rPr>
              <w:t>ac</w:t>
            </w:r>
            <w:r>
              <w:rPr>
                <w:spacing w:val="2"/>
              </w:rPr>
              <w:t>h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n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-l</w:t>
            </w:r>
            <w:r>
              <w:rPr>
                <w:spacing w:val="2"/>
              </w:rPr>
              <w:t>e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n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n</w:t>
            </w:r>
            <w:r>
              <w:t>g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d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s</w:t>
            </w:r>
            <w:r>
              <w:t xml:space="preserve">; </w:t>
            </w:r>
            <w:r>
              <w:rPr>
                <w:spacing w:val="-2"/>
              </w:rPr>
              <w:t>h</w:t>
            </w:r>
            <w:r>
              <w:rPr>
                <w:spacing w:val="2"/>
              </w:rPr>
              <w:t>o</w:t>
            </w:r>
            <w:r>
              <w:rPr>
                <w:spacing w:val="-3"/>
              </w:rPr>
              <w:t>w</w:t>
            </w:r>
            <w:r>
              <w:rPr>
                <w:spacing w:val="2"/>
              </w:rPr>
              <w:t>e</w:t>
            </w:r>
            <w:r>
              <w:rPr>
                <w:spacing w:val="-2"/>
              </w:rPr>
              <w:t>ve</w:t>
            </w:r>
            <w:r>
              <w:rPr>
                <w:spacing w:val="-1"/>
              </w:rPr>
              <w:t>r</w:t>
            </w:r>
            <w:r>
              <w:t>,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i</w:t>
            </w:r>
            <w:r>
              <w:t xml:space="preserve">t </w:t>
            </w:r>
            <w:r>
              <w:rPr>
                <w:spacing w:val="-1"/>
              </w:rPr>
              <w:t>l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c</w:t>
            </w:r>
            <w:r>
              <w:rPr>
                <w:spacing w:val="-2"/>
              </w:rPr>
              <w:t>k</w:t>
            </w:r>
            <w:r>
              <w:t xml:space="preserve">s </w:t>
            </w:r>
            <w:r>
              <w:rPr>
                <w:spacing w:val="-1"/>
              </w:rPr>
              <w:t>s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ff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c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en</w:t>
            </w:r>
            <w:r>
              <w:t xml:space="preserve">t </w:t>
            </w:r>
            <w:r>
              <w:rPr>
                <w:spacing w:val="-2"/>
              </w:rPr>
              <w:t>c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v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a</w:t>
            </w:r>
            <w:r>
              <w:rPr>
                <w:spacing w:val="-2"/>
              </w:rPr>
              <w:t>g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o</w:t>
            </w:r>
            <w:r>
              <w:t>f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ecen</w:t>
            </w:r>
            <w:r>
              <w:t xml:space="preserve">t </w:t>
            </w:r>
            <w:r>
              <w:rPr>
                <w:spacing w:val="-1"/>
              </w:rPr>
              <w:t>li</w:t>
            </w:r>
            <w:r>
              <w:rPr>
                <w:spacing w:val="2"/>
              </w:rPr>
              <w:t>t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r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p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b</w:t>
            </w:r>
            <w:r>
              <w:rPr>
                <w:spacing w:val="-1"/>
              </w:rPr>
              <w:t>lis</w:t>
            </w:r>
            <w:r>
              <w:rPr>
                <w:spacing w:val="2"/>
              </w:rPr>
              <w:t>h</w:t>
            </w:r>
            <w:r>
              <w:rPr>
                <w:spacing w:val="-2"/>
              </w:rPr>
              <w:t>e</w:t>
            </w:r>
            <w:r>
              <w:t xml:space="preserve">d </w:t>
            </w:r>
            <w:r>
              <w:rPr>
                <w:spacing w:val="-3"/>
              </w:rPr>
              <w:t>w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t</w:t>
            </w:r>
            <w:r>
              <w:rPr>
                <w:spacing w:val="-2"/>
              </w:rPr>
              <w:t>h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l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s</w:t>
            </w:r>
            <w:r>
              <w:t xml:space="preserve">t </w:t>
            </w:r>
            <w:r>
              <w:rPr>
                <w:spacing w:val="2"/>
              </w:rPr>
              <w:t>f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v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y</w:t>
            </w:r>
            <w:r>
              <w:rPr>
                <w:spacing w:val="2"/>
              </w:rPr>
              <w:t>e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rs</w:t>
            </w:r>
            <w:r>
              <w:t>.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n</w:t>
            </w:r>
            <w:r>
              <w:rPr>
                <w:spacing w:val="-2"/>
              </w:rPr>
              <w:t>u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c</w:t>
            </w:r>
            <w:r>
              <w:rPr>
                <w:spacing w:val="-1"/>
              </w:rPr>
              <w:t>ri</w:t>
            </w:r>
            <w:r>
              <w:rPr>
                <w:spacing w:val="2"/>
              </w:rPr>
              <w:t>p</w:t>
            </w:r>
            <w:r>
              <w:t xml:space="preserve">t </w:t>
            </w:r>
            <w:r>
              <w:rPr>
                <w:spacing w:val="-1"/>
              </w:rPr>
              <w:t>s</w:t>
            </w:r>
            <w:r>
              <w:rPr>
                <w:spacing w:val="-2"/>
              </w:rPr>
              <w:t>h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u</w:t>
            </w:r>
            <w:r>
              <w:rPr>
                <w:spacing w:val="-1"/>
              </w:rPr>
              <w:t>l</w:t>
            </w:r>
            <w:r>
              <w:t xml:space="preserve">d 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nc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po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t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c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m</w:t>
            </w:r>
            <w:r>
              <w:rPr>
                <w:spacing w:val="2"/>
              </w:rPr>
              <w:t>po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r</w:t>
            </w:r>
            <w:r>
              <w:t>y</w:t>
            </w:r>
            <w:r>
              <w:rPr>
                <w:spacing w:val="-1"/>
              </w:rPr>
              <w:t xml:space="preserve"> s</w:t>
            </w:r>
            <w:r>
              <w:rPr>
                <w:spacing w:val="2"/>
              </w:rPr>
              <w:t>t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d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e</w:t>
            </w:r>
            <w:r>
              <w:t xml:space="preserve">s </w:t>
            </w:r>
            <w:r>
              <w:rPr>
                <w:spacing w:val="2"/>
              </w:rPr>
              <w:t>i</w:t>
            </w:r>
            <w:r>
              <w:rPr>
                <w:spacing w:val="-2"/>
              </w:rPr>
              <w:t>nv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l</w:t>
            </w:r>
            <w:r>
              <w:rPr>
                <w:spacing w:val="-2"/>
              </w:rPr>
              <w:t>v</w:t>
            </w:r>
            <w:r>
              <w:rPr>
                <w:spacing w:val="2"/>
              </w:rPr>
              <w:t>i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g</w:t>
            </w:r>
            <w:r>
              <w:t>: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ach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n</w:t>
            </w:r>
            <w:r>
              <w:t xml:space="preserve">e </w:t>
            </w:r>
            <w:r>
              <w:rPr>
                <w:spacing w:val="-1"/>
              </w:rPr>
              <w:t>l</w:t>
            </w:r>
            <w:r>
              <w:rPr>
                <w:spacing w:val="-2"/>
              </w:rPr>
              <w:t>ea</w:t>
            </w:r>
            <w:r>
              <w:rPr>
                <w:spacing w:val="2"/>
              </w:rPr>
              <w:t>r</w:t>
            </w:r>
            <w:r>
              <w:rPr>
                <w:spacing w:val="-2"/>
              </w:rPr>
              <w:t>n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n</w:t>
            </w:r>
            <w:r>
              <w:t>g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pp</w:t>
            </w:r>
            <w:r>
              <w:rPr>
                <w:spacing w:val="-1"/>
              </w:rPr>
              <w:t>li</w:t>
            </w:r>
            <w:r>
              <w:rPr>
                <w:spacing w:val="-2"/>
              </w:rPr>
              <w:t>ca</w:t>
            </w:r>
            <w:r>
              <w:rPr>
                <w:spacing w:val="-1"/>
              </w:rPr>
              <w:t>ti</w:t>
            </w:r>
            <w:r>
              <w:rPr>
                <w:spacing w:val="2"/>
              </w:rPr>
              <w:t>on</w:t>
            </w:r>
            <w:r>
              <w:t xml:space="preserve">s 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F</w:t>
            </w:r>
            <w:r>
              <w:t>M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ag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2"/>
              </w:rPr>
              <w:t>na</w:t>
            </w:r>
            <w:r>
              <w:rPr>
                <w:spacing w:val="2"/>
              </w:rPr>
              <w:t>l</w:t>
            </w:r>
            <w:r>
              <w:rPr>
                <w:spacing w:val="-2"/>
              </w:rPr>
              <w:t>y</w:t>
            </w:r>
            <w:r>
              <w:rPr>
                <w:spacing w:val="-1"/>
              </w:rPr>
              <w:t>s</w:t>
            </w:r>
            <w:r>
              <w:rPr>
                <w:spacing w:val="6"/>
              </w:rPr>
              <w:t>i</w:t>
            </w:r>
            <w:r>
              <w:rPr>
                <w:spacing w:val="-1"/>
              </w:rPr>
              <w:t>s</w:t>
            </w:r>
            <w:r>
              <w:t>,</w:t>
            </w:r>
          </w:p>
          <w:p w14:paraId="18CCAE6E" w14:textId="77777777" w:rsidR="00615039" w:rsidRDefault="00615039" w:rsidP="00615039">
            <w:pPr>
              <w:ind w:left="101"/>
            </w:pPr>
            <w:r>
              <w:rPr>
                <w:spacing w:val="-2"/>
              </w:rPr>
              <w:t>e</w:t>
            </w:r>
            <w:r>
              <w:rPr>
                <w:spacing w:val="2"/>
              </w:rPr>
              <w:t>xp</w:t>
            </w:r>
            <w:r>
              <w:rPr>
                <w:spacing w:val="-1"/>
              </w:rPr>
              <w:t>l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na</w:t>
            </w:r>
            <w:r>
              <w:rPr>
                <w:spacing w:val="2"/>
              </w:rPr>
              <w:t>b</w:t>
            </w:r>
            <w:r>
              <w:rPr>
                <w:spacing w:val="-1"/>
              </w:rPr>
              <w:t>l</w:t>
            </w:r>
            <w:r>
              <w:t>e</w:t>
            </w:r>
            <w:r>
              <w:rPr>
                <w:spacing w:val="1"/>
              </w:rPr>
              <w:t xml:space="preserve"> A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2"/>
              </w:rPr>
              <w:t>i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r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l</w:t>
            </w:r>
            <w:r>
              <w:t xml:space="preserve">s </w:t>
            </w:r>
            <w:r>
              <w:rPr>
                <w:spacing w:val="-1"/>
              </w:rPr>
              <w:t>s</w:t>
            </w:r>
            <w:r>
              <w:rPr>
                <w:spacing w:val="-2"/>
              </w:rPr>
              <w:t>c</w:t>
            </w:r>
            <w:r>
              <w:rPr>
                <w:spacing w:val="2"/>
              </w:rPr>
              <w:t>i</w:t>
            </w:r>
            <w:r>
              <w:rPr>
                <w:spacing w:val="-2"/>
              </w:rPr>
              <w:t>en</w:t>
            </w:r>
            <w:r>
              <w:rPr>
                <w:spacing w:val="2"/>
              </w:rPr>
              <w:t>c</w:t>
            </w:r>
            <w:r>
              <w:rPr>
                <w:spacing w:val="1"/>
              </w:rPr>
              <w:t>e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c</w:t>
            </w:r>
            <w:r>
              <w:rPr>
                <w:spacing w:val="-2"/>
              </w:rPr>
              <w:t>en</w:t>
            </w:r>
            <w:r>
              <w:t xml:space="preserve">t </w:t>
            </w:r>
            <w:r>
              <w:rPr>
                <w:spacing w:val="1"/>
              </w:rPr>
              <w:t>m</w:t>
            </w:r>
            <w:r>
              <w:rPr>
                <w:spacing w:val="2"/>
              </w:rPr>
              <w:t>u</w:t>
            </w:r>
            <w:r>
              <w:rPr>
                <w:spacing w:val="-1"/>
              </w:rPr>
              <w:t>lti</w:t>
            </w:r>
            <w:r>
              <w:rPr>
                <w:spacing w:val="1"/>
              </w:rPr>
              <w:t>m</w:t>
            </w:r>
            <w:r>
              <w:rPr>
                <w:spacing w:val="2"/>
              </w:rPr>
              <w:t>od</w:t>
            </w:r>
            <w:r>
              <w:rPr>
                <w:spacing w:val="-2"/>
              </w:rPr>
              <w:t>a</w:t>
            </w:r>
            <w:r>
              <w:t>l</w:t>
            </w:r>
          </w:p>
          <w:p w14:paraId="7F4C5EC4" w14:textId="77777777" w:rsidR="00615039" w:rsidRDefault="00615039" w:rsidP="00615039">
            <w:pPr>
              <w:spacing w:before="3" w:line="220" w:lineRule="exact"/>
              <w:ind w:left="101"/>
            </w:pPr>
            <w:r>
              <w:rPr>
                <w:spacing w:val="-3"/>
              </w:rPr>
              <w:t>A</w:t>
            </w:r>
            <w:r>
              <w:rPr>
                <w:spacing w:val="-2"/>
              </w:rPr>
              <w:t>F</w:t>
            </w:r>
            <w:r>
              <w:t>M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c</w:t>
            </w:r>
            <w:r>
              <w:rPr>
                <w:spacing w:val="2"/>
              </w:rPr>
              <w:t>h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a</w:t>
            </w:r>
            <w:r>
              <w:rPr>
                <w:spacing w:val="-2"/>
              </w:rPr>
              <w:t>c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ri</w:t>
            </w:r>
            <w:r>
              <w:rPr>
                <w:spacing w:val="2"/>
              </w:rPr>
              <w:t>z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ti</w:t>
            </w:r>
            <w:r>
              <w:rPr>
                <w:spacing w:val="2"/>
              </w:rPr>
              <w:t>o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w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k</w:t>
            </w:r>
            <w:r>
              <w:rPr>
                <w:spacing w:val="2"/>
              </w:rPr>
              <w:t>f</w:t>
            </w:r>
            <w:r>
              <w:rPr>
                <w:spacing w:val="-1"/>
              </w:rPr>
              <w:t>l</w:t>
            </w:r>
            <w:r>
              <w:rPr>
                <w:spacing w:val="2"/>
              </w:rPr>
              <w:t>o</w:t>
            </w:r>
            <w:r>
              <w:rPr>
                <w:spacing w:val="-3"/>
              </w:rPr>
              <w:t>w</w:t>
            </w:r>
            <w:r>
              <w:rPr>
                <w:spacing w:val="-1"/>
              </w:rPr>
              <w:t>s</w:t>
            </w:r>
            <w:r>
              <w:t>.</w:t>
            </w:r>
          </w:p>
        </w:tc>
        <w:tc>
          <w:tcPr>
            <w:tcW w:w="46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C76DF" w14:textId="77777777" w:rsidR="00615039" w:rsidRDefault="00615039" w:rsidP="00615039"/>
        </w:tc>
      </w:tr>
      <w:tr w:rsidR="00615039" w14:paraId="661BF2F9" w14:textId="77777777">
        <w:trPr>
          <w:trHeight w:hRule="exact" w:val="1393"/>
        </w:trPr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5B49D" w14:textId="77777777" w:rsidR="00615039" w:rsidRDefault="00615039" w:rsidP="00615039">
            <w:pPr>
              <w:spacing w:line="220" w:lineRule="exact"/>
              <w:ind w:left="105"/>
            </w:pPr>
            <w:r>
              <w:rPr>
                <w:b/>
                <w:spacing w:val="1"/>
              </w:rPr>
              <w:t>A</w:t>
            </w:r>
            <w:r>
              <w:rPr>
                <w:b/>
                <w:spacing w:val="-2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t</w:t>
            </w:r>
            <w:r>
              <w:rPr>
                <w:b/>
                <w:spacing w:val="1"/>
              </w:rPr>
              <w:t>h</w:t>
            </w:r>
            <w:r>
              <w:rPr>
                <w:b/>
                <w:spacing w:val="-2"/>
              </w:rPr>
              <w:t>er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2"/>
              </w:rPr>
              <w:t>a</w:t>
            </w:r>
            <w:r>
              <w:rPr>
                <w:b/>
              </w:rPr>
              <w:t xml:space="preserve">l 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 m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-2"/>
              </w:rPr>
              <w:t>cr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p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?</w:t>
            </w:r>
          </w:p>
          <w:p w14:paraId="50DEB92F" w14:textId="77777777" w:rsidR="00615039" w:rsidRDefault="00615039" w:rsidP="00615039">
            <w:pPr>
              <w:spacing w:line="220" w:lineRule="exact"/>
              <w:ind w:left="105"/>
            </w:pPr>
            <w:r>
              <w:rPr>
                <w:spacing w:val="-1"/>
              </w:rPr>
              <w:t>(</w:t>
            </w:r>
            <w:r>
              <w:rPr>
                <w:spacing w:val="1"/>
              </w:rPr>
              <w:t>YE</w:t>
            </w:r>
            <w:r>
              <w:t>S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o</w:t>
            </w:r>
            <w:r>
              <w:t xml:space="preserve">r </w:t>
            </w:r>
            <w:r>
              <w:rPr>
                <w:spacing w:val="-3"/>
              </w:rPr>
              <w:t>N</w:t>
            </w:r>
            <w:r>
              <w:rPr>
                <w:spacing w:val="1"/>
              </w:rPr>
              <w:t>O</w:t>
            </w:r>
            <w:r>
              <w:t>)</w:t>
            </w:r>
          </w:p>
          <w:p w14:paraId="0B732B3A" w14:textId="77777777" w:rsidR="00615039" w:rsidRDefault="00615039" w:rsidP="00615039">
            <w:pPr>
              <w:spacing w:before="13" w:line="220" w:lineRule="exact"/>
              <w:rPr>
                <w:sz w:val="22"/>
                <w:szCs w:val="22"/>
              </w:rPr>
            </w:pPr>
          </w:p>
          <w:p w14:paraId="5C4DF9CE" w14:textId="77777777" w:rsidR="00615039" w:rsidRDefault="00615039" w:rsidP="00615039">
            <w:pPr>
              <w:ind w:left="105" w:right="452"/>
            </w:pPr>
            <w:r>
              <w:rPr>
                <w:spacing w:val="2"/>
              </w:rPr>
              <w:t>(</w:t>
            </w:r>
            <w:r>
              <w:rPr>
                <w:spacing w:val="-5"/>
              </w:rPr>
              <w:t>I</w:t>
            </w:r>
            <w:r>
              <w:t>f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ye</w:t>
            </w:r>
            <w:r>
              <w:rPr>
                <w:spacing w:val="-1"/>
              </w:rPr>
              <w:t>s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k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d</w:t>
            </w:r>
            <w:r>
              <w:rPr>
                <w:spacing w:val="-1"/>
              </w:rPr>
              <w:t>l</w:t>
            </w:r>
            <w:r>
              <w:t>y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l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w</w:t>
            </w:r>
            <w:r>
              <w:rPr>
                <w:spacing w:val="-1"/>
              </w:rPr>
              <w:t>ri</w:t>
            </w:r>
            <w:r>
              <w:rPr>
                <w:spacing w:val="2"/>
              </w:rPr>
              <w:t>t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do</w:t>
            </w:r>
            <w:r>
              <w:rPr>
                <w:spacing w:val="-3"/>
              </w:rPr>
              <w:t>w</w:t>
            </w:r>
            <w:r>
              <w:t>n</w:t>
            </w:r>
            <w:r>
              <w:rPr>
                <w:spacing w:val="-1"/>
              </w:rPr>
              <w:t xml:space="preserve"> 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t</w:t>
            </w:r>
            <w:r>
              <w:rPr>
                <w:spacing w:val="-2"/>
              </w:rPr>
              <w:t>h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c</w:t>
            </w:r>
            <w:r>
              <w:rPr>
                <w:spacing w:val="-2"/>
              </w:rPr>
              <w:t>a</w:t>
            </w:r>
            <w:r>
              <w:t xml:space="preserve">l 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s</w:t>
            </w:r>
            <w:r>
              <w:rPr>
                <w:spacing w:val="-2"/>
              </w:rPr>
              <w:t>ue</w:t>
            </w:r>
            <w:r>
              <w:t xml:space="preserve">s </w:t>
            </w:r>
            <w:r>
              <w:rPr>
                <w:spacing w:val="-2"/>
              </w:rPr>
              <w:t>he</w:t>
            </w:r>
            <w:r>
              <w:rPr>
                <w:spacing w:val="-1"/>
              </w:rPr>
              <w:t>r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i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d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l</w:t>
            </w:r>
            <w:r>
              <w:rPr>
                <w:spacing w:val="-1"/>
              </w:rPr>
              <w:t>s</w:t>
            </w:r>
            <w:r>
              <w:t>)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53458" w14:textId="77777777" w:rsidR="00615039" w:rsidRDefault="00615039" w:rsidP="00615039">
            <w:pPr>
              <w:spacing w:before="1" w:line="220" w:lineRule="exact"/>
              <w:ind w:left="101" w:right="247"/>
            </w:pPr>
            <w:r>
              <w:rPr>
                <w:spacing w:val="1"/>
              </w:rPr>
              <w:t>N</w:t>
            </w:r>
            <w:r>
              <w:t>o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d</w:t>
            </w:r>
            <w:r>
              <w:rPr>
                <w:spacing w:val="-1"/>
              </w:rPr>
              <w:t>ir</w:t>
            </w:r>
            <w:r>
              <w:rPr>
                <w:spacing w:val="-2"/>
              </w:rPr>
              <w:t>ec</w:t>
            </w:r>
            <w:r>
              <w:t xml:space="preserve">t 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h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c</w:t>
            </w:r>
            <w:r>
              <w:rPr>
                <w:spacing w:val="2"/>
              </w:rPr>
              <w:t>a</w:t>
            </w:r>
            <w:r>
              <w:t xml:space="preserve">l </w:t>
            </w:r>
            <w:r>
              <w:rPr>
                <w:spacing w:val="-2"/>
              </w:rPr>
              <w:t>c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nce</w:t>
            </w:r>
            <w:r>
              <w:rPr>
                <w:spacing w:val="2"/>
              </w:rPr>
              <w:t>r</w:t>
            </w:r>
            <w:r>
              <w:rPr>
                <w:spacing w:val="-2"/>
              </w:rPr>
              <w:t>n</w:t>
            </w:r>
            <w:r>
              <w:t xml:space="preserve">s </w:t>
            </w:r>
            <w:r>
              <w:rPr>
                <w:spacing w:val="2"/>
              </w:rPr>
              <w:t>i</w:t>
            </w:r>
            <w:r>
              <w:rPr>
                <w:spacing w:val="-2"/>
              </w:rPr>
              <w:t>nv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l</w:t>
            </w:r>
            <w:r>
              <w:rPr>
                <w:spacing w:val="-2"/>
              </w:rPr>
              <w:t>v</w:t>
            </w:r>
            <w:r>
              <w:rPr>
                <w:spacing w:val="2"/>
              </w:rPr>
              <w:t>i</w:t>
            </w:r>
            <w:r>
              <w:rPr>
                <w:spacing w:val="-2"/>
              </w:rPr>
              <w:t>n</w:t>
            </w:r>
            <w:r>
              <w:t>g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h</w:t>
            </w:r>
            <w:r>
              <w:rPr>
                <w:spacing w:val="-2"/>
              </w:rPr>
              <w:t>u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a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b</w:t>
            </w:r>
            <w:r>
              <w:rPr>
                <w:spacing w:val="-1"/>
              </w:rPr>
              <w:t>j</w:t>
            </w:r>
            <w:r>
              <w:rPr>
                <w:spacing w:val="-2"/>
              </w:rPr>
              <w:t>ec</w:t>
            </w:r>
            <w:r>
              <w:rPr>
                <w:spacing w:val="-1"/>
              </w:rPr>
              <w:t>ts</w:t>
            </w:r>
            <w:r>
              <w:t xml:space="preserve">, </w:t>
            </w:r>
            <w:r>
              <w:rPr>
                <w:spacing w:val="-2"/>
              </w:rPr>
              <w:t>an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a</w:t>
            </w:r>
            <w:r>
              <w:t xml:space="preserve">l 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xp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ri</w:t>
            </w:r>
            <w:r>
              <w:rPr>
                <w:spacing w:val="1"/>
              </w:rPr>
              <w:t>m</w:t>
            </w:r>
            <w:r>
              <w:rPr>
                <w:spacing w:val="2"/>
              </w:rPr>
              <w:t>e</w:t>
            </w:r>
            <w:r>
              <w:rPr>
                <w:spacing w:val="-2"/>
              </w:rPr>
              <w:t>n</w:t>
            </w:r>
            <w:r>
              <w:rPr>
                <w:spacing w:val="-1"/>
              </w:rPr>
              <w:t>ts</w:t>
            </w:r>
            <w:r>
              <w:t>,</w:t>
            </w:r>
            <w:r>
              <w:rPr>
                <w:spacing w:val="2"/>
              </w:rPr>
              <w:t xml:space="preserve"> o</w:t>
            </w:r>
            <w:r>
              <w:t xml:space="preserve">r </w:t>
            </w:r>
            <w:r>
              <w:rPr>
                <w:spacing w:val="2"/>
              </w:rPr>
              <w:t>d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t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ri</w:t>
            </w:r>
            <w:r>
              <w:rPr>
                <w:spacing w:val="-2"/>
              </w:rPr>
              <w:t>va</w:t>
            </w:r>
            <w:r>
              <w:rPr>
                <w:spacing w:val="2"/>
              </w:rPr>
              <w:t>c</w:t>
            </w:r>
            <w:r>
              <w:t>y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r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pp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r</w:t>
            </w:r>
            <w:r>
              <w:rPr>
                <w:spacing w:val="-2"/>
              </w:rPr>
              <w:t>en</w:t>
            </w:r>
            <w:r>
              <w:rPr>
                <w:spacing w:val="-1"/>
              </w:rPr>
              <w:t>t</w:t>
            </w:r>
            <w:r>
              <w:t>.</w:t>
            </w:r>
          </w:p>
        </w:tc>
        <w:tc>
          <w:tcPr>
            <w:tcW w:w="46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5EC02" w14:textId="77777777" w:rsidR="00615039" w:rsidRDefault="00615039" w:rsidP="00615039"/>
        </w:tc>
      </w:tr>
    </w:tbl>
    <w:p w14:paraId="62B55C7B" w14:textId="77777777" w:rsidR="0071635C" w:rsidRDefault="0071635C" w:rsidP="005B627C">
      <w:pPr>
        <w:spacing w:before="20" w:line="200" w:lineRule="exact"/>
      </w:pPr>
    </w:p>
    <w:sectPr w:rsidR="0071635C">
      <w:headerReference w:type="default" r:id="rId10"/>
      <w:pgSz w:w="16840" w:h="23820"/>
      <w:pgMar w:top="1500" w:right="1320" w:bottom="280" w:left="1340" w:header="1301" w:footer="14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8CE03" w14:textId="77777777" w:rsidR="0045644B" w:rsidRDefault="0045644B">
      <w:r>
        <w:separator/>
      </w:r>
    </w:p>
  </w:endnote>
  <w:endnote w:type="continuationSeparator" w:id="0">
    <w:p w14:paraId="1A4ACFD1" w14:textId="77777777" w:rsidR="0045644B" w:rsidRDefault="00456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429BA" w14:textId="77777777" w:rsidR="00E17CF2" w:rsidRDefault="00000000">
    <w:pPr>
      <w:spacing w:line="200" w:lineRule="exact"/>
    </w:pPr>
    <w:r>
      <w:pict w14:anchorId="379F268F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23.9pt;margin-top:1109pt;width:47.3pt;height:23.7pt;z-index:-251658752;mso-position-horizontal-relative:page;mso-position-vertical-relative:page" filled="f" stroked="f">
          <v:textbox inset="0,0,0,0">
            <w:txbxContent>
              <w:p w14:paraId="659FE741" w14:textId="77777777" w:rsidR="00E17CF2" w:rsidRDefault="00C53848">
                <w:pPr>
                  <w:spacing w:line="220" w:lineRule="exact"/>
                  <w:ind w:left="-15" w:right="-15"/>
                  <w:jc w:val="center"/>
                </w:pPr>
                <w:r>
                  <w:rPr>
                    <w:spacing w:val="1"/>
                  </w:rPr>
                  <w:t>P</w:t>
                </w:r>
                <w:r>
                  <w:rPr>
                    <w:spacing w:val="-2"/>
                  </w:rPr>
                  <w:t>ag</w:t>
                </w:r>
                <w:r>
                  <w:t xml:space="preserve">e </w:t>
                </w:r>
                <w:r>
                  <w:fldChar w:fldCharType="begin"/>
                </w:r>
                <w:r>
                  <w:rPr>
                    <w:b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b/>
                    <w:spacing w:val="3"/>
                  </w:rPr>
                  <w:t xml:space="preserve"> </w:t>
                </w:r>
                <w:r>
                  <w:rPr>
                    <w:spacing w:val="-2"/>
                  </w:rPr>
                  <w:t>o</w:t>
                </w:r>
                <w:r>
                  <w:t xml:space="preserve">f </w:t>
                </w:r>
                <w:r>
                  <w:rPr>
                    <w:b/>
                  </w:rPr>
                  <w:t>4</w:t>
                </w:r>
              </w:p>
              <w:p w14:paraId="42778766" w14:textId="77777777" w:rsidR="00E17CF2" w:rsidRDefault="00C53848">
                <w:pPr>
                  <w:spacing w:before="3"/>
                  <w:ind w:left="145" w:right="-14"/>
                  <w:jc w:val="center"/>
                </w:pPr>
                <w:r>
                  <w:rPr>
                    <w:b/>
                    <w:spacing w:val="1"/>
                  </w:rPr>
                  <w:t>V</w:t>
                </w:r>
                <w:r>
                  <w:rPr>
                    <w:b/>
                    <w:spacing w:val="-2"/>
                  </w:rPr>
                  <w:t>2</w:t>
                </w:r>
                <w:r>
                  <w:rPr>
                    <w:b/>
                    <w:spacing w:val="2"/>
                  </w:rPr>
                  <w:t>4</w:t>
                </w:r>
                <w:r>
                  <w:rPr>
                    <w:b/>
                    <w:spacing w:val="-2"/>
                  </w:rPr>
                  <w:t>0</w:t>
                </w:r>
                <w:r>
                  <w:rPr>
                    <w:b/>
                    <w:spacing w:val="2"/>
                  </w:rPr>
                  <w:t>3</w:t>
                </w:r>
                <w:r>
                  <w:rPr>
                    <w:b/>
                    <w:spacing w:val="-2"/>
                  </w:rPr>
                  <w:t>2</w:t>
                </w:r>
                <w:r>
                  <w:rPr>
                    <w:b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FFBC3" w14:textId="77777777" w:rsidR="0045644B" w:rsidRDefault="0045644B">
      <w:r>
        <w:separator/>
      </w:r>
    </w:p>
  </w:footnote>
  <w:footnote w:type="continuationSeparator" w:id="0">
    <w:p w14:paraId="3DBFB2AE" w14:textId="77777777" w:rsidR="0045644B" w:rsidRDefault="00456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A856A" w14:textId="77777777" w:rsidR="00E17CF2" w:rsidRDefault="00000000">
    <w:pPr>
      <w:spacing w:line="200" w:lineRule="exact"/>
    </w:pPr>
    <w:r>
      <w:pict w14:anchorId="290ECB6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9.85pt;margin-top:64.05pt;width:102.2pt;height:12.05pt;z-index:-251659776;mso-position-horizontal-relative:page;mso-position-vertical-relative:page" filled="f" stroked="f">
          <v:textbox inset="0,0,0,0">
            <w:txbxContent>
              <w:p w14:paraId="113A42EC" w14:textId="77777777" w:rsidR="00E17CF2" w:rsidRDefault="00C53848">
                <w:pPr>
                  <w:spacing w:line="220" w:lineRule="exact"/>
                  <w:ind w:left="20" w:right="-30"/>
                </w:pPr>
                <w:r>
                  <w:rPr>
                    <w:color w:val="003399"/>
                    <w:spacing w:val="1"/>
                    <w:highlight w:val="yellow"/>
                  </w:rPr>
                  <w:t>R</w:t>
                </w:r>
                <w:r>
                  <w:rPr>
                    <w:color w:val="003399"/>
                    <w:spacing w:val="-2"/>
                    <w:highlight w:val="yellow"/>
                  </w:rPr>
                  <w:t>ev</w:t>
                </w:r>
                <w:r>
                  <w:rPr>
                    <w:color w:val="003399"/>
                    <w:spacing w:val="-1"/>
                    <w:highlight w:val="yellow"/>
                  </w:rPr>
                  <w:t>i</w:t>
                </w:r>
                <w:r>
                  <w:rPr>
                    <w:color w:val="003399"/>
                    <w:spacing w:val="2"/>
                    <w:highlight w:val="yellow"/>
                  </w:rPr>
                  <w:t>e</w:t>
                </w:r>
                <w:r>
                  <w:rPr>
                    <w:color w:val="003399"/>
                    <w:highlight w:val="yellow"/>
                  </w:rPr>
                  <w:t>w</w:t>
                </w:r>
                <w:r>
                  <w:rPr>
                    <w:color w:val="003399"/>
                    <w:spacing w:val="-2"/>
                    <w:highlight w:val="yellow"/>
                  </w:rPr>
                  <w:t xml:space="preserve"> F</w:t>
                </w:r>
                <w:r>
                  <w:rPr>
                    <w:color w:val="003399"/>
                    <w:spacing w:val="2"/>
                    <w:highlight w:val="yellow"/>
                  </w:rPr>
                  <w:t>o</w:t>
                </w:r>
                <w:r>
                  <w:rPr>
                    <w:color w:val="003399"/>
                    <w:spacing w:val="-1"/>
                    <w:highlight w:val="yellow"/>
                  </w:rPr>
                  <w:t>r</w:t>
                </w:r>
                <w:r>
                  <w:rPr>
                    <w:color w:val="003399"/>
                    <w:highlight w:val="yellow"/>
                  </w:rPr>
                  <w:t>m</w:t>
                </w:r>
                <w:r>
                  <w:rPr>
                    <w:color w:val="003399"/>
                    <w:spacing w:val="1"/>
                    <w:highlight w:val="yellow"/>
                  </w:rPr>
                  <w:t xml:space="preserve"> </w:t>
                </w:r>
                <w:r>
                  <w:rPr>
                    <w:color w:val="003399"/>
                    <w:spacing w:val="-1"/>
                    <w:highlight w:val="yellow"/>
                  </w:rPr>
                  <w:t>(</w:t>
                </w:r>
                <w:r>
                  <w:rPr>
                    <w:color w:val="003399"/>
                    <w:spacing w:val="1"/>
                    <w:highlight w:val="yellow"/>
                  </w:rPr>
                  <w:t>R</w:t>
                </w:r>
                <w:r>
                  <w:rPr>
                    <w:color w:val="003399"/>
                    <w:spacing w:val="-2"/>
                    <w:highlight w:val="yellow"/>
                  </w:rPr>
                  <w:t>e</w:t>
                </w:r>
                <w:r>
                  <w:rPr>
                    <w:color w:val="003399"/>
                    <w:spacing w:val="-1"/>
                    <w:highlight w:val="yellow"/>
                  </w:rPr>
                  <w:t>s</w:t>
                </w:r>
                <w:r>
                  <w:rPr>
                    <w:color w:val="003399"/>
                    <w:spacing w:val="-2"/>
                    <w:highlight w:val="yellow"/>
                  </w:rPr>
                  <w:t>ea</w:t>
                </w:r>
                <w:r>
                  <w:rPr>
                    <w:color w:val="003399"/>
                    <w:spacing w:val="2"/>
                    <w:highlight w:val="yellow"/>
                  </w:rPr>
                  <w:t>r</w:t>
                </w:r>
                <w:r>
                  <w:rPr>
                    <w:color w:val="003399"/>
                    <w:spacing w:val="-2"/>
                    <w:highlight w:val="yellow"/>
                  </w:rPr>
                  <w:t>ch</w:t>
                </w:r>
                <w:r>
                  <w:rPr>
                    <w:color w:val="003399"/>
                    <w:highlight w:val="yellow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3872A" w14:textId="77777777" w:rsidR="00E17CF2" w:rsidRDefault="00000000">
    <w:pPr>
      <w:spacing w:line="200" w:lineRule="exact"/>
    </w:pPr>
    <w:r>
      <w:pict w14:anchorId="6F970F7E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69.85pt;margin-top:64.05pt;width:102.2pt;height:12.05pt;z-index:-251657728;mso-position-horizontal-relative:page;mso-position-vertical-relative:page" filled="f" stroked="f">
          <v:textbox inset="0,0,0,0">
            <w:txbxContent>
              <w:p w14:paraId="4B1F6308" w14:textId="77777777" w:rsidR="00E17CF2" w:rsidRDefault="00C53848">
                <w:pPr>
                  <w:spacing w:line="220" w:lineRule="exact"/>
                  <w:ind w:left="20" w:right="-30"/>
                </w:pPr>
                <w:r>
                  <w:rPr>
                    <w:color w:val="003399"/>
                    <w:spacing w:val="1"/>
                    <w:highlight w:val="yellow"/>
                  </w:rPr>
                  <w:t>R</w:t>
                </w:r>
                <w:r>
                  <w:rPr>
                    <w:color w:val="003399"/>
                    <w:spacing w:val="-2"/>
                    <w:highlight w:val="yellow"/>
                  </w:rPr>
                  <w:t>ev</w:t>
                </w:r>
                <w:r>
                  <w:rPr>
                    <w:color w:val="003399"/>
                    <w:spacing w:val="-1"/>
                    <w:highlight w:val="yellow"/>
                  </w:rPr>
                  <w:t>i</w:t>
                </w:r>
                <w:r>
                  <w:rPr>
                    <w:color w:val="003399"/>
                    <w:spacing w:val="2"/>
                    <w:highlight w:val="yellow"/>
                  </w:rPr>
                  <w:t>e</w:t>
                </w:r>
                <w:r>
                  <w:rPr>
                    <w:color w:val="003399"/>
                    <w:highlight w:val="yellow"/>
                  </w:rPr>
                  <w:t>w</w:t>
                </w:r>
                <w:r>
                  <w:rPr>
                    <w:color w:val="003399"/>
                    <w:spacing w:val="-2"/>
                    <w:highlight w:val="yellow"/>
                  </w:rPr>
                  <w:t xml:space="preserve"> F</w:t>
                </w:r>
                <w:r>
                  <w:rPr>
                    <w:color w:val="003399"/>
                    <w:spacing w:val="2"/>
                    <w:highlight w:val="yellow"/>
                  </w:rPr>
                  <w:t>o</w:t>
                </w:r>
                <w:r>
                  <w:rPr>
                    <w:color w:val="003399"/>
                    <w:spacing w:val="-1"/>
                    <w:highlight w:val="yellow"/>
                  </w:rPr>
                  <w:t>r</w:t>
                </w:r>
                <w:r>
                  <w:rPr>
                    <w:color w:val="003399"/>
                    <w:highlight w:val="yellow"/>
                  </w:rPr>
                  <w:t>m</w:t>
                </w:r>
                <w:r>
                  <w:rPr>
                    <w:color w:val="003399"/>
                    <w:spacing w:val="1"/>
                    <w:highlight w:val="yellow"/>
                  </w:rPr>
                  <w:t xml:space="preserve"> </w:t>
                </w:r>
                <w:r>
                  <w:rPr>
                    <w:color w:val="003399"/>
                    <w:spacing w:val="-1"/>
                    <w:highlight w:val="yellow"/>
                  </w:rPr>
                  <w:t>(</w:t>
                </w:r>
                <w:r>
                  <w:rPr>
                    <w:color w:val="003399"/>
                    <w:spacing w:val="1"/>
                    <w:highlight w:val="yellow"/>
                  </w:rPr>
                  <w:t>R</w:t>
                </w:r>
                <w:r>
                  <w:rPr>
                    <w:color w:val="003399"/>
                    <w:spacing w:val="-2"/>
                    <w:highlight w:val="yellow"/>
                  </w:rPr>
                  <w:t>e</w:t>
                </w:r>
                <w:r>
                  <w:rPr>
                    <w:color w:val="003399"/>
                    <w:spacing w:val="-1"/>
                    <w:highlight w:val="yellow"/>
                  </w:rPr>
                  <w:t>s</w:t>
                </w:r>
                <w:r>
                  <w:rPr>
                    <w:color w:val="003399"/>
                    <w:spacing w:val="-2"/>
                    <w:highlight w:val="yellow"/>
                  </w:rPr>
                  <w:t>ea</w:t>
                </w:r>
                <w:r>
                  <w:rPr>
                    <w:color w:val="003399"/>
                    <w:spacing w:val="2"/>
                    <w:highlight w:val="yellow"/>
                  </w:rPr>
                  <w:t>r</w:t>
                </w:r>
                <w:r>
                  <w:rPr>
                    <w:color w:val="003399"/>
                    <w:spacing w:val="-2"/>
                    <w:highlight w:val="yellow"/>
                  </w:rPr>
                  <w:t>ch</w:t>
                </w:r>
                <w:r>
                  <w:rPr>
                    <w:color w:val="003399"/>
                    <w:highlight w:val="yellow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FD722F"/>
    <w:multiLevelType w:val="multilevel"/>
    <w:tmpl w:val="A5FAD08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472446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208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CF2"/>
    <w:rsid w:val="000764C0"/>
    <w:rsid w:val="0026275C"/>
    <w:rsid w:val="002E3CED"/>
    <w:rsid w:val="00302267"/>
    <w:rsid w:val="003358F4"/>
    <w:rsid w:val="003920A1"/>
    <w:rsid w:val="003B3E60"/>
    <w:rsid w:val="0045644B"/>
    <w:rsid w:val="004717B4"/>
    <w:rsid w:val="00476DAC"/>
    <w:rsid w:val="004A278C"/>
    <w:rsid w:val="00540B79"/>
    <w:rsid w:val="00581995"/>
    <w:rsid w:val="005B627C"/>
    <w:rsid w:val="00615039"/>
    <w:rsid w:val="00702B61"/>
    <w:rsid w:val="0071635C"/>
    <w:rsid w:val="00757C82"/>
    <w:rsid w:val="007F1237"/>
    <w:rsid w:val="00997E06"/>
    <w:rsid w:val="00A054FF"/>
    <w:rsid w:val="00B07807"/>
    <w:rsid w:val="00B512D8"/>
    <w:rsid w:val="00C53848"/>
    <w:rsid w:val="00CB04E7"/>
    <w:rsid w:val="00CE11B5"/>
    <w:rsid w:val="00D25031"/>
    <w:rsid w:val="00D85E30"/>
    <w:rsid w:val="00D976A1"/>
    <w:rsid w:val="00E17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2"/>
    <o:shapelayout v:ext="edit">
      <o:idmap v:ext="edit" data="2"/>
    </o:shapelayout>
  </w:shapeDefaults>
  <w:decimalSymbol w:val="."/>
  <w:listSeparator w:val=","/>
  <w14:docId w14:val="0E556C74"/>
  <w15:docId w15:val="{A3DB5DE8-9EEB-453D-9037-C2AF0803B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csi/journa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1359</Words>
  <Characters>7748</Characters>
  <Application>Microsoft Office Word</Application>
  <DocSecurity>0</DocSecurity>
  <Lines>64</Lines>
  <Paragraphs>18</Paragraphs>
  <ScaleCrop>false</ScaleCrop>
  <Company/>
  <LinksUpToDate>false</LinksUpToDate>
  <CharactersWithSpaces>9089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1022</cp:lastModifiedBy>
  <cp:revision>34</cp:revision>
  <dcterms:created xsi:type="dcterms:W3CDTF">2026-07-09T07:12:00Z</dcterms:created>
  <dcterms:modified xsi:type="dcterms:W3CDTF">2026-07-13T08:22:00Z</dcterms:modified>
</cp:coreProperties>
</file>