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A4D91" w14:textId="77777777" w:rsidR="007750E9" w:rsidRPr="00682B54" w:rsidRDefault="007750E9">
      <w:pPr>
        <w:spacing w:before="4" w:line="28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7750E9" w:rsidRPr="00682B54" w14:paraId="28A4B533" w14:textId="77777777">
        <w:trPr>
          <w:trHeight w:hRule="exact" w:val="286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EB154" w14:textId="77777777" w:rsidR="007750E9" w:rsidRPr="00682B54" w:rsidRDefault="007F41BB">
            <w:pPr>
              <w:spacing w:line="220" w:lineRule="exact"/>
              <w:ind w:left="193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spacing w:val="2"/>
              </w:rPr>
              <w:t>J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alN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r w:rsidRPr="00682B54">
              <w:rPr>
                <w:rFonts w:ascii="Arial" w:hAnsi="Arial" w:cs="Arial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5D4E2" w14:textId="77777777" w:rsidR="007750E9" w:rsidRPr="00682B54" w:rsidRDefault="007F41BB">
            <w:pPr>
              <w:spacing w:line="260" w:lineRule="exact"/>
              <w:ind w:left="102"/>
              <w:rPr>
                <w:rFonts w:ascii="Arial" w:eastAsia="Arial" w:hAnsi="Arial" w:cs="Arial"/>
              </w:rPr>
            </w:pPr>
            <w:hyperlink r:id="rId7">
              <w:proofErr w:type="spellStart"/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J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ou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rn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a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l</w:t>
              </w:r>
              <w:r w:rsidRPr="00682B54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o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f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G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l</w:t>
              </w:r>
              <w:r w:rsidRPr="00682B54"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>o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ba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l</w:t>
              </w:r>
              <w:proofErr w:type="spellEnd"/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 xml:space="preserve"> </w:t>
              </w:r>
              <w:proofErr w:type="spellStart"/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E</w:t>
              </w:r>
              <w:r w:rsidRPr="00682B54"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>c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o</w:t>
              </w:r>
              <w:r w:rsidRPr="00682B54"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l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o</w:t>
              </w:r>
              <w:r w:rsidRPr="00682B54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g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y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an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d</w:t>
              </w:r>
              <w:proofErr w:type="spellEnd"/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 xml:space="preserve"> En</w:t>
              </w:r>
              <w:r w:rsidRPr="00682B54"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>v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i</w:t>
              </w:r>
              <w:r w:rsidRPr="00682B54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r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onm</w:t>
              </w:r>
              <w:r w:rsidRPr="00682B54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e</w:t>
              </w:r>
              <w:r w:rsidRPr="00682B54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n</w:t>
              </w:r>
              <w:r w:rsidRPr="00682B54">
                <w:rPr>
                  <w:rFonts w:ascii="Arial" w:eastAsia="Arial" w:hAnsi="Arial" w:cs="Arial"/>
                  <w:color w:val="0000FF"/>
                  <w:u w:val="single" w:color="0000FF"/>
                </w:rPr>
                <w:t>t</w:t>
              </w:r>
            </w:hyperlink>
          </w:p>
        </w:tc>
      </w:tr>
      <w:tr w:rsidR="007750E9" w:rsidRPr="00682B54" w14:paraId="5F07FD0E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829DC" w14:textId="77777777" w:rsidR="007750E9" w:rsidRPr="00682B54" w:rsidRDefault="007F41BB">
            <w:pPr>
              <w:spacing w:line="220" w:lineRule="exact"/>
              <w:ind w:left="193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1"/>
              </w:rPr>
              <w:t>u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tN</w:t>
            </w:r>
            <w:r w:rsidRPr="00682B54">
              <w:rPr>
                <w:rFonts w:ascii="Arial" w:hAnsi="Arial" w:cs="Arial"/>
                <w:spacing w:val="1"/>
              </w:rPr>
              <w:t>u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b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proofErr w:type="spellEnd"/>
            <w:r w:rsidRPr="00682B54">
              <w:rPr>
                <w:rFonts w:ascii="Arial" w:hAnsi="Arial" w:cs="Arial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ACFF1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4"/>
              </w:rPr>
              <w:t>M</w:t>
            </w:r>
            <w:r w:rsidRPr="00682B54">
              <w:rPr>
                <w:rFonts w:ascii="Arial" w:hAnsi="Arial" w:cs="Arial"/>
                <w:b/>
                <w:spacing w:val="-1"/>
              </w:rPr>
              <w:t>s_</w:t>
            </w:r>
            <w:r w:rsidRPr="00682B54">
              <w:rPr>
                <w:rFonts w:ascii="Arial" w:hAnsi="Arial" w:cs="Arial"/>
                <w:b/>
                <w:spacing w:val="1"/>
              </w:rPr>
              <w:t>JO</w:t>
            </w:r>
            <w:r w:rsidRPr="00682B54">
              <w:rPr>
                <w:rFonts w:ascii="Arial" w:hAnsi="Arial" w:cs="Arial"/>
                <w:b/>
                <w:spacing w:val="-1"/>
              </w:rPr>
              <w:t>GEE</w:t>
            </w:r>
            <w:r w:rsidRPr="00682B54">
              <w:rPr>
                <w:rFonts w:ascii="Arial" w:hAnsi="Arial" w:cs="Arial"/>
                <w:b/>
                <w:spacing w:val="1"/>
              </w:rPr>
              <w:t>_1505</w:t>
            </w:r>
            <w:r w:rsidRPr="00682B54">
              <w:rPr>
                <w:rFonts w:ascii="Arial" w:hAnsi="Arial" w:cs="Arial"/>
                <w:b/>
              </w:rPr>
              <w:t>5</w:t>
            </w:r>
          </w:p>
        </w:tc>
      </w:tr>
      <w:tr w:rsidR="007750E9" w:rsidRPr="00682B54" w14:paraId="33702C2C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3FE3E" w14:textId="77777777" w:rsidR="007750E9" w:rsidRPr="00682B54" w:rsidRDefault="007F41BB">
            <w:pPr>
              <w:spacing w:line="220" w:lineRule="exact"/>
              <w:ind w:left="193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spacing w:val="3"/>
              </w:rPr>
              <w:t>T</w:t>
            </w:r>
            <w:r w:rsidRPr="00682B54">
              <w:rPr>
                <w:rFonts w:ascii="Arial" w:hAnsi="Arial" w:cs="Arial"/>
              </w:rPr>
              <w:t>itle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ft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eM</w:t>
            </w:r>
            <w:r w:rsidRPr="00682B54">
              <w:rPr>
                <w:rFonts w:ascii="Arial" w:hAnsi="Arial" w:cs="Arial"/>
                <w:spacing w:val="1"/>
              </w:rPr>
              <w:t>an</w:t>
            </w:r>
            <w:r w:rsidRPr="00682B54">
              <w:rPr>
                <w:rFonts w:ascii="Arial" w:hAnsi="Arial" w:cs="Arial"/>
                <w:spacing w:val="-1"/>
              </w:rPr>
              <w:t>us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t</w:t>
            </w:r>
            <w:proofErr w:type="spellEnd"/>
            <w:r w:rsidRPr="00682B54">
              <w:rPr>
                <w:rFonts w:ascii="Arial" w:hAnsi="Arial" w:cs="Arial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D6989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Ph</w:t>
            </w:r>
            <w:r w:rsidRPr="00682B54">
              <w:rPr>
                <w:rFonts w:ascii="Arial" w:hAnsi="Arial" w:cs="Arial"/>
                <w:b/>
                <w:spacing w:val="1"/>
              </w:rPr>
              <w:t>y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l</w:t>
            </w:r>
            <w:r w:rsidRPr="00682B54">
              <w:rPr>
                <w:rFonts w:ascii="Arial" w:hAnsi="Arial" w:cs="Arial"/>
                <w:b/>
                <w:spacing w:val="1"/>
              </w:rPr>
              <w:t>og</w:t>
            </w:r>
            <w:r w:rsidRPr="00682B54">
              <w:rPr>
                <w:rFonts w:ascii="Arial" w:hAnsi="Arial" w:cs="Arial"/>
                <w:b/>
              </w:rPr>
              <w:t>ic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l</w:t>
            </w:r>
            <w:r w:rsidRPr="00682B54">
              <w:rPr>
                <w:rFonts w:ascii="Arial" w:hAnsi="Arial" w:cs="Arial"/>
                <w:b/>
                <w:spacing w:val="1"/>
              </w:rPr>
              <w:t>H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lth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</w:t>
            </w:r>
            <w:r w:rsidRPr="00682B54">
              <w:rPr>
                <w:rFonts w:ascii="Arial" w:hAnsi="Arial" w:cs="Arial"/>
                <w:b/>
                <w:spacing w:val="1"/>
              </w:rPr>
              <w:t>B</w:t>
            </w:r>
            <w:r w:rsidRPr="00682B54">
              <w:rPr>
                <w:rFonts w:ascii="Arial" w:hAnsi="Arial" w:cs="Arial"/>
                <w:b/>
                <w:spacing w:val="-3"/>
              </w:rPr>
              <w:t>l</w:t>
            </w:r>
            <w:r w:rsidRPr="00682B54">
              <w:rPr>
                <w:rFonts w:ascii="Arial" w:hAnsi="Arial" w:cs="Arial"/>
                <w:b/>
                <w:spacing w:val="1"/>
              </w:rPr>
              <w:t>oo</w:t>
            </w:r>
            <w:r w:rsidRPr="00682B54">
              <w:rPr>
                <w:rFonts w:ascii="Arial" w:hAnsi="Arial" w:cs="Arial"/>
                <w:b/>
              </w:rPr>
              <w:t>d</w:t>
            </w:r>
            <w:r w:rsidRPr="00682B54">
              <w:rPr>
                <w:rFonts w:ascii="Arial" w:hAnsi="Arial" w:cs="Arial"/>
                <w:b/>
                <w:spacing w:val="1"/>
              </w:rPr>
              <w:t>P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of</w:t>
            </w:r>
            <w:r w:rsidRPr="00682B54">
              <w:rPr>
                <w:rFonts w:ascii="Arial" w:hAnsi="Arial" w:cs="Arial"/>
                <w:b/>
              </w:rPr>
              <w:t>ile</w:t>
            </w:r>
            <w:r w:rsidRPr="00682B54">
              <w:rPr>
                <w:rFonts w:ascii="Arial" w:hAnsi="Arial" w:cs="Arial"/>
                <w:b/>
                <w:spacing w:val="-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r w:rsidRPr="00682B54">
              <w:rPr>
                <w:rFonts w:ascii="Arial" w:hAnsi="Arial" w:cs="Arial"/>
                <w:b/>
                <w:spacing w:val="-1"/>
              </w:rPr>
              <w:t>L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beor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hita</w:t>
            </w:r>
            <w:proofErr w:type="spellEnd"/>
            <w:r w:rsidRPr="00682B54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proofErr w:type="gramStart"/>
            <w:r w:rsidRPr="00682B54">
              <w:rPr>
                <w:rFonts w:ascii="Arial" w:hAnsi="Arial" w:cs="Arial"/>
                <w:b/>
                <w:spacing w:val="-3"/>
              </w:rPr>
              <w:t>i</w:t>
            </w:r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2"/>
              </w:rPr>
              <w:t>B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of</w:t>
            </w:r>
            <w:r w:rsidRPr="00682B54">
              <w:rPr>
                <w:rFonts w:ascii="Arial" w:hAnsi="Arial" w:cs="Arial"/>
                <w:b/>
              </w:rPr>
              <w:t>l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cAquaculture:</w:t>
            </w:r>
            <w:r w:rsidRPr="00682B54">
              <w:rPr>
                <w:rFonts w:ascii="Arial" w:hAnsi="Arial" w:cs="Arial"/>
                <w:b/>
                <w:spacing w:val="2"/>
              </w:rPr>
              <w:t>I</w:t>
            </w:r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</w:rPr>
              <w:t>p</w:t>
            </w:r>
            <w:r w:rsidRPr="00682B54">
              <w:rPr>
                <w:rFonts w:ascii="Arial" w:hAnsi="Arial" w:cs="Arial"/>
                <w:b/>
                <w:spacing w:val="2"/>
              </w:rPr>
              <w:t>l</w:t>
            </w:r>
            <w:r w:rsidRPr="00682B54">
              <w:rPr>
                <w:rFonts w:ascii="Arial" w:hAnsi="Arial" w:cs="Arial"/>
                <w:b/>
              </w:rPr>
              <w:t>ic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ns</w:t>
            </w:r>
            <w:r w:rsidRPr="00682B54">
              <w:rPr>
                <w:rFonts w:ascii="Arial" w:hAnsi="Arial" w:cs="Arial"/>
                <w:b/>
                <w:spacing w:val="1"/>
              </w:rPr>
              <w:t>fo</w:t>
            </w:r>
            <w:r w:rsidRPr="00682B54">
              <w:rPr>
                <w:rFonts w:ascii="Arial" w:hAnsi="Arial" w:cs="Arial"/>
                <w:b/>
              </w:rPr>
              <w:t>rS</w:t>
            </w:r>
            <w:r w:rsidRPr="00682B54">
              <w:rPr>
                <w:rFonts w:ascii="Arial" w:hAnsi="Arial" w:cs="Arial"/>
                <w:b/>
                <w:spacing w:val="-1"/>
              </w:rPr>
              <w:t>us</w:t>
            </w:r>
            <w:r w:rsidRPr="00682B54">
              <w:rPr>
                <w:rFonts w:ascii="Arial" w:hAnsi="Arial" w:cs="Arial"/>
                <w:b/>
                <w:spacing w:val="1"/>
              </w:rPr>
              <w:t>ta</w:t>
            </w:r>
            <w:r w:rsidRPr="00682B54">
              <w:rPr>
                <w:rFonts w:ascii="Arial" w:hAnsi="Arial" w:cs="Arial"/>
                <w:b/>
              </w:rPr>
              <w:t>inableUr</w:t>
            </w:r>
            <w:r w:rsidRPr="00682B54">
              <w:rPr>
                <w:rFonts w:ascii="Arial" w:hAnsi="Arial" w:cs="Arial"/>
                <w:b/>
                <w:spacing w:val="2"/>
              </w:rPr>
              <w:t>b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1"/>
              </w:rPr>
              <w:t>F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h</w:t>
            </w:r>
            <w:proofErr w:type="spellEnd"/>
            <w:proofErr w:type="gramEnd"/>
          </w:p>
          <w:p w14:paraId="6786A4E1" w14:textId="77777777" w:rsidR="007750E9" w:rsidRPr="00682B54" w:rsidRDefault="007F41BB">
            <w:pPr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Pr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d</w:t>
            </w:r>
            <w:r w:rsidRPr="00682B54">
              <w:rPr>
                <w:rFonts w:ascii="Arial" w:hAnsi="Arial" w:cs="Arial"/>
                <w:b/>
                <w:spacing w:val="-1"/>
              </w:rPr>
              <w:t>u</w:t>
            </w:r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ninTri</w:t>
            </w:r>
            <w:r w:rsidRPr="00682B54">
              <w:rPr>
                <w:rFonts w:ascii="Arial" w:hAnsi="Arial" w:cs="Arial"/>
                <w:b/>
                <w:spacing w:val="-1"/>
              </w:rPr>
              <w:t>b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l</w:t>
            </w:r>
            <w:r w:rsidRPr="00682B54">
              <w:rPr>
                <w:rFonts w:ascii="Arial" w:hAnsi="Arial" w:cs="Arial"/>
                <w:b/>
                <w:spacing w:val="3"/>
              </w:rPr>
              <w:t>C</w:t>
            </w:r>
            <w:r w:rsidRPr="00682B54">
              <w:rPr>
                <w:rFonts w:ascii="Arial" w:hAnsi="Arial" w:cs="Arial"/>
                <w:b/>
              </w:rPr>
              <w:t>h</w:t>
            </w:r>
            <w:r w:rsidRPr="00682B54">
              <w:rPr>
                <w:rFonts w:ascii="Arial" w:hAnsi="Arial" w:cs="Arial"/>
                <w:b/>
                <w:spacing w:val="-1"/>
              </w:rPr>
              <w:t>h</w:t>
            </w:r>
            <w:r w:rsidRPr="00682B54">
              <w:rPr>
                <w:rFonts w:ascii="Arial" w:hAnsi="Arial" w:cs="Arial"/>
                <w:b/>
                <w:spacing w:val="1"/>
              </w:rPr>
              <w:t>att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ga</w:t>
            </w:r>
            <w:r w:rsidRPr="00682B54">
              <w:rPr>
                <w:rFonts w:ascii="Arial" w:hAnsi="Arial" w:cs="Arial"/>
                <w:b/>
              </w:rPr>
              <w:t>rh</w:t>
            </w:r>
            <w:proofErr w:type="spellEnd"/>
          </w:p>
        </w:tc>
      </w:tr>
      <w:tr w:rsidR="007750E9" w:rsidRPr="00682B54" w14:paraId="7FF12968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B650E" w14:textId="77777777" w:rsidR="007750E9" w:rsidRPr="00682B54" w:rsidRDefault="007F41BB">
            <w:pPr>
              <w:spacing w:line="220" w:lineRule="exact"/>
              <w:ind w:left="193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spacing w:val="3"/>
              </w:rPr>
              <w:t>T</w:t>
            </w:r>
            <w:r w:rsidRPr="00682B54">
              <w:rPr>
                <w:rFonts w:ascii="Arial" w:hAnsi="Arial" w:cs="Arial"/>
                <w:spacing w:val="-4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ft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-2"/>
              </w:rPr>
              <w:t>A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ticle</w:t>
            </w:r>
            <w:proofErr w:type="spellEnd"/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40B874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Rese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c</w:t>
            </w:r>
            <w:r w:rsidRPr="00682B54">
              <w:rPr>
                <w:rFonts w:ascii="Arial" w:hAnsi="Arial" w:cs="Arial"/>
                <w:b/>
              </w:rPr>
              <w:t>hA</w:t>
            </w:r>
            <w:r w:rsidRPr="00682B54">
              <w:rPr>
                <w:rFonts w:ascii="Arial" w:hAnsi="Arial" w:cs="Arial"/>
                <w:b/>
                <w:spacing w:val="1"/>
              </w:rPr>
              <w:t>rt</w:t>
            </w:r>
            <w:r w:rsidRPr="00682B54">
              <w:rPr>
                <w:rFonts w:ascii="Arial" w:hAnsi="Arial" w:cs="Arial"/>
                <w:b/>
              </w:rPr>
              <w:t>icle</w:t>
            </w:r>
            <w:proofErr w:type="spellEnd"/>
          </w:p>
        </w:tc>
      </w:tr>
    </w:tbl>
    <w:p w14:paraId="61CE70DE" w14:textId="77777777" w:rsidR="007750E9" w:rsidRPr="00682B54" w:rsidRDefault="007750E9">
      <w:pPr>
        <w:spacing w:line="200" w:lineRule="exact"/>
        <w:rPr>
          <w:rFonts w:ascii="Arial" w:hAnsi="Arial" w:cs="Arial"/>
        </w:rPr>
      </w:pPr>
    </w:p>
    <w:p w14:paraId="47CCD8AD" w14:textId="77777777" w:rsidR="007750E9" w:rsidRPr="00682B54" w:rsidRDefault="00240D84">
      <w:pPr>
        <w:spacing w:before="33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2D45EAC2">
          <v:group id="_x0000_s2079" style="position:absolute;left:0;text-align:left;margin-left:71.45pt;margin-top:1.25pt;width:173.05pt;height:12.5pt;z-index:-251661312;mso-position-horizontal-relative:page" coordorigin="1429,25" coordsize="3461,250">
            <v:shape id="_x0000_s2081" style="position:absolute;left:1440;top:35;width:3440;height:230" coordorigin="1440,35" coordsize="3440,230" path="m1440,265r3440,l4880,35r-3440,l1440,265xe" fillcolor="yellow" stroked="f">
              <v:path arrowok="t"/>
            </v:shape>
            <v:shape id="_x0000_s2080" style="position:absolute;left:1440;top:251;width:3440;height:0" coordorigin="1440,251" coordsize="3440,0" path="m1440,251r3440,e" filled="f" strokeweight="1.06pt">
              <v:path arrowok="t"/>
            </v:shape>
            <w10:wrap anchorx="page"/>
          </v:group>
        </w:pict>
      </w:r>
      <w:r w:rsidR="007F41BB" w:rsidRPr="00682B54">
        <w:rPr>
          <w:rFonts w:ascii="Arial" w:hAnsi="Arial" w:cs="Arial"/>
          <w:b/>
          <w:position w:val="-1"/>
        </w:rPr>
        <w:t xml:space="preserve">PART1 </w:t>
      </w:r>
      <w:r w:rsidR="007F41BB" w:rsidRPr="00682B54">
        <w:rPr>
          <w:rFonts w:ascii="Arial" w:hAnsi="Arial" w:cs="Arial"/>
          <w:b/>
          <w:spacing w:val="1"/>
          <w:position w:val="-1"/>
        </w:rPr>
        <w:t>(</w:t>
      </w:r>
      <w:proofErr w:type="spellStart"/>
      <w:r w:rsidR="007F41BB" w:rsidRPr="00682B54">
        <w:rPr>
          <w:rFonts w:ascii="Arial" w:hAnsi="Arial" w:cs="Arial"/>
          <w:b/>
          <w:spacing w:val="2"/>
          <w:position w:val="-1"/>
        </w:rPr>
        <w:t>I</w:t>
      </w:r>
      <w:r w:rsidR="007F41BB" w:rsidRPr="00682B54">
        <w:rPr>
          <w:rFonts w:ascii="Arial" w:hAnsi="Arial" w:cs="Arial"/>
          <w:b/>
          <w:spacing w:val="-3"/>
          <w:position w:val="-1"/>
        </w:rPr>
        <w:t>m</w:t>
      </w:r>
      <w:r w:rsidR="007F41BB" w:rsidRPr="00682B54">
        <w:rPr>
          <w:rFonts w:ascii="Arial" w:hAnsi="Arial" w:cs="Arial"/>
          <w:b/>
          <w:position w:val="-1"/>
        </w:rPr>
        <w:t>p</w:t>
      </w:r>
      <w:r w:rsidR="007F41BB" w:rsidRPr="00682B54">
        <w:rPr>
          <w:rFonts w:ascii="Arial" w:hAnsi="Arial" w:cs="Arial"/>
          <w:b/>
          <w:spacing w:val="1"/>
          <w:position w:val="-1"/>
        </w:rPr>
        <w:t>o</w:t>
      </w:r>
      <w:r w:rsidR="007F41BB" w:rsidRPr="00682B54">
        <w:rPr>
          <w:rFonts w:ascii="Arial" w:hAnsi="Arial" w:cs="Arial"/>
          <w:b/>
          <w:position w:val="-1"/>
        </w:rPr>
        <w:t>r</w:t>
      </w:r>
      <w:r w:rsidR="007F41BB" w:rsidRPr="00682B54">
        <w:rPr>
          <w:rFonts w:ascii="Arial" w:hAnsi="Arial" w:cs="Arial"/>
          <w:b/>
          <w:spacing w:val="1"/>
          <w:position w:val="-1"/>
        </w:rPr>
        <w:t>ta</w:t>
      </w:r>
      <w:r w:rsidR="007F41BB" w:rsidRPr="00682B54">
        <w:rPr>
          <w:rFonts w:ascii="Arial" w:hAnsi="Arial" w:cs="Arial"/>
          <w:b/>
          <w:position w:val="-1"/>
        </w:rPr>
        <w:t>nce</w:t>
      </w:r>
      <w:r w:rsidR="007F41BB" w:rsidRPr="00682B54">
        <w:rPr>
          <w:rFonts w:ascii="Arial" w:hAnsi="Arial" w:cs="Arial"/>
          <w:b/>
          <w:spacing w:val="1"/>
          <w:position w:val="-1"/>
        </w:rPr>
        <w:t>o</w:t>
      </w:r>
      <w:r w:rsidR="007F41BB" w:rsidRPr="00682B54">
        <w:rPr>
          <w:rFonts w:ascii="Arial" w:hAnsi="Arial" w:cs="Arial"/>
          <w:b/>
          <w:position w:val="-1"/>
        </w:rPr>
        <w:t>f</w:t>
      </w:r>
      <w:r w:rsidR="007F41BB" w:rsidRPr="00682B54">
        <w:rPr>
          <w:rFonts w:ascii="Arial" w:hAnsi="Arial" w:cs="Arial"/>
          <w:b/>
          <w:spacing w:val="1"/>
          <w:position w:val="-1"/>
        </w:rPr>
        <w:t>t</w:t>
      </w:r>
      <w:r w:rsidR="007F41BB" w:rsidRPr="00682B54">
        <w:rPr>
          <w:rFonts w:ascii="Arial" w:hAnsi="Arial" w:cs="Arial"/>
          <w:b/>
          <w:position w:val="-1"/>
        </w:rPr>
        <w:t>he</w:t>
      </w:r>
      <w:proofErr w:type="spellEnd"/>
      <w:r w:rsidR="007F41BB" w:rsidRPr="00682B54">
        <w:rPr>
          <w:rFonts w:ascii="Arial" w:hAnsi="Arial" w:cs="Arial"/>
          <w:b/>
          <w:spacing w:val="-3"/>
          <w:position w:val="-1"/>
        </w:rPr>
        <w:t xml:space="preserve"> m</w:t>
      </w:r>
      <w:r w:rsidR="007F41BB" w:rsidRPr="00682B54">
        <w:rPr>
          <w:rFonts w:ascii="Arial" w:hAnsi="Arial" w:cs="Arial"/>
          <w:b/>
          <w:spacing w:val="1"/>
          <w:position w:val="-1"/>
        </w:rPr>
        <w:t>a</w:t>
      </w:r>
      <w:r w:rsidR="007F41BB" w:rsidRPr="00682B54">
        <w:rPr>
          <w:rFonts w:ascii="Arial" w:hAnsi="Arial" w:cs="Arial"/>
          <w:b/>
          <w:spacing w:val="2"/>
          <w:position w:val="-1"/>
        </w:rPr>
        <w:t>n</w:t>
      </w:r>
      <w:r w:rsidR="007F41BB" w:rsidRPr="00682B54">
        <w:rPr>
          <w:rFonts w:ascii="Arial" w:hAnsi="Arial" w:cs="Arial"/>
          <w:b/>
          <w:position w:val="-1"/>
        </w:rPr>
        <w:t>u</w:t>
      </w:r>
      <w:r w:rsidR="007F41BB" w:rsidRPr="00682B54">
        <w:rPr>
          <w:rFonts w:ascii="Arial" w:hAnsi="Arial" w:cs="Arial"/>
          <w:b/>
          <w:spacing w:val="-1"/>
          <w:position w:val="-1"/>
        </w:rPr>
        <w:t>s</w:t>
      </w:r>
      <w:r w:rsidR="007F41BB" w:rsidRPr="00682B54">
        <w:rPr>
          <w:rFonts w:ascii="Arial" w:hAnsi="Arial" w:cs="Arial"/>
          <w:b/>
          <w:position w:val="-1"/>
        </w:rPr>
        <w:t>c</w:t>
      </w:r>
      <w:r w:rsidR="007F41BB" w:rsidRPr="00682B54">
        <w:rPr>
          <w:rFonts w:ascii="Arial" w:hAnsi="Arial" w:cs="Arial"/>
          <w:b/>
          <w:spacing w:val="1"/>
          <w:position w:val="-1"/>
        </w:rPr>
        <w:t>r</w:t>
      </w:r>
      <w:r w:rsidR="007F41BB" w:rsidRPr="00682B54">
        <w:rPr>
          <w:rFonts w:ascii="Arial" w:hAnsi="Arial" w:cs="Arial"/>
          <w:b/>
          <w:spacing w:val="2"/>
          <w:position w:val="-1"/>
        </w:rPr>
        <w:t>i</w:t>
      </w:r>
      <w:r w:rsidR="007F41BB" w:rsidRPr="00682B54">
        <w:rPr>
          <w:rFonts w:ascii="Arial" w:hAnsi="Arial" w:cs="Arial"/>
          <w:b/>
          <w:position w:val="-1"/>
        </w:rPr>
        <w:t>pt)</w:t>
      </w:r>
    </w:p>
    <w:p w14:paraId="18A1517F" w14:textId="77777777" w:rsidR="007750E9" w:rsidRPr="00682B54" w:rsidRDefault="007750E9">
      <w:pPr>
        <w:spacing w:before="11" w:line="220" w:lineRule="exact"/>
        <w:rPr>
          <w:rFonts w:ascii="Arial" w:hAnsi="Arial" w:cs="Arial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8"/>
        <w:gridCol w:w="4628"/>
      </w:tblGrid>
      <w:tr w:rsidR="007750E9" w:rsidRPr="00682B54" w14:paraId="49E47601" w14:textId="77777777">
        <w:trPr>
          <w:trHeight w:hRule="exact" w:val="643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03725" w14:textId="77777777" w:rsidR="007750E9" w:rsidRPr="00682B54" w:rsidRDefault="007750E9">
            <w:pPr>
              <w:rPr>
                <w:rFonts w:ascii="Arial" w:hAnsi="Arial" w:cs="Arial"/>
              </w:rPr>
            </w:pP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0879F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4"/>
              </w:rPr>
              <w:t>o</w:t>
            </w:r>
            <w:r w:rsidRPr="00682B54">
              <w:rPr>
                <w:rFonts w:ascii="Arial" w:hAnsi="Arial" w:cs="Arial"/>
                <w:b/>
              </w:rPr>
              <w:t>m</w:t>
            </w:r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</w:rPr>
              <w:t>en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heRe</w:t>
            </w:r>
            <w:r w:rsidRPr="00682B54">
              <w:rPr>
                <w:rFonts w:ascii="Arial" w:hAnsi="Arial" w:cs="Arial"/>
                <w:b/>
                <w:spacing w:val="2"/>
              </w:rPr>
              <w:t>v</w:t>
            </w:r>
            <w:r w:rsidRPr="00682B54">
              <w:rPr>
                <w:rFonts w:ascii="Arial" w:hAnsi="Arial" w:cs="Arial"/>
                <w:b/>
              </w:rPr>
              <w:t>ie</w:t>
            </w:r>
            <w:r w:rsidRPr="00682B54">
              <w:rPr>
                <w:rFonts w:ascii="Arial" w:hAnsi="Arial" w:cs="Arial"/>
                <w:b/>
                <w:spacing w:val="3"/>
              </w:rPr>
              <w:t>w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</w:rPr>
              <w:t>s</w:t>
            </w:r>
            <w:proofErr w:type="spellEnd"/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F97EE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Auth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  <w:spacing w:val="3"/>
              </w:rPr>
              <w:t>r</w:t>
            </w:r>
            <w:r w:rsidRPr="00682B54">
              <w:rPr>
                <w:rFonts w:ascii="Arial" w:hAnsi="Arial" w:cs="Arial"/>
                <w:b/>
                <w:spacing w:val="-6"/>
              </w:rPr>
              <w:t>’</w:t>
            </w:r>
            <w:r w:rsidRPr="00682B54">
              <w:rPr>
                <w:rFonts w:ascii="Arial" w:hAnsi="Arial" w:cs="Arial"/>
                <w:b/>
              </w:rPr>
              <w:t>sFe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d</w:t>
            </w:r>
            <w:r w:rsidRPr="00682B54">
              <w:rPr>
                <w:rFonts w:ascii="Arial" w:hAnsi="Arial" w:cs="Arial"/>
                <w:b/>
                <w:spacing w:val="-1"/>
              </w:rPr>
              <w:t>b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  <w:spacing w:val="3"/>
              </w:rPr>
              <w:t>c</w:t>
            </w:r>
            <w:r w:rsidRPr="00682B54">
              <w:rPr>
                <w:rFonts w:ascii="Arial" w:hAnsi="Arial" w:cs="Arial"/>
                <w:b/>
              </w:rPr>
              <w:t>k</w:t>
            </w:r>
            <w:proofErr w:type="spellEnd"/>
          </w:p>
        </w:tc>
      </w:tr>
      <w:tr w:rsidR="007750E9" w:rsidRPr="00682B54" w14:paraId="0DEBDB75" w14:textId="77777777">
        <w:trPr>
          <w:trHeight w:hRule="exact" w:val="4152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FD79B" w14:textId="77777777" w:rsidR="007750E9" w:rsidRPr="00682B54" w:rsidRDefault="007F41BB">
            <w:pPr>
              <w:spacing w:before="2" w:line="236" w:lineRule="auto"/>
              <w:ind w:left="102" w:right="470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Ple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2"/>
              </w:rPr>
              <w:t>w</w:t>
            </w:r>
            <w:r w:rsidRPr="00682B54">
              <w:rPr>
                <w:rFonts w:ascii="Arial" w:hAnsi="Arial" w:cs="Arial"/>
                <w:b/>
              </w:rPr>
              <w:t>ri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ea</w:t>
            </w:r>
            <w:r w:rsidRPr="00682B54">
              <w:rPr>
                <w:rFonts w:ascii="Arial" w:hAnsi="Arial" w:cs="Arial"/>
                <w:b/>
                <w:spacing w:val="1"/>
              </w:rPr>
              <w:t>f</w:t>
            </w:r>
            <w:r w:rsidRPr="00682B54">
              <w:rPr>
                <w:rFonts w:ascii="Arial" w:hAnsi="Arial" w:cs="Arial"/>
                <w:b/>
                <w:spacing w:val="-2"/>
              </w:rPr>
              <w:t>e</w:t>
            </w:r>
            <w:r w:rsidRPr="00682B54">
              <w:rPr>
                <w:rFonts w:ascii="Arial" w:hAnsi="Arial" w:cs="Arial"/>
                <w:b/>
              </w:rPr>
              <w:t>w</w:t>
            </w:r>
            <w:proofErr w:type="spellEnd"/>
            <w:r w:rsidRPr="00682B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en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enc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sr</w:t>
            </w:r>
            <w:r w:rsidRPr="00682B54">
              <w:rPr>
                <w:rFonts w:ascii="Arial" w:hAnsi="Arial" w:cs="Arial"/>
                <w:b/>
                <w:spacing w:val="1"/>
              </w:rPr>
              <w:t>ega</w:t>
            </w:r>
            <w:r w:rsidRPr="00682B54">
              <w:rPr>
                <w:rFonts w:ascii="Arial" w:hAnsi="Arial" w:cs="Arial"/>
                <w:b/>
              </w:rPr>
              <w:t>rding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proofErr w:type="spellEnd"/>
            <w:r w:rsidRPr="00682B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b/>
                <w:spacing w:val="2"/>
              </w:rPr>
              <w:t>i</w:t>
            </w:r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</w:rPr>
              <w:t>p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ta</w:t>
            </w:r>
            <w:r w:rsidRPr="00682B54">
              <w:rPr>
                <w:rFonts w:ascii="Arial" w:hAnsi="Arial" w:cs="Arial"/>
                <w:b/>
              </w:rPr>
              <w:t>nce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his</w:t>
            </w:r>
            <w:r w:rsidRPr="00682B54">
              <w:rPr>
                <w:rFonts w:ascii="Arial" w:hAnsi="Arial" w:cs="Arial"/>
                <w:b/>
                <w:spacing w:val="-5"/>
              </w:rPr>
              <w:t>m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  <w:spacing w:val="2"/>
              </w:rPr>
              <w:t>n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  <w:spacing w:val="2"/>
              </w:rPr>
              <w:t>i</w:t>
            </w:r>
            <w:r w:rsidRPr="00682B54">
              <w:rPr>
                <w:rFonts w:ascii="Arial" w:hAnsi="Arial" w:cs="Arial"/>
                <w:b/>
              </w:rPr>
              <w:t>pt</w:t>
            </w:r>
            <w:r w:rsidRPr="00682B54">
              <w:rPr>
                <w:rFonts w:ascii="Arial" w:hAnsi="Arial" w:cs="Arial"/>
                <w:b/>
                <w:spacing w:val="1"/>
              </w:rPr>
              <w:t>fo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cien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ific</w:t>
            </w:r>
            <w:proofErr w:type="spellEnd"/>
            <w:r w:rsidRPr="00682B54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4"/>
              </w:rPr>
              <w:t>o</w:t>
            </w:r>
            <w:r w:rsidRPr="00682B54">
              <w:rPr>
                <w:rFonts w:ascii="Arial" w:hAnsi="Arial" w:cs="Arial"/>
                <w:b/>
              </w:rPr>
              <w:t>m</w:t>
            </w:r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n</w:t>
            </w:r>
            <w:r w:rsidRPr="00682B54">
              <w:rPr>
                <w:rFonts w:ascii="Arial" w:hAnsi="Arial" w:cs="Arial"/>
                <w:b/>
              </w:rPr>
              <w:t>it</w:t>
            </w:r>
            <w:r w:rsidRPr="00682B54">
              <w:rPr>
                <w:rFonts w:ascii="Arial" w:hAnsi="Arial" w:cs="Arial"/>
                <w:b/>
                <w:spacing w:val="1"/>
              </w:rPr>
              <w:t>y</w:t>
            </w:r>
            <w:r w:rsidRPr="00682B54">
              <w:rPr>
                <w:rFonts w:ascii="Arial" w:hAnsi="Arial" w:cs="Arial"/>
                <w:b/>
              </w:rPr>
              <w:t>.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u</w:t>
            </w:r>
            <w:r w:rsidRPr="00682B54">
              <w:rPr>
                <w:rFonts w:ascii="Arial" w:hAnsi="Arial" w:cs="Arial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</w:rPr>
              <w:t>f</w:t>
            </w:r>
            <w:proofErr w:type="gramEnd"/>
            <w:r w:rsidRPr="00682B54">
              <w:rPr>
                <w:rFonts w:ascii="Arial" w:hAnsi="Arial" w:cs="Arial"/>
                <w:spacing w:val="3"/>
              </w:rPr>
              <w:t>3</w:t>
            </w:r>
            <w:r w:rsidRPr="00682B54">
              <w:rPr>
                <w:rFonts w:ascii="Arial" w:hAnsi="Arial" w:cs="Arial"/>
                <w:spacing w:val="-2"/>
              </w:rPr>
              <w:t>-</w:t>
            </w:r>
            <w:r w:rsidRPr="00682B54">
              <w:rPr>
                <w:rFonts w:ascii="Arial" w:hAnsi="Arial" w:cs="Arial"/>
              </w:rPr>
              <w:t>4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n</w:t>
            </w:r>
            <w:r w:rsidRPr="00682B54">
              <w:rPr>
                <w:rFonts w:ascii="Arial" w:hAnsi="Arial" w:cs="Arial"/>
              </w:rPr>
              <w:t>te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</w:rPr>
              <w:t>s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</w:rPr>
              <w:t>y</w:t>
            </w:r>
          </w:p>
          <w:p w14:paraId="154F4DF2" w14:textId="77777777" w:rsidR="007750E9" w:rsidRPr="00682B54" w:rsidRDefault="007F41BB">
            <w:pPr>
              <w:spacing w:before="1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spacing w:val="1"/>
              </w:rPr>
              <w:t>b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q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ired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is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t</w:t>
            </w:r>
            <w:proofErr w:type="spellEnd"/>
            <w:r w:rsidRPr="00682B54">
              <w:rPr>
                <w:rFonts w:ascii="Arial" w:hAnsi="Arial" w:cs="Arial"/>
              </w:rPr>
              <w:t>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E0153" w14:textId="77777777" w:rsidR="007750E9" w:rsidRPr="00682B54" w:rsidRDefault="007F41BB">
            <w:pPr>
              <w:spacing w:line="260" w:lineRule="exact"/>
              <w:ind w:left="102" w:right="70"/>
              <w:jc w:val="both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 xml:space="preserve">This </w:t>
            </w:r>
            <w:proofErr w:type="spellStart"/>
            <w:r w:rsidRPr="00682B54">
              <w:rPr>
                <w:rFonts w:ascii="Arial" w:hAnsi="Arial" w:cs="Arial"/>
              </w:rPr>
              <w:t>manus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riptp</w:t>
            </w:r>
            <w:r w:rsidRPr="00682B54">
              <w:rPr>
                <w:rFonts w:ascii="Arial" w:hAnsi="Arial" w:cs="Arial"/>
                <w:spacing w:val="-1"/>
              </w:rPr>
              <w:t>r</w:t>
            </w:r>
            <w:r w:rsidRPr="00682B54">
              <w:rPr>
                <w:rFonts w:ascii="Arial" w:hAnsi="Arial" w:cs="Arial"/>
              </w:rPr>
              <w:t>ovi</w:t>
            </w:r>
            <w:r w:rsidRPr="00682B54">
              <w:rPr>
                <w:rFonts w:ascii="Arial" w:hAnsi="Arial" w:cs="Arial"/>
                <w:spacing w:val="3"/>
              </w:rPr>
              <w:t>d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s</w:t>
            </w:r>
            <w:proofErr w:type="spellEnd"/>
            <w:r w:rsidRPr="00682B54">
              <w:rPr>
                <w:rFonts w:ascii="Arial" w:hAnsi="Arial" w:cs="Arial"/>
              </w:rPr>
              <w:t xml:space="preserve"> v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luable b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s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>ne</w:t>
            </w:r>
          </w:p>
          <w:p w14:paraId="7D35A0C5" w14:textId="77777777" w:rsidR="007750E9" w:rsidRPr="00682B54" w:rsidRDefault="007F41BB">
            <w:pPr>
              <w:ind w:left="102" w:right="60"/>
              <w:jc w:val="both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d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 xml:space="preserve">ta on the </w:t>
            </w:r>
            <w:proofErr w:type="spellStart"/>
            <w:r w:rsidRPr="00682B54">
              <w:rPr>
                <w:rFonts w:ascii="Arial" w:hAnsi="Arial" w:cs="Arial"/>
              </w:rPr>
              <w:t>h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matolo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  <w:spacing w:val="3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ca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nd</w:t>
            </w:r>
            <w:proofErr w:type="spellEnd"/>
            <w:r w:rsidRPr="00682B54">
              <w:rPr>
                <w:rFonts w:ascii="Arial" w:hAnsi="Arial" w:cs="Arial"/>
              </w:rPr>
              <w:t xml:space="preserve"> bioc</w:t>
            </w:r>
            <w:r w:rsidRPr="00682B54">
              <w:rPr>
                <w:rFonts w:ascii="Arial" w:hAnsi="Arial" w:cs="Arial"/>
                <w:spacing w:val="2"/>
              </w:rPr>
              <w:t>h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ca</w:t>
            </w:r>
            <w:r w:rsidRPr="00682B54">
              <w:rPr>
                <w:rFonts w:ascii="Arial" w:hAnsi="Arial" w:cs="Arial"/>
              </w:rPr>
              <w:t xml:space="preserve">l </w:t>
            </w:r>
            <w:proofErr w:type="spellStart"/>
            <w:r w:rsidRPr="00682B54">
              <w:rPr>
                <w:rFonts w:ascii="Arial" w:hAnsi="Arial" w:cs="Arial"/>
              </w:rPr>
              <w:t>p</w:t>
            </w:r>
            <w:r w:rsidRPr="00682B54">
              <w:rPr>
                <w:rFonts w:ascii="Arial" w:hAnsi="Arial" w:cs="Arial"/>
                <w:spacing w:val="-1"/>
              </w:rPr>
              <w:t>r</w:t>
            </w:r>
            <w:r w:rsidRPr="00682B54">
              <w:rPr>
                <w:rFonts w:ascii="Arial" w:hAnsi="Arial" w:cs="Arial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l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sof</w:t>
            </w:r>
            <w:r w:rsidRPr="00682B54">
              <w:rPr>
                <w:rFonts w:ascii="Arial" w:hAnsi="Arial" w:cs="Arial"/>
                <w:i/>
                <w:spacing w:val="1"/>
              </w:rPr>
              <w:t>L</w:t>
            </w:r>
            <w:r w:rsidRPr="00682B54">
              <w:rPr>
                <w:rFonts w:ascii="Arial" w:hAnsi="Arial" w:cs="Arial"/>
                <w:i/>
              </w:rPr>
              <w:t>ab</w:t>
            </w:r>
            <w:r w:rsidRPr="00682B54">
              <w:rPr>
                <w:rFonts w:ascii="Arial" w:hAnsi="Arial" w:cs="Arial"/>
                <w:i/>
                <w:spacing w:val="-1"/>
              </w:rPr>
              <w:t>e</w:t>
            </w:r>
            <w:r w:rsidRPr="00682B54">
              <w:rPr>
                <w:rFonts w:ascii="Arial" w:hAnsi="Arial" w:cs="Arial"/>
                <w:i/>
              </w:rPr>
              <w:t>orohita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-2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dund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r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2"/>
              </w:rPr>
              <w:t>B</w:t>
            </w:r>
            <w:r w:rsidRPr="00682B54">
              <w:rPr>
                <w:rFonts w:ascii="Arial" w:hAnsi="Arial" w:cs="Arial"/>
              </w:rPr>
              <w:t>iofl</w:t>
            </w:r>
            <w:r w:rsidRPr="00682B54">
              <w:rPr>
                <w:rFonts w:ascii="Arial" w:hAnsi="Arial" w:cs="Arial"/>
                <w:spacing w:val="2"/>
              </w:rPr>
              <w:t>o</w:t>
            </w:r>
            <w:r w:rsidRPr="00682B54">
              <w:rPr>
                <w:rFonts w:ascii="Arial" w:hAnsi="Arial" w:cs="Arial"/>
              </w:rPr>
              <w:t>c</w:t>
            </w:r>
            <w:proofErr w:type="spellEnd"/>
            <w:r w:rsidRPr="00682B54">
              <w:rPr>
                <w:rFonts w:ascii="Arial" w:hAnsi="Arial" w:cs="Arial"/>
              </w:rPr>
              <w:t xml:space="preserve"> T</w:t>
            </w:r>
            <w:r w:rsidRPr="00682B54">
              <w:rPr>
                <w:rFonts w:ascii="Arial" w:hAnsi="Arial" w:cs="Arial"/>
                <w:spacing w:val="-1"/>
              </w:rPr>
              <w:t>ec</w:t>
            </w:r>
            <w:r w:rsidRPr="00682B54">
              <w:rPr>
                <w:rFonts w:ascii="Arial" w:hAnsi="Arial" w:cs="Arial"/>
              </w:rPr>
              <w:t>hnol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  <w:spacing w:val="2"/>
              </w:rPr>
              <w:t>g</w:t>
            </w:r>
            <w:r w:rsidRPr="00682B54">
              <w:rPr>
                <w:rFonts w:ascii="Arial" w:hAnsi="Arial" w:cs="Arial"/>
              </w:rPr>
              <w:t xml:space="preserve">y </w:t>
            </w:r>
            <w:r w:rsidRPr="00682B54">
              <w:rPr>
                <w:rFonts w:ascii="Arial" w:hAnsi="Arial" w:cs="Arial"/>
                <w:spacing w:val="1"/>
              </w:rPr>
              <w:t>(</w:t>
            </w:r>
            <w:r w:rsidRPr="00682B54">
              <w:rPr>
                <w:rFonts w:ascii="Arial" w:hAnsi="Arial" w:cs="Arial"/>
                <w:spacing w:val="-2"/>
              </w:rPr>
              <w:t>B</w:t>
            </w:r>
            <w:r w:rsidRPr="00682B54">
              <w:rPr>
                <w:rFonts w:ascii="Arial" w:hAnsi="Arial" w:cs="Arial"/>
                <w:spacing w:val="1"/>
              </w:rPr>
              <w:t>FT</w:t>
            </w:r>
            <w:r w:rsidRPr="00682B54">
              <w:rPr>
                <w:rFonts w:ascii="Arial" w:hAnsi="Arial" w:cs="Arial"/>
                <w:spacing w:val="-1"/>
              </w:rPr>
              <w:t>)</w:t>
            </w:r>
            <w:r w:rsidRPr="00682B54">
              <w:rPr>
                <w:rFonts w:ascii="Arial" w:hAnsi="Arial" w:cs="Arial"/>
              </w:rPr>
              <w:t>.</w:t>
            </w:r>
            <w:proofErr w:type="spellStart"/>
            <w:r w:rsidRPr="00682B54">
              <w:rPr>
                <w:rFonts w:ascii="Arial" w:hAnsi="Arial" w:cs="Arial"/>
              </w:rPr>
              <w:t>Ito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</w:rPr>
              <w:t>f</w:t>
            </w:r>
            <w:r w:rsidRPr="00682B54">
              <w:rPr>
                <w:rFonts w:ascii="Arial" w:hAnsi="Arial" w:cs="Arial"/>
                <w:spacing w:val="-2"/>
              </w:rPr>
              <w:t>e</w:t>
            </w:r>
            <w:r w:rsidRPr="00682B54">
              <w:rPr>
                <w:rFonts w:ascii="Arial" w:hAnsi="Arial" w:cs="Arial"/>
              </w:rPr>
              <w:t>rsobj</w:t>
            </w:r>
            <w:r w:rsidRPr="00682B54">
              <w:rPr>
                <w:rFonts w:ascii="Arial" w:hAnsi="Arial" w:cs="Arial"/>
                <w:spacing w:val="2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>ve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viden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ere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</w:rPr>
              <w:t>rdi</w:t>
            </w:r>
            <w:r w:rsidRPr="00682B54">
              <w:rPr>
                <w:rFonts w:ascii="Arial" w:hAnsi="Arial" w:cs="Arial"/>
                <w:spacing w:val="2"/>
              </w:rPr>
              <w:t>n</w:t>
            </w:r>
            <w:r w:rsidRPr="00682B54">
              <w:rPr>
                <w:rFonts w:ascii="Arial" w:hAnsi="Arial" w:cs="Arial"/>
              </w:rPr>
              <w:t>g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</w:rPr>
              <w:t>the</w:t>
            </w:r>
            <w:r w:rsidRPr="00682B54">
              <w:rPr>
                <w:rFonts w:ascii="Arial" w:hAnsi="Arial" w:cs="Arial"/>
                <w:spacing w:val="3"/>
              </w:rPr>
              <w:t>i</w:t>
            </w:r>
            <w:r w:rsidRPr="00682B54">
              <w:rPr>
                <w:rFonts w:ascii="Arial" w:hAnsi="Arial" w:cs="Arial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m</w:t>
            </w:r>
            <w:r w:rsidRPr="00682B54">
              <w:rPr>
                <w:rFonts w:ascii="Arial" w:hAnsi="Arial" w:cs="Arial"/>
              </w:rPr>
              <w:t>une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ompet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1"/>
              </w:rPr>
              <w:t>c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ndmet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bol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>c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  <w:spacing w:val="2"/>
              </w:rPr>
              <w:t>d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</w:rPr>
              <w:t>ptationsofth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>s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r w:rsidRPr="00682B54">
              <w:rPr>
                <w:rFonts w:ascii="Arial" w:hAnsi="Arial" w:cs="Arial"/>
                <w:spacing w:val="-1"/>
              </w:rPr>
              <w:t>ec</w:t>
            </w:r>
            <w:r w:rsidRPr="00682B54">
              <w:rPr>
                <w:rFonts w:ascii="Arial" w:hAnsi="Arial" w:cs="Arial"/>
              </w:rPr>
              <w:t>onom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ca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6"/>
              </w:rPr>
              <w:t>l</w:t>
            </w:r>
            <w:r w:rsidRPr="00682B54">
              <w:rPr>
                <w:rFonts w:ascii="Arial" w:hAnsi="Arial" w:cs="Arial"/>
              </w:rPr>
              <w:t xml:space="preserve">y  </w:t>
            </w:r>
            <w:proofErr w:type="spellStart"/>
            <w:r w:rsidRPr="00682B54">
              <w:rPr>
                <w:rFonts w:ascii="Arial" w:hAnsi="Arial" w:cs="Arial"/>
              </w:rPr>
              <w:t>vi</w:t>
            </w:r>
            <w:r w:rsidRPr="00682B54">
              <w:rPr>
                <w:rFonts w:ascii="Arial" w:hAnsi="Arial" w:cs="Arial"/>
                <w:spacing w:val="1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lmajor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r w:rsidRPr="00682B54">
              <w:rPr>
                <w:rFonts w:ascii="Arial" w:hAnsi="Arial" w:cs="Arial"/>
                <w:spacing w:val="-1"/>
              </w:rPr>
              <w:t>ca</w:t>
            </w:r>
            <w:r w:rsidRPr="00682B54">
              <w:rPr>
                <w:rFonts w:ascii="Arial" w:hAnsi="Arial" w:cs="Arial"/>
              </w:rPr>
              <w:t>rp s</w:t>
            </w:r>
            <w:r w:rsidRPr="00682B54">
              <w:rPr>
                <w:rFonts w:ascii="Arial" w:hAnsi="Arial" w:cs="Arial"/>
                <w:spacing w:val="2"/>
              </w:rPr>
              <w:t>p</w:t>
            </w:r>
            <w:r w:rsidRPr="00682B54">
              <w:rPr>
                <w:rFonts w:ascii="Arial" w:hAnsi="Arial" w:cs="Arial"/>
                <w:spacing w:val="-1"/>
              </w:rPr>
              <w:t>ec</w:t>
            </w:r>
            <w:r w:rsidRPr="00682B54">
              <w:rPr>
                <w:rFonts w:ascii="Arial" w:hAnsi="Arial" w:cs="Arial"/>
              </w:rPr>
              <w:t>ies in hi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</w:rPr>
              <w:t>h</w:t>
            </w:r>
            <w:r w:rsidRPr="00682B54">
              <w:rPr>
                <w:rFonts w:ascii="Arial" w:hAnsi="Arial" w:cs="Arial"/>
                <w:spacing w:val="-1"/>
              </w:rPr>
              <w:t>-</w:t>
            </w:r>
            <w:r w:rsidRPr="00682B54">
              <w:rPr>
                <w:rFonts w:ascii="Arial" w:hAnsi="Arial" w:cs="Arial"/>
              </w:rPr>
              <w:t>d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nsi</w:t>
            </w:r>
            <w:r w:rsidRPr="00682B54">
              <w:rPr>
                <w:rFonts w:ascii="Arial" w:hAnsi="Arial" w:cs="Arial"/>
                <w:spacing w:val="6"/>
              </w:rPr>
              <w:t>t</w:t>
            </w:r>
            <w:r w:rsidRPr="00682B54">
              <w:rPr>
                <w:rFonts w:ascii="Arial" w:hAnsi="Arial" w:cs="Arial"/>
              </w:rPr>
              <w:t xml:space="preserve">y </w:t>
            </w:r>
            <w:proofErr w:type="spellStart"/>
            <w:r w:rsidRPr="00682B54">
              <w:rPr>
                <w:rFonts w:ascii="Arial" w:hAnsi="Arial" w:cs="Arial"/>
                <w:spacing w:val="5"/>
              </w:rPr>
              <w:t>s</w:t>
            </w:r>
            <w:r w:rsidRPr="00682B54">
              <w:rPr>
                <w:rFonts w:ascii="Arial" w:hAnsi="Arial" w:cs="Arial"/>
                <w:spacing w:val="-5"/>
              </w:rPr>
              <w:t>y</w:t>
            </w:r>
            <w:r w:rsidRPr="00682B54">
              <w:rPr>
                <w:rFonts w:ascii="Arial" w:hAnsi="Arial" w:cs="Arial"/>
              </w:rPr>
              <w:t>ste</w:t>
            </w:r>
            <w:r w:rsidRPr="00682B54">
              <w:rPr>
                <w:rFonts w:ascii="Arial" w:hAnsi="Arial" w:cs="Arial"/>
                <w:spacing w:val="1"/>
              </w:rPr>
              <w:t>m</w:t>
            </w:r>
            <w:r w:rsidRPr="00682B54">
              <w:rPr>
                <w:rFonts w:ascii="Arial" w:hAnsi="Arial" w:cs="Arial"/>
              </w:rPr>
              <w:t>s.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  <w:spacing w:val="2"/>
              </w:rPr>
              <w:t>u</w:t>
            </w:r>
            <w:r w:rsidRPr="00682B54">
              <w:rPr>
                <w:rFonts w:ascii="Arial" w:hAnsi="Arial" w:cs="Arial"/>
              </w:rPr>
              <w:t>rth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rmo</w:t>
            </w:r>
            <w:r w:rsidRPr="00682B54">
              <w:rPr>
                <w:rFonts w:ascii="Arial" w:hAnsi="Arial" w:cs="Arial"/>
                <w:spacing w:val="-1"/>
              </w:rPr>
              <w:t>re</w:t>
            </w:r>
            <w:r w:rsidRPr="00682B54">
              <w:rPr>
                <w:rFonts w:ascii="Arial" w:hAnsi="Arial" w:cs="Arial"/>
              </w:rPr>
              <w:t>,t</w:t>
            </w:r>
            <w:r w:rsidRPr="00682B54">
              <w:rPr>
                <w:rFonts w:ascii="Arial" w:hAnsi="Arial" w:cs="Arial"/>
                <w:spacing w:val="3"/>
              </w:rPr>
              <w:t>h</w:t>
            </w:r>
            <w:r w:rsidRPr="00682B54">
              <w:rPr>
                <w:rFonts w:ascii="Arial" w:hAnsi="Arial" w:cs="Arial"/>
              </w:rPr>
              <w:t>estu</w:t>
            </w:r>
            <w:r w:rsidRPr="00682B54">
              <w:rPr>
                <w:rFonts w:ascii="Arial" w:hAnsi="Arial" w:cs="Arial"/>
                <w:spacing w:val="3"/>
              </w:rPr>
              <w:t>d</w:t>
            </w:r>
            <w:r w:rsidRPr="00682B54">
              <w:rPr>
                <w:rFonts w:ascii="Arial" w:hAnsi="Arial" w:cs="Arial"/>
              </w:rPr>
              <w:t>y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</w:rPr>
              <w:t>fillsa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ritic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  <w:spacing w:val="2"/>
              </w:rPr>
              <w:t>o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-2"/>
              </w:rPr>
              <w:t>a</w:t>
            </w:r>
            <w:r w:rsidRPr="00682B54">
              <w:rPr>
                <w:rFonts w:ascii="Arial" w:hAnsi="Arial" w:cs="Arial"/>
              </w:rPr>
              <w:t>ph</w:t>
            </w:r>
            <w:r w:rsidRPr="00682B54">
              <w:rPr>
                <w:rFonts w:ascii="Arial" w:hAnsi="Arial" w:cs="Arial"/>
                <w:spacing w:val="3"/>
              </w:rPr>
              <w:t>i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p</w:t>
            </w:r>
            <w:proofErr w:type="spellEnd"/>
            <w:r w:rsidRPr="00682B54">
              <w:rPr>
                <w:rFonts w:ascii="Arial" w:hAnsi="Arial" w:cs="Arial"/>
                <w:spacing w:val="5"/>
              </w:rPr>
              <w:t xml:space="preserve"> b</w:t>
            </w:r>
            <w:r w:rsidRPr="00682B54">
              <w:rPr>
                <w:rFonts w:ascii="Arial" w:hAnsi="Arial" w:cs="Arial"/>
              </w:rPr>
              <w:t xml:space="preserve">y 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v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luati</w:t>
            </w:r>
            <w:r w:rsidRPr="00682B54">
              <w:rPr>
                <w:rFonts w:ascii="Arial" w:hAnsi="Arial" w:cs="Arial"/>
                <w:spacing w:val="3"/>
              </w:rPr>
              <w:t>n</w:t>
            </w:r>
            <w:r w:rsidRPr="00682B54">
              <w:rPr>
                <w:rFonts w:ascii="Arial" w:hAnsi="Arial" w:cs="Arial"/>
              </w:rPr>
              <w:t xml:space="preserve">g </w:t>
            </w:r>
            <w:r w:rsidRPr="00682B54">
              <w:rPr>
                <w:rFonts w:ascii="Arial" w:hAnsi="Arial" w:cs="Arial"/>
                <w:spacing w:val="-2"/>
              </w:rPr>
              <w:t>B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</w:rPr>
              <w:t xml:space="preserve">T 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ppl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ca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 xml:space="preserve">on  in  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n in</w:t>
            </w:r>
            <w:r w:rsidRPr="00682B54">
              <w:rPr>
                <w:rFonts w:ascii="Arial" w:hAnsi="Arial" w:cs="Arial"/>
                <w:spacing w:val="1"/>
              </w:rPr>
              <w:t>l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nd, landlo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k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d tribal  r</w:t>
            </w:r>
            <w:r w:rsidRPr="00682B54">
              <w:rPr>
                <w:rFonts w:ascii="Arial" w:hAnsi="Arial" w:cs="Arial"/>
                <w:spacing w:val="-2"/>
              </w:rPr>
              <w:t>eg</w:t>
            </w:r>
            <w:r w:rsidRPr="00682B54">
              <w:rPr>
                <w:rFonts w:ascii="Arial" w:hAnsi="Arial" w:cs="Arial"/>
              </w:rPr>
              <w:t>ion fa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3"/>
              </w:rPr>
              <w:t>n</w:t>
            </w:r>
            <w:r w:rsidRPr="00682B54">
              <w:rPr>
                <w:rFonts w:ascii="Arial" w:hAnsi="Arial" w:cs="Arial"/>
              </w:rPr>
              <w:t xml:space="preserve">g land  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nd w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 xml:space="preserve">ter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onstr</w:t>
            </w:r>
            <w:r w:rsidRPr="00682B54">
              <w:rPr>
                <w:rFonts w:ascii="Arial" w:hAnsi="Arial" w:cs="Arial"/>
                <w:spacing w:val="-2"/>
              </w:rPr>
              <w:t>a</w:t>
            </w:r>
            <w:r w:rsidRPr="00682B54">
              <w:rPr>
                <w:rFonts w:ascii="Arial" w:hAnsi="Arial" w:cs="Arial"/>
              </w:rPr>
              <w:t>in</w:t>
            </w:r>
            <w:r w:rsidRPr="00682B54">
              <w:rPr>
                <w:rFonts w:ascii="Arial" w:hAnsi="Arial" w:cs="Arial"/>
                <w:spacing w:val="1"/>
              </w:rPr>
              <w:t>t</w:t>
            </w:r>
            <w:r w:rsidRPr="00682B54">
              <w:rPr>
                <w:rFonts w:ascii="Arial" w:hAnsi="Arial" w:cs="Arial"/>
              </w:rPr>
              <w:t>s.Th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se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</w:rPr>
              <w:t>findin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</w:rPr>
              <w:t>so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f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r</w:t>
            </w:r>
            <w:proofErr w:type="spellEnd"/>
            <w:r w:rsidRPr="00682B54">
              <w:rPr>
                <w:rFonts w:ascii="Arial" w:hAnsi="Arial" w:cs="Arial"/>
              </w:rPr>
              <w:t xml:space="preserve"> p</w:t>
            </w:r>
            <w:r w:rsidRPr="00682B54">
              <w:rPr>
                <w:rFonts w:ascii="Arial" w:hAnsi="Arial" w:cs="Arial"/>
                <w:spacing w:val="-1"/>
              </w:rPr>
              <w:t>r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ca</w:t>
            </w:r>
            <w:r w:rsidRPr="00682B54">
              <w:rPr>
                <w:rFonts w:ascii="Arial" w:hAnsi="Arial" w:cs="Arial"/>
              </w:rPr>
              <w:t xml:space="preserve">l </w:t>
            </w:r>
            <w:proofErr w:type="spellStart"/>
            <w:r w:rsidRPr="00682B54">
              <w:rPr>
                <w:rFonts w:ascii="Arial" w:hAnsi="Arial" w:cs="Arial"/>
              </w:rPr>
              <w:t>ins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</w:rPr>
              <w:t>htsthat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ontribute</w:t>
            </w:r>
            <w:r w:rsidRPr="00682B54">
              <w:rPr>
                <w:rFonts w:ascii="Arial" w:hAnsi="Arial" w:cs="Arial"/>
                <w:spacing w:val="2"/>
              </w:rPr>
              <w:t>d</w:t>
            </w:r>
            <w:r w:rsidRPr="00682B54">
              <w:rPr>
                <w:rFonts w:ascii="Arial" w:hAnsi="Arial" w:cs="Arial"/>
              </w:rPr>
              <w:t>ir</w:t>
            </w:r>
            <w:r w:rsidRPr="00682B54">
              <w:rPr>
                <w:rFonts w:ascii="Arial" w:hAnsi="Arial" w:cs="Arial"/>
                <w:spacing w:val="-1"/>
              </w:rPr>
              <w:t>ec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3"/>
              </w:rPr>
              <w:t>l</w:t>
            </w:r>
            <w:r w:rsidRPr="00682B54">
              <w:rPr>
                <w:rFonts w:ascii="Arial" w:hAnsi="Arial" w:cs="Arial"/>
              </w:rPr>
              <w:t>y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</w:rPr>
              <w:t>tol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ca</w:t>
            </w:r>
            <w:r w:rsidRPr="00682B54">
              <w:rPr>
                <w:rFonts w:ascii="Arial" w:hAnsi="Arial" w:cs="Arial"/>
              </w:rPr>
              <w:t>lfood</w:t>
            </w:r>
            <w:proofErr w:type="spellEnd"/>
            <w:r w:rsidRPr="00682B54">
              <w:rPr>
                <w:rFonts w:ascii="Arial" w:hAnsi="Arial" w:cs="Arial"/>
              </w:rPr>
              <w:t xml:space="preserve"> s</w:t>
            </w:r>
            <w:r w:rsidRPr="00682B54">
              <w:rPr>
                <w:rFonts w:ascii="Arial" w:hAnsi="Arial" w:cs="Arial"/>
                <w:spacing w:val="-1"/>
              </w:rPr>
              <w:t>ec</w:t>
            </w:r>
            <w:r w:rsidRPr="00682B54">
              <w:rPr>
                <w:rFonts w:ascii="Arial" w:hAnsi="Arial" w:cs="Arial"/>
              </w:rPr>
              <w:t>u</w:t>
            </w:r>
            <w:r w:rsidRPr="00682B54">
              <w:rPr>
                <w:rFonts w:ascii="Arial" w:hAnsi="Arial" w:cs="Arial"/>
                <w:spacing w:val="-1"/>
              </w:rPr>
              <w:t>r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6"/>
              </w:rPr>
              <w:t>t</w:t>
            </w:r>
            <w:r w:rsidRPr="00682B54">
              <w:rPr>
                <w:rFonts w:ascii="Arial" w:hAnsi="Arial" w:cs="Arial"/>
                <w:spacing w:val="-5"/>
              </w:rPr>
              <w:t>y</w:t>
            </w:r>
            <w:r w:rsidRPr="00682B54">
              <w:rPr>
                <w:rFonts w:ascii="Arial" w:hAnsi="Arial" w:cs="Arial"/>
              </w:rPr>
              <w:t xml:space="preserve">, 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>mate</w:t>
            </w:r>
            <w:r w:rsidRPr="00682B54">
              <w:rPr>
                <w:rFonts w:ascii="Arial" w:hAnsi="Arial" w:cs="Arial"/>
                <w:spacing w:val="2"/>
              </w:rPr>
              <w:t>-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-2"/>
              </w:rPr>
              <w:t>e</w:t>
            </w:r>
            <w:r w:rsidRPr="00682B54">
              <w:rPr>
                <w:rFonts w:ascii="Arial" w:hAnsi="Arial" w:cs="Arial"/>
              </w:rPr>
              <w:t>si</w:t>
            </w:r>
            <w:r w:rsidRPr="00682B54">
              <w:rPr>
                <w:rFonts w:ascii="Arial" w:hAnsi="Arial" w:cs="Arial"/>
                <w:spacing w:val="1"/>
              </w:rPr>
              <w:t>l</w:t>
            </w:r>
            <w:r w:rsidRPr="00682B54">
              <w:rPr>
                <w:rFonts w:ascii="Arial" w:hAnsi="Arial" w:cs="Arial"/>
              </w:rPr>
              <w:t xml:space="preserve">ient </w:t>
            </w:r>
            <w:proofErr w:type="spellStart"/>
            <w:r w:rsidRPr="00682B54">
              <w:rPr>
                <w:rFonts w:ascii="Arial" w:hAnsi="Arial" w:cs="Arial"/>
              </w:rPr>
              <w:t>f</w:t>
            </w:r>
            <w:r w:rsidRPr="00682B54">
              <w:rPr>
                <w:rFonts w:ascii="Arial" w:hAnsi="Arial" w:cs="Arial"/>
                <w:spacing w:val="-2"/>
              </w:rPr>
              <w:t>a</w:t>
            </w:r>
            <w:r w:rsidRPr="00682B54">
              <w:rPr>
                <w:rFonts w:ascii="Arial" w:hAnsi="Arial" w:cs="Arial"/>
              </w:rPr>
              <w:t>rmi</w:t>
            </w:r>
            <w:r w:rsidRPr="00682B54">
              <w:rPr>
                <w:rFonts w:ascii="Arial" w:hAnsi="Arial" w:cs="Arial"/>
                <w:spacing w:val="2"/>
              </w:rPr>
              <w:t>n</w:t>
            </w:r>
            <w:r w:rsidRPr="00682B54">
              <w:rPr>
                <w:rFonts w:ascii="Arial" w:hAnsi="Arial" w:cs="Arial"/>
                <w:spacing w:val="-2"/>
              </w:rPr>
              <w:t>g</w:t>
            </w:r>
            <w:r w:rsidRPr="00682B54">
              <w:rPr>
                <w:rFonts w:ascii="Arial" w:hAnsi="Arial" w:cs="Arial"/>
              </w:rPr>
              <w:t>,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nd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</w:rPr>
              <w:t>sus</w:t>
            </w:r>
            <w:r w:rsidRPr="00682B54">
              <w:rPr>
                <w:rFonts w:ascii="Arial" w:hAnsi="Arial" w:cs="Arial"/>
                <w:spacing w:val="1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a</w:t>
            </w:r>
            <w:r w:rsidRPr="00682B54">
              <w:rPr>
                <w:rFonts w:ascii="Arial" w:hAnsi="Arial" w:cs="Arial"/>
              </w:rPr>
              <w:t>inableurb</w:t>
            </w:r>
            <w:r w:rsidRPr="00682B54">
              <w:rPr>
                <w:rFonts w:ascii="Arial" w:hAnsi="Arial" w:cs="Arial"/>
                <w:spacing w:val="-2"/>
              </w:rPr>
              <w:t>a</w:t>
            </w:r>
            <w:r w:rsidRPr="00682B54">
              <w:rPr>
                <w:rFonts w:ascii="Arial" w:hAnsi="Arial" w:cs="Arial"/>
              </w:rPr>
              <w:t>n</w:t>
            </w:r>
            <w:proofErr w:type="spellEnd"/>
            <w:r w:rsidRPr="00682B54">
              <w:rPr>
                <w:rFonts w:ascii="Arial" w:hAnsi="Arial" w:cs="Arial"/>
              </w:rPr>
              <w:t xml:space="preserve"> fish p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odu</w:t>
            </w:r>
            <w:r w:rsidRPr="00682B54">
              <w:rPr>
                <w:rFonts w:ascii="Arial" w:hAnsi="Arial" w:cs="Arial"/>
                <w:spacing w:val="-1"/>
              </w:rPr>
              <w:t>c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1"/>
              </w:rPr>
              <w:t>io</w:t>
            </w:r>
            <w:r w:rsidRPr="00682B54">
              <w:rPr>
                <w:rFonts w:ascii="Arial" w:hAnsi="Arial" w:cs="Arial"/>
              </w:rPr>
              <w:t>n.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59AAF" w14:textId="77777777" w:rsidR="007750E9" w:rsidRPr="00682B54" w:rsidRDefault="00B75D25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 xml:space="preserve">We sincerely thank the reviewer for the positive assessment of the manuscript's scientific significance. We appreciate the recognition of the study’s contribution toward understanding the physiological and biochemical health status of </w:t>
            </w:r>
            <w:proofErr w:type="spellStart"/>
            <w:r w:rsidRPr="00682B54">
              <w:rPr>
                <w:rFonts w:ascii="Arial" w:hAnsi="Arial" w:cs="Arial"/>
              </w:rPr>
              <w:t>Labeo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</w:rPr>
              <w:t>rohita</w:t>
            </w:r>
            <w:proofErr w:type="spellEnd"/>
            <w:r w:rsidRPr="00682B54">
              <w:rPr>
                <w:rFonts w:ascii="Arial" w:hAnsi="Arial" w:cs="Arial"/>
              </w:rPr>
              <w:t xml:space="preserve"> cultured under </w:t>
            </w:r>
            <w:proofErr w:type="spellStart"/>
            <w:r w:rsidRPr="00682B54">
              <w:rPr>
                <w:rFonts w:ascii="Arial" w:hAnsi="Arial" w:cs="Arial"/>
              </w:rPr>
              <w:t>biofloc</w:t>
            </w:r>
            <w:proofErr w:type="spellEnd"/>
            <w:r w:rsidRPr="00682B54">
              <w:rPr>
                <w:rFonts w:ascii="Arial" w:hAnsi="Arial" w:cs="Arial"/>
              </w:rPr>
              <w:t xml:space="preserve"> technology. The manuscript has been further strengthened through revision and additional literature support to enhance its relevance for sustainable aquaculture development in tribal and semi-urban regions.</w:t>
            </w:r>
          </w:p>
        </w:tc>
      </w:tr>
    </w:tbl>
    <w:p w14:paraId="66326C54" w14:textId="77777777" w:rsidR="007750E9" w:rsidRPr="00682B54" w:rsidRDefault="007750E9">
      <w:pPr>
        <w:spacing w:before="17" w:line="200" w:lineRule="exact"/>
        <w:rPr>
          <w:rFonts w:ascii="Arial" w:hAnsi="Arial" w:cs="Arial"/>
        </w:rPr>
      </w:pPr>
    </w:p>
    <w:p w14:paraId="3772B51F" w14:textId="73E911E3" w:rsidR="007750E9" w:rsidRPr="00682B54" w:rsidRDefault="00240D84">
      <w:pPr>
        <w:spacing w:before="33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6E4BE4A6">
          <v:group id="_x0000_s2076" style="position:absolute;left:0;text-align:left;margin-left:71.45pt;margin-top:1.25pt;width:142.8pt;height:12.5pt;z-index:-251660288;mso-position-horizontal-relative:page" coordorigin="1429,25" coordsize="2856,250">
            <v:shape id="_x0000_s2078" style="position:absolute;left:1440;top:35;width:2835;height:230" coordorigin="1440,35" coordsize="2835,230" path="m1440,265r2835,l4275,35r-2835,l1440,265xe" fillcolor="yellow" stroked="f">
              <v:path arrowok="t"/>
            </v:shape>
            <v:shape id="_x0000_s2077" style="position:absolute;left:1440;top:251;width:2835;height:0" coordorigin="1440,251" coordsize="2835,0" path="m1440,251r2835,e" filled="f" strokeweight=".37392mm">
              <v:path arrowok="t"/>
            </v:shape>
            <w10:wrap anchorx="page"/>
          </v:group>
        </w:pict>
      </w:r>
      <w:r w:rsidR="007F41BB" w:rsidRPr="00682B54">
        <w:rPr>
          <w:rFonts w:ascii="Arial" w:hAnsi="Arial" w:cs="Arial"/>
          <w:b/>
        </w:rPr>
        <w:t>PART</w:t>
      </w:r>
      <w:r w:rsidR="004851E3">
        <w:rPr>
          <w:rFonts w:ascii="Arial" w:hAnsi="Arial" w:cs="Arial"/>
          <w:b/>
        </w:rPr>
        <w:t xml:space="preserve"> </w:t>
      </w:r>
      <w:r w:rsidR="007F41BB" w:rsidRPr="00682B54">
        <w:rPr>
          <w:rFonts w:ascii="Arial" w:hAnsi="Arial" w:cs="Arial"/>
          <w:b/>
          <w:spacing w:val="1"/>
        </w:rPr>
        <w:t>2</w:t>
      </w:r>
      <w:r w:rsidR="007F41BB" w:rsidRPr="00682B54">
        <w:rPr>
          <w:rFonts w:ascii="Arial" w:hAnsi="Arial" w:cs="Arial"/>
          <w:b/>
        </w:rPr>
        <w:t>.1</w:t>
      </w:r>
      <w:r w:rsidR="007F41BB" w:rsidRPr="00682B54">
        <w:rPr>
          <w:rFonts w:ascii="Arial" w:hAnsi="Arial" w:cs="Arial"/>
          <w:b/>
          <w:spacing w:val="1"/>
        </w:rPr>
        <w:t>(O</w:t>
      </w:r>
      <w:r w:rsidR="007F41BB" w:rsidRPr="00682B54">
        <w:rPr>
          <w:rFonts w:ascii="Arial" w:hAnsi="Arial" w:cs="Arial"/>
          <w:b/>
        </w:rPr>
        <w:t>bj</w:t>
      </w:r>
      <w:r w:rsidR="007F41BB" w:rsidRPr="00682B54">
        <w:rPr>
          <w:rFonts w:ascii="Arial" w:hAnsi="Arial" w:cs="Arial"/>
          <w:b/>
          <w:spacing w:val="1"/>
        </w:rPr>
        <w:t>e</w:t>
      </w:r>
      <w:r w:rsidR="007F41BB" w:rsidRPr="00682B54">
        <w:rPr>
          <w:rFonts w:ascii="Arial" w:hAnsi="Arial" w:cs="Arial"/>
          <w:b/>
        </w:rPr>
        <w:t>c</w:t>
      </w:r>
      <w:r w:rsidR="007F41BB" w:rsidRPr="00682B54">
        <w:rPr>
          <w:rFonts w:ascii="Arial" w:hAnsi="Arial" w:cs="Arial"/>
          <w:b/>
          <w:spacing w:val="1"/>
        </w:rPr>
        <w:t>t</w:t>
      </w:r>
      <w:r w:rsidR="007F41BB" w:rsidRPr="00682B54">
        <w:rPr>
          <w:rFonts w:ascii="Arial" w:hAnsi="Arial" w:cs="Arial"/>
          <w:b/>
        </w:rPr>
        <w:t>i</w:t>
      </w:r>
      <w:r w:rsidR="007F41BB" w:rsidRPr="00682B54">
        <w:rPr>
          <w:rFonts w:ascii="Arial" w:hAnsi="Arial" w:cs="Arial"/>
          <w:b/>
          <w:spacing w:val="1"/>
        </w:rPr>
        <w:t>v</w:t>
      </w:r>
      <w:r w:rsidR="007F41BB" w:rsidRPr="00682B54">
        <w:rPr>
          <w:rFonts w:ascii="Arial" w:hAnsi="Arial" w:cs="Arial"/>
          <w:b/>
        </w:rPr>
        <w:t>e</w:t>
      </w:r>
      <w:r w:rsidR="004851E3">
        <w:rPr>
          <w:rFonts w:ascii="Arial" w:hAnsi="Arial" w:cs="Arial"/>
          <w:b/>
        </w:rPr>
        <w:t xml:space="preserve"> </w:t>
      </w:r>
      <w:r w:rsidR="007F41BB" w:rsidRPr="00682B54">
        <w:rPr>
          <w:rFonts w:ascii="Arial" w:hAnsi="Arial" w:cs="Arial"/>
          <w:b/>
          <w:spacing w:val="-1"/>
        </w:rPr>
        <w:t>E</w:t>
      </w:r>
      <w:r w:rsidR="007F41BB" w:rsidRPr="00682B54">
        <w:rPr>
          <w:rFonts w:ascii="Arial" w:hAnsi="Arial" w:cs="Arial"/>
          <w:b/>
          <w:spacing w:val="1"/>
        </w:rPr>
        <w:t>va</w:t>
      </w:r>
      <w:r w:rsidR="007F41BB" w:rsidRPr="00682B54">
        <w:rPr>
          <w:rFonts w:ascii="Arial" w:hAnsi="Arial" w:cs="Arial"/>
          <w:b/>
        </w:rPr>
        <w:t>lu</w:t>
      </w:r>
      <w:r w:rsidR="007F41BB" w:rsidRPr="00682B54">
        <w:rPr>
          <w:rFonts w:ascii="Arial" w:hAnsi="Arial" w:cs="Arial"/>
          <w:b/>
          <w:spacing w:val="-2"/>
        </w:rPr>
        <w:t>a</w:t>
      </w:r>
      <w:r w:rsidR="007F41BB" w:rsidRPr="00682B54">
        <w:rPr>
          <w:rFonts w:ascii="Arial" w:hAnsi="Arial" w:cs="Arial"/>
          <w:b/>
          <w:spacing w:val="1"/>
        </w:rPr>
        <w:t>t</w:t>
      </w:r>
      <w:r w:rsidR="007F41BB" w:rsidRPr="00682B54">
        <w:rPr>
          <w:rFonts w:ascii="Arial" w:hAnsi="Arial" w:cs="Arial"/>
          <w:b/>
        </w:rPr>
        <w:t>i</w:t>
      </w:r>
      <w:r w:rsidR="007F41BB" w:rsidRPr="00682B54">
        <w:rPr>
          <w:rFonts w:ascii="Arial" w:hAnsi="Arial" w:cs="Arial"/>
          <w:b/>
          <w:spacing w:val="1"/>
        </w:rPr>
        <w:t>o</w:t>
      </w:r>
      <w:r w:rsidR="007F41BB" w:rsidRPr="00682B54">
        <w:rPr>
          <w:rFonts w:ascii="Arial" w:hAnsi="Arial" w:cs="Arial"/>
          <w:b/>
        </w:rPr>
        <w:t>n)</w:t>
      </w:r>
    </w:p>
    <w:p w14:paraId="469B4199" w14:textId="77777777" w:rsidR="007750E9" w:rsidRPr="00682B54" w:rsidRDefault="007750E9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7750E9" w:rsidRPr="00682B54" w14:paraId="40AEED4E" w14:textId="77777777">
        <w:trPr>
          <w:trHeight w:hRule="exact" w:val="415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07488" w14:textId="77777777" w:rsidR="007750E9" w:rsidRPr="00682B54" w:rsidRDefault="007750E9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3591A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ing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heRe</w:t>
            </w:r>
            <w:r w:rsidRPr="00682B54">
              <w:rPr>
                <w:rFonts w:ascii="Arial" w:hAnsi="Arial" w:cs="Arial"/>
                <w:b/>
                <w:spacing w:val="2"/>
              </w:rPr>
              <w:t>v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-2"/>
              </w:rPr>
              <w:t>e</w:t>
            </w:r>
            <w:r w:rsidRPr="00682B54">
              <w:rPr>
                <w:rFonts w:ascii="Arial" w:hAnsi="Arial" w:cs="Arial"/>
                <w:b/>
                <w:spacing w:val="2"/>
              </w:rPr>
              <w:t>w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</w:rPr>
              <w:t>s</w:t>
            </w:r>
            <w:proofErr w:type="spellEnd"/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E102A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Auth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  <w:spacing w:val="3"/>
              </w:rPr>
              <w:t>r</w:t>
            </w:r>
            <w:r w:rsidRPr="00682B54">
              <w:rPr>
                <w:rFonts w:ascii="Arial" w:hAnsi="Arial" w:cs="Arial"/>
                <w:b/>
                <w:spacing w:val="-6"/>
              </w:rPr>
              <w:t>’</w:t>
            </w:r>
            <w:r w:rsidRPr="00682B54">
              <w:rPr>
                <w:rFonts w:ascii="Arial" w:hAnsi="Arial" w:cs="Arial"/>
                <w:b/>
              </w:rPr>
              <w:t>sFe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d</w:t>
            </w:r>
            <w:r w:rsidRPr="00682B54">
              <w:rPr>
                <w:rFonts w:ascii="Arial" w:hAnsi="Arial" w:cs="Arial"/>
                <w:b/>
                <w:spacing w:val="-1"/>
              </w:rPr>
              <w:t>b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  <w:spacing w:val="3"/>
              </w:rPr>
              <w:t>c</w:t>
            </w:r>
            <w:r w:rsidRPr="00682B54">
              <w:rPr>
                <w:rFonts w:ascii="Arial" w:hAnsi="Arial" w:cs="Arial"/>
                <w:b/>
              </w:rPr>
              <w:t>k</w:t>
            </w:r>
            <w:proofErr w:type="spellEnd"/>
          </w:p>
        </w:tc>
      </w:tr>
      <w:tr w:rsidR="007750E9" w:rsidRPr="00682B54" w14:paraId="350EBF74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29F35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1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itlecle</w:t>
            </w:r>
            <w:r w:rsidRPr="00682B54">
              <w:rPr>
                <w:rFonts w:ascii="Arial" w:hAnsi="Arial" w:cs="Arial"/>
                <w:b/>
                <w:spacing w:val="2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p</w:t>
            </w:r>
            <w:r w:rsidRPr="00682B54">
              <w:rPr>
                <w:rFonts w:ascii="Arial" w:hAnsi="Arial" w:cs="Arial"/>
                <w:b/>
                <w:spacing w:val="-1"/>
              </w:rPr>
              <w:t>p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pri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fo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d</w:t>
            </w:r>
            <w:r w:rsidRPr="00682B54">
              <w:rPr>
                <w:rFonts w:ascii="Arial" w:hAnsi="Arial" w:cs="Arial"/>
                <w:b/>
                <w:spacing w:val="1"/>
              </w:rPr>
              <w:t>y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58326DDF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21ADF801" w14:textId="77777777" w:rsidR="007750E9" w:rsidRPr="00682B54" w:rsidRDefault="007F41BB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2A0FF8BC" w14:textId="77777777" w:rsidR="007750E9" w:rsidRPr="00682B54" w:rsidRDefault="007F41BB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60AE1" w14:textId="77777777" w:rsidR="007750E9" w:rsidRPr="00682B54" w:rsidRDefault="007F41BB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C379F" w14:textId="11A5BA8C" w:rsidR="007750E9" w:rsidRPr="00682B54" w:rsidRDefault="00406D37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>OK</w:t>
            </w:r>
          </w:p>
        </w:tc>
      </w:tr>
    </w:tbl>
    <w:p w14:paraId="11D3A62D" w14:textId="77777777" w:rsidR="007750E9" w:rsidRPr="00682B54" w:rsidRDefault="007750E9">
      <w:pPr>
        <w:rPr>
          <w:rFonts w:ascii="Arial" w:hAnsi="Arial" w:cs="Arial"/>
        </w:rPr>
        <w:sectPr w:rsidR="007750E9" w:rsidRPr="00682B54">
          <w:headerReference w:type="default" r:id="rId8"/>
          <w:footerReference w:type="default" r:id="rId9"/>
          <w:type w:val="continuous"/>
          <w:pgSz w:w="16840" w:h="23820"/>
          <w:pgMar w:top="1480" w:right="1320" w:bottom="280" w:left="1340" w:header="720" w:footer="720" w:gutter="0"/>
          <w:cols w:space="720"/>
        </w:sectPr>
      </w:pPr>
    </w:p>
    <w:p w14:paraId="7F9AC870" w14:textId="77777777" w:rsidR="007750E9" w:rsidRPr="00682B54" w:rsidRDefault="007750E9">
      <w:pPr>
        <w:spacing w:before="4" w:line="28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502C5C" w:rsidRPr="00682B54" w14:paraId="4E65CF25" w14:textId="77777777">
        <w:trPr>
          <w:trHeight w:hRule="exact" w:val="93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86473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2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b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ct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-2"/>
              </w:rPr>
              <w:t>c</w:t>
            </w:r>
            <w:r w:rsidRPr="00682B54">
              <w:rPr>
                <w:rFonts w:ascii="Arial" w:hAnsi="Arial" w:cs="Arial"/>
                <w:b/>
              </w:rPr>
              <w:t>lec</w:t>
            </w:r>
            <w:r w:rsidRPr="00682B54">
              <w:rPr>
                <w:rFonts w:ascii="Arial" w:hAnsi="Arial" w:cs="Arial"/>
                <w:b/>
                <w:spacing w:val="4"/>
              </w:rPr>
              <w:t>o</w:t>
            </w:r>
            <w:r w:rsidRPr="00682B54">
              <w:rPr>
                <w:rFonts w:ascii="Arial" w:hAnsi="Arial" w:cs="Arial"/>
                <w:b/>
                <w:spacing w:val="-5"/>
              </w:rPr>
              <w:t>m</w:t>
            </w:r>
            <w:r w:rsidRPr="00682B54">
              <w:rPr>
                <w:rFonts w:ascii="Arial" w:hAnsi="Arial" w:cs="Arial"/>
                <w:b/>
              </w:rPr>
              <w:t>pr</w:t>
            </w:r>
            <w:r w:rsidRPr="00682B54">
              <w:rPr>
                <w:rFonts w:ascii="Arial" w:hAnsi="Arial" w:cs="Arial"/>
                <w:b/>
                <w:spacing w:val="3"/>
              </w:rPr>
              <w:t>e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2"/>
              </w:rPr>
              <w:t>n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v</w:t>
            </w:r>
            <w:r w:rsidRPr="00682B54">
              <w:rPr>
                <w:rFonts w:ascii="Arial" w:hAnsi="Arial" w:cs="Arial"/>
                <w:b/>
              </w:rPr>
              <w:t>e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0D02820C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3443B9FC" w14:textId="77777777" w:rsidR="00502C5C" w:rsidRPr="00682B54" w:rsidRDefault="00502C5C" w:rsidP="00502C5C">
            <w:pPr>
              <w:spacing w:before="1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2542D828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B47AF" w14:textId="77777777" w:rsidR="00502C5C" w:rsidRPr="00682B54" w:rsidRDefault="00502C5C" w:rsidP="00502C5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9AD2F" w14:textId="559B364E" w:rsidR="00502C5C" w:rsidRPr="00682B54" w:rsidRDefault="00502C5C" w:rsidP="00502C5C">
            <w:pPr>
              <w:spacing w:line="220" w:lineRule="exact"/>
              <w:ind w:left="46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080E1413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8AE03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3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b/>
              </w:rPr>
              <w:t>Are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proofErr w:type="spellEnd"/>
            <w:r w:rsidRPr="00682B54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b/>
                <w:spacing w:val="-3"/>
              </w:rPr>
              <w:t>k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y</w:t>
            </w:r>
            <w:r w:rsidRPr="00682B54">
              <w:rPr>
                <w:rFonts w:ascii="Arial" w:hAnsi="Arial" w:cs="Arial"/>
                <w:b/>
                <w:spacing w:val="2"/>
              </w:rPr>
              <w:t>w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rds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p</w:t>
            </w:r>
            <w:r w:rsidRPr="00682B54">
              <w:rPr>
                <w:rFonts w:ascii="Arial" w:hAnsi="Arial" w:cs="Arial"/>
                <w:b/>
                <w:spacing w:val="-1"/>
              </w:rPr>
              <w:t>p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pri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ndu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f</w:t>
            </w:r>
            <w:r w:rsidRPr="00682B54">
              <w:rPr>
                <w:rFonts w:ascii="Arial" w:hAnsi="Arial" w:cs="Arial"/>
                <w:b/>
              </w:rPr>
              <w:t>ul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57C86E53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3F3D39B3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2ADB4FCF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1927D" w14:textId="77777777" w:rsidR="00502C5C" w:rsidRPr="00682B54" w:rsidRDefault="00502C5C" w:rsidP="00502C5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D9A86" w14:textId="335CA82C" w:rsidR="00502C5C" w:rsidRPr="00682B54" w:rsidRDefault="00502C5C" w:rsidP="00502C5C">
            <w:pPr>
              <w:spacing w:line="220" w:lineRule="exact"/>
              <w:ind w:left="46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223131B7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4C717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4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heb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-2"/>
              </w:rPr>
              <w:t>k</w:t>
            </w:r>
            <w:r w:rsidRPr="00682B54">
              <w:rPr>
                <w:rFonts w:ascii="Arial" w:hAnsi="Arial" w:cs="Arial"/>
                <w:b/>
                <w:spacing w:val="1"/>
              </w:rPr>
              <w:t>g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1"/>
              </w:rPr>
              <w:t>n</w:t>
            </w:r>
            <w:r w:rsidRPr="00682B54">
              <w:rPr>
                <w:rFonts w:ascii="Arial" w:hAnsi="Arial" w:cs="Arial"/>
                <w:b/>
              </w:rPr>
              <w:t>dinf</w:t>
            </w:r>
            <w:r w:rsidRPr="00682B54">
              <w:rPr>
                <w:rFonts w:ascii="Arial" w:hAnsi="Arial" w:cs="Arial"/>
                <w:b/>
                <w:spacing w:val="2"/>
              </w:rPr>
              <w:t>o</w:t>
            </w:r>
            <w:r w:rsidRPr="00682B54">
              <w:rPr>
                <w:rFonts w:ascii="Arial" w:hAnsi="Arial" w:cs="Arial"/>
                <w:b/>
                <w:spacing w:val="3"/>
              </w:rPr>
              <w:t>r</w:t>
            </w:r>
            <w:r w:rsidRPr="00682B54">
              <w:rPr>
                <w:rFonts w:ascii="Arial" w:hAnsi="Arial" w:cs="Arial"/>
                <w:b/>
              </w:rPr>
              <w:t>m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hep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per</w:t>
            </w:r>
            <w:proofErr w:type="spellEnd"/>
          </w:p>
          <w:p w14:paraId="60F67AF2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uf</w:t>
            </w:r>
            <w:r w:rsidRPr="00682B54">
              <w:rPr>
                <w:rFonts w:ascii="Arial" w:hAnsi="Arial" w:cs="Arial"/>
                <w:b/>
                <w:spacing w:val="1"/>
              </w:rPr>
              <w:t>f</w:t>
            </w:r>
            <w:r w:rsidRPr="00682B54">
              <w:rPr>
                <w:rFonts w:ascii="Arial" w:hAnsi="Arial" w:cs="Arial"/>
                <w:b/>
              </w:rPr>
              <w:t>icient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</w:t>
            </w:r>
            <w:r w:rsidRPr="00682B54">
              <w:rPr>
                <w:rFonts w:ascii="Arial" w:hAnsi="Arial" w:cs="Arial"/>
                <w:b/>
                <w:spacing w:val="2"/>
              </w:rPr>
              <w:t>w</w:t>
            </w:r>
            <w:r w:rsidRPr="00682B54">
              <w:rPr>
                <w:rFonts w:ascii="Arial" w:hAnsi="Arial" w:cs="Arial"/>
                <w:b/>
              </w:rPr>
              <w:t>ell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ga</w:t>
            </w:r>
            <w:r w:rsidRPr="00682B54">
              <w:rPr>
                <w:rFonts w:ascii="Arial" w:hAnsi="Arial" w:cs="Arial"/>
                <w:b/>
              </w:rPr>
              <w:t>nized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6AD77B97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67AD3C59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7BF12321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r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B268" w14:textId="77777777" w:rsidR="00502C5C" w:rsidRPr="00682B54" w:rsidRDefault="00502C5C" w:rsidP="00502C5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21EB8" w14:textId="636F1780" w:rsidR="00502C5C" w:rsidRPr="00682B54" w:rsidRDefault="00502C5C" w:rsidP="00502C5C">
            <w:pPr>
              <w:spacing w:line="220" w:lineRule="exact"/>
              <w:ind w:left="46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3C0EC0AC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D0E26" w14:textId="77777777" w:rsidR="00502C5C" w:rsidRPr="00682B54" w:rsidRDefault="00502C5C" w:rsidP="00502C5C">
            <w:pPr>
              <w:spacing w:before="4" w:line="220" w:lineRule="exact"/>
              <w:ind w:left="102" w:right="35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5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b/>
              </w:rPr>
              <w:t>Are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her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c</w:t>
            </w:r>
            <w:r w:rsidRPr="00682B54">
              <w:rPr>
                <w:rFonts w:ascii="Arial" w:hAnsi="Arial" w:cs="Arial"/>
                <w:b/>
              </w:rPr>
              <w:t>h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bj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v</w:t>
            </w:r>
            <w:r w:rsidRPr="00682B54">
              <w:rPr>
                <w:rFonts w:ascii="Arial" w:hAnsi="Arial" w:cs="Arial"/>
                <w:b/>
                <w:spacing w:val="-2"/>
              </w:rPr>
              <w:t>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proofErr w:type="spellEnd"/>
            <w:r w:rsidRPr="00682B54">
              <w:rPr>
                <w:rFonts w:ascii="Arial" w:hAnsi="Arial" w:cs="Arial"/>
                <w:b/>
              </w:rPr>
              <w:t>/</w:t>
            </w:r>
            <w:proofErr w:type="spellStart"/>
            <w:r w:rsidRPr="00682B54">
              <w:rPr>
                <w:rFonts w:ascii="Arial" w:hAnsi="Arial" w:cs="Arial"/>
                <w:b/>
              </w:rPr>
              <w:t>hyp</w:t>
            </w:r>
            <w:r w:rsidRPr="00682B54">
              <w:rPr>
                <w:rFonts w:ascii="Arial" w:hAnsi="Arial" w:cs="Arial"/>
                <w:b/>
                <w:spacing w:val="1"/>
              </w:rPr>
              <w:t>ot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3"/>
              </w:rPr>
              <w:t>e</w:t>
            </w:r>
            <w:r w:rsidRPr="00682B54">
              <w:rPr>
                <w:rFonts w:ascii="Arial" w:hAnsi="Arial" w:cs="Arial"/>
                <w:b/>
              </w:rPr>
              <w:t>scle</w:t>
            </w:r>
            <w:r w:rsidRPr="00682B54">
              <w:rPr>
                <w:rFonts w:ascii="Arial" w:hAnsi="Arial" w:cs="Arial"/>
                <w:b/>
                <w:spacing w:val="2"/>
              </w:rPr>
              <w:t>a</w:t>
            </w:r>
            <w:r w:rsidRPr="00682B54">
              <w:rPr>
                <w:rFonts w:ascii="Arial" w:hAnsi="Arial" w:cs="Arial"/>
                <w:b/>
              </w:rPr>
              <w:t>rly</w:t>
            </w:r>
            <w:proofErr w:type="spellEnd"/>
            <w:r w:rsidRPr="00682B54">
              <w:rPr>
                <w:rFonts w:ascii="Arial" w:hAnsi="Arial" w:cs="Arial"/>
                <w:b/>
              </w:rPr>
              <w:t xml:space="preserve"> 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tat</w:t>
            </w:r>
            <w:r w:rsidRPr="00682B54">
              <w:rPr>
                <w:rFonts w:ascii="Arial" w:hAnsi="Arial" w:cs="Arial"/>
                <w:b/>
              </w:rPr>
              <w:t>ed?</w:t>
            </w:r>
          </w:p>
          <w:p w14:paraId="2B24AB63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38CFB7CD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13CB0E37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D062E" w14:textId="77777777" w:rsidR="00502C5C" w:rsidRPr="00682B54" w:rsidRDefault="00502C5C" w:rsidP="00502C5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3075F" w14:textId="79F7E60B" w:rsidR="00502C5C" w:rsidRPr="00682B54" w:rsidRDefault="00502C5C" w:rsidP="00502C5C">
            <w:pPr>
              <w:spacing w:line="220" w:lineRule="exact"/>
              <w:ind w:left="46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5E2E040B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25563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6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helit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urer</w:t>
            </w:r>
            <w:r w:rsidRPr="00682B54">
              <w:rPr>
                <w:rFonts w:ascii="Arial" w:hAnsi="Arial" w:cs="Arial"/>
                <w:b/>
                <w:spacing w:val="1"/>
              </w:rPr>
              <w:t>ev</w:t>
            </w:r>
            <w:r w:rsidRPr="00682B54">
              <w:rPr>
                <w:rFonts w:ascii="Arial" w:hAnsi="Arial" w:cs="Arial"/>
                <w:b/>
              </w:rPr>
              <w:t>iewr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le</w:t>
            </w:r>
            <w:r w:rsidRPr="00682B54">
              <w:rPr>
                <w:rFonts w:ascii="Arial" w:hAnsi="Arial" w:cs="Arial"/>
                <w:b/>
                <w:spacing w:val="1"/>
              </w:rPr>
              <w:t>va</w:t>
            </w:r>
            <w:r w:rsidRPr="00682B54">
              <w:rPr>
                <w:rFonts w:ascii="Arial" w:hAnsi="Arial" w:cs="Arial"/>
                <w:b/>
              </w:rPr>
              <w:t>nt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ndup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od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e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7D9274B4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76941101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295D37B2" w14:textId="77777777" w:rsidR="00502C5C" w:rsidRPr="00682B54" w:rsidRDefault="00502C5C" w:rsidP="00502C5C">
            <w:pPr>
              <w:spacing w:before="1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E6387" w14:textId="77777777" w:rsidR="00502C5C" w:rsidRPr="00682B54" w:rsidRDefault="00502C5C" w:rsidP="00502C5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D3744" w14:textId="7FEC49B8" w:rsidR="00502C5C" w:rsidRPr="00682B54" w:rsidRDefault="00502C5C" w:rsidP="00502C5C">
            <w:pPr>
              <w:spacing w:line="220" w:lineRule="exact"/>
              <w:ind w:left="46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5F795D62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DF9C2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7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her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c</w:t>
            </w:r>
            <w:r w:rsidRPr="00682B54">
              <w:rPr>
                <w:rFonts w:ascii="Arial" w:hAnsi="Arial" w:cs="Arial"/>
                <w:b/>
              </w:rPr>
              <w:t>h</w:t>
            </w:r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d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l</w:t>
            </w:r>
            <w:r w:rsidRPr="00682B54">
              <w:rPr>
                <w:rFonts w:ascii="Arial" w:hAnsi="Arial" w:cs="Arial"/>
                <w:b/>
                <w:spacing w:val="1"/>
              </w:rPr>
              <w:t>og</w:t>
            </w:r>
            <w:r w:rsidRPr="00682B54">
              <w:rPr>
                <w:rFonts w:ascii="Arial" w:hAnsi="Arial" w:cs="Arial"/>
                <w:b/>
              </w:rPr>
              <w:t>y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p</w:t>
            </w:r>
            <w:r w:rsidRPr="00682B54">
              <w:rPr>
                <w:rFonts w:ascii="Arial" w:hAnsi="Arial" w:cs="Arial"/>
                <w:b/>
                <w:spacing w:val="-1"/>
              </w:rPr>
              <w:t>p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pri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-2"/>
              </w:rPr>
              <w:t>f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proofErr w:type="spellEnd"/>
          </w:p>
          <w:p w14:paraId="7E434032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d</w:t>
            </w:r>
            <w:r w:rsidRPr="00682B54">
              <w:rPr>
                <w:rFonts w:ascii="Arial" w:hAnsi="Arial" w:cs="Arial"/>
                <w:b/>
                <w:spacing w:val="1"/>
              </w:rPr>
              <w:t>y</w:t>
            </w:r>
            <w:r w:rsidRPr="00682B54">
              <w:rPr>
                <w:rFonts w:ascii="Arial" w:hAnsi="Arial" w:cs="Arial"/>
                <w:b/>
              </w:rPr>
              <w:t>?</w:t>
            </w:r>
          </w:p>
          <w:p w14:paraId="7502AB42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0270EECD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4185F0A2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4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D5F9A" w14:textId="77777777" w:rsidR="00502C5C" w:rsidRPr="00682B54" w:rsidRDefault="00502C5C" w:rsidP="00502C5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9853D" w14:textId="54B29C97" w:rsidR="00502C5C" w:rsidRPr="00682B54" w:rsidRDefault="00502C5C" w:rsidP="00502C5C">
            <w:pPr>
              <w:spacing w:line="220" w:lineRule="exact"/>
              <w:ind w:left="46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093D67ED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06BD7" w14:textId="77777777" w:rsidR="00502C5C" w:rsidRPr="00682B54" w:rsidRDefault="00502C5C" w:rsidP="00502C5C">
            <w:pPr>
              <w:spacing w:before="4" w:line="220" w:lineRule="exact"/>
              <w:ind w:left="102" w:right="725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8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proofErr w:type="gramStart"/>
            <w:r w:rsidRPr="00682B54">
              <w:rPr>
                <w:rFonts w:ascii="Arial" w:hAnsi="Arial" w:cs="Arial"/>
                <w:b/>
              </w:rPr>
              <w:t>We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</w:rPr>
              <w:t>ee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hic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lis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uespr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p</w:t>
            </w:r>
            <w:r w:rsidRPr="00682B54">
              <w:rPr>
                <w:rFonts w:ascii="Arial" w:hAnsi="Arial" w:cs="Arial"/>
                <w:b/>
                <w:spacing w:val="2"/>
              </w:rPr>
              <w:t>e</w:t>
            </w:r>
            <w:r w:rsidRPr="00682B54">
              <w:rPr>
                <w:rFonts w:ascii="Arial" w:hAnsi="Arial" w:cs="Arial"/>
                <w:b/>
              </w:rPr>
              <w:t>rly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d</w:t>
            </w:r>
            <w:r w:rsidRPr="00682B54">
              <w:rPr>
                <w:rFonts w:ascii="Arial" w:hAnsi="Arial" w:cs="Arial"/>
                <w:b/>
                <w:spacing w:val="-1"/>
              </w:rPr>
              <w:t>d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  <w:spacing w:val="-1"/>
              </w:rPr>
              <w:t>ss</w:t>
            </w:r>
            <w:r w:rsidRPr="00682B54">
              <w:rPr>
                <w:rFonts w:ascii="Arial" w:hAnsi="Arial" w:cs="Arial"/>
                <w:b/>
              </w:rPr>
              <w:t>ed</w:t>
            </w:r>
            <w:proofErr w:type="spellEnd"/>
            <w:r w:rsidRPr="00682B54">
              <w:rPr>
                <w:rFonts w:ascii="Arial" w:hAnsi="Arial" w:cs="Arial"/>
                <w:b/>
                <w:spacing w:val="1"/>
              </w:rPr>
              <w:t>(</w:t>
            </w:r>
            <w:proofErr w:type="gramEnd"/>
            <w:r w:rsidRPr="00682B54">
              <w:rPr>
                <w:rFonts w:ascii="Arial" w:hAnsi="Arial" w:cs="Arial"/>
                <w:b/>
              </w:rPr>
              <w:t xml:space="preserve">if 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p</w:t>
            </w:r>
            <w:r w:rsidRPr="00682B54">
              <w:rPr>
                <w:rFonts w:ascii="Arial" w:hAnsi="Arial" w:cs="Arial"/>
                <w:b/>
                <w:spacing w:val="-1"/>
              </w:rPr>
              <w:t>p</w:t>
            </w:r>
            <w:r w:rsidRPr="00682B54">
              <w:rPr>
                <w:rFonts w:ascii="Arial" w:hAnsi="Arial" w:cs="Arial"/>
                <w:b/>
              </w:rPr>
              <w:t>lic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ble)?</w:t>
            </w:r>
          </w:p>
          <w:p w14:paraId="0135FEE3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0F7FED89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39C8548C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0518B" w14:textId="77777777" w:rsidR="00502C5C" w:rsidRPr="00682B54" w:rsidRDefault="00502C5C" w:rsidP="00502C5C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51903" w14:textId="7E07DB64" w:rsidR="00502C5C" w:rsidRPr="00682B54" w:rsidRDefault="00502C5C" w:rsidP="00502C5C">
            <w:pPr>
              <w:spacing w:line="220" w:lineRule="exact"/>
              <w:ind w:left="46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122F51CE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8AEDD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9</w:t>
            </w:r>
            <w:r w:rsidRPr="00682B54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b/>
              </w:rPr>
              <w:t>Are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her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ultspre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en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edcle</w:t>
            </w:r>
            <w:r w:rsidRPr="00682B54">
              <w:rPr>
                <w:rFonts w:ascii="Arial" w:hAnsi="Arial" w:cs="Arial"/>
                <w:b/>
                <w:spacing w:val="2"/>
              </w:rPr>
              <w:t>a</w:t>
            </w:r>
            <w:r w:rsidRPr="00682B54">
              <w:rPr>
                <w:rFonts w:ascii="Arial" w:hAnsi="Arial" w:cs="Arial"/>
                <w:b/>
              </w:rPr>
              <w:t>rl</w:t>
            </w:r>
            <w:r w:rsidRPr="00682B54">
              <w:rPr>
                <w:rFonts w:ascii="Arial" w:hAnsi="Arial" w:cs="Arial"/>
                <w:b/>
                <w:spacing w:val="1"/>
              </w:rPr>
              <w:t>y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14E91DDE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4E2B8F5C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7827A1B9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4263A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B47D4" w14:textId="411217A4" w:rsidR="00502C5C" w:rsidRPr="00682B54" w:rsidRDefault="00502C5C" w:rsidP="00502C5C">
            <w:pPr>
              <w:spacing w:line="220" w:lineRule="exact"/>
              <w:ind w:left="10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131A63F2" w14:textId="77777777">
        <w:trPr>
          <w:trHeight w:hRule="exact" w:val="162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211BF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10</w:t>
            </w:r>
            <w:r w:rsidRPr="00682B54">
              <w:rPr>
                <w:rFonts w:ascii="Arial" w:hAnsi="Arial" w:cs="Arial"/>
                <w:b/>
              </w:rPr>
              <w:t>.Are</w:t>
            </w:r>
            <w:r w:rsidRPr="00682B54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proofErr w:type="gramStart"/>
            <w:r w:rsidRPr="00682B54">
              <w:rPr>
                <w:rFonts w:ascii="Arial" w:hAnsi="Arial" w:cs="Arial"/>
                <w:b/>
                <w:spacing w:val="-2"/>
              </w:rPr>
              <w:t>t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bles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</w:t>
            </w:r>
            <w:r w:rsidRPr="00682B54">
              <w:rPr>
                <w:rFonts w:ascii="Arial" w:hAnsi="Arial" w:cs="Arial"/>
                <w:b/>
                <w:spacing w:val="1"/>
              </w:rPr>
              <w:t>f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g</w:t>
            </w:r>
            <w:r w:rsidRPr="00682B54">
              <w:rPr>
                <w:rFonts w:ascii="Arial" w:hAnsi="Arial" w:cs="Arial"/>
                <w:b/>
              </w:rPr>
              <w:t>uresc</w:t>
            </w:r>
            <w:r w:rsidRPr="00682B54">
              <w:rPr>
                <w:rFonts w:ascii="Arial" w:hAnsi="Arial" w:cs="Arial"/>
                <w:b/>
                <w:spacing w:val="2"/>
              </w:rPr>
              <w:t>l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r,r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le</w:t>
            </w:r>
            <w:r w:rsidRPr="00682B54">
              <w:rPr>
                <w:rFonts w:ascii="Arial" w:hAnsi="Arial" w:cs="Arial"/>
                <w:b/>
                <w:spacing w:val="1"/>
              </w:rPr>
              <w:t>va</w:t>
            </w:r>
            <w:r w:rsidRPr="00682B54">
              <w:rPr>
                <w:rFonts w:ascii="Arial" w:hAnsi="Arial" w:cs="Arial"/>
                <w:b/>
              </w:rPr>
              <w:t>nt</w:t>
            </w:r>
            <w:proofErr w:type="gramEnd"/>
            <w:r w:rsidRPr="00682B54">
              <w:rPr>
                <w:rFonts w:ascii="Arial" w:hAnsi="Arial" w:cs="Arial"/>
                <w:b/>
              </w:rPr>
              <w:t>,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</w:t>
            </w:r>
            <w:proofErr w:type="spellEnd"/>
          </w:p>
          <w:p w14:paraId="194F91EC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nec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  <w:spacing w:val="-1"/>
              </w:rPr>
              <w:t>ss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y</w:t>
            </w:r>
            <w:r w:rsidRPr="00682B54">
              <w:rPr>
                <w:rFonts w:ascii="Arial" w:hAnsi="Arial" w:cs="Arial"/>
                <w:b/>
              </w:rPr>
              <w:t>?</w:t>
            </w:r>
          </w:p>
          <w:p w14:paraId="1C9DD3CB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6DD2CA0A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4A9DE3C8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85D21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97CED" w14:textId="1ED0BC8A" w:rsidR="00502C5C" w:rsidRPr="00682B54" w:rsidRDefault="00502C5C" w:rsidP="00502C5C">
            <w:pPr>
              <w:spacing w:line="220" w:lineRule="exact"/>
              <w:ind w:left="10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391EC155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8F834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11</w:t>
            </w:r>
            <w:r w:rsidRPr="00682B54">
              <w:rPr>
                <w:rFonts w:ascii="Arial" w:hAnsi="Arial" w:cs="Arial"/>
                <w:b/>
              </w:rPr>
              <w:t>.D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es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hedi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cu</w:t>
            </w:r>
            <w:r w:rsidRPr="00682B54">
              <w:rPr>
                <w:rFonts w:ascii="Arial" w:hAnsi="Arial" w:cs="Arial"/>
                <w:b/>
                <w:spacing w:val="-1"/>
              </w:rPr>
              <w:t>ss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nrel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  <w:spacing w:val="3"/>
              </w:rPr>
              <w:t>t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f</w:t>
            </w:r>
            <w:r w:rsidRPr="00682B54">
              <w:rPr>
                <w:rFonts w:ascii="Arial" w:hAnsi="Arial" w:cs="Arial"/>
                <w:b/>
              </w:rPr>
              <w:t>in</w:t>
            </w:r>
            <w:r w:rsidRPr="00682B54">
              <w:rPr>
                <w:rFonts w:ascii="Arial" w:hAnsi="Arial" w:cs="Arial"/>
                <w:b/>
                <w:spacing w:val="-1"/>
              </w:rPr>
              <w:t>d</w:t>
            </w:r>
            <w:r w:rsidRPr="00682B54">
              <w:rPr>
                <w:rFonts w:ascii="Arial" w:hAnsi="Arial" w:cs="Arial"/>
                <w:b/>
              </w:rPr>
              <w:t>ings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oe</w:t>
            </w:r>
            <w:r w:rsidRPr="00682B54">
              <w:rPr>
                <w:rFonts w:ascii="Arial" w:hAnsi="Arial" w:cs="Arial"/>
                <w:b/>
                <w:spacing w:val="-1"/>
              </w:rPr>
              <w:t>x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  <w:spacing w:val="2"/>
              </w:rPr>
              <w:t>i</w:t>
            </w:r>
            <w:r w:rsidRPr="00682B54">
              <w:rPr>
                <w:rFonts w:ascii="Arial" w:hAnsi="Arial" w:cs="Arial"/>
                <w:b/>
              </w:rPr>
              <w:t>ng</w:t>
            </w:r>
          </w:p>
          <w:p w14:paraId="19D6D310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lit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ure?</w:t>
            </w:r>
          </w:p>
          <w:p w14:paraId="616BBD24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7D43EDFC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320DC992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AA49A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99B7D" w14:textId="7EB2A4CD" w:rsidR="00502C5C" w:rsidRPr="00682B54" w:rsidRDefault="00502C5C" w:rsidP="00502C5C">
            <w:pPr>
              <w:spacing w:line="220" w:lineRule="exact"/>
              <w:ind w:left="10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502C5C" w:rsidRPr="00682B54" w14:paraId="5600B7DC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BB92F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12</w:t>
            </w:r>
            <w:r w:rsidRPr="00682B54">
              <w:rPr>
                <w:rFonts w:ascii="Arial" w:hAnsi="Arial" w:cs="Arial"/>
                <w:b/>
              </w:rPr>
              <w:t>.Are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hec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nclu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ns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1"/>
              </w:rPr>
              <w:t>p</w:t>
            </w:r>
            <w:r w:rsidRPr="00682B54">
              <w:rPr>
                <w:rFonts w:ascii="Arial" w:hAnsi="Arial" w:cs="Arial"/>
                <w:b/>
                <w:spacing w:val="2"/>
              </w:rPr>
              <w:t>p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edby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hed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  <w:spacing w:val="-1"/>
              </w:rPr>
              <w:t>a</w:t>
            </w:r>
            <w:r w:rsidRPr="00682B54">
              <w:rPr>
                <w:rFonts w:ascii="Arial" w:hAnsi="Arial" w:cs="Arial"/>
                <w:b/>
              </w:rPr>
              <w:t>?</w:t>
            </w:r>
          </w:p>
          <w:p w14:paraId="4D2C4213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35EFB270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 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479D3CDE" w14:textId="77777777" w:rsidR="00502C5C" w:rsidRPr="00682B54" w:rsidRDefault="00502C5C" w:rsidP="00502C5C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4E3BE" w14:textId="77777777" w:rsidR="00502C5C" w:rsidRPr="00682B54" w:rsidRDefault="00502C5C" w:rsidP="00502C5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1DAB8" w14:textId="308CDC26" w:rsidR="00502C5C" w:rsidRPr="00682B54" w:rsidRDefault="00502C5C" w:rsidP="00502C5C">
            <w:pPr>
              <w:spacing w:line="220" w:lineRule="exact"/>
              <w:ind w:left="102"/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bCs/>
                <w:lang w:val="en-GB"/>
              </w:rPr>
              <w:t xml:space="preserve">OK </w:t>
            </w:r>
          </w:p>
        </w:tc>
      </w:tr>
      <w:tr w:rsidR="00B75D25" w:rsidRPr="00682B54" w14:paraId="02A9004C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A45CA" w14:textId="77777777" w:rsidR="00B75D25" w:rsidRPr="00682B54" w:rsidRDefault="00B75D2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13</w:t>
            </w:r>
            <w:r w:rsidRPr="00682B54">
              <w:rPr>
                <w:rFonts w:ascii="Arial" w:hAnsi="Arial" w:cs="Arial"/>
                <w:b/>
              </w:rPr>
              <w:t>.Are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hel</w:t>
            </w:r>
            <w:r w:rsidRPr="00682B54">
              <w:rPr>
                <w:rFonts w:ascii="Arial" w:hAnsi="Arial" w:cs="Arial"/>
                <w:b/>
                <w:spacing w:val="2"/>
              </w:rPr>
              <w:t>i</w:t>
            </w:r>
            <w:r w:rsidRPr="00682B54">
              <w:rPr>
                <w:rFonts w:ascii="Arial" w:hAnsi="Arial" w:cs="Arial"/>
                <w:b/>
                <w:spacing w:val="-5"/>
              </w:rPr>
              <w:t>m</w:t>
            </w:r>
            <w:r w:rsidRPr="00682B54">
              <w:rPr>
                <w:rFonts w:ascii="Arial" w:hAnsi="Arial" w:cs="Arial"/>
                <w:b/>
              </w:rPr>
              <w:t>it</w:t>
            </w:r>
            <w:r w:rsidRPr="00682B54">
              <w:rPr>
                <w:rFonts w:ascii="Arial" w:hAnsi="Arial" w:cs="Arial"/>
                <w:b/>
                <w:spacing w:val="1"/>
              </w:rPr>
              <w:t>at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ns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d</w:t>
            </w:r>
            <w:r w:rsidRPr="00682B54">
              <w:rPr>
                <w:rFonts w:ascii="Arial" w:hAnsi="Arial" w:cs="Arial"/>
                <w:b/>
              </w:rPr>
              <w:t>ydi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3"/>
              </w:rPr>
              <w:t>c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ss</w:t>
            </w:r>
            <w:r w:rsidRPr="00682B54">
              <w:rPr>
                <w:rFonts w:ascii="Arial" w:hAnsi="Arial" w:cs="Arial"/>
                <w:b/>
                <w:spacing w:val="3"/>
              </w:rPr>
              <w:t>e</w:t>
            </w:r>
            <w:r w:rsidRPr="00682B54">
              <w:rPr>
                <w:rFonts w:ascii="Arial" w:hAnsi="Arial" w:cs="Arial"/>
                <w:b/>
              </w:rPr>
              <w:t>d?</w:t>
            </w:r>
          </w:p>
          <w:p w14:paraId="5D74528A" w14:textId="77777777" w:rsidR="00B75D25" w:rsidRPr="00682B54" w:rsidRDefault="00B75D25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528F5139" w14:textId="77777777" w:rsidR="00B75D25" w:rsidRPr="00682B54" w:rsidRDefault="00B75D25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5F2BD06C" w14:textId="77777777" w:rsidR="00B75D25" w:rsidRPr="00682B54" w:rsidRDefault="00B75D25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proofErr w:type="spellStart"/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rN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/A=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79B79" w14:textId="77777777" w:rsidR="00B75D25" w:rsidRPr="00682B54" w:rsidRDefault="00B75D25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1"/>
              </w:rPr>
              <w:t>2</w:t>
            </w:r>
            <w:r w:rsidRPr="00682B54">
              <w:rPr>
                <w:rFonts w:ascii="Arial" w:hAnsi="Arial" w:cs="Arial"/>
              </w:rPr>
              <w:t>(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Nee</w:t>
            </w:r>
            <w:r w:rsidRPr="00682B54">
              <w:rPr>
                <w:rFonts w:ascii="Arial" w:hAnsi="Arial" w:cs="Arial"/>
              </w:rPr>
              <w:t>ds</w:t>
            </w:r>
            <w:r w:rsidRPr="00682B54">
              <w:rPr>
                <w:rFonts w:ascii="Arial" w:hAnsi="Arial" w:cs="Arial"/>
                <w:spacing w:val="-3"/>
              </w:rPr>
              <w:t>I</w:t>
            </w:r>
            <w:r w:rsidRPr="00682B54">
              <w:rPr>
                <w:rFonts w:ascii="Arial" w:hAnsi="Arial" w:cs="Arial"/>
              </w:rPr>
              <w:t>mpro</w:t>
            </w:r>
            <w:r w:rsidRPr="00682B54">
              <w:rPr>
                <w:rFonts w:ascii="Arial" w:hAnsi="Arial" w:cs="Arial"/>
                <w:spacing w:val="2"/>
              </w:rPr>
              <w:t>v</w:t>
            </w:r>
            <w:r w:rsidRPr="00682B54">
              <w:rPr>
                <w:rFonts w:ascii="Arial" w:hAnsi="Arial" w:cs="Arial"/>
                <w:spacing w:val="-1"/>
              </w:rPr>
              <w:t>e</w:t>
            </w:r>
            <w:r w:rsidRPr="00682B54">
              <w:rPr>
                <w:rFonts w:ascii="Arial" w:hAnsi="Arial" w:cs="Arial"/>
              </w:rPr>
              <w:t>ment</w:t>
            </w:r>
            <w:proofErr w:type="spellEnd"/>
            <w:r w:rsidRPr="00682B54">
              <w:rPr>
                <w:rFonts w:ascii="Arial" w:hAnsi="Arial" w:cs="Arial"/>
              </w:rPr>
              <w:t>)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43B71" w14:textId="77777777" w:rsidR="00B75D25" w:rsidRPr="00682B54" w:rsidRDefault="00B75D25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 xml:space="preserve">I improved this part in manuscript </w:t>
            </w:r>
          </w:p>
        </w:tc>
      </w:tr>
      <w:tr w:rsidR="00B75D25" w:rsidRPr="00682B54" w14:paraId="0F89E2FF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D1776" w14:textId="77777777" w:rsidR="00B75D25" w:rsidRPr="00682B54" w:rsidRDefault="00B75D25">
            <w:pPr>
              <w:spacing w:before="4" w:line="220" w:lineRule="exact"/>
              <w:ind w:left="102" w:right="37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14</w:t>
            </w:r>
            <w:r w:rsidRPr="00682B54">
              <w:rPr>
                <w:rFonts w:ascii="Arial" w:hAnsi="Arial" w:cs="Arial"/>
                <w:b/>
              </w:rPr>
              <w:t>.</w:t>
            </w:r>
            <w:proofErr w:type="gramStart"/>
            <w:r w:rsidRPr="00682B54">
              <w:rPr>
                <w:rFonts w:ascii="Arial" w:hAnsi="Arial" w:cs="Arial"/>
                <w:b/>
              </w:rPr>
              <w:t>Are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her</w:t>
            </w:r>
            <w:r w:rsidRPr="00682B54">
              <w:rPr>
                <w:rFonts w:ascii="Arial" w:hAnsi="Arial" w:cs="Arial"/>
                <w:b/>
                <w:spacing w:val="1"/>
              </w:rPr>
              <w:t>ef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3"/>
              </w:rPr>
              <w:t>r</w:t>
            </w:r>
            <w:r w:rsidRPr="00682B54">
              <w:rPr>
                <w:rFonts w:ascii="Arial" w:hAnsi="Arial" w:cs="Arial"/>
                <w:b/>
              </w:rPr>
              <w:t>enc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sr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le</w:t>
            </w:r>
            <w:r w:rsidRPr="00682B54">
              <w:rPr>
                <w:rFonts w:ascii="Arial" w:hAnsi="Arial" w:cs="Arial"/>
                <w:b/>
                <w:spacing w:val="1"/>
              </w:rPr>
              <w:t>v</w:t>
            </w:r>
            <w:r w:rsidRPr="00682B54">
              <w:rPr>
                <w:rFonts w:ascii="Arial" w:hAnsi="Arial" w:cs="Arial"/>
                <w:b/>
                <w:spacing w:val="-1"/>
              </w:rPr>
              <w:t>a</w:t>
            </w:r>
            <w:r w:rsidRPr="00682B54">
              <w:rPr>
                <w:rFonts w:ascii="Arial" w:hAnsi="Arial" w:cs="Arial"/>
                <w:b/>
              </w:rPr>
              <w:t>nt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uf</w:t>
            </w:r>
            <w:r w:rsidRPr="00682B54">
              <w:rPr>
                <w:rFonts w:ascii="Arial" w:hAnsi="Arial" w:cs="Arial"/>
                <w:b/>
                <w:spacing w:val="1"/>
              </w:rPr>
              <w:t>f</w:t>
            </w:r>
            <w:r w:rsidRPr="00682B54">
              <w:rPr>
                <w:rFonts w:ascii="Arial" w:hAnsi="Arial" w:cs="Arial"/>
                <w:b/>
              </w:rPr>
              <w:t>icient</w:t>
            </w:r>
            <w:r w:rsidRPr="00682B54">
              <w:rPr>
                <w:rFonts w:ascii="Arial" w:hAnsi="Arial" w:cs="Arial"/>
                <w:b/>
                <w:spacing w:val="1"/>
              </w:rPr>
              <w:t>(</w:t>
            </w:r>
            <w:proofErr w:type="gramEnd"/>
            <w:r w:rsidRPr="00682B54">
              <w:rPr>
                <w:rFonts w:ascii="Arial" w:hAnsi="Arial" w:cs="Arial"/>
                <w:b/>
              </w:rPr>
              <w:t>in n</w:t>
            </w:r>
            <w:r w:rsidRPr="00682B54">
              <w:rPr>
                <w:rFonts w:ascii="Arial" w:hAnsi="Arial" w:cs="Arial"/>
                <w:b/>
                <w:spacing w:val="1"/>
              </w:rPr>
              <w:t>u</w:t>
            </w:r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</w:rPr>
              <w:t>ber</w:t>
            </w:r>
            <w:r w:rsidRPr="00682B54">
              <w:rPr>
                <w:rFonts w:ascii="Arial" w:hAnsi="Arial" w:cs="Arial"/>
                <w:b/>
                <w:spacing w:val="1"/>
              </w:rPr>
              <w:t>)</w:t>
            </w:r>
            <w:r w:rsidRPr="00682B54">
              <w:rPr>
                <w:rFonts w:ascii="Arial" w:hAnsi="Arial" w:cs="Arial"/>
                <w:b/>
              </w:rPr>
              <w:t>?</w:t>
            </w:r>
          </w:p>
          <w:p w14:paraId="61F9D805" w14:textId="77777777" w:rsidR="00B75D25" w:rsidRPr="00682B54" w:rsidRDefault="00B75D25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48E1139A" w14:textId="77777777" w:rsidR="00B75D25" w:rsidRPr="00682B54" w:rsidRDefault="00B75D25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7DB9E856" w14:textId="77777777" w:rsidR="00B75D25" w:rsidRPr="00682B54" w:rsidRDefault="00B75D25">
            <w:pPr>
              <w:spacing w:before="1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</w:t>
            </w:r>
          </w:p>
          <w:p w14:paraId="601332F0" w14:textId="77777777" w:rsidR="00B75D25" w:rsidRPr="00682B54" w:rsidRDefault="00B75D25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/</w:t>
            </w:r>
            <w:r w:rsidRPr="00682B54">
              <w:rPr>
                <w:rFonts w:ascii="Arial" w:hAnsi="Arial" w:cs="Arial"/>
                <w:color w:val="404040"/>
              </w:rPr>
              <w:t xml:space="preserve">A= 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5F93A" w14:textId="77777777" w:rsidR="00B75D25" w:rsidRPr="00682B54" w:rsidRDefault="00B75D25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 xml:space="preserve">3 </w:t>
            </w:r>
            <w:r w:rsidRPr="00682B54">
              <w:rPr>
                <w:rFonts w:ascii="Arial" w:hAnsi="Arial" w:cs="Arial"/>
              </w:rPr>
              <w:t>(Satisf</w:t>
            </w:r>
            <w:r w:rsidRPr="00682B54">
              <w:rPr>
                <w:rFonts w:ascii="Arial" w:hAnsi="Arial" w:cs="Arial"/>
                <w:spacing w:val="-1"/>
              </w:rPr>
              <w:t>ac</w:t>
            </w:r>
            <w:r w:rsidRPr="00682B54">
              <w:rPr>
                <w:rFonts w:ascii="Arial" w:hAnsi="Arial" w:cs="Arial"/>
              </w:rPr>
              <w:t>to</w:t>
            </w:r>
            <w:r w:rsidRPr="00682B54">
              <w:rPr>
                <w:rFonts w:ascii="Arial" w:hAnsi="Arial" w:cs="Arial"/>
                <w:spacing w:val="4"/>
              </w:rPr>
              <w:t>r</w:t>
            </w:r>
            <w:r w:rsidRPr="00682B54">
              <w:rPr>
                <w:rFonts w:ascii="Arial" w:hAnsi="Arial" w:cs="Arial"/>
                <w:spacing w:val="-5"/>
              </w:rPr>
              <w:t>y</w:t>
            </w:r>
            <w:r w:rsidRPr="00682B54">
              <w:rPr>
                <w:rFonts w:ascii="Arial" w:hAnsi="Arial" w:cs="Arial"/>
              </w:rPr>
              <w:t>)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71052" w14:textId="77777777" w:rsidR="00B75D25" w:rsidRPr="00682B54" w:rsidRDefault="00B75D25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 xml:space="preserve">I improved some recent references in reference list section </w:t>
            </w:r>
          </w:p>
        </w:tc>
      </w:tr>
      <w:tr w:rsidR="00B75D25" w:rsidRPr="00682B54" w14:paraId="2AC68D90" w14:textId="77777777">
        <w:trPr>
          <w:trHeight w:hRule="exact" w:val="139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615DF" w14:textId="77777777" w:rsidR="00B75D25" w:rsidRPr="00682B54" w:rsidRDefault="00B75D25">
            <w:pPr>
              <w:spacing w:before="4" w:line="220" w:lineRule="exact"/>
              <w:ind w:left="102" w:right="950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15</w:t>
            </w:r>
            <w:r w:rsidRPr="00682B54">
              <w:rPr>
                <w:rFonts w:ascii="Arial" w:hAnsi="Arial" w:cs="Arial"/>
                <w:b/>
              </w:rPr>
              <w:t>.</w:t>
            </w:r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 xml:space="preserve">he </w:t>
            </w:r>
            <w:proofErr w:type="spellStart"/>
            <w:r w:rsidRPr="00682B54">
              <w:rPr>
                <w:rFonts w:ascii="Arial" w:hAnsi="Arial" w:cs="Arial"/>
                <w:b/>
                <w:spacing w:val="-5"/>
              </w:rPr>
              <w:t>m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1"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</w:rPr>
              <w:t>ipt</w:t>
            </w:r>
            <w:r w:rsidRPr="00682B54">
              <w:rPr>
                <w:rFonts w:ascii="Arial" w:hAnsi="Arial" w:cs="Arial"/>
                <w:b/>
                <w:spacing w:val="2"/>
              </w:rPr>
              <w:t>w</w:t>
            </w:r>
            <w:r w:rsidRPr="00682B54">
              <w:rPr>
                <w:rFonts w:ascii="Arial" w:hAnsi="Arial" w:cs="Arial"/>
                <w:b/>
              </w:rPr>
              <w:t>ri</w:t>
            </w:r>
            <w:r w:rsidRPr="00682B54">
              <w:rPr>
                <w:rFonts w:ascii="Arial" w:hAnsi="Arial" w:cs="Arial"/>
                <w:b/>
                <w:spacing w:val="1"/>
              </w:rPr>
              <w:t>tt</w:t>
            </w:r>
            <w:r w:rsidRPr="00682B54">
              <w:rPr>
                <w:rFonts w:ascii="Arial" w:hAnsi="Arial" w:cs="Arial"/>
                <w:b/>
              </w:rPr>
              <w:t>enincle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</w:t>
            </w:r>
            <w:proofErr w:type="spellEnd"/>
            <w:r w:rsidRPr="00682B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n</w:t>
            </w:r>
            <w:r w:rsidRPr="00682B54">
              <w:rPr>
                <w:rFonts w:ascii="Arial" w:hAnsi="Arial" w:cs="Arial"/>
                <w:b/>
              </w:rPr>
              <w:t>derst</w:t>
            </w:r>
            <w:r w:rsidRPr="00682B54">
              <w:rPr>
                <w:rFonts w:ascii="Arial" w:hAnsi="Arial" w:cs="Arial"/>
                <w:b/>
                <w:spacing w:val="2"/>
              </w:rPr>
              <w:t>an</w:t>
            </w:r>
            <w:r w:rsidRPr="00682B54">
              <w:rPr>
                <w:rFonts w:ascii="Arial" w:hAnsi="Arial" w:cs="Arial"/>
                <w:b/>
              </w:rPr>
              <w:t>d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blel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1"/>
              </w:rPr>
              <w:t>g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1"/>
              </w:rPr>
              <w:t>ag</w:t>
            </w:r>
            <w:r w:rsidRPr="00682B54">
              <w:rPr>
                <w:rFonts w:ascii="Arial" w:hAnsi="Arial" w:cs="Arial"/>
                <w:b/>
              </w:rPr>
              <w:t>e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2B11DF8F" w14:textId="77777777" w:rsidR="00B75D25" w:rsidRPr="00682B54" w:rsidRDefault="00B75D25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color w:val="404040"/>
                <w:spacing w:val="-1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at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gSc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  <w:r w:rsidRPr="00682B54">
              <w:rPr>
                <w:rFonts w:ascii="Arial" w:hAnsi="Arial" w:cs="Arial"/>
                <w:color w:val="404040"/>
              </w:rPr>
              <w:t>:</w:t>
            </w:r>
          </w:p>
          <w:p w14:paraId="67BA38BA" w14:textId="77777777" w:rsidR="00B75D25" w:rsidRPr="00682B54" w:rsidRDefault="00B75D25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5 = 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x</w:t>
            </w:r>
            <w:r w:rsidRPr="00682B54">
              <w:rPr>
                <w:rFonts w:ascii="Arial" w:hAnsi="Arial" w:cs="Arial"/>
                <w:color w:val="404040"/>
              </w:rPr>
              <w:t>c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</w:t>
            </w:r>
            <w:r w:rsidRPr="00682B54">
              <w:rPr>
                <w:rFonts w:ascii="Arial" w:hAnsi="Arial" w:cs="Arial"/>
                <w:color w:val="404040"/>
              </w:rPr>
              <w:t>lle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>t4= G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d3 = 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</w:rPr>
              <w:t>ti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s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f</w:t>
            </w:r>
            <w:r w:rsidRPr="00682B54">
              <w:rPr>
                <w:rFonts w:ascii="Arial" w:hAnsi="Arial" w:cs="Arial"/>
                <w:color w:val="404040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c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r</w:t>
            </w:r>
            <w:r w:rsidRPr="00682B54">
              <w:rPr>
                <w:rFonts w:ascii="Arial" w:hAnsi="Arial" w:cs="Arial"/>
                <w:color w:val="404040"/>
              </w:rPr>
              <w:t>y2 = Ne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ed</w:t>
            </w:r>
            <w:r w:rsidRPr="00682B54">
              <w:rPr>
                <w:rFonts w:ascii="Arial" w:hAnsi="Arial" w:cs="Arial"/>
                <w:color w:val="404040"/>
              </w:rPr>
              <w:t>s</w:t>
            </w:r>
          </w:p>
          <w:p w14:paraId="6E1F3838" w14:textId="77777777" w:rsidR="00B75D25" w:rsidRPr="00682B54" w:rsidRDefault="00B75D25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  <w:spacing w:val="3"/>
              </w:rPr>
              <w:t>I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pro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v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4"/>
              </w:rPr>
              <w:t>m</w:t>
            </w:r>
            <w:r w:rsidRPr="00682B54">
              <w:rPr>
                <w:rFonts w:ascii="Arial" w:hAnsi="Arial" w:cs="Arial"/>
                <w:color w:val="404040"/>
                <w:spacing w:val="3"/>
              </w:rPr>
              <w:t>e</w:t>
            </w:r>
            <w:r w:rsidRPr="00682B54">
              <w:rPr>
                <w:rFonts w:ascii="Arial" w:hAnsi="Arial" w:cs="Arial"/>
                <w:color w:val="404040"/>
                <w:spacing w:val="-1"/>
              </w:rPr>
              <w:t>n</w:t>
            </w:r>
            <w:r w:rsidRPr="00682B54">
              <w:rPr>
                <w:rFonts w:ascii="Arial" w:hAnsi="Arial" w:cs="Arial"/>
                <w:color w:val="404040"/>
              </w:rPr>
              <w:t xml:space="preserve">t1= 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P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oo</w:t>
            </w:r>
            <w:r w:rsidRPr="00682B54">
              <w:rPr>
                <w:rFonts w:ascii="Arial" w:hAnsi="Arial" w:cs="Arial"/>
                <w:color w:val="404040"/>
              </w:rPr>
              <w:t>r</w:t>
            </w:r>
          </w:p>
          <w:p w14:paraId="3EBCB7D3" w14:textId="77777777" w:rsidR="00B75D25" w:rsidRPr="00682B54" w:rsidRDefault="00B75D25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2"/>
              </w:rPr>
              <w:t>/</w:t>
            </w:r>
            <w:r w:rsidRPr="00682B54">
              <w:rPr>
                <w:rFonts w:ascii="Arial" w:hAnsi="Arial" w:cs="Arial"/>
                <w:color w:val="404040"/>
              </w:rPr>
              <w:t xml:space="preserve">A= </w:t>
            </w:r>
            <w:proofErr w:type="spellStart"/>
            <w:r w:rsidRPr="00682B54">
              <w:rPr>
                <w:rFonts w:ascii="Arial" w:hAnsi="Arial" w:cs="Arial"/>
                <w:color w:val="404040"/>
              </w:rPr>
              <w:t>N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o</w:t>
            </w:r>
            <w:r w:rsidRPr="00682B54">
              <w:rPr>
                <w:rFonts w:ascii="Arial" w:hAnsi="Arial" w:cs="Arial"/>
                <w:color w:val="404040"/>
              </w:rPr>
              <w:t>t</w:t>
            </w:r>
            <w:r w:rsidRPr="00682B54">
              <w:rPr>
                <w:rFonts w:ascii="Arial" w:hAnsi="Arial" w:cs="Arial"/>
                <w:color w:val="404040"/>
                <w:spacing w:val="-2"/>
              </w:rPr>
              <w:t>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pp</w:t>
            </w:r>
            <w:r w:rsidRPr="00682B54">
              <w:rPr>
                <w:rFonts w:ascii="Arial" w:hAnsi="Arial" w:cs="Arial"/>
                <w:color w:val="404040"/>
              </w:rPr>
              <w:t>lica</w:t>
            </w:r>
            <w:r w:rsidRPr="00682B54">
              <w:rPr>
                <w:rFonts w:ascii="Arial" w:hAnsi="Arial" w:cs="Arial"/>
                <w:color w:val="404040"/>
                <w:spacing w:val="1"/>
              </w:rPr>
              <w:t>b</w:t>
            </w:r>
            <w:r w:rsidRPr="00682B54">
              <w:rPr>
                <w:rFonts w:ascii="Arial" w:hAnsi="Arial" w:cs="Arial"/>
                <w:color w:val="404040"/>
              </w:rPr>
              <w:t>le</w:t>
            </w:r>
            <w:proofErr w:type="spellEnd"/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500AD" w14:textId="77777777" w:rsidR="00B75D25" w:rsidRPr="00682B54" w:rsidRDefault="00B75D2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5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7E3AF" w14:textId="77777777" w:rsidR="00B75D25" w:rsidRPr="00682B54" w:rsidRDefault="00B75D25" w:rsidP="00B75D25">
            <w:pPr>
              <w:jc w:val="center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5</w:t>
            </w:r>
          </w:p>
        </w:tc>
      </w:tr>
    </w:tbl>
    <w:p w14:paraId="1E3190C0" w14:textId="77777777" w:rsidR="007750E9" w:rsidRPr="00682B54" w:rsidRDefault="007750E9">
      <w:pPr>
        <w:spacing w:line="200" w:lineRule="exact"/>
        <w:rPr>
          <w:rFonts w:ascii="Arial" w:hAnsi="Arial" w:cs="Arial"/>
        </w:rPr>
      </w:pPr>
    </w:p>
    <w:p w14:paraId="6013E82F" w14:textId="34F18663" w:rsidR="007750E9" w:rsidRPr="00682B54" w:rsidRDefault="00240D84">
      <w:pPr>
        <w:spacing w:before="33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708F9BC7">
          <v:group id="_x0000_s2073" style="position:absolute;left:0;text-align:left;margin-left:71.45pt;margin-top:1.25pt;width:146.05pt;height:12.5pt;z-index:-251659264;mso-position-horizontal-relative:page" coordorigin="1429,25" coordsize="2921,250">
            <v:shape id="_x0000_s2075" style="position:absolute;left:1440;top:35;width:2900;height:230" coordorigin="1440,35" coordsize="2900,230" path="m1440,265r2900,l4340,35r-2900,l1440,265xe" fillcolor="yellow" stroked="f">
              <v:path arrowok="t"/>
            </v:shape>
            <v:shape id="_x0000_s2074" style="position:absolute;left:1440;top:251;width:2900;height:0" coordorigin="1440,251" coordsize="2900,0" path="m1440,251r2900,e" filled="f" strokeweight="1.06pt">
              <v:path arrowok="t"/>
            </v:shape>
            <w10:wrap anchorx="page"/>
          </v:group>
        </w:pict>
      </w:r>
      <w:r w:rsidR="007F41BB" w:rsidRPr="00682B54">
        <w:rPr>
          <w:rFonts w:ascii="Arial" w:hAnsi="Arial" w:cs="Arial"/>
          <w:b/>
        </w:rPr>
        <w:t>PART</w:t>
      </w:r>
      <w:r w:rsidR="004851E3">
        <w:rPr>
          <w:rFonts w:ascii="Arial" w:hAnsi="Arial" w:cs="Arial"/>
          <w:b/>
        </w:rPr>
        <w:t xml:space="preserve"> </w:t>
      </w:r>
      <w:r w:rsidR="007F41BB" w:rsidRPr="00682B54">
        <w:rPr>
          <w:rFonts w:ascii="Arial" w:hAnsi="Arial" w:cs="Arial"/>
          <w:b/>
          <w:spacing w:val="1"/>
        </w:rPr>
        <w:t>2</w:t>
      </w:r>
      <w:r w:rsidR="007F41BB" w:rsidRPr="00682B54">
        <w:rPr>
          <w:rFonts w:ascii="Arial" w:hAnsi="Arial" w:cs="Arial"/>
          <w:b/>
        </w:rPr>
        <w:t>.2</w:t>
      </w:r>
      <w:r w:rsidR="007F41BB" w:rsidRPr="00682B54">
        <w:rPr>
          <w:rFonts w:ascii="Arial" w:hAnsi="Arial" w:cs="Arial"/>
          <w:b/>
          <w:spacing w:val="1"/>
        </w:rPr>
        <w:t>(</w:t>
      </w:r>
      <w:r w:rsidR="007F41BB" w:rsidRPr="00682B54">
        <w:rPr>
          <w:rFonts w:ascii="Arial" w:hAnsi="Arial" w:cs="Arial"/>
          <w:b/>
        </w:rPr>
        <w:t>S</w:t>
      </w:r>
      <w:r w:rsidR="007F41BB" w:rsidRPr="00682B54">
        <w:rPr>
          <w:rFonts w:ascii="Arial" w:hAnsi="Arial" w:cs="Arial"/>
          <w:b/>
          <w:spacing w:val="-1"/>
        </w:rPr>
        <w:t>u</w:t>
      </w:r>
      <w:r w:rsidR="007F41BB" w:rsidRPr="00682B54">
        <w:rPr>
          <w:rFonts w:ascii="Arial" w:hAnsi="Arial" w:cs="Arial"/>
          <w:b/>
        </w:rPr>
        <w:t>bj</w:t>
      </w:r>
      <w:r w:rsidR="007F41BB" w:rsidRPr="00682B54">
        <w:rPr>
          <w:rFonts w:ascii="Arial" w:hAnsi="Arial" w:cs="Arial"/>
          <w:b/>
          <w:spacing w:val="1"/>
        </w:rPr>
        <w:t>e</w:t>
      </w:r>
      <w:r w:rsidR="007F41BB" w:rsidRPr="00682B54">
        <w:rPr>
          <w:rFonts w:ascii="Arial" w:hAnsi="Arial" w:cs="Arial"/>
          <w:b/>
        </w:rPr>
        <w:t>c</w:t>
      </w:r>
      <w:r w:rsidR="007F41BB" w:rsidRPr="00682B54">
        <w:rPr>
          <w:rFonts w:ascii="Arial" w:hAnsi="Arial" w:cs="Arial"/>
          <w:b/>
          <w:spacing w:val="1"/>
        </w:rPr>
        <w:t>t</w:t>
      </w:r>
      <w:r w:rsidR="007F41BB" w:rsidRPr="00682B54">
        <w:rPr>
          <w:rFonts w:ascii="Arial" w:hAnsi="Arial" w:cs="Arial"/>
          <w:b/>
        </w:rPr>
        <w:t>i</w:t>
      </w:r>
      <w:r w:rsidR="007F41BB" w:rsidRPr="00682B54">
        <w:rPr>
          <w:rFonts w:ascii="Arial" w:hAnsi="Arial" w:cs="Arial"/>
          <w:b/>
          <w:spacing w:val="1"/>
        </w:rPr>
        <w:t>v</w:t>
      </w:r>
      <w:r w:rsidR="007F41BB" w:rsidRPr="00682B54">
        <w:rPr>
          <w:rFonts w:ascii="Arial" w:hAnsi="Arial" w:cs="Arial"/>
          <w:b/>
        </w:rPr>
        <w:t>e</w:t>
      </w:r>
      <w:r w:rsidR="004851E3">
        <w:rPr>
          <w:rFonts w:ascii="Arial" w:hAnsi="Arial" w:cs="Arial"/>
          <w:b/>
        </w:rPr>
        <w:t xml:space="preserve"> </w:t>
      </w:r>
      <w:r w:rsidR="007F41BB" w:rsidRPr="00682B54">
        <w:rPr>
          <w:rFonts w:ascii="Arial" w:hAnsi="Arial" w:cs="Arial"/>
          <w:b/>
          <w:spacing w:val="-1"/>
        </w:rPr>
        <w:t>E</w:t>
      </w:r>
      <w:r w:rsidR="007F41BB" w:rsidRPr="00682B54">
        <w:rPr>
          <w:rFonts w:ascii="Arial" w:hAnsi="Arial" w:cs="Arial"/>
          <w:b/>
          <w:spacing w:val="1"/>
        </w:rPr>
        <w:t>va</w:t>
      </w:r>
      <w:r w:rsidR="007F41BB" w:rsidRPr="00682B54">
        <w:rPr>
          <w:rFonts w:ascii="Arial" w:hAnsi="Arial" w:cs="Arial"/>
          <w:b/>
        </w:rPr>
        <w:t>lua</w:t>
      </w:r>
      <w:r w:rsidR="007F41BB" w:rsidRPr="00682B54">
        <w:rPr>
          <w:rFonts w:ascii="Arial" w:hAnsi="Arial" w:cs="Arial"/>
          <w:b/>
          <w:spacing w:val="1"/>
        </w:rPr>
        <w:t>t</w:t>
      </w:r>
      <w:r w:rsidR="007F41BB" w:rsidRPr="00682B54">
        <w:rPr>
          <w:rFonts w:ascii="Arial" w:hAnsi="Arial" w:cs="Arial"/>
          <w:b/>
        </w:rPr>
        <w:t>i</w:t>
      </w:r>
      <w:r w:rsidR="007F41BB" w:rsidRPr="00682B54">
        <w:rPr>
          <w:rFonts w:ascii="Arial" w:hAnsi="Arial" w:cs="Arial"/>
          <w:b/>
          <w:spacing w:val="1"/>
        </w:rPr>
        <w:t>o</w:t>
      </w:r>
      <w:r w:rsidR="007F41BB" w:rsidRPr="00682B54">
        <w:rPr>
          <w:rFonts w:ascii="Arial" w:hAnsi="Arial" w:cs="Arial"/>
          <w:b/>
        </w:rPr>
        <w:t>n)</w:t>
      </w:r>
    </w:p>
    <w:p w14:paraId="76BF4AE2" w14:textId="77777777" w:rsidR="007750E9" w:rsidRPr="00682B54" w:rsidRDefault="007750E9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7750E9" w:rsidRPr="00682B54" w14:paraId="48C18C9E" w14:textId="77777777">
        <w:trPr>
          <w:trHeight w:hRule="exact" w:val="8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8AAF4" w14:textId="77777777" w:rsidR="007750E9" w:rsidRPr="00682B54" w:rsidRDefault="007750E9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30705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Re</w:t>
            </w:r>
            <w:r w:rsidRPr="00682B54">
              <w:rPr>
                <w:rFonts w:ascii="Arial" w:hAnsi="Arial" w:cs="Arial"/>
                <w:b/>
                <w:spacing w:val="2"/>
              </w:rPr>
              <w:t>v</w:t>
            </w:r>
            <w:r w:rsidRPr="00682B54">
              <w:rPr>
                <w:rFonts w:ascii="Arial" w:hAnsi="Arial" w:cs="Arial"/>
                <w:b/>
              </w:rPr>
              <w:t>ie</w:t>
            </w:r>
            <w:r w:rsidRPr="00682B54">
              <w:rPr>
                <w:rFonts w:ascii="Arial" w:hAnsi="Arial" w:cs="Arial"/>
                <w:b/>
                <w:spacing w:val="3"/>
              </w:rPr>
              <w:t>w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r’</w:t>
            </w:r>
            <w:r w:rsidRPr="00682B54">
              <w:rPr>
                <w:rFonts w:ascii="Arial" w:hAnsi="Arial" w:cs="Arial"/>
                <w:b/>
              </w:rPr>
              <w:t>sc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m</w:t>
            </w:r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</w:rPr>
              <w:t>ent</w:t>
            </w:r>
            <w:proofErr w:type="spellEnd"/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0FD05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proofErr w:type="gramStart"/>
            <w:r w:rsidRPr="00682B54">
              <w:rPr>
                <w:rFonts w:ascii="Arial" w:hAnsi="Arial" w:cs="Arial"/>
                <w:b/>
              </w:rPr>
              <w:t>Auth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  <w:spacing w:val="3"/>
              </w:rPr>
              <w:t>r</w:t>
            </w:r>
            <w:r w:rsidRPr="00682B54">
              <w:rPr>
                <w:rFonts w:ascii="Arial" w:hAnsi="Arial" w:cs="Arial"/>
                <w:b/>
                <w:spacing w:val="-6"/>
              </w:rPr>
              <w:t>’</w:t>
            </w:r>
            <w:r w:rsidRPr="00682B54">
              <w:rPr>
                <w:rFonts w:ascii="Arial" w:hAnsi="Arial" w:cs="Arial"/>
                <w:b/>
              </w:rPr>
              <w:t>sFe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d</w:t>
            </w:r>
            <w:r w:rsidRPr="00682B54">
              <w:rPr>
                <w:rFonts w:ascii="Arial" w:hAnsi="Arial" w:cs="Arial"/>
                <w:b/>
                <w:spacing w:val="-1"/>
              </w:rPr>
              <w:t>b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  <w:spacing w:val="3"/>
              </w:rPr>
              <w:t>c</w:t>
            </w:r>
            <w:r w:rsidRPr="00682B54">
              <w:rPr>
                <w:rFonts w:ascii="Arial" w:hAnsi="Arial" w:cs="Arial"/>
                <w:b/>
              </w:rPr>
              <w:t>k</w:t>
            </w:r>
            <w:proofErr w:type="spellEnd"/>
            <w:r w:rsidRPr="00682B54">
              <w:rPr>
                <w:rFonts w:ascii="Arial" w:hAnsi="Arial" w:cs="Arial"/>
                <w:spacing w:val="1"/>
              </w:rPr>
              <w:t>(</w:t>
            </w:r>
            <w:proofErr w:type="spellStart"/>
            <w:proofErr w:type="gramEnd"/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>tis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1"/>
              </w:rPr>
              <w:t>nd</w:t>
            </w:r>
            <w:r w:rsidRPr="00682B54">
              <w:rPr>
                <w:rFonts w:ascii="Arial" w:hAnsi="Arial" w:cs="Arial"/>
              </w:rPr>
              <w:t>at</w:t>
            </w:r>
            <w:r w:rsidRPr="00682B54">
              <w:rPr>
                <w:rFonts w:ascii="Arial" w:hAnsi="Arial" w:cs="Arial"/>
                <w:spacing w:val="1"/>
              </w:rPr>
              <w:t>or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ata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  <w:spacing w:val="1"/>
              </w:rPr>
              <w:t>or</w:t>
            </w:r>
            <w:r w:rsidRPr="00682B54">
              <w:rPr>
                <w:rFonts w:ascii="Arial" w:hAnsi="Arial" w:cs="Arial"/>
              </w:rPr>
              <w:t>s</w:t>
            </w:r>
            <w:proofErr w:type="spellEnd"/>
          </w:p>
          <w:p w14:paraId="3797771E" w14:textId="77777777" w:rsidR="007750E9" w:rsidRPr="00682B54" w:rsidRDefault="007F41BB">
            <w:pPr>
              <w:spacing w:before="12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spacing w:val="-1"/>
              </w:rPr>
              <w:t>sh</w:t>
            </w:r>
            <w:r w:rsidRPr="00682B54">
              <w:rPr>
                <w:rFonts w:ascii="Arial" w:hAnsi="Arial" w:cs="Arial"/>
                <w:spacing w:val="1"/>
              </w:rPr>
              <w:t>ou</w:t>
            </w:r>
            <w:r w:rsidRPr="00682B54">
              <w:rPr>
                <w:rFonts w:ascii="Arial" w:hAnsi="Arial" w:cs="Arial"/>
              </w:rPr>
              <w:t>ld</w:t>
            </w:r>
            <w:r w:rsidRPr="00682B54">
              <w:rPr>
                <w:rFonts w:ascii="Arial" w:hAnsi="Arial" w:cs="Arial"/>
                <w:spacing w:val="-5"/>
              </w:rPr>
              <w:t>w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ite</w:t>
            </w:r>
            <w:proofErr w:type="spellEnd"/>
            <w:r w:rsidRPr="00682B54">
              <w:rPr>
                <w:rFonts w:ascii="Arial" w:hAnsi="Arial" w:cs="Arial"/>
                <w:spacing w:val="-1"/>
              </w:rPr>
              <w:t xml:space="preserve"> h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s</w:t>
            </w:r>
            <w:r w:rsidRPr="00682B54">
              <w:rPr>
                <w:rFonts w:ascii="Arial" w:hAnsi="Arial" w:cs="Arial"/>
              </w:rPr>
              <w:t>/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er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edb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1"/>
              </w:rPr>
              <w:t>c</w:t>
            </w:r>
            <w:r w:rsidRPr="00682B54">
              <w:rPr>
                <w:rFonts w:ascii="Arial" w:hAnsi="Arial" w:cs="Arial"/>
              </w:rPr>
              <w:t>k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r w:rsidRPr="00682B54">
              <w:rPr>
                <w:rFonts w:ascii="Arial" w:hAnsi="Arial" w:cs="Arial"/>
              </w:rPr>
              <w:t>)</w:t>
            </w:r>
          </w:p>
        </w:tc>
      </w:tr>
      <w:tr w:rsidR="007750E9" w:rsidRPr="00682B54" w14:paraId="3F41B708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C779E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itle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proofErr w:type="spellEnd"/>
            <w:r w:rsidRPr="00682B54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icle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uit</w:t>
            </w:r>
            <w:r w:rsidRPr="00682B54">
              <w:rPr>
                <w:rFonts w:ascii="Arial" w:hAnsi="Arial" w:cs="Arial"/>
                <w:b/>
                <w:spacing w:val="-1"/>
              </w:rPr>
              <w:t>a</w:t>
            </w:r>
            <w:r w:rsidRPr="00682B54">
              <w:rPr>
                <w:rFonts w:ascii="Arial" w:hAnsi="Arial" w:cs="Arial"/>
                <w:b/>
              </w:rPr>
              <w:t>ble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5EC5C9A7" w14:textId="77777777" w:rsidR="007750E9" w:rsidRPr="00682B54" w:rsidRDefault="007750E9">
            <w:pPr>
              <w:spacing w:before="6" w:line="220" w:lineRule="exact"/>
              <w:rPr>
                <w:rFonts w:ascii="Arial" w:hAnsi="Arial" w:cs="Arial"/>
              </w:rPr>
            </w:pPr>
          </w:p>
          <w:p w14:paraId="64D60307" w14:textId="77777777" w:rsidR="007750E9" w:rsidRPr="00682B54" w:rsidRDefault="007F41BB">
            <w:pPr>
              <w:ind w:left="102" w:right="481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 xml:space="preserve">f </w:t>
            </w:r>
            <w:proofErr w:type="spellStart"/>
            <w:proofErr w:type="gramStart"/>
            <w:r w:rsidRPr="00682B54">
              <w:rPr>
                <w:rFonts w:ascii="Arial" w:hAnsi="Arial" w:cs="Arial"/>
                <w:spacing w:val="-4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2"/>
              </w:rPr>
              <w:t>s</w:t>
            </w:r>
            <w:r w:rsidRPr="00682B54">
              <w:rPr>
                <w:rFonts w:ascii="Arial" w:hAnsi="Arial" w:cs="Arial"/>
                <w:spacing w:val="-2"/>
              </w:rPr>
              <w:t>w</w:t>
            </w:r>
            <w:r w:rsidRPr="00682B54">
              <w:rPr>
                <w:rFonts w:ascii="Arial" w:hAnsi="Arial" w:cs="Arial"/>
              </w:rPr>
              <w:t>eris</w:t>
            </w:r>
            <w:r w:rsidRPr="00682B54">
              <w:rPr>
                <w:rFonts w:ascii="Arial" w:hAnsi="Arial" w:cs="Arial"/>
                <w:spacing w:val="2"/>
              </w:rPr>
              <w:t>N</w:t>
            </w:r>
            <w:r w:rsidRPr="00682B54">
              <w:rPr>
                <w:rFonts w:ascii="Arial" w:hAnsi="Arial" w:cs="Arial"/>
              </w:rPr>
              <w:t>O,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lease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ea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82B54">
              <w:rPr>
                <w:rFonts w:ascii="Arial" w:hAnsi="Arial" w:cs="Arial"/>
                <w:spacing w:val="1"/>
              </w:rPr>
              <w:t>br</w:t>
            </w:r>
            <w:r w:rsidRPr="00682B54">
              <w:rPr>
                <w:rFonts w:ascii="Arial" w:hAnsi="Arial" w:cs="Arial"/>
              </w:rPr>
              <w:t>ie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</w:rPr>
              <w:t>,cle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</w:rPr>
              <w:t>r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  <w:spacing w:val="1"/>
              </w:rPr>
              <w:t>u</w:t>
            </w:r>
            <w:r w:rsidRPr="00682B54">
              <w:rPr>
                <w:rFonts w:ascii="Arial" w:hAnsi="Arial" w:cs="Arial"/>
                <w:spacing w:val="-1"/>
              </w:rPr>
              <w:t>gg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ti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t</w:t>
            </w:r>
            <w:proofErr w:type="spellEnd"/>
            <w:r w:rsidRPr="00682B54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F0AF3" w14:textId="77777777" w:rsidR="007750E9" w:rsidRPr="00682B54" w:rsidRDefault="007F41BB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3B2DD" w14:textId="77777777" w:rsidR="007750E9" w:rsidRPr="00682B54" w:rsidRDefault="00B75D25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 xml:space="preserve">Yes </w:t>
            </w:r>
          </w:p>
        </w:tc>
      </w:tr>
    </w:tbl>
    <w:p w14:paraId="57177EAE" w14:textId="77777777" w:rsidR="007750E9" w:rsidRPr="00682B54" w:rsidRDefault="007750E9">
      <w:pPr>
        <w:rPr>
          <w:rFonts w:ascii="Arial" w:hAnsi="Arial" w:cs="Arial"/>
        </w:rPr>
        <w:sectPr w:rsidR="007750E9" w:rsidRPr="00682B54">
          <w:pgSz w:w="16840" w:h="23820"/>
          <w:pgMar w:top="1480" w:right="1320" w:bottom="280" w:left="1340" w:header="1296" w:footer="1417" w:gutter="0"/>
          <w:cols w:space="720"/>
        </w:sectPr>
      </w:pPr>
    </w:p>
    <w:p w14:paraId="3B63ABB5" w14:textId="77777777" w:rsidR="007750E9" w:rsidRPr="00682B54" w:rsidRDefault="007750E9">
      <w:pPr>
        <w:spacing w:before="4" w:line="28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7750E9" w:rsidRPr="00682B54" w14:paraId="4125D595" w14:textId="77777777">
        <w:trPr>
          <w:trHeight w:hRule="exact" w:val="116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F1811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b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ct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f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iclec</w:t>
            </w:r>
            <w:r w:rsidRPr="00682B54">
              <w:rPr>
                <w:rFonts w:ascii="Arial" w:hAnsi="Arial" w:cs="Arial"/>
                <w:b/>
                <w:spacing w:val="4"/>
              </w:rPr>
              <w:t>o</w:t>
            </w:r>
            <w:r w:rsidRPr="00682B54">
              <w:rPr>
                <w:rFonts w:ascii="Arial" w:hAnsi="Arial" w:cs="Arial"/>
                <w:b/>
                <w:spacing w:val="-5"/>
              </w:rPr>
              <w:t>m</w:t>
            </w:r>
            <w:r w:rsidRPr="00682B54">
              <w:rPr>
                <w:rFonts w:ascii="Arial" w:hAnsi="Arial" w:cs="Arial"/>
                <w:b/>
              </w:rPr>
              <w:t>pr</w:t>
            </w:r>
            <w:r w:rsidRPr="00682B54">
              <w:rPr>
                <w:rFonts w:ascii="Arial" w:hAnsi="Arial" w:cs="Arial"/>
                <w:b/>
                <w:spacing w:val="3"/>
              </w:rPr>
              <w:t>e</w:t>
            </w:r>
            <w:r w:rsidRPr="00682B54">
              <w:rPr>
                <w:rFonts w:ascii="Arial" w:hAnsi="Arial" w:cs="Arial"/>
                <w:b/>
              </w:rPr>
              <w:t>he</w:t>
            </w:r>
            <w:r w:rsidRPr="00682B54">
              <w:rPr>
                <w:rFonts w:ascii="Arial" w:hAnsi="Arial" w:cs="Arial"/>
                <w:b/>
                <w:spacing w:val="2"/>
              </w:rPr>
              <w:t>n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i</w:t>
            </w:r>
            <w:r w:rsidRPr="00682B54">
              <w:rPr>
                <w:rFonts w:ascii="Arial" w:hAnsi="Arial" w:cs="Arial"/>
                <w:b/>
                <w:spacing w:val="1"/>
              </w:rPr>
              <w:t>v</w:t>
            </w:r>
            <w:r w:rsidRPr="00682B54">
              <w:rPr>
                <w:rFonts w:ascii="Arial" w:hAnsi="Arial" w:cs="Arial"/>
                <w:b/>
              </w:rPr>
              <w:t>e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330B31CC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s</w:t>
            </w:r>
          </w:p>
          <w:p w14:paraId="4F822F0F" w14:textId="77777777" w:rsidR="007750E9" w:rsidRPr="00682B54" w:rsidRDefault="007F41BB">
            <w:pPr>
              <w:spacing w:before="1"/>
              <w:ind w:left="102" w:right="481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 xml:space="preserve">f </w:t>
            </w:r>
            <w:proofErr w:type="spellStart"/>
            <w:proofErr w:type="gramStart"/>
            <w:r w:rsidRPr="00682B54">
              <w:rPr>
                <w:rFonts w:ascii="Arial" w:hAnsi="Arial" w:cs="Arial"/>
                <w:spacing w:val="-4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2"/>
              </w:rPr>
              <w:t>s</w:t>
            </w:r>
            <w:r w:rsidRPr="00682B54">
              <w:rPr>
                <w:rFonts w:ascii="Arial" w:hAnsi="Arial" w:cs="Arial"/>
                <w:spacing w:val="-2"/>
              </w:rPr>
              <w:t>w</w:t>
            </w:r>
            <w:r w:rsidRPr="00682B54">
              <w:rPr>
                <w:rFonts w:ascii="Arial" w:hAnsi="Arial" w:cs="Arial"/>
              </w:rPr>
              <w:t>eris</w:t>
            </w:r>
            <w:r w:rsidRPr="00682B54">
              <w:rPr>
                <w:rFonts w:ascii="Arial" w:hAnsi="Arial" w:cs="Arial"/>
                <w:spacing w:val="2"/>
              </w:rPr>
              <w:t>N</w:t>
            </w:r>
            <w:r w:rsidRPr="00682B54">
              <w:rPr>
                <w:rFonts w:ascii="Arial" w:hAnsi="Arial" w:cs="Arial"/>
              </w:rPr>
              <w:t>O,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lease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ea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82B54">
              <w:rPr>
                <w:rFonts w:ascii="Arial" w:hAnsi="Arial" w:cs="Arial"/>
                <w:spacing w:val="1"/>
              </w:rPr>
              <w:t>br</w:t>
            </w:r>
            <w:r w:rsidRPr="00682B54">
              <w:rPr>
                <w:rFonts w:ascii="Arial" w:hAnsi="Arial" w:cs="Arial"/>
              </w:rPr>
              <w:t>ie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</w:rPr>
              <w:t>,cle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</w:rPr>
              <w:t>r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  <w:spacing w:val="1"/>
              </w:rPr>
              <w:t>u</w:t>
            </w:r>
            <w:r w:rsidRPr="00682B54">
              <w:rPr>
                <w:rFonts w:ascii="Arial" w:hAnsi="Arial" w:cs="Arial"/>
                <w:spacing w:val="-1"/>
              </w:rPr>
              <w:t>gg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ti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t</w:t>
            </w:r>
            <w:proofErr w:type="spellEnd"/>
            <w:r w:rsidRPr="00682B54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42505" w14:textId="77777777" w:rsidR="007750E9" w:rsidRPr="00682B54" w:rsidRDefault="00B75D25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b/>
                <w:spacing w:val="1"/>
              </w:rPr>
              <w:t>Y</w:t>
            </w:r>
            <w:r w:rsidR="007F41BB" w:rsidRPr="00682B54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D1119" w14:textId="77777777" w:rsidR="007750E9" w:rsidRPr="00682B54" w:rsidRDefault="00B75D25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 xml:space="preserve">Yes </w:t>
            </w:r>
          </w:p>
        </w:tc>
      </w:tr>
      <w:tr w:rsidR="007750E9" w:rsidRPr="00682B54" w14:paraId="65A136FB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F8560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  <w:spacing w:val="-1"/>
              </w:rPr>
              <w:t>I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</w:t>
            </w:r>
            <w:proofErr w:type="spellEnd"/>
            <w:r w:rsidRPr="00682B5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1"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</w:rPr>
              <w:t>ipt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  <w:spacing w:val="3"/>
              </w:rPr>
              <w:t>c</w:t>
            </w:r>
            <w:r w:rsidRPr="00682B54">
              <w:rPr>
                <w:rFonts w:ascii="Arial" w:hAnsi="Arial" w:cs="Arial"/>
                <w:b/>
              </w:rPr>
              <w:t>ientific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llyc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r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ct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2E2CA252" w14:textId="77777777" w:rsidR="007750E9" w:rsidRPr="00682B54" w:rsidRDefault="007750E9">
            <w:pPr>
              <w:spacing w:before="4" w:line="220" w:lineRule="exact"/>
              <w:rPr>
                <w:rFonts w:ascii="Arial" w:hAnsi="Arial" w:cs="Arial"/>
              </w:rPr>
            </w:pPr>
          </w:p>
          <w:p w14:paraId="015BF398" w14:textId="77777777" w:rsidR="007750E9" w:rsidRPr="00682B54" w:rsidRDefault="007F41BB">
            <w:pPr>
              <w:ind w:left="102" w:right="481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 xml:space="preserve">f </w:t>
            </w:r>
            <w:proofErr w:type="spellStart"/>
            <w:proofErr w:type="gramStart"/>
            <w:r w:rsidRPr="00682B54">
              <w:rPr>
                <w:rFonts w:ascii="Arial" w:hAnsi="Arial" w:cs="Arial"/>
                <w:spacing w:val="-4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2"/>
              </w:rPr>
              <w:t>s</w:t>
            </w:r>
            <w:r w:rsidRPr="00682B54">
              <w:rPr>
                <w:rFonts w:ascii="Arial" w:hAnsi="Arial" w:cs="Arial"/>
                <w:spacing w:val="-2"/>
              </w:rPr>
              <w:t>w</w:t>
            </w:r>
            <w:r w:rsidRPr="00682B54">
              <w:rPr>
                <w:rFonts w:ascii="Arial" w:hAnsi="Arial" w:cs="Arial"/>
              </w:rPr>
              <w:t>eris</w:t>
            </w:r>
            <w:r w:rsidRPr="00682B54">
              <w:rPr>
                <w:rFonts w:ascii="Arial" w:hAnsi="Arial" w:cs="Arial"/>
                <w:spacing w:val="2"/>
              </w:rPr>
              <w:t>N</w:t>
            </w:r>
            <w:r w:rsidRPr="00682B54">
              <w:rPr>
                <w:rFonts w:ascii="Arial" w:hAnsi="Arial" w:cs="Arial"/>
              </w:rPr>
              <w:t>O,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lease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ea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82B54">
              <w:rPr>
                <w:rFonts w:ascii="Arial" w:hAnsi="Arial" w:cs="Arial"/>
                <w:spacing w:val="1"/>
              </w:rPr>
              <w:t>br</w:t>
            </w:r>
            <w:r w:rsidRPr="00682B54">
              <w:rPr>
                <w:rFonts w:ascii="Arial" w:hAnsi="Arial" w:cs="Arial"/>
              </w:rPr>
              <w:t>ie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</w:rPr>
              <w:t>,cle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</w:rPr>
              <w:t>r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  <w:spacing w:val="1"/>
              </w:rPr>
              <w:t>u</w:t>
            </w:r>
            <w:r w:rsidRPr="00682B54">
              <w:rPr>
                <w:rFonts w:ascii="Arial" w:hAnsi="Arial" w:cs="Arial"/>
                <w:spacing w:val="-1"/>
              </w:rPr>
              <w:t>gg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ti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t</w:t>
            </w:r>
            <w:proofErr w:type="spellEnd"/>
          </w:p>
          <w:p w14:paraId="3F9CAC7D" w14:textId="77777777" w:rsidR="007750E9" w:rsidRPr="00682B54" w:rsidRDefault="007F41BB">
            <w:pPr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21FEF" w14:textId="77777777" w:rsidR="007750E9" w:rsidRPr="00682B54" w:rsidRDefault="00B75D2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-1"/>
              </w:rPr>
              <w:t>Y</w:t>
            </w:r>
            <w:r w:rsidR="007F41BB" w:rsidRPr="00682B54">
              <w:rPr>
                <w:rFonts w:ascii="Arial" w:hAnsi="Arial" w:cs="Arial"/>
              </w:rPr>
              <w:t>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0080A" w14:textId="77777777" w:rsidR="007750E9" w:rsidRPr="00682B54" w:rsidRDefault="00B75D25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 xml:space="preserve">Yes </w:t>
            </w:r>
          </w:p>
        </w:tc>
      </w:tr>
      <w:tr w:rsidR="007750E9" w:rsidRPr="00682B54" w14:paraId="47626079" w14:textId="77777777">
        <w:trPr>
          <w:trHeight w:hRule="exact" w:val="185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722BB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Are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her</w:t>
            </w:r>
            <w:r w:rsidRPr="00682B54">
              <w:rPr>
                <w:rFonts w:ascii="Arial" w:hAnsi="Arial" w:cs="Arial"/>
                <w:b/>
                <w:spacing w:val="1"/>
              </w:rPr>
              <w:t>ef</w:t>
            </w:r>
            <w:r w:rsidRPr="00682B54">
              <w:rPr>
                <w:rFonts w:ascii="Arial" w:hAnsi="Arial" w:cs="Arial"/>
                <w:b/>
              </w:rPr>
              <w:t>e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</w:rPr>
              <w:t>enc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s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uf</w:t>
            </w:r>
            <w:r w:rsidRPr="00682B54">
              <w:rPr>
                <w:rFonts w:ascii="Arial" w:hAnsi="Arial" w:cs="Arial"/>
                <w:b/>
                <w:spacing w:val="1"/>
              </w:rPr>
              <w:t>f</w:t>
            </w:r>
            <w:r w:rsidRPr="00682B54">
              <w:rPr>
                <w:rFonts w:ascii="Arial" w:hAnsi="Arial" w:cs="Arial"/>
                <w:b/>
              </w:rPr>
              <w:t>icient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ndr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1"/>
              </w:rPr>
              <w:t>e</w:t>
            </w:r>
            <w:r w:rsidRPr="00682B54">
              <w:rPr>
                <w:rFonts w:ascii="Arial" w:hAnsi="Arial" w:cs="Arial"/>
                <w:b/>
              </w:rPr>
              <w:t>nt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168C6130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1"/>
              </w:rPr>
              <w:t>(</w:t>
            </w:r>
            <w:proofErr w:type="spellStart"/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E</w:t>
            </w:r>
            <w:r w:rsidRPr="00682B54">
              <w:rPr>
                <w:rFonts w:ascii="Arial" w:hAnsi="Arial" w:cs="Arial"/>
              </w:rPr>
              <w:t>S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rNO</w:t>
            </w:r>
            <w:proofErr w:type="spellEnd"/>
            <w:r w:rsidRPr="00682B54">
              <w:rPr>
                <w:rFonts w:ascii="Arial" w:hAnsi="Arial" w:cs="Arial"/>
              </w:rPr>
              <w:t>)</w:t>
            </w:r>
          </w:p>
          <w:p w14:paraId="22792EA7" w14:textId="77777777" w:rsidR="007750E9" w:rsidRPr="00682B54" w:rsidRDefault="007750E9">
            <w:pPr>
              <w:spacing w:before="8" w:line="220" w:lineRule="exact"/>
              <w:rPr>
                <w:rFonts w:ascii="Arial" w:hAnsi="Arial" w:cs="Arial"/>
              </w:rPr>
            </w:pPr>
          </w:p>
          <w:p w14:paraId="1DFF89B2" w14:textId="77777777" w:rsidR="007750E9" w:rsidRPr="00682B54" w:rsidRDefault="007F41BB">
            <w:pPr>
              <w:ind w:left="102" w:right="193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 xml:space="preserve">f </w:t>
            </w:r>
            <w:proofErr w:type="spellStart"/>
            <w:proofErr w:type="gramStart"/>
            <w:r w:rsidRPr="00682B54">
              <w:rPr>
                <w:rFonts w:ascii="Arial" w:hAnsi="Arial" w:cs="Arial"/>
                <w:spacing w:val="-4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2"/>
              </w:rPr>
              <w:t>s</w:t>
            </w:r>
            <w:r w:rsidRPr="00682B54">
              <w:rPr>
                <w:rFonts w:ascii="Arial" w:hAnsi="Arial" w:cs="Arial"/>
                <w:spacing w:val="-2"/>
              </w:rPr>
              <w:t>w</w:t>
            </w:r>
            <w:r w:rsidRPr="00682B54">
              <w:rPr>
                <w:rFonts w:ascii="Arial" w:hAnsi="Arial" w:cs="Arial"/>
              </w:rPr>
              <w:t>eris</w:t>
            </w:r>
            <w:r w:rsidRPr="00682B54">
              <w:rPr>
                <w:rFonts w:ascii="Arial" w:hAnsi="Arial" w:cs="Arial"/>
                <w:spacing w:val="2"/>
              </w:rPr>
              <w:t>N</w:t>
            </w:r>
            <w:r w:rsidRPr="00682B54">
              <w:rPr>
                <w:rFonts w:ascii="Arial" w:hAnsi="Arial" w:cs="Arial"/>
              </w:rPr>
              <w:t>O,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lease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ecle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-1"/>
              </w:rPr>
              <w:t>su</w:t>
            </w:r>
            <w:r w:rsidRPr="00682B54">
              <w:rPr>
                <w:rFonts w:ascii="Arial" w:hAnsi="Arial" w:cs="Arial"/>
                <w:spacing w:val="1"/>
              </w:rPr>
              <w:t>g</w:t>
            </w:r>
            <w:r w:rsidRPr="00682B54">
              <w:rPr>
                <w:rFonts w:ascii="Arial" w:hAnsi="Arial" w:cs="Arial"/>
                <w:spacing w:val="-1"/>
              </w:rPr>
              <w:t>g</w:t>
            </w:r>
            <w:r w:rsidRPr="00682B54">
              <w:rPr>
                <w:rFonts w:ascii="Arial" w:hAnsi="Arial" w:cs="Arial"/>
              </w:rPr>
              <w:t>es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n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t</w:t>
            </w:r>
            <w:proofErr w:type="spellEnd"/>
            <w:r w:rsidRPr="00682B54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24103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proofErr w:type="gramStart"/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.</w:t>
            </w:r>
            <w:r w:rsidRPr="00682B54">
              <w:rPr>
                <w:rFonts w:ascii="Arial" w:hAnsi="Arial" w:cs="Arial"/>
                <w:spacing w:val="1"/>
              </w:rPr>
              <w:t>W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ilet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ecitati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s</w:t>
            </w:r>
            <w:r w:rsidRPr="00682B54">
              <w:rPr>
                <w:rFonts w:ascii="Arial" w:hAnsi="Arial" w:cs="Arial"/>
                <w:spacing w:val="3"/>
              </w:rPr>
              <w:t>c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</w:rPr>
              <w:t>na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proofErr w:type="gramEnd"/>
            <w:r w:rsidRPr="00682B54">
              <w:rPr>
                <w:rFonts w:ascii="Arial" w:hAnsi="Arial" w:cs="Arial"/>
                <w:spacing w:val="-1"/>
              </w:rPr>
              <w:t xml:space="preserve"> h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gh</w:t>
            </w:r>
            <w:r w:rsidRPr="00682B54">
              <w:rPr>
                <w:rFonts w:ascii="Arial" w:hAnsi="Arial" w:cs="Arial"/>
                <w:spacing w:val="2"/>
              </w:rPr>
              <w:t>l</w:t>
            </w:r>
            <w:r w:rsidRPr="00682B54">
              <w:rPr>
                <w:rFonts w:ascii="Arial" w:hAnsi="Arial" w:cs="Arial"/>
              </w:rPr>
              <w:t>y</w:t>
            </w:r>
          </w:p>
          <w:p w14:paraId="4194F7A4" w14:textId="77777777" w:rsidR="007750E9" w:rsidRPr="00682B54" w:rsidRDefault="007F41BB">
            <w:pPr>
              <w:ind w:left="102" w:right="107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  <w:spacing w:val="1"/>
              </w:rPr>
              <w:t>or</w:t>
            </w:r>
            <w:r w:rsidRPr="00682B54">
              <w:rPr>
                <w:rFonts w:ascii="Arial" w:hAnsi="Arial" w:cs="Arial"/>
              </w:rPr>
              <w:t>ita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d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ele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1"/>
              </w:rPr>
              <w:t>n</w:t>
            </w:r>
            <w:r w:rsidRPr="00682B54">
              <w:rPr>
                <w:rFonts w:ascii="Arial" w:hAnsi="Arial" w:cs="Arial"/>
              </w:rPr>
              <w:t>tto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h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1"/>
              </w:rPr>
              <w:t>og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d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82B54">
              <w:rPr>
                <w:rFonts w:ascii="Arial" w:hAnsi="Arial" w:cs="Arial"/>
                <w:spacing w:val="1"/>
              </w:rPr>
              <w:t>b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pr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ci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les,a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li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on</w:t>
            </w:r>
            <w:r w:rsidRPr="00682B54">
              <w:rPr>
                <w:rFonts w:ascii="Arial" w:hAnsi="Arial" w:cs="Arial"/>
                <w:spacing w:val="2"/>
              </w:rPr>
              <w:t>l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1</w:t>
            </w:r>
            <w:r w:rsidRPr="00682B54">
              <w:rPr>
                <w:rFonts w:ascii="Arial" w:hAnsi="Arial" w:cs="Arial"/>
              </w:rPr>
              <w:t>0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f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e</w:t>
            </w:r>
            <w:r w:rsidRPr="00682B54">
              <w:rPr>
                <w:rFonts w:ascii="Arial" w:hAnsi="Arial" w:cs="Arial"/>
              </w:rPr>
              <w:t xml:space="preserve">sis </w:t>
            </w:r>
            <w:proofErr w:type="spellStart"/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elati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2"/>
              </w:rPr>
              <w:t>l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1"/>
              </w:rPr>
              <w:t>rr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</w:rPr>
              <w:t>w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ra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4"/>
              </w:rPr>
              <w:t>o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pr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n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esea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cha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tic</w:t>
            </w:r>
            <w:r w:rsidRPr="00682B54">
              <w:rPr>
                <w:rFonts w:ascii="Arial" w:hAnsi="Arial" w:cs="Arial"/>
                <w:spacing w:val="5"/>
              </w:rPr>
              <w:t>l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r w:rsidRPr="00682B54">
              <w:rPr>
                <w:rFonts w:ascii="Arial" w:hAnsi="Arial" w:cs="Arial"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orpor</w:t>
            </w:r>
            <w:r w:rsidRPr="00682B54">
              <w:rPr>
                <w:rFonts w:ascii="Arial" w:hAnsi="Arial" w:cs="Arial"/>
              </w:rPr>
              <w:t>ati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ga</w:t>
            </w:r>
            <w:r w:rsidRPr="00682B54">
              <w:rPr>
                <w:rFonts w:ascii="Arial" w:hAnsi="Arial" w:cs="Arial"/>
                <w:spacing w:val="1"/>
              </w:rPr>
              <w:t>dd</w:t>
            </w:r>
            <w:r w:rsidRPr="00682B54">
              <w:rPr>
                <w:rFonts w:ascii="Arial" w:hAnsi="Arial" w:cs="Arial"/>
              </w:rPr>
              <w:t>itio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alc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2"/>
              </w:rPr>
              <w:t>e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por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3"/>
              </w:rPr>
              <w:t>r</w:t>
            </w:r>
            <w:r w:rsidRPr="00682B54">
              <w:rPr>
                <w:rFonts w:ascii="Arial" w:hAnsi="Arial" w:cs="Arial"/>
              </w:rPr>
              <w:t>yl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</w:rPr>
              <w:t>te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at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r w:rsidRPr="00682B54">
              <w:rPr>
                <w:rFonts w:ascii="Arial" w:hAnsi="Arial" w:cs="Arial"/>
                <w:spacing w:val="1"/>
              </w:rPr>
              <w:t>(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3"/>
              </w:rPr>
              <w:t>l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202</w:t>
            </w:r>
            <w:r w:rsidRPr="00682B54">
              <w:rPr>
                <w:rFonts w:ascii="Arial" w:hAnsi="Arial" w:cs="Arial"/>
                <w:spacing w:val="3"/>
              </w:rPr>
              <w:t>1</w:t>
            </w:r>
            <w:r w:rsidRPr="00682B54">
              <w:rPr>
                <w:rFonts w:ascii="Arial" w:hAnsi="Arial" w:cs="Arial"/>
                <w:spacing w:val="1"/>
              </w:rPr>
              <w:t>–</w:t>
            </w:r>
            <w:proofErr w:type="gramStart"/>
            <w:r w:rsidRPr="00682B54">
              <w:rPr>
                <w:rFonts w:ascii="Arial" w:hAnsi="Arial" w:cs="Arial"/>
                <w:spacing w:val="1"/>
              </w:rPr>
              <w:t>20</w:t>
            </w:r>
            <w:r w:rsidRPr="00682B54">
              <w:rPr>
                <w:rFonts w:ascii="Arial" w:hAnsi="Arial" w:cs="Arial"/>
                <w:spacing w:val="-1"/>
              </w:rPr>
              <w:t>2</w:t>
            </w:r>
            <w:r w:rsidRPr="00682B54">
              <w:rPr>
                <w:rFonts w:ascii="Arial" w:hAnsi="Arial" w:cs="Arial"/>
                <w:spacing w:val="1"/>
              </w:rPr>
              <w:t>5</w:t>
            </w:r>
            <w:r w:rsidRPr="00682B54">
              <w:rPr>
                <w:rFonts w:ascii="Arial" w:hAnsi="Arial" w:cs="Arial"/>
              </w:rPr>
              <w:t>)</w:t>
            </w:r>
            <w:proofErr w:type="spellStart"/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xp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1"/>
              </w:rPr>
              <w:t>or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g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2"/>
              </w:rPr>
              <w:t>j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rc</w:t>
            </w:r>
            <w:r w:rsidRPr="00682B54">
              <w:rPr>
                <w:rFonts w:ascii="Arial" w:hAnsi="Arial" w:cs="Arial"/>
                <w:spacing w:val="1"/>
              </w:rPr>
              <w:t>ar</w:t>
            </w:r>
            <w:r w:rsidRPr="00682B54">
              <w:rPr>
                <w:rFonts w:ascii="Arial" w:hAnsi="Arial" w:cs="Arial"/>
              </w:rPr>
              <w:t>p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es</w:t>
            </w:r>
            <w:r w:rsidRPr="00682B54">
              <w:rPr>
                <w:rFonts w:ascii="Arial" w:hAnsi="Arial" w:cs="Arial"/>
                <w:spacing w:val="1"/>
              </w:rPr>
              <w:t>po</w:t>
            </w:r>
            <w:r w:rsidRPr="00682B54">
              <w:rPr>
                <w:rFonts w:ascii="Arial" w:hAnsi="Arial" w:cs="Arial"/>
                <w:spacing w:val="-1"/>
              </w:rPr>
              <w:t>ns</w:t>
            </w:r>
            <w:r w:rsidRPr="00682B54">
              <w:rPr>
                <w:rFonts w:ascii="Arial" w:hAnsi="Arial" w:cs="Arial"/>
              </w:rPr>
              <w:t>es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ete</w:t>
            </w:r>
            <w:r w:rsidRPr="00682B54">
              <w:rPr>
                <w:rFonts w:ascii="Arial" w:hAnsi="Arial" w:cs="Arial"/>
                <w:spacing w:val="1"/>
              </w:rPr>
              <w:t>ro</w:t>
            </w:r>
            <w:r w:rsidRPr="00682B54">
              <w:rPr>
                <w:rFonts w:ascii="Arial" w:hAnsi="Arial" w:cs="Arial"/>
              </w:rPr>
              <w:t>tr</w:t>
            </w:r>
            <w:r w:rsidRPr="00682B54">
              <w:rPr>
                <w:rFonts w:ascii="Arial" w:hAnsi="Arial" w:cs="Arial"/>
                <w:spacing w:val="1"/>
              </w:rPr>
              <w:t>op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ic</w:t>
            </w:r>
            <w:r w:rsidRPr="00682B54">
              <w:rPr>
                <w:rFonts w:ascii="Arial" w:hAnsi="Arial" w:cs="Arial"/>
                <w:spacing w:val="2"/>
              </w:rPr>
              <w:t>s</w:t>
            </w:r>
            <w:r w:rsidRPr="00682B54">
              <w:rPr>
                <w:rFonts w:ascii="Arial" w:hAnsi="Arial" w:cs="Arial"/>
                <w:spacing w:val="-1"/>
              </w:rPr>
              <w:t>y</w:t>
            </w:r>
            <w:r w:rsidRPr="00682B54">
              <w:rPr>
                <w:rFonts w:ascii="Arial" w:hAnsi="Arial" w:cs="Arial"/>
                <w:spacing w:val="2"/>
              </w:rPr>
              <w:t>s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2"/>
              </w:rPr>
              <w:t>e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</w:rPr>
              <w:t>s</w:t>
            </w:r>
            <w:r w:rsidRPr="00682B54">
              <w:rPr>
                <w:rFonts w:ascii="Arial" w:hAnsi="Arial" w:cs="Arial"/>
                <w:spacing w:val="-2"/>
              </w:rPr>
              <w:t>w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ld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g</w:t>
            </w:r>
            <w:r w:rsidRPr="00682B54">
              <w:rPr>
                <w:rFonts w:ascii="Arial" w:hAnsi="Arial" w:cs="Arial"/>
                <w:spacing w:val="1"/>
              </w:rPr>
              <w:t>n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</w:rPr>
              <w:t>ic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2"/>
              </w:rPr>
              <w:t>l</w:t>
            </w:r>
            <w:r w:rsidRPr="00682B54">
              <w:rPr>
                <w:rFonts w:ascii="Arial" w:hAnsi="Arial" w:cs="Arial"/>
              </w:rPr>
              <w:t>y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tre</w:t>
            </w:r>
            <w:r w:rsidRPr="00682B54">
              <w:rPr>
                <w:rFonts w:ascii="Arial" w:hAnsi="Arial" w:cs="Arial"/>
                <w:spacing w:val="1"/>
              </w:rPr>
              <w:t>n</w:t>
            </w:r>
            <w:r w:rsidRPr="00682B54">
              <w:rPr>
                <w:rFonts w:ascii="Arial" w:hAnsi="Arial" w:cs="Arial"/>
                <w:spacing w:val="-1"/>
              </w:rPr>
              <w:t>g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or</w:t>
            </w:r>
            <w:r w:rsidRPr="00682B54">
              <w:rPr>
                <w:rFonts w:ascii="Arial" w:hAnsi="Arial" w:cs="Arial"/>
              </w:rPr>
              <w:t>etic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5"/>
              </w:rPr>
              <w:t>w</w:t>
            </w:r>
            <w:r w:rsidRPr="00682B54">
              <w:rPr>
                <w:rFonts w:ascii="Arial" w:hAnsi="Arial" w:cs="Arial"/>
                <w:spacing w:val="1"/>
              </w:rPr>
              <w:t>or</w:t>
            </w:r>
            <w:r w:rsidRPr="00682B54">
              <w:rPr>
                <w:rFonts w:ascii="Arial" w:hAnsi="Arial" w:cs="Arial"/>
                <w:spacing w:val="2"/>
              </w:rPr>
              <w:t>k</w:t>
            </w:r>
            <w:proofErr w:type="spellEnd"/>
            <w:r w:rsidRPr="00682B54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D299F" w14:textId="77777777" w:rsidR="007750E9" w:rsidRPr="00682B54" w:rsidRDefault="00B75D25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 xml:space="preserve">We appreciate this valuable suggestion. In response, several recent and relevant references (2021–2025) related to </w:t>
            </w:r>
            <w:proofErr w:type="spellStart"/>
            <w:r w:rsidRPr="00682B54">
              <w:rPr>
                <w:rFonts w:ascii="Arial" w:hAnsi="Arial" w:cs="Arial"/>
              </w:rPr>
              <w:t>biofloc</w:t>
            </w:r>
            <w:proofErr w:type="spellEnd"/>
            <w:r w:rsidRPr="00682B54">
              <w:rPr>
                <w:rFonts w:ascii="Arial" w:hAnsi="Arial" w:cs="Arial"/>
              </w:rPr>
              <w:t xml:space="preserve"> technology, fish health assessment, and sustainable aquaculture have been incorporated throughout the Introduction and Discussion sections. These additions have strengthened the theoretical framework and improved the contextual interpretation of the results.</w:t>
            </w:r>
          </w:p>
        </w:tc>
      </w:tr>
      <w:tr w:rsidR="007750E9" w:rsidRPr="00682B54" w14:paraId="6506DFC4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BE623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b/>
              </w:rPr>
              <w:t>Are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heree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</w:rPr>
              <w:t>hic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lis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u</w:t>
            </w:r>
            <w:r w:rsidRPr="00682B54">
              <w:rPr>
                <w:rFonts w:ascii="Arial" w:hAnsi="Arial" w:cs="Arial"/>
                <w:b/>
                <w:spacing w:val="2"/>
              </w:rPr>
              <w:t>e</w:t>
            </w:r>
            <w:r w:rsidRPr="00682B54">
              <w:rPr>
                <w:rFonts w:ascii="Arial" w:hAnsi="Arial" w:cs="Arial"/>
                <w:b/>
              </w:rPr>
              <w:t>sin</w:t>
            </w:r>
            <w:r w:rsidRPr="00682B54">
              <w:rPr>
                <w:rFonts w:ascii="Arial" w:hAnsi="Arial" w:cs="Arial"/>
                <w:b/>
                <w:spacing w:val="1"/>
              </w:rPr>
              <w:t>t</w:t>
            </w:r>
            <w:r w:rsidRPr="00682B54">
              <w:rPr>
                <w:rFonts w:ascii="Arial" w:hAnsi="Arial" w:cs="Arial"/>
                <w:b/>
                <w:spacing w:val="2"/>
              </w:rPr>
              <w:t>h</w:t>
            </w:r>
            <w:r w:rsidRPr="00682B54">
              <w:rPr>
                <w:rFonts w:ascii="Arial" w:hAnsi="Arial" w:cs="Arial"/>
                <w:b/>
              </w:rPr>
              <w:t>is</w:t>
            </w:r>
            <w:r w:rsidRPr="00682B54">
              <w:rPr>
                <w:rFonts w:ascii="Arial" w:hAnsi="Arial" w:cs="Arial"/>
                <w:b/>
                <w:spacing w:val="-3"/>
              </w:rPr>
              <w:t>m</w:t>
            </w:r>
            <w:r w:rsidRPr="00682B54">
              <w:rPr>
                <w:rFonts w:ascii="Arial" w:hAnsi="Arial" w:cs="Arial"/>
                <w:b/>
                <w:spacing w:val="1"/>
              </w:rPr>
              <w:t>a</w:t>
            </w:r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1"/>
              </w:rPr>
              <w:t>u</w:t>
            </w:r>
            <w:r w:rsidRPr="00682B54">
              <w:rPr>
                <w:rFonts w:ascii="Arial" w:hAnsi="Arial" w:cs="Arial"/>
                <w:b/>
                <w:spacing w:val="-1"/>
              </w:rPr>
              <w:t>s</w:t>
            </w:r>
            <w:r w:rsidRPr="00682B54">
              <w:rPr>
                <w:rFonts w:ascii="Arial" w:hAnsi="Arial" w:cs="Arial"/>
                <w:b/>
              </w:rPr>
              <w:t>c</w:t>
            </w:r>
            <w:r w:rsidRPr="00682B54">
              <w:rPr>
                <w:rFonts w:ascii="Arial" w:hAnsi="Arial" w:cs="Arial"/>
                <w:b/>
                <w:spacing w:val="1"/>
              </w:rPr>
              <w:t>r</w:t>
            </w:r>
            <w:r w:rsidRPr="00682B54">
              <w:rPr>
                <w:rFonts w:ascii="Arial" w:hAnsi="Arial" w:cs="Arial"/>
                <w:b/>
              </w:rPr>
              <w:t>ipt</w:t>
            </w:r>
            <w:proofErr w:type="spellEnd"/>
            <w:r w:rsidRPr="00682B54">
              <w:rPr>
                <w:rFonts w:ascii="Arial" w:hAnsi="Arial" w:cs="Arial"/>
                <w:b/>
              </w:rPr>
              <w:t>?</w:t>
            </w:r>
          </w:p>
          <w:p w14:paraId="5D58A0EF" w14:textId="77777777" w:rsidR="007750E9" w:rsidRPr="00682B54" w:rsidRDefault="007F41B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1"/>
              </w:rPr>
              <w:t>(</w:t>
            </w:r>
            <w:proofErr w:type="spellStart"/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E</w:t>
            </w:r>
            <w:r w:rsidRPr="00682B54">
              <w:rPr>
                <w:rFonts w:ascii="Arial" w:hAnsi="Arial" w:cs="Arial"/>
              </w:rPr>
              <w:t>S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rNO</w:t>
            </w:r>
            <w:proofErr w:type="spellEnd"/>
            <w:r w:rsidRPr="00682B54">
              <w:rPr>
                <w:rFonts w:ascii="Arial" w:hAnsi="Arial" w:cs="Arial"/>
              </w:rPr>
              <w:t>)</w:t>
            </w:r>
          </w:p>
          <w:p w14:paraId="2C22D0F5" w14:textId="77777777" w:rsidR="007750E9" w:rsidRPr="00682B54" w:rsidRDefault="007750E9">
            <w:pPr>
              <w:spacing w:before="11" w:line="220" w:lineRule="exact"/>
              <w:rPr>
                <w:rFonts w:ascii="Arial" w:hAnsi="Arial" w:cs="Arial"/>
              </w:rPr>
            </w:pPr>
          </w:p>
          <w:p w14:paraId="4EB72291" w14:textId="77777777" w:rsidR="007750E9" w:rsidRPr="00682B54" w:rsidRDefault="007F41BB">
            <w:pPr>
              <w:ind w:left="102" w:right="449"/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  <w:spacing w:val="1"/>
              </w:rPr>
              <w:t>(</w:t>
            </w:r>
            <w:proofErr w:type="spellStart"/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>f</w:t>
            </w:r>
            <w:r w:rsidRPr="00682B54">
              <w:rPr>
                <w:rFonts w:ascii="Arial" w:hAnsi="Arial" w:cs="Arial"/>
                <w:spacing w:val="-4"/>
              </w:rPr>
              <w:t>y</w:t>
            </w:r>
            <w:r w:rsidRPr="00682B54">
              <w:rPr>
                <w:rFonts w:ascii="Arial" w:hAnsi="Arial" w:cs="Arial"/>
              </w:rPr>
              <w:t>es</w:t>
            </w:r>
            <w:proofErr w:type="spellEnd"/>
            <w:r w:rsidRPr="00682B54">
              <w:rPr>
                <w:rFonts w:ascii="Arial" w:hAnsi="Arial" w:cs="Arial"/>
              </w:rPr>
              <w:t xml:space="preserve">,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k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  <w:spacing w:val="2"/>
              </w:rPr>
              <w:t>l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lease</w:t>
            </w:r>
            <w:proofErr w:type="spellEnd"/>
            <w:r w:rsidRPr="00682B54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2"/>
              </w:rPr>
              <w:t>w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ite</w:t>
            </w:r>
            <w:r w:rsidRPr="00682B54">
              <w:rPr>
                <w:rFonts w:ascii="Arial" w:hAnsi="Arial" w:cs="Arial"/>
                <w:spacing w:val="1"/>
              </w:rPr>
              <w:t>do</w:t>
            </w:r>
            <w:r w:rsidRPr="00682B54">
              <w:rPr>
                <w:rFonts w:ascii="Arial" w:hAnsi="Arial" w:cs="Arial"/>
                <w:spacing w:val="-2"/>
              </w:rPr>
              <w:t>w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eet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ical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  <w:spacing w:val="2"/>
              </w:rPr>
              <w:t>s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es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ein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etails</w:t>
            </w:r>
            <w:proofErr w:type="spellEnd"/>
            <w:r w:rsidRPr="00682B54">
              <w:rPr>
                <w:rFonts w:ascii="Arial" w:hAnsi="Arial" w:cs="Arial"/>
              </w:rPr>
              <w:t>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5ED2A" w14:textId="77777777" w:rsidR="007750E9" w:rsidRPr="00682B54" w:rsidRDefault="007F41BB">
            <w:pPr>
              <w:spacing w:line="220" w:lineRule="exact"/>
              <w:ind w:left="102" w:right="286"/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 w:rsidRPr="00682B54">
              <w:rPr>
                <w:rFonts w:ascii="Arial" w:hAnsi="Arial" w:cs="Arial"/>
                <w:b/>
              </w:rPr>
              <w:t>N</w:t>
            </w:r>
            <w:r w:rsidRPr="00682B54">
              <w:rPr>
                <w:rFonts w:ascii="Arial" w:hAnsi="Arial" w:cs="Arial"/>
                <w:b/>
                <w:spacing w:val="1"/>
              </w:rPr>
              <w:t>O</w:t>
            </w:r>
            <w:r w:rsidRPr="00682B54">
              <w:rPr>
                <w:rFonts w:ascii="Arial" w:hAnsi="Arial" w:cs="Arial"/>
                <w:b/>
              </w:rPr>
              <w:t>.</w:t>
            </w:r>
            <w:r w:rsidRPr="00682B54">
              <w:rPr>
                <w:rFonts w:ascii="Arial" w:hAnsi="Arial" w:cs="Arial"/>
                <w:spacing w:val="1"/>
              </w:rPr>
              <w:t>B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o</w:t>
            </w:r>
            <w:r w:rsidRPr="00682B54">
              <w:rPr>
                <w:rFonts w:ascii="Arial" w:hAnsi="Arial" w:cs="Arial"/>
              </w:rPr>
              <w:t>dc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llecti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-5"/>
              </w:rPr>
              <w:t>w</w:t>
            </w:r>
            <w:r w:rsidRPr="00682B54">
              <w:rPr>
                <w:rFonts w:ascii="Arial" w:hAnsi="Arial" w:cs="Arial"/>
              </w:rPr>
              <w:t>asl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m</w:t>
            </w:r>
            <w:r w:rsidRPr="00682B54">
              <w:rPr>
                <w:rFonts w:ascii="Arial" w:hAnsi="Arial" w:cs="Arial"/>
              </w:rPr>
              <w:t>itedto</w:t>
            </w:r>
            <w:proofErr w:type="spellEnd"/>
            <w:proofErr w:type="gramEnd"/>
            <w:r w:rsidRPr="00682B54">
              <w:rPr>
                <w:rFonts w:ascii="Arial" w:hAnsi="Arial" w:cs="Arial"/>
                <w:spacing w:val="-1"/>
              </w:rPr>
              <w:t xml:space="preserve"> n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2"/>
              </w:rPr>
              <w:t>n</w:t>
            </w:r>
            <w:r w:rsidRPr="00682B54">
              <w:rPr>
                <w:rFonts w:ascii="Arial" w:hAnsi="Arial" w:cs="Arial"/>
                <w:spacing w:val="-2"/>
              </w:rPr>
              <w:t>-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est</w:t>
            </w:r>
            <w:r w:rsidRPr="00682B54">
              <w:rPr>
                <w:rFonts w:ascii="Arial" w:hAnsi="Arial" w:cs="Arial"/>
                <w:spacing w:val="3"/>
              </w:rPr>
              <w:t>r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</w:rPr>
              <w:t>ct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e</w:t>
            </w:r>
          </w:p>
          <w:p w14:paraId="785851F3" w14:textId="77777777" w:rsidR="007750E9" w:rsidRPr="00682B54" w:rsidRDefault="007F41BB">
            <w:pPr>
              <w:spacing w:line="220" w:lineRule="exact"/>
              <w:ind w:left="102" w:right="311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al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m</w:t>
            </w:r>
            <w:r w:rsidRPr="00682B54">
              <w:rPr>
                <w:rFonts w:ascii="Arial" w:hAnsi="Arial" w:cs="Arial"/>
                <w:spacing w:val="1"/>
              </w:rPr>
              <w:t>p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gat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ee</w:t>
            </w:r>
            <w:r w:rsidRPr="00682B54">
              <w:rPr>
                <w:rFonts w:ascii="Arial" w:hAnsi="Arial" w:cs="Arial"/>
                <w:spacing w:val="1"/>
              </w:rPr>
              <w:t>n</w:t>
            </w:r>
            <w:r w:rsidRPr="00682B54">
              <w:rPr>
                <w:rFonts w:ascii="Arial" w:hAnsi="Arial" w:cs="Arial"/>
              </w:rPr>
              <w:t>d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ft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r w:rsidRPr="00682B54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g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  <w:spacing w:val="3"/>
              </w:rPr>
              <w:t>o</w:t>
            </w:r>
            <w:r w:rsidRPr="00682B54">
              <w:rPr>
                <w:rFonts w:ascii="Arial" w:hAnsi="Arial" w:cs="Arial"/>
                <w:spacing w:val="-2"/>
              </w:rPr>
              <w:t>w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</w:rPr>
              <w:t>h</w:t>
            </w:r>
            <w:r w:rsidRPr="00682B54">
              <w:rPr>
                <w:rFonts w:ascii="Arial" w:hAnsi="Arial" w:cs="Arial"/>
                <w:spacing w:val="3"/>
              </w:rPr>
              <w:t>c</w:t>
            </w:r>
            <w:r w:rsidRPr="00682B54">
              <w:rPr>
                <w:rFonts w:ascii="Arial" w:hAnsi="Arial" w:cs="Arial"/>
                <w:spacing w:val="-4"/>
              </w:rPr>
              <w:t>y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5"/>
              </w:rPr>
              <w:t>l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r w:rsidRPr="00682B54">
              <w:rPr>
                <w:rFonts w:ascii="Arial" w:hAnsi="Arial" w:cs="Arial"/>
              </w:rPr>
              <w:t xml:space="preserve">. </w:t>
            </w:r>
            <w:proofErr w:type="spellStart"/>
            <w:r w:rsidRPr="00682B54">
              <w:rPr>
                <w:rFonts w:ascii="Arial" w:hAnsi="Arial" w:cs="Arial"/>
                <w:spacing w:val="3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  <w:spacing w:val="3"/>
              </w:rPr>
              <w:t>d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elied</w:t>
            </w:r>
            <w:r w:rsidRPr="00682B54">
              <w:rPr>
                <w:rFonts w:ascii="Arial" w:hAnsi="Arial" w:cs="Arial"/>
                <w:spacing w:val="2"/>
              </w:rPr>
              <w:t>o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2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dcli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ical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ed</w:t>
            </w:r>
            <w:r w:rsidRPr="00682B54">
              <w:rPr>
                <w:rFonts w:ascii="Arial" w:hAnsi="Arial" w:cs="Arial"/>
                <w:spacing w:val="-1"/>
              </w:rPr>
              <w:t>u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es</w:t>
            </w:r>
            <w:proofErr w:type="spellEnd"/>
          </w:p>
          <w:p w14:paraId="6F4CD47B" w14:textId="77777777" w:rsidR="007750E9" w:rsidRPr="00682B54" w:rsidRDefault="007F41BB">
            <w:pPr>
              <w:spacing w:before="1" w:line="220" w:lineRule="exact"/>
              <w:ind w:left="102" w:right="425"/>
              <w:jc w:val="both"/>
              <w:rPr>
                <w:rFonts w:ascii="Arial" w:hAnsi="Arial" w:cs="Arial"/>
              </w:rPr>
            </w:pPr>
            <w:proofErr w:type="spellStart"/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e</w:t>
            </w:r>
            <w:r w:rsidRPr="00682B54">
              <w:rPr>
                <w:rFonts w:ascii="Arial" w:hAnsi="Arial" w:cs="Arial"/>
              </w:rPr>
              <w:t>n</w:t>
            </w:r>
            <w:r w:rsidRPr="00682B54">
              <w:rPr>
                <w:rFonts w:ascii="Arial" w:hAnsi="Arial" w:cs="Arial"/>
                <w:spacing w:val="3"/>
              </w:rPr>
              <w:t>b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2"/>
              </w:rPr>
              <w:t>s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-1"/>
              </w:rPr>
              <w:t>v</w:t>
            </w:r>
            <w:r w:rsidRPr="00682B54">
              <w:rPr>
                <w:rFonts w:ascii="Arial" w:hAnsi="Arial" w:cs="Arial"/>
              </w:rPr>
              <w:t>ete</w:t>
            </w:r>
            <w:r w:rsidRPr="00682B54">
              <w:rPr>
                <w:rFonts w:ascii="Arial" w:hAnsi="Arial" w:cs="Arial"/>
                <w:spacing w:val="4"/>
              </w:rPr>
              <w:t>r</w:t>
            </w:r>
            <w:r w:rsidRPr="00682B54">
              <w:rPr>
                <w:rFonts w:ascii="Arial" w:hAnsi="Arial" w:cs="Arial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3"/>
              </w:rPr>
              <w:t>r</w:t>
            </w:r>
            <w:r w:rsidRPr="00682B54">
              <w:rPr>
                <w:rFonts w:ascii="Arial" w:hAnsi="Arial" w:cs="Arial"/>
              </w:rPr>
              <w:t>y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rr</w:t>
            </w:r>
            <w:r w:rsidRPr="00682B54">
              <w:rPr>
                <w:rFonts w:ascii="Arial" w:hAnsi="Arial" w:cs="Arial"/>
              </w:rPr>
              <w:t>ala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dan</w:t>
            </w:r>
            <w:proofErr w:type="spellEnd"/>
            <w:r w:rsidRPr="00682B54">
              <w:rPr>
                <w:rFonts w:ascii="Arial" w:hAnsi="Arial" w:cs="Arial"/>
              </w:rPr>
              <w:t xml:space="preserve"> </w:t>
            </w:r>
            <w:r w:rsidRPr="00682B54">
              <w:rPr>
                <w:rFonts w:ascii="Arial" w:hAnsi="Arial" w:cs="Arial"/>
                <w:spacing w:val="1"/>
              </w:rPr>
              <w:t>I</w:t>
            </w:r>
            <w:r w:rsidRPr="00682B54">
              <w:rPr>
                <w:rFonts w:ascii="Arial" w:hAnsi="Arial" w:cs="Arial"/>
              </w:rPr>
              <w:t>SO</w:t>
            </w:r>
            <w:r w:rsidRPr="00682B54">
              <w:rPr>
                <w:rFonts w:ascii="Arial" w:hAnsi="Arial" w:cs="Arial"/>
                <w:spacing w:val="-2"/>
              </w:rPr>
              <w:t>-</w:t>
            </w:r>
            <w:proofErr w:type="spellStart"/>
            <w:proofErr w:type="gramStart"/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er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2"/>
              </w:rPr>
              <w:t>f</w:t>
            </w:r>
            <w:r w:rsidRPr="00682B54">
              <w:rPr>
                <w:rFonts w:ascii="Arial" w:hAnsi="Arial" w:cs="Arial"/>
              </w:rPr>
              <w:t>ied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ia</w:t>
            </w:r>
            <w:r w:rsidRPr="00682B54">
              <w:rPr>
                <w:rFonts w:ascii="Arial" w:hAnsi="Arial" w:cs="Arial"/>
                <w:spacing w:val="1"/>
              </w:rPr>
              <w:t>g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-1"/>
              </w:rPr>
              <w:t>s</w:t>
            </w:r>
            <w:r w:rsidRPr="00682B54">
              <w:rPr>
                <w:rFonts w:ascii="Arial" w:hAnsi="Arial" w:cs="Arial"/>
              </w:rPr>
              <w:t>ticsc</w:t>
            </w:r>
            <w:r w:rsidRPr="00682B54">
              <w:rPr>
                <w:rFonts w:ascii="Arial" w:hAnsi="Arial" w:cs="Arial"/>
                <w:spacing w:val="3"/>
              </w:rPr>
              <w:t>e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2"/>
              </w:rPr>
              <w:t>t</w:t>
            </w:r>
            <w:r w:rsidRPr="00682B54">
              <w:rPr>
                <w:rFonts w:ascii="Arial" w:hAnsi="Arial" w:cs="Arial"/>
              </w:rPr>
              <w:t>e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</w:rPr>
              <w:t>,e</w:t>
            </w:r>
            <w:r w:rsidRPr="00682B54">
              <w:rPr>
                <w:rFonts w:ascii="Arial" w:hAnsi="Arial" w:cs="Arial"/>
                <w:spacing w:val="-1"/>
              </w:rPr>
              <w:t>nsu</w:t>
            </w:r>
            <w:r w:rsidRPr="00682B54">
              <w:rPr>
                <w:rFonts w:ascii="Arial" w:hAnsi="Arial" w:cs="Arial"/>
                <w:spacing w:val="1"/>
              </w:rPr>
              <w:t>r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g</w:t>
            </w:r>
            <w:r w:rsidRPr="00682B54">
              <w:rPr>
                <w:rFonts w:ascii="Arial" w:hAnsi="Arial" w:cs="Arial"/>
                <w:spacing w:val="1"/>
              </w:rPr>
              <w:t>hu</w:t>
            </w:r>
            <w:r w:rsidRPr="00682B54">
              <w:rPr>
                <w:rFonts w:ascii="Arial" w:hAnsi="Arial" w:cs="Arial"/>
                <w:spacing w:val="-4"/>
              </w:rPr>
              <w:t>m</w:t>
            </w:r>
            <w:r w:rsidRPr="00682B54">
              <w:rPr>
                <w:rFonts w:ascii="Arial" w:hAnsi="Arial" w:cs="Arial"/>
                <w:spacing w:val="3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</w:rPr>
              <w:t>e</w:t>
            </w:r>
            <w:proofErr w:type="spellEnd"/>
            <w:proofErr w:type="gramEnd"/>
            <w:r w:rsidRPr="00682B54">
              <w:rPr>
                <w:rFonts w:ascii="Arial" w:hAnsi="Arial" w:cs="Arial"/>
              </w:rPr>
              <w:t xml:space="preserve"> </w:t>
            </w:r>
            <w:proofErr w:type="spellStart"/>
            <w:r w:rsidRPr="00682B54">
              <w:rPr>
                <w:rFonts w:ascii="Arial" w:hAnsi="Arial" w:cs="Arial"/>
                <w:spacing w:val="-1"/>
              </w:rPr>
              <w:t>h</w:t>
            </w:r>
            <w:r w:rsidRPr="00682B54">
              <w:rPr>
                <w:rFonts w:ascii="Arial" w:hAnsi="Arial" w:cs="Arial"/>
              </w:rPr>
              <w:t>a</w:t>
            </w:r>
            <w:r w:rsidRPr="00682B54">
              <w:rPr>
                <w:rFonts w:ascii="Arial" w:hAnsi="Arial" w:cs="Arial"/>
                <w:spacing w:val="-1"/>
              </w:rPr>
              <w:t>n</w:t>
            </w:r>
            <w:r w:rsidRPr="00682B54">
              <w:rPr>
                <w:rFonts w:ascii="Arial" w:hAnsi="Arial" w:cs="Arial"/>
                <w:spacing w:val="1"/>
              </w:rPr>
              <w:t>d</w:t>
            </w:r>
            <w:r w:rsidRPr="00682B54">
              <w:rPr>
                <w:rFonts w:ascii="Arial" w:hAnsi="Arial" w:cs="Arial"/>
              </w:rPr>
              <w:t>l</w:t>
            </w:r>
            <w:r w:rsidRPr="00682B54">
              <w:rPr>
                <w:rFonts w:ascii="Arial" w:hAnsi="Arial" w:cs="Arial"/>
                <w:spacing w:val="2"/>
              </w:rPr>
              <w:t>i</w:t>
            </w:r>
            <w:r w:rsidRPr="00682B54">
              <w:rPr>
                <w:rFonts w:ascii="Arial" w:hAnsi="Arial" w:cs="Arial"/>
                <w:spacing w:val="1"/>
              </w:rPr>
              <w:t>n</w:t>
            </w:r>
            <w:r w:rsidRPr="00682B54">
              <w:rPr>
                <w:rFonts w:ascii="Arial" w:hAnsi="Arial" w:cs="Arial"/>
              </w:rPr>
              <w:t>g</w:t>
            </w:r>
            <w:r w:rsidRPr="00682B54">
              <w:rPr>
                <w:rFonts w:ascii="Arial" w:hAnsi="Arial" w:cs="Arial"/>
                <w:spacing w:val="1"/>
              </w:rPr>
              <w:t>pro</w:t>
            </w:r>
            <w:r w:rsidRPr="00682B54">
              <w:rPr>
                <w:rFonts w:ascii="Arial" w:hAnsi="Arial" w:cs="Arial"/>
              </w:rPr>
              <w:t>t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</w:rPr>
              <w:t>c</w:t>
            </w:r>
            <w:r w:rsidRPr="00682B54">
              <w:rPr>
                <w:rFonts w:ascii="Arial" w:hAnsi="Arial" w:cs="Arial"/>
                <w:spacing w:val="1"/>
              </w:rPr>
              <w:t>o</w:t>
            </w:r>
            <w:r w:rsidRPr="00682B54">
              <w:rPr>
                <w:rFonts w:ascii="Arial" w:hAnsi="Arial" w:cs="Arial"/>
                <w:spacing w:val="2"/>
              </w:rPr>
              <w:t>l</w:t>
            </w:r>
            <w:r w:rsidRPr="00682B54">
              <w:rPr>
                <w:rFonts w:ascii="Arial" w:hAnsi="Arial" w:cs="Arial"/>
              </w:rPr>
              <w:t>s</w:t>
            </w:r>
            <w:proofErr w:type="spellEnd"/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0609A" w14:textId="77777777" w:rsidR="007750E9" w:rsidRPr="00682B54" w:rsidRDefault="00B75D25">
            <w:pPr>
              <w:rPr>
                <w:rFonts w:ascii="Arial" w:hAnsi="Arial" w:cs="Arial"/>
              </w:rPr>
            </w:pPr>
            <w:r w:rsidRPr="00682B54">
              <w:rPr>
                <w:rFonts w:ascii="Arial" w:hAnsi="Arial" w:cs="Arial"/>
              </w:rPr>
              <w:t>We thank the reviewer for confirming that no ethical concerns were identified. The manuscript continues to clearly describe the humane handling of fish and the standard non-destructive blood sampling procedures employed during the study.</w:t>
            </w:r>
          </w:p>
        </w:tc>
      </w:tr>
    </w:tbl>
    <w:p w14:paraId="083215D5" w14:textId="77777777" w:rsidR="00373C1F" w:rsidRPr="00682B54" w:rsidRDefault="00373C1F" w:rsidP="00373C1F">
      <w:pPr>
        <w:spacing w:line="200" w:lineRule="exact"/>
        <w:rPr>
          <w:rFonts w:ascii="Arial" w:hAnsi="Arial" w:cs="Arial"/>
          <w:lang w:val="en-IN"/>
        </w:rPr>
      </w:pPr>
    </w:p>
    <w:p w14:paraId="047C3D3C" w14:textId="77777777" w:rsidR="007750E9" w:rsidRPr="00682B54" w:rsidRDefault="007750E9">
      <w:pPr>
        <w:spacing w:line="200" w:lineRule="exact"/>
        <w:rPr>
          <w:rFonts w:ascii="Arial" w:hAnsi="Arial" w:cs="Arial"/>
        </w:rPr>
      </w:pPr>
    </w:p>
    <w:sectPr w:rsidR="007750E9" w:rsidRPr="00682B54" w:rsidSect="002F2747">
      <w:footerReference w:type="default" r:id="rId10"/>
      <w:pgSz w:w="16840" w:h="23820"/>
      <w:pgMar w:top="1480" w:right="1320" w:bottom="280" w:left="2420" w:header="1296" w:footer="10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1325F" w14:textId="77777777" w:rsidR="00240D84" w:rsidRDefault="00240D84">
      <w:r>
        <w:separator/>
      </w:r>
    </w:p>
  </w:endnote>
  <w:endnote w:type="continuationSeparator" w:id="0">
    <w:p w14:paraId="0CC56F38" w14:textId="77777777" w:rsidR="00240D84" w:rsidRDefault="0024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C3667" w14:textId="77777777" w:rsidR="007750E9" w:rsidRDefault="00240D84">
    <w:pPr>
      <w:spacing w:line="200" w:lineRule="exact"/>
    </w:pPr>
    <w:r>
      <w:pict w14:anchorId="7B635ED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23.8pt;margin-top:1108.8pt;width:47.3pt;height:23.7pt;z-index:-251658752;mso-position-horizontal-relative:page;mso-position-vertical-relative:page" filled="f" stroked="f">
          <v:textbox inset="0,0,0,0">
            <w:txbxContent>
              <w:p w14:paraId="72FC768A" w14:textId="77777777" w:rsidR="007750E9" w:rsidRDefault="007F41BB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 w:rsidR="002F2747"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 w:rsidR="002F2747">
                  <w:fldChar w:fldCharType="separate"/>
                </w:r>
                <w:r w:rsidR="00151B88">
                  <w:rPr>
                    <w:b/>
                    <w:noProof/>
                  </w:rPr>
                  <w:t>2</w:t>
                </w:r>
                <w:r w:rsidR="002F2747">
                  <w:fldChar w:fldCharType="end"/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b/>
                    <w:w w:val="99"/>
                  </w:rPr>
                  <w:t>4</w:t>
                </w:r>
              </w:p>
              <w:p w14:paraId="5A5C8D4F" w14:textId="77777777" w:rsidR="007750E9" w:rsidRDefault="007F41BB">
                <w:pPr>
                  <w:spacing w:before="5"/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9A53" w14:textId="77777777" w:rsidR="007750E9" w:rsidRDefault="00240D84">
    <w:pPr>
      <w:spacing w:line="200" w:lineRule="exact"/>
    </w:pPr>
    <w:r>
      <w:pict w14:anchorId="2E3B88C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8pt;margin-top:1108.8pt;width:47.3pt;height:23.7pt;z-index:-251657728;mso-position-horizontal-relative:page;mso-position-vertical-relative:page" filled="f" stroked="f">
          <v:textbox inset="0,0,0,0">
            <w:txbxContent>
              <w:p w14:paraId="17D79AFB" w14:textId="77777777" w:rsidR="007750E9" w:rsidRDefault="007F41BB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b/>
                  </w:rPr>
                  <w:t>4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b/>
                    <w:w w:val="99"/>
                  </w:rPr>
                  <w:t>4</w:t>
                </w:r>
              </w:p>
              <w:p w14:paraId="45613BEA" w14:textId="77777777" w:rsidR="007750E9" w:rsidRDefault="007F41BB">
                <w:pPr>
                  <w:spacing w:before="5"/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0D7B" w14:textId="77777777" w:rsidR="00240D84" w:rsidRDefault="00240D84">
      <w:r>
        <w:separator/>
      </w:r>
    </w:p>
  </w:footnote>
  <w:footnote w:type="continuationSeparator" w:id="0">
    <w:p w14:paraId="31A1984E" w14:textId="77777777" w:rsidR="00240D84" w:rsidRDefault="00240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C768" w14:textId="77777777" w:rsidR="007750E9" w:rsidRDefault="00240D84">
    <w:pPr>
      <w:spacing w:line="200" w:lineRule="exact"/>
    </w:pPr>
    <w:r>
      <w:pict w14:anchorId="2EE752E1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9.75pt;margin-top:63.85pt;width:102.3pt;height:11.95pt;z-index:-251659776;mso-position-horizontal-relative:page;mso-position-vertical-relative:page" filled="f" stroked="f">
          <v:textbox inset="0,0,0,0">
            <w:txbxContent>
              <w:p w14:paraId="3CF9EB6B" w14:textId="77777777" w:rsidR="007750E9" w:rsidRDefault="007F41BB">
                <w:pPr>
                  <w:spacing w:line="220" w:lineRule="exact"/>
                  <w:ind w:left="20" w:right="-30"/>
                </w:pPr>
                <w:proofErr w:type="spellStart"/>
                <w:proofErr w:type="gramStart"/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</w:t>
                </w:r>
                <w:r>
                  <w:rPr>
                    <w:color w:val="003399"/>
                    <w:spacing w:val="-1"/>
                    <w:highlight w:val="yellow"/>
                  </w:rPr>
                  <w:t>v</w:t>
                </w:r>
                <w:r>
                  <w:rPr>
                    <w:color w:val="003399"/>
                    <w:highlight w:val="yellow"/>
                  </w:rPr>
                  <w:t>i</w:t>
                </w:r>
                <w:r>
                  <w:rPr>
                    <w:color w:val="003399"/>
                    <w:spacing w:val="5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>wF</w:t>
                </w:r>
                <w:r>
                  <w:rPr>
                    <w:color w:val="003399"/>
                    <w:spacing w:val="1"/>
                    <w:highlight w:val="yellow"/>
                  </w:rPr>
                  <w:t>o</w:t>
                </w:r>
                <w:r>
                  <w:rPr>
                    <w:color w:val="003399"/>
                    <w:spacing w:val="3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m</w:t>
                </w:r>
                <w:proofErr w:type="spellEnd"/>
                <w:r>
                  <w:rPr>
                    <w:color w:val="003399"/>
                    <w:spacing w:val="1"/>
                    <w:highlight w:val="yellow"/>
                  </w:rPr>
                  <w:t>(</w:t>
                </w:r>
                <w:proofErr w:type="gramEnd"/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spacing w:val="3"/>
                    <w:highlight w:val="yellow"/>
                  </w:rPr>
                  <w:t>e</w:t>
                </w:r>
                <w:r>
                  <w:rPr>
                    <w:color w:val="003399"/>
                    <w:spacing w:val="-1"/>
                    <w:highlight w:val="yellow"/>
                  </w:rPr>
                  <w:t>s</w:t>
                </w:r>
                <w:r>
                  <w:rPr>
                    <w:color w:val="003399"/>
                    <w:highlight w:val="yellow"/>
                  </w:rPr>
                  <w:t>e</w:t>
                </w:r>
                <w:r>
                  <w:rPr>
                    <w:color w:val="003399"/>
                    <w:spacing w:val="1"/>
                    <w:highlight w:val="yellow"/>
                  </w:rPr>
                  <w:t>ar</w:t>
                </w:r>
                <w:r>
                  <w:rPr>
                    <w:color w:val="003399"/>
                    <w:highlight w:val="yellow"/>
                  </w:rPr>
                  <w:t>c</w:t>
                </w:r>
                <w:r>
                  <w:rPr>
                    <w:color w:val="003399"/>
                    <w:spacing w:val="-1"/>
                    <w:highlight w:val="yellow"/>
                  </w:rPr>
                  <w:t>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A3FF4"/>
    <w:multiLevelType w:val="multilevel"/>
    <w:tmpl w:val="68167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DA78E3"/>
    <w:multiLevelType w:val="multilevel"/>
    <w:tmpl w:val="BE8231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88806432">
    <w:abstractNumId w:val="1"/>
  </w:num>
  <w:num w:numId="2" w16cid:durableId="135340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0E9"/>
    <w:rsid w:val="000869B0"/>
    <w:rsid w:val="00151B88"/>
    <w:rsid w:val="00240D84"/>
    <w:rsid w:val="002F2747"/>
    <w:rsid w:val="00373C1F"/>
    <w:rsid w:val="00406D37"/>
    <w:rsid w:val="00466818"/>
    <w:rsid w:val="004851E3"/>
    <w:rsid w:val="00502C5C"/>
    <w:rsid w:val="006135A6"/>
    <w:rsid w:val="00682B54"/>
    <w:rsid w:val="00762DC3"/>
    <w:rsid w:val="007750E9"/>
    <w:rsid w:val="007F41BB"/>
    <w:rsid w:val="0097766C"/>
    <w:rsid w:val="00AB463D"/>
    <w:rsid w:val="00B36EBB"/>
    <w:rsid w:val="00B75D25"/>
    <w:rsid w:val="00C1445D"/>
    <w:rsid w:val="00D25D91"/>
    <w:rsid w:val="00D35051"/>
    <w:rsid w:val="00DD5BC0"/>
    <w:rsid w:val="00E95886"/>
    <w:rsid w:val="00EA29F5"/>
    <w:rsid w:val="00FC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13A20277"/>
  <w15:docId w15:val="{15654200-44E6-4AC3-9E2E-3A0C97BE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151B88"/>
    <w:pPr>
      <w:spacing w:before="100" w:beforeAutospacing="1" w:after="100" w:afterAutospacing="1"/>
    </w:pPr>
    <w:rPr>
      <w:sz w:val="24"/>
      <w:szCs w:val="24"/>
      <w:lang w:bidi="hi-IN"/>
    </w:rPr>
  </w:style>
  <w:style w:type="character" w:styleId="Strong">
    <w:name w:val="Strong"/>
    <w:basedOn w:val="DefaultParagraphFont"/>
    <w:uiPriority w:val="22"/>
    <w:qFormat/>
    <w:rsid w:val="00151B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Editor-20</cp:lastModifiedBy>
  <cp:revision>15</cp:revision>
  <dcterms:created xsi:type="dcterms:W3CDTF">2026-05-29T08:28:00Z</dcterms:created>
  <dcterms:modified xsi:type="dcterms:W3CDTF">2026-06-05T11:30:00Z</dcterms:modified>
</cp:coreProperties>
</file>