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1BFA54" w14:textId="77777777" w:rsidR="0093298D" w:rsidRPr="000464AF" w:rsidRDefault="0093298D">
      <w:pPr>
        <w:spacing w:before="17" w:line="260" w:lineRule="exact"/>
        <w:rPr>
          <w:rFonts w:ascii="Arial" w:hAnsi="Arial" w:cs="Arial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93298D" w:rsidRPr="000464AF" w14:paraId="2E4C566A" w14:textId="77777777">
        <w:trPr>
          <w:trHeight w:hRule="exact" w:val="286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5F58E9" w14:textId="77777777" w:rsidR="0093298D" w:rsidRPr="000464AF" w:rsidRDefault="006430A6">
            <w:pPr>
              <w:spacing w:line="220" w:lineRule="exact"/>
              <w:ind w:left="194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spacing w:val="-1"/>
              </w:rPr>
              <w:t>J</w:t>
            </w:r>
            <w:r w:rsidRPr="000464AF">
              <w:rPr>
                <w:rFonts w:ascii="Arial" w:hAnsi="Arial" w:cs="Arial"/>
                <w:spacing w:val="1"/>
              </w:rPr>
              <w:t>ourn</w:t>
            </w:r>
            <w:r w:rsidRPr="000464AF">
              <w:rPr>
                <w:rFonts w:ascii="Arial" w:hAnsi="Arial" w:cs="Arial"/>
              </w:rPr>
              <w:t>al</w:t>
            </w:r>
            <w:r w:rsidRPr="000464AF">
              <w:rPr>
                <w:rFonts w:ascii="Arial" w:hAnsi="Arial" w:cs="Arial"/>
                <w:spacing w:val="-6"/>
              </w:rPr>
              <w:t xml:space="preserve"> </w:t>
            </w:r>
            <w:r w:rsidRPr="000464AF">
              <w:rPr>
                <w:rFonts w:ascii="Arial" w:hAnsi="Arial" w:cs="Arial"/>
              </w:rPr>
              <w:t>Na</w:t>
            </w:r>
            <w:r w:rsidRPr="000464AF">
              <w:rPr>
                <w:rFonts w:ascii="Arial" w:hAnsi="Arial" w:cs="Arial"/>
                <w:spacing w:val="1"/>
              </w:rPr>
              <w:t>m</w:t>
            </w:r>
            <w:r w:rsidRPr="000464AF">
              <w:rPr>
                <w:rFonts w:ascii="Arial" w:hAnsi="Arial" w:cs="Arial"/>
              </w:rPr>
              <w:t>e: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E2A7CE" w14:textId="77777777" w:rsidR="0093298D" w:rsidRPr="000464AF" w:rsidRDefault="003A3CDA">
            <w:pPr>
              <w:spacing w:line="260" w:lineRule="exact"/>
              <w:ind w:left="102"/>
              <w:rPr>
                <w:rFonts w:ascii="Arial" w:eastAsia="Arial" w:hAnsi="Arial" w:cs="Arial"/>
              </w:rPr>
            </w:pPr>
            <w:hyperlink r:id="rId7">
              <w:r w:rsidR="006430A6" w:rsidRPr="000464AF">
                <w:rPr>
                  <w:rFonts w:ascii="Arial" w:eastAsia="Arial" w:hAnsi="Arial" w:cs="Arial"/>
                  <w:color w:val="0000FF"/>
                  <w:position w:val="-1"/>
                  <w:u w:val="single" w:color="0000FF"/>
                </w:rPr>
                <w:t>Asian</w:t>
              </w:r>
              <w:r w:rsidR="006430A6" w:rsidRPr="000464AF">
                <w:rPr>
                  <w:rFonts w:ascii="Arial" w:eastAsia="Arial" w:hAnsi="Arial" w:cs="Arial"/>
                  <w:color w:val="0000FF"/>
                  <w:spacing w:val="1"/>
                  <w:position w:val="-1"/>
                  <w:u w:val="single" w:color="0000FF"/>
                </w:rPr>
                <w:t xml:space="preserve"> </w:t>
              </w:r>
              <w:r w:rsidR="006430A6" w:rsidRPr="000464AF">
                <w:rPr>
                  <w:rFonts w:ascii="Arial" w:eastAsia="Arial" w:hAnsi="Arial" w:cs="Arial"/>
                  <w:color w:val="0000FF"/>
                  <w:position w:val="-1"/>
                  <w:u w:val="single" w:color="0000FF"/>
                </w:rPr>
                <w:t>J</w:t>
              </w:r>
              <w:r w:rsidR="006430A6" w:rsidRPr="000464AF">
                <w:rPr>
                  <w:rFonts w:ascii="Arial" w:eastAsia="Arial" w:hAnsi="Arial" w:cs="Arial"/>
                  <w:color w:val="0000FF"/>
                  <w:spacing w:val="-1"/>
                  <w:position w:val="-1"/>
                  <w:u w:val="single" w:color="0000FF"/>
                </w:rPr>
                <w:t>o</w:t>
              </w:r>
              <w:r w:rsidR="006430A6" w:rsidRPr="000464AF">
                <w:rPr>
                  <w:rFonts w:ascii="Arial" w:eastAsia="Arial" w:hAnsi="Arial" w:cs="Arial"/>
                  <w:color w:val="0000FF"/>
                  <w:spacing w:val="1"/>
                  <w:position w:val="-1"/>
                  <w:u w:val="single" w:color="0000FF"/>
                </w:rPr>
                <w:t>u</w:t>
              </w:r>
              <w:r w:rsidR="006430A6" w:rsidRPr="000464AF">
                <w:rPr>
                  <w:rFonts w:ascii="Arial" w:eastAsia="Arial" w:hAnsi="Arial" w:cs="Arial"/>
                  <w:color w:val="0000FF"/>
                  <w:position w:val="-1"/>
                  <w:u w:val="single" w:color="0000FF"/>
                </w:rPr>
                <w:t>rn</w:t>
              </w:r>
              <w:r w:rsidR="006430A6" w:rsidRPr="000464AF">
                <w:rPr>
                  <w:rFonts w:ascii="Arial" w:eastAsia="Arial" w:hAnsi="Arial" w:cs="Arial"/>
                  <w:color w:val="0000FF"/>
                  <w:spacing w:val="1"/>
                  <w:position w:val="-1"/>
                  <w:u w:val="single" w:color="0000FF"/>
                </w:rPr>
                <w:t>a</w:t>
              </w:r>
              <w:r w:rsidR="006430A6" w:rsidRPr="000464AF">
                <w:rPr>
                  <w:rFonts w:ascii="Arial" w:eastAsia="Arial" w:hAnsi="Arial" w:cs="Arial"/>
                  <w:color w:val="0000FF"/>
                  <w:position w:val="-1"/>
                  <w:u w:val="single" w:color="0000FF"/>
                </w:rPr>
                <w:t>l</w:t>
              </w:r>
              <w:r w:rsidR="006430A6" w:rsidRPr="000464AF">
                <w:rPr>
                  <w:rFonts w:ascii="Arial" w:eastAsia="Arial" w:hAnsi="Arial" w:cs="Arial"/>
                  <w:color w:val="0000FF"/>
                  <w:spacing w:val="-2"/>
                  <w:position w:val="-1"/>
                  <w:u w:val="single" w:color="0000FF"/>
                </w:rPr>
                <w:t xml:space="preserve"> </w:t>
              </w:r>
              <w:r w:rsidR="006430A6" w:rsidRPr="000464AF">
                <w:rPr>
                  <w:rFonts w:ascii="Arial" w:eastAsia="Arial" w:hAnsi="Arial" w:cs="Arial"/>
                  <w:color w:val="0000FF"/>
                  <w:spacing w:val="1"/>
                  <w:position w:val="-1"/>
                  <w:u w:val="single" w:color="0000FF"/>
                </w:rPr>
                <w:t>o</w:t>
              </w:r>
              <w:r w:rsidR="006430A6" w:rsidRPr="000464AF">
                <w:rPr>
                  <w:rFonts w:ascii="Arial" w:eastAsia="Arial" w:hAnsi="Arial" w:cs="Arial"/>
                  <w:color w:val="0000FF"/>
                  <w:position w:val="-1"/>
                  <w:u w:val="single" w:color="0000FF"/>
                </w:rPr>
                <w:t>f</w:t>
              </w:r>
              <w:r w:rsidR="006430A6" w:rsidRPr="000464AF">
                <w:rPr>
                  <w:rFonts w:ascii="Arial" w:eastAsia="Arial" w:hAnsi="Arial" w:cs="Arial"/>
                  <w:color w:val="0000FF"/>
                  <w:spacing w:val="1"/>
                  <w:position w:val="-1"/>
                  <w:u w:val="single" w:color="0000FF"/>
                </w:rPr>
                <w:t xml:space="preserve"> </w:t>
              </w:r>
              <w:r w:rsidR="006430A6" w:rsidRPr="000464AF">
                <w:rPr>
                  <w:rFonts w:ascii="Arial" w:eastAsia="Arial" w:hAnsi="Arial" w:cs="Arial"/>
                  <w:color w:val="0000FF"/>
                  <w:spacing w:val="-1"/>
                  <w:position w:val="-1"/>
                  <w:u w:val="single" w:color="0000FF"/>
                </w:rPr>
                <w:t>M</w:t>
              </w:r>
              <w:r w:rsidR="006430A6" w:rsidRPr="000464AF">
                <w:rPr>
                  <w:rFonts w:ascii="Arial" w:eastAsia="Arial" w:hAnsi="Arial" w:cs="Arial"/>
                  <w:color w:val="0000FF"/>
                  <w:spacing w:val="1"/>
                  <w:position w:val="-1"/>
                  <w:u w:val="single" w:color="0000FF"/>
                </w:rPr>
                <w:t>a</w:t>
              </w:r>
              <w:r w:rsidR="006430A6" w:rsidRPr="000464AF">
                <w:rPr>
                  <w:rFonts w:ascii="Arial" w:eastAsia="Arial" w:hAnsi="Arial" w:cs="Arial"/>
                  <w:color w:val="0000FF"/>
                  <w:spacing w:val="-2"/>
                  <w:position w:val="-1"/>
                  <w:u w:val="single" w:color="0000FF"/>
                </w:rPr>
                <w:t>t</w:t>
              </w:r>
              <w:r w:rsidR="006430A6" w:rsidRPr="000464AF">
                <w:rPr>
                  <w:rFonts w:ascii="Arial" w:eastAsia="Arial" w:hAnsi="Arial" w:cs="Arial"/>
                  <w:color w:val="0000FF"/>
                  <w:spacing w:val="1"/>
                  <w:position w:val="-1"/>
                  <w:u w:val="single" w:color="0000FF"/>
                </w:rPr>
                <w:t>h</w:t>
              </w:r>
              <w:r w:rsidR="006430A6" w:rsidRPr="000464AF">
                <w:rPr>
                  <w:rFonts w:ascii="Arial" w:eastAsia="Arial" w:hAnsi="Arial" w:cs="Arial"/>
                  <w:color w:val="0000FF"/>
                  <w:spacing w:val="-1"/>
                  <w:position w:val="-1"/>
                  <w:u w:val="single" w:color="0000FF"/>
                </w:rPr>
                <w:t>e</w:t>
              </w:r>
              <w:r w:rsidR="006430A6" w:rsidRPr="000464AF">
                <w:rPr>
                  <w:rFonts w:ascii="Arial" w:eastAsia="Arial" w:hAnsi="Arial" w:cs="Arial"/>
                  <w:color w:val="0000FF"/>
                  <w:spacing w:val="1"/>
                  <w:position w:val="-1"/>
                  <w:u w:val="single" w:color="0000FF"/>
                </w:rPr>
                <w:t>ma</w:t>
              </w:r>
              <w:r w:rsidR="006430A6" w:rsidRPr="000464AF">
                <w:rPr>
                  <w:rFonts w:ascii="Arial" w:eastAsia="Arial" w:hAnsi="Arial" w:cs="Arial"/>
                  <w:color w:val="0000FF"/>
                  <w:position w:val="-1"/>
                  <w:u w:val="single" w:color="0000FF"/>
                </w:rPr>
                <w:t>tics</w:t>
              </w:r>
              <w:r w:rsidR="006430A6" w:rsidRPr="000464AF">
                <w:rPr>
                  <w:rFonts w:ascii="Arial" w:eastAsia="Arial" w:hAnsi="Arial" w:cs="Arial"/>
                  <w:color w:val="0000FF"/>
                  <w:spacing w:val="-2"/>
                  <w:position w:val="-1"/>
                  <w:u w:val="single" w:color="0000FF"/>
                </w:rPr>
                <w:t xml:space="preserve"> </w:t>
              </w:r>
              <w:r w:rsidR="006430A6" w:rsidRPr="000464AF">
                <w:rPr>
                  <w:rFonts w:ascii="Arial" w:eastAsia="Arial" w:hAnsi="Arial" w:cs="Arial"/>
                  <w:color w:val="0000FF"/>
                  <w:spacing w:val="1"/>
                  <w:position w:val="-1"/>
                  <w:u w:val="single" w:color="0000FF"/>
                </w:rPr>
                <w:t>an</w:t>
              </w:r>
              <w:r w:rsidR="006430A6" w:rsidRPr="000464AF">
                <w:rPr>
                  <w:rFonts w:ascii="Arial" w:eastAsia="Arial" w:hAnsi="Arial" w:cs="Arial"/>
                  <w:color w:val="0000FF"/>
                  <w:position w:val="-1"/>
                  <w:u w:val="single" w:color="0000FF"/>
                </w:rPr>
                <w:t>d</w:t>
              </w:r>
              <w:r w:rsidR="006430A6" w:rsidRPr="000464AF">
                <w:rPr>
                  <w:rFonts w:ascii="Arial" w:eastAsia="Arial" w:hAnsi="Arial" w:cs="Arial"/>
                  <w:color w:val="0000FF"/>
                  <w:spacing w:val="-1"/>
                  <w:position w:val="-1"/>
                  <w:u w:val="single" w:color="0000FF"/>
                </w:rPr>
                <w:t xml:space="preserve"> </w:t>
              </w:r>
              <w:r w:rsidR="006430A6" w:rsidRPr="000464AF">
                <w:rPr>
                  <w:rFonts w:ascii="Arial" w:eastAsia="Arial" w:hAnsi="Arial" w:cs="Arial"/>
                  <w:color w:val="0000FF"/>
                  <w:position w:val="-1"/>
                  <w:u w:val="single" w:color="0000FF"/>
                </w:rPr>
                <w:t>C</w:t>
              </w:r>
              <w:r w:rsidR="006430A6" w:rsidRPr="000464AF">
                <w:rPr>
                  <w:rFonts w:ascii="Arial" w:eastAsia="Arial" w:hAnsi="Arial" w:cs="Arial"/>
                  <w:color w:val="0000FF"/>
                  <w:spacing w:val="1"/>
                  <w:position w:val="-1"/>
                  <w:u w:val="single" w:color="0000FF"/>
                </w:rPr>
                <w:t>o</w:t>
              </w:r>
              <w:r w:rsidR="006430A6" w:rsidRPr="000464AF">
                <w:rPr>
                  <w:rFonts w:ascii="Arial" w:eastAsia="Arial" w:hAnsi="Arial" w:cs="Arial"/>
                  <w:color w:val="0000FF"/>
                  <w:spacing w:val="-1"/>
                  <w:position w:val="-1"/>
                  <w:u w:val="single" w:color="0000FF"/>
                </w:rPr>
                <w:t>m</w:t>
              </w:r>
              <w:r w:rsidR="006430A6" w:rsidRPr="000464AF">
                <w:rPr>
                  <w:rFonts w:ascii="Arial" w:eastAsia="Arial" w:hAnsi="Arial" w:cs="Arial"/>
                  <w:color w:val="0000FF"/>
                  <w:spacing w:val="1"/>
                  <w:position w:val="-1"/>
                  <w:u w:val="single" w:color="0000FF"/>
                </w:rPr>
                <w:t>pu</w:t>
              </w:r>
              <w:r w:rsidR="006430A6" w:rsidRPr="000464AF">
                <w:rPr>
                  <w:rFonts w:ascii="Arial" w:eastAsia="Arial" w:hAnsi="Arial" w:cs="Arial"/>
                  <w:color w:val="0000FF"/>
                  <w:spacing w:val="-2"/>
                  <w:position w:val="-1"/>
                  <w:u w:val="single" w:color="0000FF"/>
                </w:rPr>
                <w:t>t</w:t>
              </w:r>
              <w:r w:rsidR="006430A6" w:rsidRPr="000464AF">
                <w:rPr>
                  <w:rFonts w:ascii="Arial" w:eastAsia="Arial" w:hAnsi="Arial" w:cs="Arial"/>
                  <w:color w:val="0000FF"/>
                  <w:spacing w:val="1"/>
                  <w:position w:val="-1"/>
                  <w:u w:val="single" w:color="0000FF"/>
                </w:rPr>
                <w:t>e</w:t>
              </w:r>
              <w:r w:rsidR="006430A6" w:rsidRPr="000464AF">
                <w:rPr>
                  <w:rFonts w:ascii="Arial" w:eastAsia="Arial" w:hAnsi="Arial" w:cs="Arial"/>
                  <w:color w:val="0000FF"/>
                  <w:position w:val="-1"/>
                  <w:u w:val="single" w:color="0000FF"/>
                </w:rPr>
                <w:t>r</w:t>
              </w:r>
              <w:r w:rsidR="006430A6" w:rsidRPr="000464AF">
                <w:rPr>
                  <w:rFonts w:ascii="Arial" w:eastAsia="Arial" w:hAnsi="Arial" w:cs="Arial"/>
                  <w:color w:val="0000FF"/>
                  <w:spacing w:val="-3"/>
                  <w:position w:val="-1"/>
                  <w:u w:val="single" w:color="0000FF"/>
                </w:rPr>
                <w:t xml:space="preserve"> </w:t>
              </w:r>
              <w:r w:rsidR="006430A6" w:rsidRPr="000464AF">
                <w:rPr>
                  <w:rFonts w:ascii="Arial" w:eastAsia="Arial" w:hAnsi="Arial" w:cs="Arial"/>
                  <w:color w:val="0000FF"/>
                  <w:position w:val="-1"/>
                  <w:u w:val="single" w:color="0000FF"/>
                </w:rPr>
                <w:t>Res</w:t>
              </w:r>
              <w:r w:rsidR="006430A6" w:rsidRPr="000464AF">
                <w:rPr>
                  <w:rFonts w:ascii="Arial" w:eastAsia="Arial" w:hAnsi="Arial" w:cs="Arial"/>
                  <w:color w:val="0000FF"/>
                  <w:spacing w:val="1"/>
                  <w:position w:val="-1"/>
                  <w:u w:val="single" w:color="0000FF"/>
                </w:rPr>
                <w:t>ea</w:t>
              </w:r>
              <w:r w:rsidR="006430A6" w:rsidRPr="000464AF">
                <w:rPr>
                  <w:rFonts w:ascii="Arial" w:eastAsia="Arial" w:hAnsi="Arial" w:cs="Arial"/>
                  <w:color w:val="0000FF"/>
                  <w:position w:val="-1"/>
                  <w:u w:val="single" w:color="0000FF"/>
                </w:rPr>
                <w:t>rch</w:t>
              </w:r>
            </w:hyperlink>
          </w:p>
        </w:tc>
      </w:tr>
      <w:tr w:rsidR="0093298D" w:rsidRPr="000464AF" w14:paraId="675DE216" w14:textId="77777777">
        <w:trPr>
          <w:trHeight w:hRule="exact" w:val="240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9BEC69" w14:textId="77777777" w:rsidR="0093298D" w:rsidRPr="000464AF" w:rsidRDefault="006430A6">
            <w:pPr>
              <w:spacing w:line="220" w:lineRule="exact"/>
              <w:ind w:left="194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</w:rPr>
              <w:t>M</w:t>
            </w:r>
            <w:r w:rsidRPr="000464AF">
              <w:rPr>
                <w:rFonts w:ascii="Arial" w:hAnsi="Arial" w:cs="Arial"/>
                <w:spacing w:val="1"/>
              </w:rPr>
              <w:t>anu</w:t>
            </w:r>
            <w:r w:rsidRPr="000464AF">
              <w:rPr>
                <w:rFonts w:ascii="Arial" w:hAnsi="Arial" w:cs="Arial"/>
                <w:spacing w:val="-1"/>
              </w:rPr>
              <w:t>s</w:t>
            </w:r>
            <w:r w:rsidRPr="000464AF">
              <w:rPr>
                <w:rFonts w:ascii="Arial" w:hAnsi="Arial" w:cs="Arial"/>
              </w:rPr>
              <w:t>c</w:t>
            </w:r>
            <w:r w:rsidRPr="000464AF">
              <w:rPr>
                <w:rFonts w:ascii="Arial" w:hAnsi="Arial" w:cs="Arial"/>
                <w:spacing w:val="1"/>
              </w:rPr>
              <w:t>r</w:t>
            </w:r>
            <w:r w:rsidRPr="000464AF">
              <w:rPr>
                <w:rFonts w:ascii="Arial" w:hAnsi="Arial" w:cs="Arial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p</w:t>
            </w:r>
            <w:r w:rsidRPr="000464AF">
              <w:rPr>
                <w:rFonts w:ascii="Arial" w:hAnsi="Arial" w:cs="Arial"/>
              </w:rPr>
              <w:t>t</w:t>
            </w:r>
            <w:r w:rsidRPr="000464AF">
              <w:rPr>
                <w:rFonts w:ascii="Arial" w:hAnsi="Arial" w:cs="Arial"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</w:rPr>
              <w:t>N</w:t>
            </w:r>
            <w:r w:rsidRPr="000464AF">
              <w:rPr>
                <w:rFonts w:ascii="Arial" w:hAnsi="Arial" w:cs="Arial"/>
                <w:spacing w:val="1"/>
              </w:rPr>
              <w:t>umb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r</w:t>
            </w:r>
            <w:r w:rsidRPr="000464AF">
              <w:rPr>
                <w:rFonts w:ascii="Arial" w:hAnsi="Arial" w:cs="Arial"/>
              </w:rPr>
              <w:t>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C95210" w14:textId="77777777" w:rsidR="0093298D" w:rsidRPr="000464AF" w:rsidRDefault="006430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spacing w:val="-1"/>
              </w:rPr>
              <w:t>Ms</w:t>
            </w:r>
            <w:r w:rsidRPr="000464AF">
              <w:rPr>
                <w:rFonts w:ascii="Arial" w:hAnsi="Arial" w:cs="Arial"/>
                <w:b/>
                <w:spacing w:val="1"/>
              </w:rPr>
              <w:t>_</w:t>
            </w:r>
            <w:r w:rsidRPr="000464AF">
              <w:rPr>
                <w:rFonts w:ascii="Arial" w:hAnsi="Arial" w:cs="Arial"/>
                <w:b/>
              </w:rPr>
              <w:t>A</w:t>
            </w:r>
            <w:r w:rsidRPr="000464AF">
              <w:rPr>
                <w:rFonts w:ascii="Arial" w:hAnsi="Arial" w:cs="Arial"/>
                <w:b/>
                <w:spacing w:val="1"/>
              </w:rPr>
              <w:t>JO</w:t>
            </w:r>
            <w:r w:rsidRPr="000464AF">
              <w:rPr>
                <w:rFonts w:ascii="Arial" w:hAnsi="Arial" w:cs="Arial"/>
                <w:b/>
                <w:spacing w:val="-1"/>
              </w:rPr>
              <w:t>M</w:t>
            </w:r>
            <w:r w:rsidRPr="000464AF">
              <w:rPr>
                <w:rFonts w:ascii="Arial" w:hAnsi="Arial" w:cs="Arial"/>
                <w:b/>
              </w:rPr>
              <w:t>C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_1497</w:t>
            </w:r>
            <w:r w:rsidRPr="000464AF">
              <w:rPr>
                <w:rFonts w:ascii="Arial" w:hAnsi="Arial" w:cs="Arial"/>
                <w:b/>
              </w:rPr>
              <w:t>8</w:t>
            </w:r>
          </w:p>
        </w:tc>
      </w:tr>
      <w:tr w:rsidR="0093298D" w:rsidRPr="000464AF" w14:paraId="4DCD78CD" w14:textId="77777777">
        <w:trPr>
          <w:trHeight w:hRule="exact" w:val="240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B761A0" w14:textId="77777777" w:rsidR="0093298D" w:rsidRPr="000464AF" w:rsidRDefault="006430A6">
            <w:pPr>
              <w:spacing w:line="220" w:lineRule="exact"/>
              <w:ind w:left="194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</w:rPr>
              <w:t>Title</w:t>
            </w:r>
            <w:r w:rsidRPr="000464AF">
              <w:rPr>
                <w:rFonts w:ascii="Arial" w:hAnsi="Arial" w:cs="Arial"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o</w:t>
            </w:r>
            <w:r w:rsidRPr="000464AF">
              <w:rPr>
                <w:rFonts w:ascii="Arial" w:hAnsi="Arial" w:cs="Arial"/>
              </w:rPr>
              <w:t>f</w:t>
            </w:r>
            <w:r w:rsidRPr="000464AF">
              <w:rPr>
                <w:rFonts w:ascii="Arial" w:hAnsi="Arial" w:cs="Arial"/>
                <w:spacing w:val="-1"/>
              </w:rPr>
              <w:t xml:space="preserve"> </w:t>
            </w:r>
            <w:r w:rsidRPr="000464AF">
              <w:rPr>
                <w:rFonts w:ascii="Arial" w:hAnsi="Arial" w:cs="Arial"/>
              </w:rPr>
              <w:t>t</w:t>
            </w:r>
            <w:r w:rsidRPr="000464AF">
              <w:rPr>
                <w:rFonts w:ascii="Arial" w:hAnsi="Arial" w:cs="Arial"/>
                <w:spacing w:val="1"/>
              </w:rPr>
              <w:t>h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-1"/>
              </w:rPr>
              <w:t xml:space="preserve"> </w:t>
            </w:r>
            <w:r w:rsidRPr="000464AF">
              <w:rPr>
                <w:rFonts w:ascii="Arial" w:hAnsi="Arial" w:cs="Arial"/>
              </w:rPr>
              <w:t>M</w:t>
            </w:r>
            <w:r w:rsidRPr="000464AF">
              <w:rPr>
                <w:rFonts w:ascii="Arial" w:hAnsi="Arial" w:cs="Arial"/>
                <w:spacing w:val="1"/>
              </w:rPr>
              <w:t>anu</w:t>
            </w:r>
            <w:r w:rsidRPr="000464AF">
              <w:rPr>
                <w:rFonts w:ascii="Arial" w:hAnsi="Arial" w:cs="Arial"/>
                <w:spacing w:val="-1"/>
              </w:rPr>
              <w:t>s</w:t>
            </w:r>
            <w:r w:rsidRPr="000464AF">
              <w:rPr>
                <w:rFonts w:ascii="Arial" w:hAnsi="Arial" w:cs="Arial"/>
              </w:rPr>
              <w:t>c</w:t>
            </w:r>
            <w:r w:rsidRPr="000464AF">
              <w:rPr>
                <w:rFonts w:ascii="Arial" w:hAnsi="Arial" w:cs="Arial"/>
                <w:spacing w:val="1"/>
              </w:rPr>
              <w:t>r</w:t>
            </w:r>
            <w:r w:rsidRPr="000464AF">
              <w:rPr>
                <w:rFonts w:ascii="Arial" w:hAnsi="Arial" w:cs="Arial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p</w:t>
            </w:r>
            <w:r w:rsidRPr="000464AF">
              <w:rPr>
                <w:rFonts w:ascii="Arial" w:hAnsi="Arial" w:cs="Arial"/>
              </w:rPr>
              <w:t>t: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905B9" w14:textId="77777777" w:rsidR="0093298D" w:rsidRPr="000464AF" w:rsidRDefault="006430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</w:rPr>
              <w:t>A</w:t>
            </w:r>
            <w:r w:rsidRPr="000464A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G</w:t>
            </w:r>
            <w:r w:rsidRPr="000464AF">
              <w:rPr>
                <w:rFonts w:ascii="Arial" w:hAnsi="Arial" w:cs="Arial"/>
                <w:b/>
              </w:rPr>
              <w:t>ene</w:t>
            </w:r>
            <w:r w:rsidRPr="000464AF">
              <w:rPr>
                <w:rFonts w:ascii="Arial" w:hAnsi="Arial" w:cs="Arial"/>
                <w:b/>
                <w:spacing w:val="1"/>
              </w:rPr>
              <w:t>ra</w:t>
            </w:r>
            <w:r w:rsidRPr="000464AF">
              <w:rPr>
                <w:rFonts w:ascii="Arial" w:hAnsi="Arial" w:cs="Arial"/>
                <w:b/>
              </w:rPr>
              <w:t>lized</w:t>
            </w:r>
            <w:r w:rsidRPr="000464AF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Q</w:t>
            </w:r>
            <w:r w:rsidRPr="000464AF">
              <w:rPr>
                <w:rFonts w:ascii="Arial" w:hAnsi="Arial" w:cs="Arial"/>
                <w:b/>
              </w:rPr>
              <w:t>u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dr</w:t>
            </w:r>
            <w:r w:rsidRPr="000464AF">
              <w:rPr>
                <w:rFonts w:ascii="Arial" w:hAnsi="Arial" w:cs="Arial"/>
                <w:b/>
                <w:spacing w:val="1"/>
              </w:rPr>
              <w:t>at</w:t>
            </w:r>
            <w:r w:rsidRPr="000464AF">
              <w:rPr>
                <w:rFonts w:ascii="Arial" w:hAnsi="Arial" w:cs="Arial"/>
                <w:b/>
              </w:rPr>
              <w:t>ure</w:t>
            </w:r>
            <w:r w:rsidRPr="000464A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Rule</w:t>
            </w:r>
            <w:r w:rsidRPr="000464A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u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  <w:spacing w:val="2"/>
              </w:rPr>
              <w:t>i</w:t>
            </w:r>
            <w:r w:rsidRPr="000464AF">
              <w:rPr>
                <w:rFonts w:ascii="Arial" w:hAnsi="Arial" w:cs="Arial"/>
                <w:b/>
              </w:rPr>
              <w:t>ng</w:t>
            </w:r>
            <w:r w:rsidRPr="000464A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Ant</w:t>
            </w:r>
            <w:r w:rsidRPr="000464AF">
              <w:rPr>
                <w:rFonts w:ascii="Arial" w:hAnsi="Arial" w:cs="Arial"/>
                <w:b/>
                <w:spacing w:val="4"/>
              </w:rPr>
              <w:t>i</w:t>
            </w:r>
            <w:r w:rsidRPr="000464AF">
              <w:rPr>
                <w:rFonts w:ascii="Arial" w:hAnsi="Arial" w:cs="Arial"/>
                <w:b/>
                <w:spacing w:val="1"/>
              </w:rPr>
              <w:t>-Ga</w:t>
            </w:r>
            <w:r w:rsidRPr="000464AF">
              <w:rPr>
                <w:rFonts w:ascii="Arial" w:hAnsi="Arial" w:cs="Arial"/>
                <w:b/>
              </w:rPr>
              <w:t>u</w:t>
            </w:r>
            <w:r w:rsidRPr="000464AF">
              <w:rPr>
                <w:rFonts w:ascii="Arial" w:hAnsi="Arial" w:cs="Arial"/>
                <w:b/>
                <w:spacing w:val="-1"/>
              </w:rPr>
              <w:t>ss</w:t>
            </w:r>
            <w:r w:rsidRPr="000464AF">
              <w:rPr>
                <w:rFonts w:ascii="Arial" w:hAnsi="Arial" w:cs="Arial"/>
                <w:b/>
              </w:rPr>
              <w:t>i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n</w:t>
            </w:r>
            <w:r w:rsidRPr="000464AF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e</w:t>
            </w:r>
            <w:r w:rsidRPr="000464AF">
              <w:rPr>
                <w:rFonts w:ascii="Arial" w:hAnsi="Arial" w:cs="Arial"/>
                <w:b/>
                <w:spacing w:val="1"/>
              </w:rPr>
              <w:t>c</w:t>
            </w:r>
            <w:r w:rsidRPr="000464AF">
              <w:rPr>
                <w:rFonts w:ascii="Arial" w:hAnsi="Arial" w:cs="Arial"/>
                <w:b/>
              </w:rPr>
              <w:t>h</w:t>
            </w:r>
            <w:r w:rsidRPr="000464AF">
              <w:rPr>
                <w:rFonts w:ascii="Arial" w:hAnsi="Arial" w:cs="Arial"/>
                <w:b/>
                <w:spacing w:val="-1"/>
              </w:rPr>
              <w:t>n</w:t>
            </w:r>
            <w:r w:rsidRPr="000464AF">
              <w:rPr>
                <w:rFonts w:ascii="Arial" w:hAnsi="Arial" w:cs="Arial"/>
                <w:b/>
              </w:rPr>
              <w:t>i</w:t>
            </w:r>
            <w:r w:rsidRPr="000464AF">
              <w:rPr>
                <w:rFonts w:ascii="Arial" w:hAnsi="Arial" w:cs="Arial"/>
                <w:b/>
                <w:spacing w:val="2"/>
              </w:rPr>
              <w:t>q</w:t>
            </w:r>
            <w:r w:rsidRPr="000464AF">
              <w:rPr>
                <w:rFonts w:ascii="Arial" w:hAnsi="Arial" w:cs="Arial"/>
                <w:b/>
              </w:rPr>
              <w:t>ues</w:t>
            </w:r>
          </w:p>
        </w:tc>
      </w:tr>
      <w:tr w:rsidR="0093298D" w:rsidRPr="000464AF" w14:paraId="68D05800" w14:textId="77777777">
        <w:trPr>
          <w:trHeight w:hRule="exact" w:val="470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A02E35" w14:textId="77777777" w:rsidR="0093298D" w:rsidRPr="000464AF" w:rsidRDefault="006430A6">
            <w:pPr>
              <w:spacing w:line="220" w:lineRule="exact"/>
              <w:ind w:left="194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</w:rPr>
              <w:t>T</w:t>
            </w:r>
            <w:r w:rsidRPr="000464AF">
              <w:rPr>
                <w:rFonts w:ascii="Arial" w:hAnsi="Arial" w:cs="Arial"/>
                <w:spacing w:val="1"/>
              </w:rPr>
              <w:t>yp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spacing w:val="-1"/>
              </w:rPr>
              <w:t>o</w:t>
            </w:r>
            <w:r w:rsidRPr="000464AF">
              <w:rPr>
                <w:rFonts w:ascii="Arial" w:hAnsi="Arial" w:cs="Arial"/>
              </w:rPr>
              <w:t>f</w:t>
            </w:r>
            <w:r w:rsidRPr="000464AF">
              <w:rPr>
                <w:rFonts w:ascii="Arial" w:hAnsi="Arial" w:cs="Arial"/>
                <w:spacing w:val="-1"/>
              </w:rPr>
              <w:t xml:space="preserve"> </w:t>
            </w:r>
            <w:r w:rsidRPr="000464AF">
              <w:rPr>
                <w:rFonts w:ascii="Arial" w:hAnsi="Arial" w:cs="Arial"/>
              </w:rPr>
              <w:t>t</w:t>
            </w:r>
            <w:r w:rsidRPr="000464AF">
              <w:rPr>
                <w:rFonts w:ascii="Arial" w:hAnsi="Arial" w:cs="Arial"/>
                <w:spacing w:val="1"/>
              </w:rPr>
              <w:t>h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-1"/>
              </w:rPr>
              <w:t xml:space="preserve"> </w:t>
            </w:r>
            <w:r w:rsidRPr="000464AF">
              <w:rPr>
                <w:rFonts w:ascii="Arial" w:hAnsi="Arial" w:cs="Arial"/>
              </w:rPr>
              <w:t>A</w:t>
            </w:r>
            <w:r w:rsidRPr="000464AF">
              <w:rPr>
                <w:rFonts w:ascii="Arial" w:hAnsi="Arial" w:cs="Arial"/>
                <w:spacing w:val="1"/>
              </w:rPr>
              <w:t>r</w:t>
            </w:r>
            <w:r w:rsidRPr="000464AF">
              <w:rPr>
                <w:rFonts w:ascii="Arial" w:hAnsi="Arial" w:cs="Arial"/>
              </w:rPr>
              <w:t>ticle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198A02" w14:textId="77777777" w:rsidR="0093298D" w:rsidRPr="000464AF" w:rsidRDefault="006430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</w:rPr>
              <w:t>Rese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c</w:t>
            </w:r>
            <w:r w:rsidRPr="000464AF">
              <w:rPr>
                <w:rFonts w:ascii="Arial" w:hAnsi="Arial" w:cs="Arial"/>
                <w:b/>
              </w:rPr>
              <w:t>h</w:t>
            </w:r>
            <w:r w:rsidRPr="000464A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A</w:t>
            </w:r>
            <w:r w:rsidRPr="000464AF">
              <w:rPr>
                <w:rFonts w:ascii="Arial" w:hAnsi="Arial" w:cs="Arial"/>
                <w:b/>
                <w:spacing w:val="1"/>
              </w:rPr>
              <w:t>rt</w:t>
            </w:r>
            <w:r w:rsidRPr="000464AF">
              <w:rPr>
                <w:rFonts w:ascii="Arial" w:hAnsi="Arial" w:cs="Arial"/>
                <w:b/>
              </w:rPr>
              <w:t>icle</w:t>
            </w:r>
          </w:p>
        </w:tc>
      </w:tr>
    </w:tbl>
    <w:p w14:paraId="1CC8C933" w14:textId="77777777" w:rsidR="0093298D" w:rsidRPr="000464AF" w:rsidRDefault="0093298D">
      <w:pPr>
        <w:spacing w:before="1" w:line="260" w:lineRule="exact"/>
        <w:rPr>
          <w:rFonts w:ascii="Arial" w:hAnsi="Arial" w:cs="Arial"/>
        </w:rPr>
      </w:pPr>
    </w:p>
    <w:p w14:paraId="5DDB7833" w14:textId="77777777" w:rsidR="0093298D" w:rsidRPr="000464AF" w:rsidRDefault="003A3CDA">
      <w:pPr>
        <w:spacing w:before="33" w:line="220" w:lineRule="exact"/>
        <w:ind w:left="100"/>
        <w:rPr>
          <w:rFonts w:ascii="Arial" w:hAnsi="Arial" w:cs="Arial"/>
        </w:rPr>
      </w:pPr>
      <w:r w:rsidRPr="000464AF">
        <w:rPr>
          <w:rFonts w:ascii="Arial" w:hAnsi="Arial" w:cs="Arial"/>
        </w:rPr>
        <w:pict w14:anchorId="6D6ABBF8">
          <v:group id="_x0000_s1055" style="position:absolute;left:0;text-align:left;margin-left:71.45pt;margin-top:1.15pt;width:173.05pt;height:12.5pt;z-index:-251661312;mso-position-horizontal-relative:page" coordorigin="1429,23" coordsize="3461,250">
            <v:shape id="_x0000_s1057" style="position:absolute;left:1440;top:33;width:3440;height:230" coordorigin="1440,33" coordsize="3440,230" path="m1440,263r3440,l4880,33r-3440,l1440,263xe" fillcolor="yellow" stroked="f">
              <v:path arrowok="t"/>
            </v:shape>
            <v:shape id="_x0000_s1056" style="position:absolute;left:1440;top:251;width:3440;height:0" coordorigin="1440,251" coordsize="3440,0" path="m1440,251r3440,e" filled="f" strokeweight="1.06pt">
              <v:path arrowok="t"/>
            </v:shape>
            <w10:wrap anchorx="page"/>
          </v:group>
        </w:pict>
      </w:r>
      <w:r w:rsidR="006430A6" w:rsidRPr="000464AF">
        <w:rPr>
          <w:rFonts w:ascii="Arial" w:hAnsi="Arial" w:cs="Arial"/>
          <w:b/>
          <w:position w:val="-1"/>
        </w:rPr>
        <w:t>PART</w:t>
      </w:r>
      <w:r w:rsidR="006430A6" w:rsidRPr="000464AF">
        <w:rPr>
          <w:rFonts w:ascii="Arial" w:hAnsi="Arial" w:cs="Arial"/>
          <w:b/>
          <w:spacing w:val="-5"/>
          <w:position w:val="-1"/>
        </w:rPr>
        <w:t xml:space="preserve"> </w:t>
      </w:r>
      <w:r w:rsidR="006430A6" w:rsidRPr="000464AF">
        <w:rPr>
          <w:rFonts w:ascii="Arial" w:hAnsi="Arial" w:cs="Arial"/>
          <w:b/>
          <w:position w:val="-1"/>
        </w:rPr>
        <w:t xml:space="preserve">1 </w:t>
      </w:r>
      <w:r w:rsidR="006430A6" w:rsidRPr="000464AF">
        <w:rPr>
          <w:rFonts w:ascii="Arial" w:hAnsi="Arial" w:cs="Arial"/>
          <w:b/>
          <w:spacing w:val="1"/>
          <w:position w:val="-1"/>
        </w:rPr>
        <w:t>(</w:t>
      </w:r>
      <w:r w:rsidR="006430A6" w:rsidRPr="000464AF">
        <w:rPr>
          <w:rFonts w:ascii="Arial" w:hAnsi="Arial" w:cs="Arial"/>
          <w:b/>
          <w:spacing w:val="-1"/>
          <w:position w:val="-1"/>
        </w:rPr>
        <w:t>I</w:t>
      </w:r>
      <w:r w:rsidR="006430A6" w:rsidRPr="000464AF">
        <w:rPr>
          <w:rFonts w:ascii="Arial" w:hAnsi="Arial" w:cs="Arial"/>
          <w:b/>
          <w:spacing w:val="2"/>
          <w:position w:val="-1"/>
        </w:rPr>
        <w:t>m</w:t>
      </w:r>
      <w:r w:rsidR="006430A6" w:rsidRPr="000464AF">
        <w:rPr>
          <w:rFonts w:ascii="Arial" w:hAnsi="Arial" w:cs="Arial"/>
          <w:b/>
          <w:position w:val="-1"/>
        </w:rPr>
        <w:t>p</w:t>
      </w:r>
      <w:r w:rsidR="006430A6" w:rsidRPr="000464AF">
        <w:rPr>
          <w:rFonts w:ascii="Arial" w:hAnsi="Arial" w:cs="Arial"/>
          <w:b/>
          <w:spacing w:val="1"/>
          <w:position w:val="-1"/>
        </w:rPr>
        <w:t>o</w:t>
      </w:r>
      <w:r w:rsidR="006430A6" w:rsidRPr="000464AF">
        <w:rPr>
          <w:rFonts w:ascii="Arial" w:hAnsi="Arial" w:cs="Arial"/>
          <w:b/>
          <w:position w:val="-1"/>
        </w:rPr>
        <w:t>r</w:t>
      </w:r>
      <w:r w:rsidR="006430A6" w:rsidRPr="000464AF">
        <w:rPr>
          <w:rFonts w:ascii="Arial" w:hAnsi="Arial" w:cs="Arial"/>
          <w:b/>
          <w:spacing w:val="1"/>
          <w:position w:val="-1"/>
        </w:rPr>
        <w:t>ta</w:t>
      </w:r>
      <w:r w:rsidR="006430A6" w:rsidRPr="000464AF">
        <w:rPr>
          <w:rFonts w:ascii="Arial" w:hAnsi="Arial" w:cs="Arial"/>
          <w:b/>
          <w:position w:val="-1"/>
        </w:rPr>
        <w:t>nce</w:t>
      </w:r>
      <w:r w:rsidR="006430A6" w:rsidRPr="000464AF">
        <w:rPr>
          <w:rFonts w:ascii="Arial" w:hAnsi="Arial" w:cs="Arial"/>
          <w:b/>
          <w:spacing w:val="-10"/>
          <w:position w:val="-1"/>
        </w:rPr>
        <w:t xml:space="preserve"> </w:t>
      </w:r>
      <w:r w:rsidR="006430A6" w:rsidRPr="000464AF">
        <w:rPr>
          <w:rFonts w:ascii="Arial" w:hAnsi="Arial" w:cs="Arial"/>
          <w:b/>
          <w:spacing w:val="1"/>
          <w:position w:val="-1"/>
        </w:rPr>
        <w:t>o</w:t>
      </w:r>
      <w:r w:rsidR="006430A6" w:rsidRPr="000464AF">
        <w:rPr>
          <w:rFonts w:ascii="Arial" w:hAnsi="Arial" w:cs="Arial"/>
          <w:b/>
          <w:position w:val="-1"/>
        </w:rPr>
        <w:t>f</w:t>
      </w:r>
      <w:r w:rsidR="006430A6" w:rsidRPr="000464AF">
        <w:rPr>
          <w:rFonts w:ascii="Arial" w:hAnsi="Arial" w:cs="Arial"/>
          <w:b/>
          <w:spacing w:val="-3"/>
          <w:position w:val="-1"/>
        </w:rPr>
        <w:t xml:space="preserve"> </w:t>
      </w:r>
      <w:r w:rsidR="006430A6" w:rsidRPr="000464AF">
        <w:rPr>
          <w:rFonts w:ascii="Arial" w:hAnsi="Arial" w:cs="Arial"/>
          <w:b/>
          <w:spacing w:val="1"/>
          <w:position w:val="-1"/>
        </w:rPr>
        <w:t>t</w:t>
      </w:r>
      <w:r w:rsidR="006430A6" w:rsidRPr="000464AF">
        <w:rPr>
          <w:rFonts w:ascii="Arial" w:hAnsi="Arial" w:cs="Arial"/>
          <w:b/>
          <w:position w:val="-1"/>
        </w:rPr>
        <w:t>he</w:t>
      </w:r>
      <w:r w:rsidR="006430A6" w:rsidRPr="000464AF">
        <w:rPr>
          <w:rFonts w:ascii="Arial" w:hAnsi="Arial" w:cs="Arial"/>
          <w:b/>
          <w:spacing w:val="-3"/>
          <w:position w:val="-1"/>
        </w:rPr>
        <w:t xml:space="preserve"> </w:t>
      </w:r>
      <w:r w:rsidR="006430A6" w:rsidRPr="000464AF">
        <w:rPr>
          <w:rFonts w:ascii="Arial" w:hAnsi="Arial" w:cs="Arial"/>
          <w:b/>
          <w:spacing w:val="2"/>
          <w:position w:val="-1"/>
        </w:rPr>
        <w:t>m</w:t>
      </w:r>
      <w:r w:rsidR="006430A6" w:rsidRPr="000464AF">
        <w:rPr>
          <w:rFonts w:ascii="Arial" w:hAnsi="Arial" w:cs="Arial"/>
          <w:b/>
          <w:spacing w:val="1"/>
          <w:position w:val="-1"/>
        </w:rPr>
        <w:t>a</w:t>
      </w:r>
      <w:r w:rsidR="006430A6" w:rsidRPr="000464AF">
        <w:rPr>
          <w:rFonts w:ascii="Arial" w:hAnsi="Arial" w:cs="Arial"/>
          <w:b/>
          <w:position w:val="-1"/>
        </w:rPr>
        <w:t>n</w:t>
      </w:r>
      <w:r w:rsidR="006430A6" w:rsidRPr="000464AF">
        <w:rPr>
          <w:rFonts w:ascii="Arial" w:hAnsi="Arial" w:cs="Arial"/>
          <w:b/>
          <w:spacing w:val="-1"/>
          <w:position w:val="-1"/>
        </w:rPr>
        <w:t>us</w:t>
      </w:r>
      <w:r w:rsidR="006430A6" w:rsidRPr="000464AF">
        <w:rPr>
          <w:rFonts w:ascii="Arial" w:hAnsi="Arial" w:cs="Arial"/>
          <w:b/>
          <w:position w:val="-1"/>
        </w:rPr>
        <w:t>c</w:t>
      </w:r>
      <w:r w:rsidR="006430A6" w:rsidRPr="000464AF">
        <w:rPr>
          <w:rFonts w:ascii="Arial" w:hAnsi="Arial" w:cs="Arial"/>
          <w:b/>
          <w:spacing w:val="1"/>
          <w:position w:val="-1"/>
        </w:rPr>
        <w:t>r</w:t>
      </w:r>
      <w:r w:rsidR="006430A6" w:rsidRPr="000464AF">
        <w:rPr>
          <w:rFonts w:ascii="Arial" w:hAnsi="Arial" w:cs="Arial"/>
          <w:b/>
          <w:position w:val="-1"/>
        </w:rPr>
        <w:t>ipt)</w:t>
      </w:r>
    </w:p>
    <w:p w14:paraId="479F3217" w14:textId="77777777" w:rsidR="0093298D" w:rsidRPr="000464AF" w:rsidRDefault="0093298D">
      <w:pPr>
        <w:spacing w:before="9" w:line="220" w:lineRule="exact"/>
        <w:rPr>
          <w:rFonts w:ascii="Arial" w:hAnsi="Arial" w:cs="Arial"/>
        </w:rPr>
      </w:pPr>
    </w:p>
    <w:tbl>
      <w:tblPr>
        <w:tblW w:w="0" w:type="auto"/>
        <w:tblInd w:w="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3"/>
        <w:gridCol w:w="4628"/>
        <w:gridCol w:w="4628"/>
      </w:tblGrid>
      <w:tr w:rsidR="0093298D" w:rsidRPr="000464AF" w14:paraId="7A6CAA1D" w14:textId="77777777">
        <w:trPr>
          <w:trHeight w:hRule="exact" w:val="646"/>
        </w:trPr>
        <w:tc>
          <w:tcPr>
            <w:tcW w:w="4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5175F8" w14:textId="77777777" w:rsidR="0093298D" w:rsidRPr="000464AF" w:rsidRDefault="0093298D">
            <w:pPr>
              <w:rPr>
                <w:rFonts w:ascii="Arial" w:hAnsi="Arial" w:cs="Arial"/>
              </w:rPr>
            </w:pP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278E39" w14:textId="77777777" w:rsidR="0093298D" w:rsidRPr="000464AF" w:rsidRDefault="006430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</w:rPr>
              <w:t>C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  <w:spacing w:val="2"/>
              </w:rPr>
              <w:t>mm</w:t>
            </w:r>
            <w:r w:rsidRPr="000464AF">
              <w:rPr>
                <w:rFonts w:ascii="Arial" w:hAnsi="Arial" w:cs="Arial"/>
                <w:b/>
              </w:rPr>
              <w:t>en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s</w:t>
            </w:r>
            <w:r w:rsidRPr="000464A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-1"/>
              </w:rPr>
              <w:t>o</w:t>
            </w:r>
            <w:r w:rsidRPr="000464AF">
              <w:rPr>
                <w:rFonts w:ascii="Arial" w:hAnsi="Arial" w:cs="Arial"/>
                <w:b/>
              </w:rPr>
              <w:t>f</w:t>
            </w:r>
            <w:r w:rsidRPr="000464A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Re</w:t>
            </w:r>
            <w:r w:rsidRPr="000464AF">
              <w:rPr>
                <w:rFonts w:ascii="Arial" w:hAnsi="Arial" w:cs="Arial"/>
                <w:b/>
                <w:spacing w:val="2"/>
              </w:rPr>
              <w:t>v</w:t>
            </w:r>
            <w:r w:rsidRPr="000464AF">
              <w:rPr>
                <w:rFonts w:ascii="Arial" w:hAnsi="Arial" w:cs="Arial"/>
                <w:b/>
              </w:rPr>
              <w:t>iew</w:t>
            </w:r>
            <w:r w:rsidRPr="000464AF">
              <w:rPr>
                <w:rFonts w:ascii="Arial" w:hAnsi="Arial" w:cs="Arial"/>
                <w:b/>
                <w:spacing w:val="1"/>
              </w:rPr>
              <w:t>e</w:t>
            </w:r>
            <w:r w:rsidRPr="000464AF">
              <w:rPr>
                <w:rFonts w:ascii="Arial" w:hAnsi="Arial" w:cs="Arial"/>
                <w:b/>
              </w:rPr>
              <w:t>rs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880676" w14:textId="77777777" w:rsidR="0093298D" w:rsidRPr="000464AF" w:rsidRDefault="006430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</w:rPr>
              <w:t>Auth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  <w:spacing w:val="5"/>
              </w:rPr>
              <w:t>r</w:t>
            </w:r>
            <w:r w:rsidRPr="000464AF">
              <w:rPr>
                <w:rFonts w:ascii="Arial" w:hAnsi="Arial" w:cs="Arial"/>
                <w:b/>
                <w:spacing w:val="-6"/>
              </w:rPr>
              <w:t>’</w:t>
            </w:r>
            <w:r w:rsidRPr="000464AF">
              <w:rPr>
                <w:rFonts w:ascii="Arial" w:hAnsi="Arial" w:cs="Arial"/>
                <w:b/>
              </w:rPr>
              <w:t>s</w:t>
            </w:r>
            <w:r w:rsidRPr="000464A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Fe</w:t>
            </w:r>
            <w:r w:rsidRPr="000464AF">
              <w:rPr>
                <w:rFonts w:ascii="Arial" w:hAnsi="Arial" w:cs="Arial"/>
                <w:b/>
                <w:spacing w:val="1"/>
              </w:rPr>
              <w:t>e</w:t>
            </w:r>
            <w:r w:rsidRPr="000464AF">
              <w:rPr>
                <w:rFonts w:ascii="Arial" w:hAnsi="Arial" w:cs="Arial"/>
                <w:b/>
              </w:rPr>
              <w:t>d</w:t>
            </w:r>
            <w:r w:rsidRPr="000464AF">
              <w:rPr>
                <w:rFonts w:ascii="Arial" w:hAnsi="Arial" w:cs="Arial"/>
                <w:b/>
                <w:spacing w:val="-1"/>
              </w:rPr>
              <w:t>b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ck</w:t>
            </w:r>
          </w:p>
        </w:tc>
      </w:tr>
      <w:tr w:rsidR="0093298D" w:rsidRPr="000464AF" w14:paraId="649084B5" w14:textId="77777777">
        <w:trPr>
          <w:trHeight w:hRule="exact" w:val="1850"/>
        </w:trPr>
        <w:tc>
          <w:tcPr>
            <w:tcW w:w="4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C72527" w14:textId="77777777" w:rsidR="0093298D" w:rsidRPr="000464AF" w:rsidRDefault="006430A6">
            <w:pPr>
              <w:ind w:left="102" w:right="465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</w:rPr>
              <w:t>Ple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</w:rPr>
              <w:t>e</w:t>
            </w:r>
            <w:r w:rsidRPr="000464A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wri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e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 xml:space="preserve">a </w:t>
            </w:r>
            <w:r w:rsidRPr="000464AF">
              <w:rPr>
                <w:rFonts w:ascii="Arial" w:hAnsi="Arial" w:cs="Arial"/>
                <w:b/>
                <w:spacing w:val="1"/>
              </w:rPr>
              <w:t>f</w:t>
            </w:r>
            <w:r w:rsidRPr="000464AF">
              <w:rPr>
                <w:rFonts w:ascii="Arial" w:hAnsi="Arial" w:cs="Arial"/>
                <w:b/>
              </w:rPr>
              <w:t>ew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</w:rPr>
              <w:t>en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enc</w:t>
            </w:r>
            <w:r w:rsidRPr="000464AF">
              <w:rPr>
                <w:rFonts w:ascii="Arial" w:hAnsi="Arial" w:cs="Arial"/>
                <w:b/>
                <w:spacing w:val="1"/>
              </w:rPr>
              <w:t>e</w:t>
            </w:r>
            <w:r w:rsidRPr="000464AF">
              <w:rPr>
                <w:rFonts w:ascii="Arial" w:hAnsi="Arial" w:cs="Arial"/>
                <w:b/>
              </w:rPr>
              <w:t>s</w:t>
            </w:r>
            <w:r w:rsidRPr="000464A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ega</w:t>
            </w:r>
            <w:r w:rsidRPr="000464AF">
              <w:rPr>
                <w:rFonts w:ascii="Arial" w:hAnsi="Arial" w:cs="Arial"/>
                <w:b/>
              </w:rPr>
              <w:t>rding</w:t>
            </w:r>
            <w:r w:rsidRPr="000464A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 i</w:t>
            </w:r>
            <w:r w:rsidRPr="000464AF">
              <w:rPr>
                <w:rFonts w:ascii="Arial" w:hAnsi="Arial" w:cs="Arial"/>
                <w:b/>
                <w:spacing w:val="2"/>
              </w:rPr>
              <w:t>m</w:t>
            </w:r>
            <w:r w:rsidRPr="000464AF">
              <w:rPr>
                <w:rFonts w:ascii="Arial" w:hAnsi="Arial" w:cs="Arial"/>
                <w:b/>
              </w:rPr>
              <w:t>p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ta</w:t>
            </w:r>
            <w:r w:rsidRPr="000464AF">
              <w:rPr>
                <w:rFonts w:ascii="Arial" w:hAnsi="Arial" w:cs="Arial"/>
                <w:b/>
              </w:rPr>
              <w:t>nce</w:t>
            </w:r>
            <w:r w:rsidRPr="000464A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</w:rPr>
              <w:t>f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his</w:t>
            </w:r>
            <w:r w:rsidRPr="000464A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2"/>
              </w:rPr>
              <w:t>m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n</w:t>
            </w:r>
            <w:r w:rsidRPr="000464AF">
              <w:rPr>
                <w:rFonts w:ascii="Arial" w:hAnsi="Arial" w:cs="Arial"/>
                <w:b/>
                <w:spacing w:val="-1"/>
              </w:rPr>
              <w:t>us</w:t>
            </w:r>
            <w:r w:rsidRPr="000464AF">
              <w:rPr>
                <w:rFonts w:ascii="Arial" w:hAnsi="Arial" w:cs="Arial"/>
                <w:b/>
              </w:rPr>
              <w:t>c</w:t>
            </w:r>
            <w:r w:rsidRPr="000464AF">
              <w:rPr>
                <w:rFonts w:ascii="Arial" w:hAnsi="Arial" w:cs="Arial"/>
                <w:b/>
                <w:spacing w:val="1"/>
              </w:rPr>
              <w:t>r</w:t>
            </w:r>
            <w:r w:rsidRPr="000464AF">
              <w:rPr>
                <w:rFonts w:ascii="Arial" w:hAnsi="Arial" w:cs="Arial"/>
                <w:b/>
              </w:rPr>
              <w:t>ipt</w:t>
            </w:r>
            <w:r w:rsidRPr="000464A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fo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</w:t>
            </w:r>
            <w:r w:rsidRPr="000464A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</w:rPr>
              <w:t>cien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ific c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  <w:spacing w:val="2"/>
              </w:rPr>
              <w:t>mm</w:t>
            </w:r>
            <w:r w:rsidRPr="000464AF">
              <w:rPr>
                <w:rFonts w:ascii="Arial" w:hAnsi="Arial" w:cs="Arial"/>
                <w:b/>
              </w:rPr>
              <w:t>u</w:t>
            </w:r>
            <w:r w:rsidRPr="000464AF">
              <w:rPr>
                <w:rFonts w:ascii="Arial" w:hAnsi="Arial" w:cs="Arial"/>
                <w:b/>
                <w:spacing w:val="-1"/>
              </w:rPr>
              <w:t>n</w:t>
            </w:r>
            <w:r w:rsidRPr="000464AF">
              <w:rPr>
                <w:rFonts w:ascii="Arial" w:hAnsi="Arial" w:cs="Arial"/>
                <w:b/>
              </w:rPr>
              <w:t>it</w:t>
            </w:r>
            <w:r w:rsidRPr="000464AF">
              <w:rPr>
                <w:rFonts w:ascii="Arial" w:hAnsi="Arial" w:cs="Arial"/>
                <w:b/>
                <w:spacing w:val="1"/>
              </w:rPr>
              <w:t>y</w:t>
            </w:r>
            <w:r w:rsidRPr="000464AF">
              <w:rPr>
                <w:rFonts w:ascii="Arial" w:hAnsi="Arial" w:cs="Arial"/>
                <w:b/>
              </w:rPr>
              <w:t>.</w:t>
            </w:r>
            <w:r w:rsidRPr="000464AF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0464AF">
              <w:rPr>
                <w:rFonts w:ascii="Arial" w:hAnsi="Arial" w:cs="Arial"/>
              </w:rPr>
              <w:t>A</w:t>
            </w:r>
            <w:r w:rsidRPr="000464AF">
              <w:rPr>
                <w:rFonts w:ascii="Arial" w:hAnsi="Arial" w:cs="Arial"/>
                <w:spacing w:val="-1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m</w:t>
            </w:r>
            <w:r w:rsidRPr="000464AF">
              <w:rPr>
                <w:rFonts w:ascii="Arial" w:hAnsi="Arial" w:cs="Arial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n</w:t>
            </w:r>
            <w:r w:rsidRPr="000464AF">
              <w:rPr>
                <w:rFonts w:ascii="Arial" w:hAnsi="Arial" w:cs="Arial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mu</w:t>
            </w:r>
            <w:r w:rsidRPr="000464AF">
              <w:rPr>
                <w:rFonts w:ascii="Arial" w:hAnsi="Arial" w:cs="Arial"/>
              </w:rPr>
              <w:t>m</w:t>
            </w:r>
            <w:r w:rsidRPr="000464AF">
              <w:rPr>
                <w:rFonts w:ascii="Arial" w:hAnsi="Arial" w:cs="Arial"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o</w:t>
            </w:r>
            <w:r w:rsidRPr="000464AF">
              <w:rPr>
                <w:rFonts w:ascii="Arial" w:hAnsi="Arial" w:cs="Arial"/>
              </w:rPr>
              <w:t>f</w:t>
            </w:r>
            <w:r w:rsidRPr="000464AF">
              <w:rPr>
                <w:rFonts w:ascii="Arial" w:hAnsi="Arial" w:cs="Arial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3-</w:t>
            </w:r>
            <w:r w:rsidRPr="000464AF">
              <w:rPr>
                <w:rFonts w:ascii="Arial" w:hAnsi="Arial" w:cs="Arial"/>
              </w:rPr>
              <w:t>4</w:t>
            </w:r>
            <w:r w:rsidRPr="000464AF">
              <w:rPr>
                <w:rFonts w:ascii="Arial" w:hAnsi="Arial" w:cs="Arial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spacing w:val="-1"/>
              </w:rPr>
              <w:t>s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n</w:t>
            </w:r>
            <w:r w:rsidRPr="000464AF">
              <w:rPr>
                <w:rFonts w:ascii="Arial" w:hAnsi="Arial" w:cs="Arial"/>
              </w:rPr>
              <w:t>te</w:t>
            </w:r>
            <w:r w:rsidRPr="000464AF">
              <w:rPr>
                <w:rFonts w:ascii="Arial" w:hAnsi="Arial" w:cs="Arial"/>
                <w:spacing w:val="1"/>
              </w:rPr>
              <w:t>n</w:t>
            </w:r>
            <w:r w:rsidRPr="000464AF">
              <w:rPr>
                <w:rFonts w:ascii="Arial" w:hAnsi="Arial" w:cs="Arial"/>
              </w:rPr>
              <w:t>c</w:t>
            </w:r>
            <w:r w:rsidRPr="000464AF">
              <w:rPr>
                <w:rFonts w:ascii="Arial" w:hAnsi="Arial" w:cs="Arial"/>
                <w:spacing w:val="1"/>
              </w:rPr>
              <w:t>e</w:t>
            </w:r>
            <w:r w:rsidRPr="000464AF">
              <w:rPr>
                <w:rFonts w:ascii="Arial" w:hAnsi="Arial" w:cs="Arial"/>
              </w:rPr>
              <w:t>s</w:t>
            </w:r>
            <w:r w:rsidRPr="000464AF">
              <w:rPr>
                <w:rFonts w:ascii="Arial" w:hAnsi="Arial" w:cs="Arial"/>
                <w:spacing w:val="-8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m</w:t>
            </w:r>
            <w:r w:rsidRPr="000464AF">
              <w:rPr>
                <w:rFonts w:ascii="Arial" w:hAnsi="Arial" w:cs="Arial"/>
              </w:rPr>
              <w:t>ay</w:t>
            </w:r>
          </w:p>
          <w:p w14:paraId="33E92482" w14:textId="77777777" w:rsidR="0093298D" w:rsidRPr="000464AF" w:rsidRDefault="006430A6">
            <w:pPr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spacing w:val="1"/>
              </w:rPr>
              <w:t>b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-1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r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qu</w:t>
            </w:r>
            <w:r w:rsidRPr="000464AF">
              <w:rPr>
                <w:rFonts w:ascii="Arial" w:hAnsi="Arial" w:cs="Arial"/>
                <w:spacing w:val="-3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r</w:t>
            </w:r>
            <w:r w:rsidRPr="000464AF">
              <w:rPr>
                <w:rFonts w:ascii="Arial" w:hAnsi="Arial" w:cs="Arial"/>
              </w:rPr>
              <w:t>ed</w:t>
            </w:r>
            <w:r w:rsidRPr="000464AF">
              <w:rPr>
                <w:rFonts w:ascii="Arial" w:hAnsi="Arial" w:cs="Arial"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  <w:spacing w:val="-2"/>
              </w:rPr>
              <w:t>f</w:t>
            </w:r>
            <w:r w:rsidRPr="000464AF">
              <w:rPr>
                <w:rFonts w:ascii="Arial" w:hAnsi="Arial" w:cs="Arial"/>
                <w:spacing w:val="1"/>
              </w:rPr>
              <w:t>o</w:t>
            </w:r>
            <w:r w:rsidRPr="000464AF">
              <w:rPr>
                <w:rFonts w:ascii="Arial" w:hAnsi="Arial" w:cs="Arial"/>
              </w:rPr>
              <w:t>r</w:t>
            </w:r>
            <w:r w:rsidRPr="000464AF">
              <w:rPr>
                <w:rFonts w:ascii="Arial" w:hAnsi="Arial" w:cs="Arial"/>
                <w:spacing w:val="-1"/>
              </w:rPr>
              <w:t xml:space="preserve"> </w:t>
            </w:r>
            <w:r w:rsidRPr="000464AF">
              <w:rPr>
                <w:rFonts w:ascii="Arial" w:hAnsi="Arial" w:cs="Arial"/>
              </w:rPr>
              <w:t>t</w:t>
            </w:r>
            <w:r w:rsidRPr="000464AF">
              <w:rPr>
                <w:rFonts w:ascii="Arial" w:hAnsi="Arial" w:cs="Arial"/>
                <w:spacing w:val="1"/>
              </w:rPr>
              <w:t>h</w:t>
            </w:r>
            <w:r w:rsidRPr="000464AF">
              <w:rPr>
                <w:rFonts w:ascii="Arial" w:hAnsi="Arial" w:cs="Arial"/>
              </w:rPr>
              <w:t>is</w:t>
            </w:r>
            <w:r w:rsidRPr="000464AF">
              <w:rPr>
                <w:rFonts w:ascii="Arial" w:hAnsi="Arial" w:cs="Arial"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p</w:t>
            </w:r>
            <w:r w:rsidRPr="000464AF">
              <w:rPr>
                <w:rFonts w:ascii="Arial" w:hAnsi="Arial" w:cs="Arial"/>
              </w:rPr>
              <w:t>a</w:t>
            </w:r>
            <w:r w:rsidRPr="000464AF">
              <w:rPr>
                <w:rFonts w:ascii="Arial" w:hAnsi="Arial" w:cs="Arial"/>
                <w:spacing w:val="1"/>
              </w:rPr>
              <w:t>r</w:t>
            </w:r>
            <w:r w:rsidRPr="000464AF">
              <w:rPr>
                <w:rFonts w:ascii="Arial" w:hAnsi="Arial" w:cs="Arial"/>
              </w:rPr>
              <w:t>t.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2A52D1" w14:textId="77777777" w:rsidR="0093298D" w:rsidRPr="000464AF" w:rsidRDefault="006430A6">
            <w:pPr>
              <w:ind w:left="102" w:right="71"/>
              <w:jc w:val="both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</w:rPr>
              <w:t>T</w:t>
            </w:r>
            <w:r w:rsidRPr="000464AF">
              <w:rPr>
                <w:rFonts w:ascii="Arial" w:hAnsi="Arial" w:cs="Arial"/>
                <w:spacing w:val="1"/>
              </w:rPr>
              <w:t>h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7"/>
              </w:rPr>
              <w:t xml:space="preserve"> </w:t>
            </w:r>
            <w:r w:rsidRPr="000464AF">
              <w:rPr>
                <w:rFonts w:ascii="Arial" w:hAnsi="Arial" w:cs="Arial"/>
              </w:rPr>
              <w:t>w</w:t>
            </w:r>
            <w:r w:rsidRPr="000464AF">
              <w:rPr>
                <w:rFonts w:ascii="Arial" w:hAnsi="Arial" w:cs="Arial"/>
                <w:spacing w:val="1"/>
              </w:rPr>
              <w:t>o</w:t>
            </w:r>
            <w:r w:rsidRPr="000464AF">
              <w:rPr>
                <w:rFonts w:ascii="Arial" w:hAnsi="Arial" w:cs="Arial"/>
                <w:spacing w:val="-2"/>
              </w:rPr>
              <w:t>r</w:t>
            </w:r>
            <w:r w:rsidRPr="000464AF">
              <w:rPr>
                <w:rFonts w:ascii="Arial" w:hAnsi="Arial" w:cs="Arial"/>
              </w:rPr>
              <w:t>k</w:t>
            </w:r>
            <w:r w:rsidRPr="000464AF">
              <w:rPr>
                <w:rFonts w:ascii="Arial" w:hAnsi="Arial" w:cs="Arial"/>
                <w:spacing w:val="7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u</w:t>
            </w:r>
            <w:r w:rsidRPr="000464AF">
              <w:rPr>
                <w:rFonts w:ascii="Arial" w:hAnsi="Arial" w:cs="Arial"/>
                <w:spacing w:val="-1"/>
              </w:rPr>
              <w:t>s</w:t>
            </w:r>
            <w:r w:rsidRPr="000464AF">
              <w:rPr>
                <w:rFonts w:ascii="Arial" w:hAnsi="Arial" w:cs="Arial"/>
              </w:rPr>
              <w:t>es</w:t>
            </w:r>
            <w:r w:rsidRPr="000464AF">
              <w:rPr>
                <w:rFonts w:ascii="Arial" w:hAnsi="Arial" w:cs="Arial"/>
                <w:spacing w:val="7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n</w:t>
            </w:r>
            <w:r w:rsidRPr="000464AF">
              <w:rPr>
                <w:rFonts w:ascii="Arial" w:hAnsi="Arial" w:cs="Arial"/>
                <w:spacing w:val="-1"/>
              </w:rPr>
              <w:t>u</w:t>
            </w:r>
            <w:r w:rsidRPr="000464AF">
              <w:rPr>
                <w:rFonts w:ascii="Arial" w:hAnsi="Arial" w:cs="Arial"/>
                <w:spacing w:val="1"/>
              </w:rPr>
              <w:t>m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r</w:t>
            </w:r>
            <w:r w:rsidRPr="000464AF">
              <w:rPr>
                <w:rFonts w:ascii="Arial" w:hAnsi="Arial" w:cs="Arial"/>
              </w:rPr>
              <w:t>ical</w:t>
            </w:r>
            <w:r w:rsidRPr="000464AF">
              <w:rPr>
                <w:rFonts w:ascii="Arial" w:hAnsi="Arial" w:cs="Arial"/>
                <w:spacing w:val="2"/>
              </w:rPr>
              <w:t xml:space="preserve"> </w:t>
            </w:r>
            <w:r w:rsidRPr="000464AF">
              <w:rPr>
                <w:rFonts w:ascii="Arial" w:hAnsi="Arial" w:cs="Arial"/>
                <w:spacing w:val="-2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xp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r</w:t>
            </w:r>
            <w:r w:rsidRPr="000464AF">
              <w:rPr>
                <w:rFonts w:ascii="Arial" w:hAnsi="Arial" w:cs="Arial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m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n</w:t>
            </w:r>
            <w:r w:rsidRPr="000464AF">
              <w:rPr>
                <w:rFonts w:ascii="Arial" w:hAnsi="Arial" w:cs="Arial"/>
              </w:rPr>
              <w:t>t</w:t>
            </w:r>
            <w:r w:rsidRPr="000464AF">
              <w:rPr>
                <w:rFonts w:ascii="Arial" w:hAnsi="Arial" w:cs="Arial"/>
                <w:spacing w:val="-1"/>
              </w:rPr>
              <w:t>s</w:t>
            </w:r>
            <w:r w:rsidRPr="000464AF">
              <w:rPr>
                <w:rFonts w:ascii="Arial" w:hAnsi="Arial" w:cs="Arial"/>
              </w:rPr>
              <w:t>, te</w:t>
            </w:r>
            <w:r w:rsidRPr="000464AF">
              <w:rPr>
                <w:rFonts w:ascii="Arial" w:hAnsi="Arial" w:cs="Arial"/>
                <w:spacing w:val="-1"/>
              </w:rPr>
              <w:t>r</w:t>
            </w:r>
            <w:r w:rsidRPr="000464AF">
              <w:rPr>
                <w:rFonts w:ascii="Arial" w:hAnsi="Arial" w:cs="Arial"/>
                <w:spacing w:val="1"/>
              </w:rPr>
              <w:t>m</w:t>
            </w:r>
            <w:r w:rsidRPr="000464AF">
              <w:rPr>
                <w:rFonts w:ascii="Arial" w:hAnsi="Arial" w:cs="Arial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n</w:t>
            </w:r>
            <w:r w:rsidRPr="000464AF">
              <w:rPr>
                <w:rFonts w:ascii="Arial" w:hAnsi="Arial" w:cs="Arial"/>
              </w:rPr>
              <w:t>ati</w:t>
            </w:r>
            <w:r w:rsidRPr="000464AF">
              <w:rPr>
                <w:rFonts w:ascii="Arial" w:hAnsi="Arial" w:cs="Arial"/>
                <w:spacing w:val="1"/>
              </w:rPr>
              <w:t>o</w:t>
            </w:r>
            <w:r w:rsidRPr="000464AF">
              <w:rPr>
                <w:rFonts w:ascii="Arial" w:hAnsi="Arial" w:cs="Arial"/>
              </w:rPr>
              <w:t>n e</w:t>
            </w:r>
            <w:r w:rsidRPr="000464AF">
              <w:rPr>
                <w:rFonts w:ascii="Arial" w:hAnsi="Arial" w:cs="Arial"/>
                <w:spacing w:val="1"/>
              </w:rPr>
              <w:t>rro</w:t>
            </w:r>
            <w:r w:rsidRPr="000464AF">
              <w:rPr>
                <w:rFonts w:ascii="Arial" w:hAnsi="Arial" w:cs="Arial"/>
              </w:rPr>
              <w:t>r</w:t>
            </w:r>
            <w:r w:rsidRPr="000464AF">
              <w:rPr>
                <w:rFonts w:ascii="Arial" w:hAnsi="Arial" w:cs="Arial"/>
                <w:spacing w:val="2"/>
              </w:rPr>
              <w:t xml:space="preserve"> </w:t>
            </w:r>
            <w:r w:rsidRPr="000464AF">
              <w:rPr>
                <w:rFonts w:ascii="Arial" w:hAnsi="Arial" w:cs="Arial"/>
                <w:spacing w:val="-2"/>
              </w:rPr>
              <w:t>a</w:t>
            </w:r>
            <w:r w:rsidRPr="000464AF">
              <w:rPr>
                <w:rFonts w:ascii="Arial" w:hAnsi="Arial" w:cs="Arial"/>
                <w:spacing w:val="1"/>
              </w:rPr>
              <w:t>n</w:t>
            </w:r>
            <w:r w:rsidRPr="000464AF">
              <w:rPr>
                <w:rFonts w:ascii="Arial" w:hAnsi="Arial" w:cs="Arial"/>
              </w:rPr>
              <w:t>al</w:t>
            </w:r>
            <w:r w:rsidRPr="000464AF">
              <w:rPr>
                <w:rFonts w:ascii="Arial" w:hAnsi="Arial" w:cs="Arial"/>
                <w:spacing w:val="1"/>
              </w:rPr>
              <w:t>y</w:t>
            </w:r>
            <w:r w:rsidRPr="000464AF">
              <w:rPr>
                <w:rFonts w:ascii="Arial" w:hAnsi="Arial" w:cs="Arial"/>
                <w:spacing w:val="-1"/>
              </w:rPr>
              <w:t>s</w:t>
            </w:r>
            <w:r w:rsidRPr="000464AF">
              <w:rPr>
                <w:rFonts w:ascii="Arial" w:hAnsi="Arial" w:cs="Arial"/>
              </w:rPr>
              <w:t>i</w:t>
            </w:r>
            <w:r w:rsidRPr="000464AF">
              <w:rPr>
                <w:rFonts w:ascii="Arial" w:hAnsi="Arial" w:cs="Arial"/>
                <w:spacing w:val="-1"/>
              </w:rPr>
              <w:t>s</w:t>
            </w:r>
            <w:r w:rsidRPr="000464AF">
              <w:rPr>
                <w:rFonts w:ascii="Arial" w:hAnsi="Arial" w:cs="Arial"/>
              </w:rPr>
              <w:t>,</w:t>
            </w:r>
            <w:r w:rsidRPr="000464AF">
              <w:rPr>
                <w:rFonts w:ascii="Arial" w:hAnsi="Arial" w:cs="Arial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</w:rPr>
              <w:t>a</w:t>
            </w:r>
            <w:r w:rsidRPr="000464AF">
              <w:rPr>
                <w:rFonts w:ascii="Arial" w:hAnsi="Arial" w:cs="Arial"/>
                <w:spacing w:val="1"/>
              </w:rPr>
              <w:t>n</w:t>
            </w:r>
            <w:r w:rsidRPr="000464AF">
              <w:rPr>
                <w:rFonts w:ascii="Arial" w:hAnsi="Arial" w:cs="Arial"/>
              </w:rPr>
              <w:t>d</w:t>
            </w:r>
            <w:r w:rsidRPr="000464AF">
              <w:rPr>
                <w:rFonts w:ascii="Arial" w:hAnsi="Arial" w:cs="Arial"/>
                <w:spacing w:val="3"/>
              </w:rPr>
              <w:t xml:space="preserve"> </w:t>
            </w:r>
            <w:r w:rsidRPr="000464AF">
              <w:rPr>
                <w:rFonts w:ascii="Arial" w:hAnsi="Arial" w:cs="Arial"/>
              </w:rPr>
              <w:t>t</w:t>
            </w:r>
            <w:r w:rsidRPr="000464AF">
              <w:rPr>
                <w:rFonts w:ascii="Arial" w:hAnsi="Arial" w:cs="Arial"/>
                <w:spacing w:val="1"/>
              </w:rPr>
              <w:t>h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-1"/>
              </w:rPr>
              <w:t>o</w:t>
            </w:r>
            <w:r w:rsidRPr="000464AF">
              <w:rPr>
                <w:rFonts w:ascii="Arial" w:hAnsi="Arial" w:cs="Arial"/>
                <w:spacing w:val="1"/>
              </w:rPr>
              <w:t>r</w:t>
            </w:r>
            <w:r w:rsidRPr="000464AF">
              <w:rPr>
                <w:rFonts w:ascii="Arial" w:hAnsi="Arial" w:cs="Arial"/>
              </w:rPr>
              <w:t>etic</w:t>
            </w:r>
            <w:r w:rsidRPr="000464AF">
              <w:rPr>
                <w:rFonts w:ascii="Arial" w:hAnsi="Arial" w:cs="Arial"/>
                <w:spacing w:val="1"/>
              </w:rPr>
              <w:t>a</w:t>
            </w:r>
            <w:r w:rsidRPr="000464AF">
              <w:rPr>
                <w:rFonts w:ascii="Arial" w:hAnsi="Arial" w:cs="Arial"/>
              </w:rPr>
              <w:t>l</w:t>
            </w:r>
            <w:r w:rsidRPr="000464AF">
              <w:rPr>
                <w:rFonts w:ascii="Arial" w:hAnsi="Arial" w:cs="Arial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d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r</w:t>
            </w:r>
            <w:r w:rsidRPr="000464AF">
              <w:rPr>
                <w:rFonts w:ascii="Arial" w:hAnsi="Arial" w:cs="Arial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v</w:t>
            </w:r>
            <w:r w:rsidRPr="000464AF">
              <w:rPr>
                <w:rFonts w:ascii="Arial" w:hAnsi="Arial" w:cs="Arial"/>
              </w:rPr>
              <w:t>ati</w:t>
            </w:r>
            <w:r w:rsidRPr="000464AF">
              <w:rPr>
                <w:rFonts w:ascii="Arial" w:hAnsi="Arial" w:cs="Arial"/>
                <w:spacing w:val="1"/>
              </w:rPr>
              <w:t>on</w:t>
            </w:r>
            <w:r w:rsidRPr="000464AF">
              <w:rPr>
                <w:rFonts w:ascii="Arial" w:hAnsi="Arial" w:cs="Arial"/>
              </w:rPr>
              <w:t>s</w:t>
            </w:r>
            <w:r w:rsidRPr="000464AF">
              <w:rPr>
                <w:rFonts w:ascii="Arial" w:hAnsi="Arial" w:cs="Arial"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</w:rPr>
              <w:t>to</w:t>
            </w:r>
            <w:r w:rsidRPr="000464AF">
              <w:rPr>
                <w:rFonts w:ascii="Arial" w:hAnsi="Arial" w:cs="Arial"/>
                <w:spacing w:val="4"/>
              </w:rPr>
              <w:t xml:space="preserve"> </w:t>
            </w:r>
            <w:r w:rsidRPr="000464AF">
              <w:rPr>
                <w:rFonts w:ascii="Arial" w:hAnsi="Arial" w:cs="Arial"/>
                <w:spacing w:val="-1"/>
              </w:rPr>
              <w:t>s</w:t>
            </w:r>
            <w:r w:rsidRPr="000464AF">
              <w:rPr>
                <w:rFonts w:ascii="Arial" w:hAnsi="Arial" w:cs="Arial"/>
                <w:spacing w:val="1"/>
              </w:rPr>
              <w:t>ho</w:t>
            </w:r>
            <w:r w:rsidRPr="000464AF">
              <w:rPr>
                <w:rFonts w:ascii="Arial" w:hAnsi="Arial" w:cs="Arial"/>
              </w:rPr>
              <w:t>w</w:t>
            </w:r>
            <w:r w:rsidRPr="000464AF">
              <w:rPr>
                <w:rFonts w:ascii="Arial" w:hAnsi="Arial" w:cs="Arial"/>
                <w:spacing w:val="-1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ho</w:t>
            </w:r>
            <w:r w:rsidRPr="000464AF">
              <w:rPr>
                <w:rFonts w:ascii="Arial" w:hAnsi="Arial" w:cs="Arial"/>
              </w:rPr>
              <w:t>w e</w:t>
            </w:r>
            <w:r w:rsidRPr="000464AF">
              <w:rPr>
                <w:rFonts w:ascii="Arial" w:hAnsi="Arial" w:cs="Arial"/>
                <w:spacing w:val="1"/>
              </w:rPr>
              <w:t>ff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c</w:t>
            </w:r>
            <w:r w:rsidRPr="000464AF">
              <w:rPr>
                <w:rFonts w:ascii="Arial" w:hAnsi="Arial" w:cs="Arial"/>
              </w:rPr>
              <w:t>ti</w:t>
            </w:r>
            <w:r w:rsidRPr="000464AF">
              <w:rPr>
                <w:rFonts w:ascii="Arial" w:hAnsi="Arial" w:cs="Arial"/>
                <w:spacing w:val="1"/>
              </w:rPr>
              <w:t>v</w:t>
            </w:r>
            <w:r w:rsidRPr="000464AF">
              <w:rPr>
                <w:rFonts w:ascii="Arial" w:hAnsi="Arial" w:cs="Arial"/>
              </w:rPr>
              <w:t xml:space="preserve">e </w:t>
            </w:r>
            <w:r w:rsidRPr="000464AF">
              <w:rPr>
                <w:rFonts w:ascii="Arial" w:hAnsi="Arial" w:cs="Arial"/>
                <w:spacing w:val="8"/>
              </w:rPr>
              <w:t xml:space="preserve"> </w:t>
            </w:r>
            <w:r w:rsidRPr="000464AF">
              <w:rPr>
                <w:rFonts w:ascii="Arial" w:hAnsi="Arial" w:cs="Arial"/>
              </w:rPr>
              <w:t>t</w:t>
            </w:r>
            <w:r w:rsidRPr="000464AF">
              <w:rPr>
                <w:rFonts w:ascii="Arial" w:hAnsi="Arial" w:cs="Arial"/>
                <w:spacing w:val="1"/>
              </w:rPr>
              <w:t>h</w:t>
            </w:r>
            <w:r w:rsidRPr="000464AF">
              <w:rPr>
                <w:rFonts w:ascii="Arial" w:hAnsi="Arial" w:cs="Arial"/>
              </w:rPr>
              <w:t xml:space="preserve">e </w:t>
            </w:r>
            <w:r w:rsidRPr="000464AF">
              <w:rPr>
                <w:rFonts w:ascii="Arial" w:hAnsi="Arial" w:cs="Arial"/>
                <w:spacing w:val="13"/>
              </w:rPr>
              <w:t xml:space="preserve"> </w:t>
            </w:r>
            <w:r w:rsidRPr="000464AF">
              <w:rPr>
                <w:rFonts w:ascii="Arial" w:hAnsi="Arial" w:cs="Arial"/>
                <w:spacing w:val="-1"/>
              </w:rPr>
              <w:t>s</w:t>
            </w:r>
            <w:r w:rsidRPr="000464AF">
              <w:rPr>
                <w:rFonts w:ascii="Arial" w:hAnsi="Arial" w:cs="Arial"/>
                <w:spacing w:val="1"/>
              </w:rPr>
              <w:t>ugg</w:t>
            </w:r>
            <w:r w:rsidRPr="000464AF">
              <w:rPr>
                <w:rFonts w:ascii="Arial" w:hAnsi="Arial" w:cs="Arial"/>
              </w:rPr>
              <w:t xml:space="preserve">ested </w:t>
            </w:r>
            <w:r w:rsidRPr="000464AF">
              <w:rPr>
                <w:rFonts w:ascii="Arial" w:hAnsi="Arial" w:cs="Arial"/>
                <w:spacing w:val="8"/>
              </w:rPr>
              <w:t xml:space="preserve"> </w:t>
            </w:r>
            <w:r w:rsidRPr="000464AF">
              <w:rPr>
                <w:rFonts w:ascii="Arial" w:hAnsi="Arial" w:cs="Arial"/>
              </w:rPr>
              <w:t>a</w:t>
            </w:r>
            <w:r w:rsidRPr="000464AF">
              <w:rPr>
                <w:rFonts w:ascii="Arial" w:hAnsi="Arial" w:cs="Arial"/>
                <w:spacing w:val="-1"/>
              </w:rPr>
              <w:t>p</w:t>
            </w:r>
            <w:r w:rsidRPr="000464AF">
              <w:rPr>
                <w:rFonts w:ascii="Arial" w:hAnsi="Arial" w:cs="Arial"/>
                <w:spacing w:val="1"/>
              </w:rPr>
              <w:t>p</w:t>
            </w:r>
            <w:r w:rsidRPr="000464AF">
              <w:rPr>
                <w:rFonts w:ascii="Arial" w:hAnsi="Arial" w:cs="Arial"/>
                <w:spacing w:val="-2"/>
              </w:rPr>
              <w:t>r</w:t>
            </w:r>
            <w:r w:rsidRPr="000464AF">
              <w:rPr>
                <w:rFonts w:ascii="Arial" w:hAnsi="Arial" w:cs="Arial"/>
                <w:spacing w:val="1"/>
              </w:rPr>
              <w:t>o</w:t>
            </w:r>
            <w:r w:rsidRPr="000464AF">
              <w:rPr>
                <w:rFonts w:ascii="Arial" w:hAnsi="Arial" w:cs="Arial"/>
              </w:rPr>
              <w:t>a</w:t>
            </w:r>
            <w:r w:rsidRPr="000464AF">
              <w:rPr>
                <w:rFonts w:ascii="Arial" w:hAnsi="Arial" w:cs="Arial"/>
                <w:spacing w:val="1"/>
              </w:rPr>
              <w:t>c</w:t>
            </w:r>
            <w:r w:rsidRPr="000464AF">
              <w:rPr>
                <w:rFonts w:ascii="Arial" w:hAnsi="Arial" w:cs="Arial"/>
              </w:rPr>
              <w:t xml:space="preserve">h </w:t>
            </w:r>
            <w:r w:rsidRPr="000464AF">
              <w:rPr>
                <w:rFonts w:ascii="Arial" w:hAnsi="Arial" w:cs="Arial"/>
                <w:spacing w:val="9"/>
              </w:rPr>
              <w:t xml:space="preserve"> </w:t>
            </w:r>
            <w:r w:rsidRPr="000464AF">
              <w:rPr>
                <w:rFonts w:ascii="Arial" w:hAnsi="Arial" w:cs="Arial"/>
              </w:rPr>
              <w:t>i</w:t>
            </w:r>
            <w:r w:rsidRPr="000464AF">
              <w:rPr>
                <w:rFonts w:ascii="Arial" w:hAnsi="Arial" w:cs="Arial"/>
                <w:spacing w:val="-1"/>
              </w:rPr>
              <w:t>s</w:t>
            </w:r>
            <w:r w:rsidRPr="000464AF">
              <w:rPr>
                <w:rFonts w:ascii="Arial" w:hAnsi="Arial" w:cs="Arial"/>
              </w:rPr>
              <w:t xml:space="preserve">. </w:t>
            </w:r>
            <w:r w:rsidRPr="000464AF">
              <w:rPr>
                <w:rFonts w:ascii="Arial" w:hAnsi="Arial" w:cs="Arial"/>
                <w:spacing w:val="13"/>
              </w:rPr>
              <w:t xml:space="preserve"> </w:t>
            </w:r>
            <w:r w:rsidRPr="000464AF">
              <w:rPr>
                <w:rFonts w:ascii="Arial" w:hAnsi="Arial" w:cs="Arial"/>
              </w:rPr>
              <w:t>T</w:t>
            </w:r>
            <w:r w:rsidRPr="000464AF">
              <w:rPr>
                <w:rFonts w:ascii="Arial" w:hAnsi="Arial" w:cs="Arial"/>
                <w:spacing w:val="1"/>
              </w:rPr>
              <w:t>h</w:t>
            </w:r>
            <w:r w:rsidRPr="000464AF">
              <w:rPr>
                <w:rFonts w:ascii="Arial" w:hAnsi="Arial" w:cs="Arial"/>
              </w:rPr>
              <w:t xml:space="preserve">e </w:t>
            </w:r>
            <w:r w:rsidRPr="000464AF">
              <w:rPr>
                <w:rFonts w:ascii="Arial" w:hAnsi="Arial" w:cs="Arial"/>
                <w:spacing w:val="12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n</w:t>
            </w:r>
            <w:r w:rsidRPr="000464AF">
              <w:rPr>
                <w:rFonts w:ascii="Arial" w:hAnsi="Arial" w:cs="Arial"/>
              </w:rPr>
              <w:t xml:space="preserve">ew </w:t>
            </w:r>
            <w:r w:rsidRPr="000464AF">
              <w:rPr>
                <w:rFonts w:ascii="Arial" w:hAnsi="Arial" w:cs="Arial"/>
                <w:spacing w:val="13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ru</w:t>
            </w:r>
            <w:r w:rsidRPr="000464AF">
              <w:rPr>
                <w:rFonts w:ascii="Arial" w:hAnsi="Arial" w:cs="Arial"/>
              </w:rPr>
              <w:t>le</w:t>
            </w:r>
          </w:p>
          <w:p w14:paraId="7CB7C941" w14:textId="77777777" w:rsidR="0093298D" w:rsidRPr="000464AF" w:rsidRDefault="006430A6">
            <w:pPr>
              <w:ind w:left="102" w:right="66"/>
              <w:jc w:val="both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spacing w:val="1"/>
              </w:rPr>
              <w:t>ou</w:t>
            </w:r>
            <w:r w:rsidRPr="000464AF">
              <w:rPr>
                <w:rFonts w:ascii="Arial" w:hAnsi="Arial" w:cs="Arial"/>
              </w:rPr>
              <w:t>t</w:t>
            </w:r>
            <w:r w:rsidRPr="000464AF">
              <w:rPr>
                <w:rFonts w:ascii="Arial" w:hAnsi="Arial" w:cs="Arial"/>
                <w:spacing w:val="1"/>
              </w:rPr>
              <w:t>p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r</w:t>
            </w:r>
            <w:r w:rsidRPr="000464AF">
              <w:rPr>
                <w:rFonts w:ascii="Arial" w:hAnsi="Arial" w:cs="Arial"/>
                <w:spacing w:val="-2"/>
              </w:rPr>
              <w:t>f</w:t>
            </w:r>
            <w:r w:rsidRPr="000464AF">
              <w:rPr>
                <w:rFonts w:ascii="Arial" w:hAnsi="Arial" w:cs="Arial"/>
                <w:spacing w:val="1"/>
              </w:rPr>
              <w:t>orm</w:t>
            </w:r>
            <w:r w:rsidRPr="000464AF">
              <w:rPr>
                <w:rFonts w:ascii="Arial" w:hAnsi="Arial" w:cs="Arial"/>
              </w:rPr>
              <w:t>s</w:t>
            </w:r>
            <w:r w:rsidRPr="000464AF">
              <w:rPr>
                <w:rFonts w:ascii="Arial" w:hAnsi="Arial" w:cs="Arial"/>
                <w:spacing w:val="16"/>
              </w:rPr>
              <w:t xml:space="preserve"> </w:t>
            </w:r>
            <w:r w:rsidRPr="000464AF">
              <w:rPr>
                <w:rFonts w:ascii="Arial" w:hAnsi="Arial" w:cs="Arial"/>
              </w:rPr>
              <w:t>t</w:t>
            </w:r>
            <w:r w:rsidRPr="000464AF">
              <w:rPr>
                <w:rFonts w:ascii="Arial" w:hAnsi="Arial" w:cs="Arial"/>
                <w:spacing w:val="1"/>
              </w:rPr>
              <w:t>h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25"/>
              </w:rPr>
              <w:t xml:space="preserve"> </w:t>
            </w:r>
            <w:r w:rsidRPr="000464AF">
              <w:rPr>
                <w:rFonts w:ascii="Arial" w:hAnsi="Arial" w:cs="Arial"/>
                <w:spacing w:val="-2"/>
              </w:rPr>
              <w:t>c</w:t>
            </w:r>
            <w:r w:rsidRPr="000464AF">
              <w:rPr>
                <w:rFonts w:ascii="Arial" w:hAnsi="Arial" w:cs="Arial"/>
                <w:spacing w:val="1"/>
              </w:rPr>
              <w:t>om</w:t>
            </w:r>
            <w:r w:rsidRPr="000464AF">
              <w:rPr>
                <w:rFonts w:ascii="Arial" w:hAnsi="Arial" w:cs="Arial"/>
                <w:spacing w:val="-1"/>
              </w:rPr>
              <w:t>p</w:t>
            </w:r>
            <w:r w:rsidRPr="000464AF">
              <w:rPr>
                <w:rFonts w:ascii="Arial" w:hAnsi="Arial" w:cs="Arial"/>
                <w:spacing w:val="1"/>
              </w:rPr>
              <w:t>on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n</w:t>
            </w:r>
            <w:r w:rsidRPr="000464AF">
              <w:rPr>
                <w:rFonts w:ascii="Arial" w:hAnsi="Arial" w:cs="Arial"/>
              </w:rPr>
              <w:t>t</w:t>
            </w:r>
            <w:r w:rsidRPr="000464AF">
              <w:rPr>
                <w:rFonts w:ascii="Arial" w:hAnsi="Arial" w:cs="Arial"/>
                <w:spacing w:val="15"/>
              </w:rPr>
              <w:t xml:space="preserve"> </w:t>
            </w:r>
            <w:r w:rsidRPr="000464AF">
              <w:rPr>
                <w:rFonts w:ascii="Arial" w:hAnsi="Arial" w:cs="Arial"/>
                <w:spacing w:val="-1"/>
              </w:rPr>
              <w:t>q</w:t>
            </w:r>
            <w:r w:rsidRPr="000464AF">
              <w:rPr>
                <w:rFonts w:ascii="Arial" w:hAnsi="Arial" w:cs="Arial"/>
                <w:spacing w:val="1"/>
              </w:rPr>
              <w:t>u</w:t>
            </w:r>
            <w:r w:rsidRPr="000464AF">
              <w:rPr>
                <w:rFonts w:ascii="Arial" w:hAnsi="Arial" w:cs="Arial"/>
              </w:rPr>
              <w:t>a</w:t>
            </w:r>
            <w:r w:rsidRPr="000464AF">
              <w:rPr>
                <w:rFonts w:ascii="Arial" w:hAnsi="Arial" w:cs="Arial"/>
                <w:spacing w:val="1"/>
              </w:rPr>
              <w:t>dr</w:t>
            </w:r>
            <w:r w:rsidRPr="000464AF">
              <w:rPr>
                <w:rFonts w:ascii="Arial" w:hAnsi="Arial" w:cs="Arial"/>
              </w:rPr>
              <w:t>at</w:t>
            </w:r>
            <w:r w:rsidRPr="000464AF">
              <w:rPr>
                <w:rFonts w:ascii="Arial" w:hAnsi="Arial" w:cs="Arial"/>
                <w:spacing w:val="1"/>
              </w:rPr>
              <w:t>ur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16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ru</w:t>
            </w:r>
            <w:r w:rsidRPr="000464AF">
              <w:rPr>
                <w:rFonts w:ascii="Arial" w:hAnsi="Arial" w:cs="Arial"/>
              </w:rPr>
              <w:t>les</w:t>
            </w:r>
            <w:r w:rsidRPr="000464AF">
              <w:rPr>
                <w:rFonts w:ascii="Arial" w:hAnsi="Arial" w:cs="Arial"/>
                <w:spacing w:val="22"/>
              </w:rPr>
              <w:t xml:space="preserve"> </w:t>
            </w:r>
            <w:r w:rsidRPr="000464AF">
              <w:rPr>
                <w:rFonts w:ascii="Arial" w:hAnsi="Arial" w:cs="Arial"/>
              </w:rPr>
              <w:t>in</w:t>
            </w:r>
            <w:r w:rsidRPr="000464AF">
              <w:rPr>
                <w:rFonts w:ascii="Arial" w:hAnsi="Arial" w:cs="Arial"/>
                <w:spacing w:val="25"/>
              </w:rPr>
              <w:t xml:space="preserve"> </w:t>
            </w:r>
            <w:r w:rsidRPr="000464AF">
              <w:rPr>
                <w:rFonts w:ascii="Arial" w:hAnsi="Arial" w:cs="Arial"/>
              </w:rPr>
              <w:t>te</w:t>
            </w:r>
            <w:r w:rsidRPr="000464AF">
              <w:rPr>
                <w:rFonts w:ascii="Arial" w:hAnsi="Arial" w:cs="Arial"/>
                <w:spacing w:val="-1"/>
              </w:rPr>
              <w:t>r</w:t>
            </w:r>
            <w:r w:rsidRPr="000464AF">
              <w:rPr>
                <w:rFonts w:ascii="Arial" w:hAnsi="Arial" w:cs="Arial"/>
                <w:spacing w:val="1"/>
              </w:rPr>
              <w:t>m</w:t>
            </w:r>
            <w:r w:rsidRPr="000464AF">
              <w:rPr>
                <w:rFonts w:ascii="Arial" w:hAnsi="Arial" w:cs="Arial"/>
              </w:rPr>
              <w:t xml:space="preserve">s </w:t>
            </w:r>
            <w:r w:rsidRPr="000464AF">
              <w:rPr>
                <w:rFonts w:ascii="Arial" w:hAnsi="Arial" w:cs="Arial"/>
                <w:spacing w:val="1"/>
              </w:rPr>
              <w:t>o</w:t>
            </w:r>
            <w:r w:rsidRPr="000464AF">
              <w:rPr>
                <w:rFonts w:ascii="Arial" w:hAnsi="Arial" w:cs="Arial"/>
              </w:rPr>
              <w:t>f</w:t>
            </w:r>
            <w:r w:rsidRPr="000464AF">
              <w:rPr>
                <w:rFonts w:ascii="Arial" w:hAnsi="Arial" w:cs="Arial"/>
                <w:spacing w:val="1"/>
              </w:rPr>
              <w:t xml:space="preserve"> </w:t>
            </w:r>
            <w:r w:rsidRPr="000464AF">
              <w:rPr>
                <w:rFonts w:ascii="Arial" w:hAnsi="Arial" w:cs="Arial"/>
              </w:rPr>
              <w:t>a</w:t>
            </w:r>
            <w:r w:rsidRPr="000464AF">
              <w:rPr>
                <w:rFonts w:ascii="Arial" w:hAnsi="Arial" w:cs="Arial"/>
                <w:spacing w:val="1"/>
              </w:rPr>
              <w:t>c</w:t>
            </w:r>
            <w:r w:rsidRPr="000464AF">
              <w:rPr>
                <w:rFonts w:ascii="Arial" w:hAnsi="Arial" w:cs="Arial"/>
              </w:rPr>
              <w:t>c</w:t>
            </w:r>
            <w:r w:rsidRPr="000464AF">
              <w:rPr>
                <w:rFonts w:ascii="Arial" w:hAnsi="Arial" w:cs="Arial"/>
                <w:spacing w:val="1"/>
              </w:rPr>
              <w:t>ur</w:t>
            </w:r>
            <w:r w:rsidRPr="000464AF">
              <w:rPr>
                <w:rFonts w:ascii="Arial" w:hAnsi="Arial" w:cs="Arial"/>
              </w:rPr>
              <w:t>a</w:t>
            </w:r>
            <w:r w:rsidRPr="000464AF">
              <w:rPr>
                <w:rFonts w:ascii="Arial" w:hAnsi="Arial" w:cs="Arial"/>
                <w:spacing w:val="1"/>
              </w:rPr>
              <w:t>c</w:t>
            </w:r>
            <w:r w:rsidRPr="000464AF">
              <w:rPr>
                <w:rFonts w:ascii="Arial" w:hAnsi="Arial" w:cs="Arial"/>
              </w:rPr>
              <w:t>y</w:t>
            </w:r>
            <w:r w:rsidRPr="000464AF">
              <w:rPr>
                <w:rFonts w:ascii="Arial" w:hAnsi="Arial" w:cs="Arial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</w:rPr>
              <w:t>a</w:t>
            </w:r>
            <w:r w:rsidRPr="000464AF">
              <w:rPr>
                <w:rFonts w:ascii="Arial" w:hAnsi="Arial" w:cs="Arial"/>
                <w:spacing w:val="-1"/>
              </w:rPr>
              <w:t>n</w:t>
            </w:r>
            <w:r w:rsidRPr="000464AF">
              <w:rPr>
                <w:rFonts w:ascii="Arial" w:hAnsi="Arial" w:cs="Arial"/>
              </w:rPr>
              <w:t>d</w:t>
            </w:r>
            <w:r w:rsidRPr="000464AF">
              <w:rPr>
                <w:rFonts w:ascii="Arial" w:hAnsi="Arial" w:cs="Arial"/>
                <w:spacing w:val="1"/>
              </w:rPr>
              <w:t xml:space="preserve"> </w:t>
            </w:r>
            <w:r w:rsidRPr="000464AF">
              <w:rPr>
                <w:rFonts w:ascii="Arial" w:hAnsi="Arial" w:cs="Arial"/>
              </w:rPr>
              <w:t>a</w:t>
            </w:r>
            <w:r w:rsidRPr="000464AF">
              <w:rPr>
                <w:rFonts w:ascii="Arial" w:hAnsi="Arial" w:cs="Arial"/>
                <w:spacing w:val="1"/>
              </w:rPr>
              <w:t>pp</w:t>
            </w:r>
            <w:r w:rsidRPr="000464AF">
              <w:rPr>
                <w:rFonts w:ascii="Arial" w:hAnsi="Arial" w:cs="Arial"/>
                <w:spacing w:val="-2"/>
              </w:rPr>
              <w:t>r</w:t>
            </w:r>
            <w:r w:rsidRPr="000464AF">
              <w:rPr>
                <w:rFonts w:ascii="Arial" w:hAnsi="Arial" w:cs="Arial"/>
                <w:spacing w:val="1"/>
              </w:rPr>
              <w:t>ox</w:t>
            </w:r>
            <w:r w:rsidRPr="000464AF">
              <w:rPr>
                <w:rFonts w:ascii="Arial" w:hAnsi="Arial" w:cs="Arial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m</w:t>
            </w:r>
            <w:r w:rsidRPr="000464AF">
              <w:rPr>
                <w:rFonts w:ascii="Arial" w:hAnsi="Arial" w:cs="Arial"/>
              </w:rPr>
              <w:t>ati</w:t>
            </w:r>
            <w:r w:rsidRPr="000464AF">
              <w:rPr>
                <w:rFonts w:ascii="Arial" w:hAnsi="Arial" w:cs="Arial"/>
                <w:spacing w:val="-1"/>
              </w:rPr>
              <w:t>o</w:t>
            </w:r>
            <w:r w:rsidRPr="000464AF">
              <w:rPr>
                <w:rFonts w:ascii="Arial" w:hAnsi="Arial" w:cs="Arial"/>
              </w:rPr>
              <w:t>n</w:t>
            </w:r>
            <w:r w:rsidRPr="000464AF">
              <w:rPr>
                <w:rFonts w:ascii="Arial" w:hAnsi="Arial" w:cs="Arial"/>
                <w:spacing w:val="-8"/>
              </w:rPr>
              <w:t xml:space="preserve"> 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rror</w:t>
            </w:r>
            <w:r w:rsidRPr="000464AF">
              <w:rPr>
                <w:rFonts w:ascii="Arial" w:hAnsi="Arial" w:cs="Arial"/>
                <w:spacing w:val="-1"/>
              </w:rPr>
              <w:t>s</w:t>
            </w:r>
            <w:r w:rsidRPr="000464AF">
              <w:rPr>
                <w:rFonts w:ascii="Arial" w:hAnsi="Arial" w:cs="Arial"/>
              </w:rPr>
              <w:t>,</w:t>
            </w:r>
            <w:r w:rsidRPr="000464AF">
              <w:rPr>
                <w:rFonts w:ascii="Arial" w:hAnsi="Arial" w:cs="Arial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</w:rPr>
              <w:t>a</w:t>
            </w:r>
            <w:r w:rsidRPr="000464AF">
              <w:rPr>
                <w:rFonts w:ascii="Arial" w:hAnsi="Arial" w:cs="Arial"/>
                <w:spacing w:val="1"/>
              </w:rPr>
              <w:t>c</w:t>
            </w:r>
            <w:r w:rsidRPr="000464AF">
              <w:rPr>
                <w:rFonts w:ascii="Arial" w:hAnsi="Arial" w:cs="Arial"/>
              </w:rPr>
              <w:t>c</w:t>
            </w:r>
            <w:r w:rsidRPr="000464AF">
              <w:rPr>
                <w:rFonts w:ascii="Arial" w:hAnsi="Arial" w:cs="Arial"/>
                <w:spacing w:val="1"/>
              </w:rPr>
              <w:t>o</w:t>
            </w:r>
            <w:r w:rsidRPr="000464AF">
              <w:rPr>
                <w:rFonts w:ascii="Arial" w:hAnsi="Arial" w:cs="Arial"/>
                <w:spacing w:val="-2"/>
              </w:rPr>
              <w:t>r</w:t>
            </w:r>
            <w:r w:rsidRPr="000464AF">
              <w:rPr>
                <w:rFonts w:ascii="Arial" w:hAnsi="Arial" w:cs="Arial"/>
                <w:spacing w:val="1"/>
              </w:rPr>
              <w:t>d</w:t>
            </w:r>
            <w:r w:rsidRPr="000464AF">
              <w:rPr>
                <w:rFonts w:ascii="Arial" w:hAnsi="Arial" w:cs="Arial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n</w:t>
            </w:r>
            <w:r w:rsidRPr="000464AF">
              <w:rPr>
                <w:rFonts w:ascii="Arial" w:hAnsi="Arial" w:cs="Arial"/>
              </w:rPr>
              <w:t>g</w:t>
            </w:r>
            <w:r w:rsidRPr="000464AF">
              <w:rPr>
                <w:rFonts w:ascii="Arial" w:hAnsi="Arial" w:cs="Arial"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spacing w:val="6"/>
              </w:rPr>
              <w:t>t</w:t>
            </w:r>
            <w:r w:rsidRPr="000464AF">
              <w:rPr>
                <w:rFonts w:ascii="Arial" w:hAnsi="Arial" w:cs="Arial"/>
              </w:rPr>
              <w:t>o</w:t>
            </w:r>
            <w:r w:rsidRPr="000464AF">
              <w:rPr>
                <w:rFonts w:ascii="Arial" w:hAnsi="Arial" w:cs="Arial"/>
                <w:spacing w:val="2"/>
              </w:rPr>
              <w:t xml:space="preserve"> </w:t>
            </w:r>
            <w:r w:rsidRPr="000464AF">
              <w:rPr>
                <w:rFonts w:ascii="Arial" w:hAnsi="Arial" w:cs="Arial"/>
              </w:rPr>
              <w:t>t</w:t>
            </w:r>
            <w:r w:rsidRPr="000464AF">
              <w:rPr>
                <w:rFonts w:ascii="Arial" w:hAnsi="Arial" w:cs="Arial"/>
                <w:spacing w:val="1"/>
              </w:rPr>
              <w:t>h</w:t>
            </w:r>
            <w:r w:rsidRPr="000464AF">
              <w:rPr>
                <w:rFonts w:ascii="Arial" w:hAnsi="Arial" w:cs="Arial"/>
              </w:rPr>
              <w:t xml:space="preserve">e </w:t>
            </w:r>
            <w:r w:rsidRPr="000464AF">
              <w:rPr>
                <w:rFonts w:ascii="Arial" w:hAnsi="Arial" w:cs="Arial"/>
                <w:spacing w:val="1"/>
              </w:rPr>
              <w:t>r</w:t>
            </w:r>
            <w:r w:rsidRPr="000464AF">
              <w:rPr>
                <w:rFonts w:ascii="Arial" w:hAnsi="Arial" w:cs="Arial"/>
              </w:rPr>
              <w:t>es</w:t>
            </w:r>
            <w:r w:rsidRPr="000464AF">
              <w:rPr>
                <w:rFonts w:ascii="Arial" w:hAnsi="Arial" w:cs="Arial"/>
                <w:spacing w:val="1"/>
              </w:rPr>
              <w:t>u</w:t>
            </w:r>
            <w:r w:rsidRPr="000464AF">
              <w:rPr>
                <w:rFonts w:ascii="Arial" w:hAnsi="Arial" w:cs="Arial"/>
              </w:rPr>
              <w:t>lt</w:t>
            </w:r>
            <w:r w:rsidRPr="000464AF">
              <w:rPr>
                <w:rFonts w:ascii="Arial" w:hAnsi="Arial" w:cs="Arial"/>
                <w:spacing w:val="-1"/>
              </w:rPr>
              <w:t>s</w:t>
            </w:r>
            <w:r w:rsidRPr="000464AF">
              <w:rPr>
                <w:rFonts w:ascii="Arial" w:hAnsi="Arial" w:cs="Arial"/>
              </w:rPr>
              <w:t>.</w:t>
            </w:r>
            <w:r w:rsidRPr="000464AF">
              <w:rPr>
                <w:rFonts w:ascii="Arial" w:hAnsi="Arial" w:cs="Arial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spacing w:val="-1"/>
              </w:rPr>
              <w:t>B</w:t>
            </w:r>
            <w:r w:rsidRPr="000464AF">
              <w:rPr>
                <w:rFonts w:ascii="Arial" w:hAnsi="Arial" w:cs="Arial"/>
              </w:rPr>
              <w:t>y</w:t>
            </w:r>
            <w:r w:rsidRPr="000464AF">
              <w:rPr>
                <w:rFonts w:ascii="Arial" w:hAnsi="Arial" w:cs="Arial"/>
                <w:spacing w:val="2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off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r</w:t>
            </w:r>
            <w:r w:rsidRPr="000464AF">
              <w:rPr>
                <w:rFonts w:ascii="Arial" w:hAnsi="Arial" w:cs="Arial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n</w:t>
            </w:r>
            <w:r w:rsidRPr="000464AF">
              <w:rPr>
                <w:rFonts w:ascii="Arial" w:hAnsi="Arial" w:cs="Arial"/>
              </w:rPr>
              <w:t>g</w:t>
            </w:r>
            <w:r w:rsidRPr="000464AF">
              <w:rPr>
                <w:rFonts w:ascii="Arial" w:hAnsi="Arial" w:cs="Arial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</w:rPr>
              <w:t>a</w:t>
            </w:r>
            <w:r w:rsidRPr="000464AF">
              <w:rPr>
                <w:rFonts w:ascii="Arial" w:hAnsi="Arial" w:cs="Arial"/>
                <w:spacing w:val="2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d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p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nd</w:t>
            </w:r>
            <w:r w:rsidRPr="000464AF">
              <w:rPr>
                <w:rFonts w:ascii="Arial" w:hAnsi="Arial" w:cs="Arial"/>
                <w:spacing w:val="-2"/>
              </w:rPr>
              <w:t>a</w:t>
            </w:r>
            <w:r w:rsidRPr="000464AF">
              <w:rPr>
                <w:rFonts w:ascii="Arial" w:hAnsi="Arial" w:cs="Arial"/>
                <w:spacing w:val="1"/>
              </w:rPr>
              <w:t>b</w:t>
            </w:r>
            <w:r w:rsidRPr="000464AF">
              <w:rPr>
                <w:rFonts w:ascii="Arial" w:hAnsi="Arial" w:cs="Arial"/>
              </w:rPr>
              <w:t>le</w:t>
            </w:r>
            <w:r w:rsidRPr="000464AF">
              <w:rPr>
                <w:rFonts w:ascii="Arial" w:hAnsi="Arial" w:cs="Arial"/>
                <w:spacing w:val="-6"/>
              </w:rPr>
              <w:t xml:space="preserve"> </w:t>
            </w:r>
            <w:r w:rsidRPr="000464AF">
              <w:rPr>
                <w:rFonts w:ascii="Arial" w:hAnsi="Arial" w:cs="Arial"/>
              </w:rPr>
              <w:t>a</w:t>
            </w:r>
            <w:r w:rsidRPr="000464AF">
              <w:rPr>
                <w:rFonts w:ascii="Arial" w:hAnsi="Arial" w:cs="Arial"/>
                <w:spacing w:val="1"/>
              </w:rPr>
              <w:t>n</w:t>
            </w:r>
            <w:r w:rsidRPr="000464AF">
              <w:rPr>
                <w:rFonts w:ascii="Arial" w:hAnsi="Arial" w:cs="Arial"/>
              </w:rPr>
              <w:t>d</w:t>
            </w:r>
            <w:r w:rsidRPr="000464AF">
              <w:rPr>
                <w:rFonts w:ascii="Arial" w:hAnsi="Arial" w:cs="Arial"/>
                <w:spacing w:val="1"/>
              </w:rPr>
              <w:t xml:space="preserve"> 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ff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c</w:t>
            </w:r>
            <w:r w:rsidRPr="000464AF">
              <w:rPr>
                <w:rFonts w:ascii="Arial" w:hAnsi="Arial" w:cs="Arial"/>
              </w:rPr>
              <w:t>ti</w:t>
            </w:r>
            <w:r w:rsidRPr="000464AF">
              <w:rPr>
                <w:rFonts w:ascii="Arial" w:hAnsi="Arial" w:cs="Arial"/>
                <w:spacing w:val="1"/>
              </w:rPr>
              <w:t>v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m</w:t>
            </w:r>
            <w:r w:rsidRPr="000464AF">
              <w:rPr>
                <w:rFonts w:ascii="Arial" w:hAnsi="Arial" w:cs="Arial"/>
              </w:rPr>
              <w:t>et</w:t>
            </w:r>
            <w:r w:rsidRPr="000464AF">
              <w:rPr>
                <w:rFonts w:ascii="Arial" w:hAnsi="Arial" w:cs="Arial"/>
                <w:spacing w:val="1"/>
              </w:rPr>
              <w:t>h</w:t>
            </w:r>
            <w:r w:rsidRPr="000464AF">
              <w:rPr>
                <w:rFonts w:ascii="Arial" w:hAnsi="Arial" w:cs="Arial"/>
                <w:spacing w:val="-1"/>
              </w:rPr>
              <w:t>o</w:t>
            </w:r>
            <w:r w:rsidRPr="000464AF">
              <w:rPr>
                <w:rFonts w:ascii="Arial" w:hAnsi="Arial" w:cs="Arial"/>
              </w:rPr>
              <w:t xml:space="preserve">d </w:t>
            </w:r>
            <w:r w:rsidRPr="000464AF">
              <w:rPr>
                <w:rFonts w:ascii="Arial" w:hAnsi="Arial" w:cs="Arial"/>
                <w:spacing w:val="1"/>
              </w:rPr>
              <w:t>fo</w:t>
            </w:r>
            <w:r w:rsidRPr="000464AF">
              <w:rPr>
                <w:rFonts w:ascii="Arial" w:hAnsi="Arial" w:cs="Arial"/>
              </w:rPr>
              <w:t>r</w:t>
            </w:r>
            <w:r w:rsidRPr="000464AF">
              <w:rPr>
                <w:rFonts w:ascii="Arial" w:hAnsi="Arial" w:cs="Arial"/>
                <w:spacing w:val="47"/>
              </w:rPr>
              <w:t xml:space="preserve"> </w:t>
            </w:r>
            <w:r w:rsidRPr="000464AF">
              <w:rPr>
                <w:rFonts w:ascii="Arial" w:hAnsi="Arial" w:cs="Arial"/>
                <w:spacing w:val="-2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v</w:t>
            </w:r>
            <w:r w:rsidRPr="000464AF">
              <w:rPr>
                <w:rFonts w:ascii="Arial" w:hAnsi="Arial" w:cs="Arial"/>
              </w:rPr>
              <w:t>al</w:t>
            </w:r>
            <w:r w:rsidRPr="000464AF">
              <w:rPr>
                <w:rFonts w:ascii="Arial" w:hAnsi="Arial" w:cs="Arial"/>
                <w:spacing w:val="1"/>
              </w:rPr>
              <w:t>u</w:t>
            </w:r>
            <w:r w:rsidRPr="000464AF">
              <w:rPr>
                <w:rFonts w:ascii="Arial" w:hAnsi="Arial" w:cs="Arial"/>
              </w:rPr>
              <w:t>ati</w:t>
            </w:r>
            <w:r w:rsidRPr="000464AF">
              <w:rPr>
                <w:rFonts w:ascii="Arial" w:hAnsi="Arial" w:cs="Arial"/>
                <w:spacing w:val="1"/>
              </w:rPr>
              <w:t>n</w:t>
            </w:r>
            <w:r w:rsidRPr="000464AF">
              <w:rPr>
                <w:rFonts w:ascii="Arial" w:hAnsi="Arial" w:cs="Arial"/>
              </w:rPr>
              <w:t>g</w:t>
            </w:r>
            <w:r w:rsidRPr="000464AF">
              <w:rPr>
                <w:rFonts w:ascii="Arial" w:hAnsi="Arial" w:cs="Arial"/>
                <w:spacing w:val="39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d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f</w:t>
            </w:r>
            <w:r w:rsidRPr="000464AF">
              <w:rPr>
                <w:rFonts w:ascii="Arial" w:hAnsi="Arial" w:cs="Arial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n</w:t>
            </w:r>
            <w:r w:rsidRPr="000464AF">
              <w:rPr>
                <w:rFonts w:ascii="Arial" w:hAnsi="Arial" w:cs="Arial"/>
              </w:rPr>
              <w:t>ite</w:t>
            </w:r>
            <w:r w:rsidRPr="000464AF">
              <w:rPr>
                <w:rFonts w:ascii="Arial" w:hAnsi="Arial" w:cs="Arial"/>
                <w:spacing w:val="42"/>
              </w:rPr>
              <w:t xml:space="preserve"> </w:t>
            </w:r>
            <w:r w:rsidRPr="000464AF">
              <w:rPr>
                <w:rFonts w:ascii="Arial" w:hAnsi="Arial" w:cs="Arial"/>
                <w:spacing w:val="-3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n</w:t>
            </w:r>
            <w:r w:rsidRPr="000464AF">
              <w:rPr>
                <w:rFonts w:ascii="Arial" w:hAnsi="Arial" w:cs="Arial"/>
              </w:rPr>
              <w:t>te</w:t>
            </w:r>
            <w:r w:rsidRPr="000464AF">
              <w:rPr>
                <w:rFonts w:ascii="Arial" w:hAnsi="Arial" w:cs="Arial"/>
                <w:spacing w:val="1"/>
              </w:rPr>
              <w:t>g</w:t>
            </w:r>
            <w:r w:rsidRPr="000464AF">
              <w:rPr>
                <w:rFonts w:ascii="Arial" w:hAnsi="Arial" w:cs="Arial"/>
                <w:spacing w:val="-2"/>
              </w:rPr>
              <w:t>r</w:t>
            </w:r>
            <w:r w:rsidRPr="000464AF">
              <w:rPr>
                <w:rFonts w:ascii="Arial" w:hAnsi="Arial" w:cs="Arial"/>
              </w:rPr>
              <w:t>als,</w:t>
            </w:r>
            <w:r w:rsidRPr="000464AF">
              <w:rPr>
                <w:rFonts w:ascii="Arial" w:hAnsi="Arial" w:cs="Arial"/>
                <w:spacing w:val="41"/>
              </w:rPr>
              <w:t xml:space="preserve"> </w:t>
            </w:r>
            <w:r w:rsidRPr="000464AF">
              <w:rPr>
                <w:rFonts w:ascii="Arial" w:hAnsi="Arial" w:cs="Arial"/>
              </w:rPr>
              <w:t>t</w:t>
            </w:r>
            <w:r w:rsidRPr="000464AF">
              <w:rPr>
                <w:rFonts w:ascii="Arial" w:hAnsi="Arial" w:cs="Arial"/>
                <w:spacing w:val="1"/>
              </w:rPr>
              <w:t>h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47"/>
              </w:rPr>
              <w:t xml:space="preserve"> </w:t>
            </w:r>
            <w:r w:rsidRPr="000464AF">
              <w:rPr>
                <w:rFonts w:ascii="Arial" w:hAnsi="Arial" w:cs="Arial"/>
                <w:spacing w:val="-1"/>
              </w:rPr>
              <w:t>s</w:t>
            </w:r>
            <w:r w:rsidRPr="000464AF">
              <w:rPr>
                <w:rFonts w:ascii="Arial" w:hAnsi="Arial" w:cs="Arial"/>
              </w:rPr>
              <w:t>t</w:t>
            </w:r>
            <w:r w:rsidRPr="000464AF">
              <w:rPr>
                <w:rFonts w:ascii="Arial" w:hAnsi="Arial" w:cs="Arial"/>
                <w:spacing w:val="1"/>
              </w:rPr>
              <w:t>ud</w:t>
            </w:r>
            <w:r w:rsidRPr="000464AF">
              <w:rPr>
                <w:rFonts w:ascii="Arial" w:hAnsi="Arial" w:cs="Arial"/>
              </w:rPr>
              <w:t>y</w:t>
            </w:r>
            <w:r w:rsidRPr="000464AF">
              <w:rPr>
                <w:rFonts w:ascii="Arial" w:hAnsi="Arial" w:cs="Arial"/>
                <w:spacing w:val="45"/>
              </w:rPr>
              <w:t xml:space="preserve"> </w:t>
            </w:r>
            <w:r w:rsidRPr="000464AF">
              <w:rPr>
                <w:rFonts w:ascii="Arial" w:hAnsi="Arial" w:cs="Arial"/>
                <w:spacing w:val="-2"/>
              </w:rPr>
              <w:t>a</w:t>
            </w:r>
            <w:r w:rsidRPr="000464AF">
              <w:rPr>
                <w:rFonts w:ascii="Arial" w:hAnsi="Arial" w:cs="Arial"/>
                <w:spacing w:val="1"/>
              </w:rPr>
              <w:t>dv</w:t>
            </w:r>
            <w:r w:rsidRPr="000464AF">
              <w:rPr>
                <w:rFonts w:ascii="Arial" w:hAnsi="Arial" w:cs="Arial"/>
              </w:rPr>
              <w:t>a</w:t>
            </w:r>
            <w:r w:rsidRPr="000464AF">
              <w:rPr>
                <w:rFonts w:ascii="Arial" w:hAnsi="Arial" w:cs="Arial"/>
                <w:spacing w:val="1"/>
              </w:rPr>
              <w:t>n</w:t>
            </w:r>
            <w:r w:rsidRPr="000464AF">
              <w:rPr>
                <w:rFonts w:ascii="Arial" w:hAnsi="Arial" w:cs="Arial"/>
              </w:rPr>
              <w:t>c</w:t>
            </w:r>
            <w:r w:rsidRPr="000464AF">
              <w:rPr>
                <w:rFonts w:ascii="Arial" w:hAnsi="Arial" w:cs="Arial"/>
                <w:spacing w:val="1"/>
              </w:rPr>
              <w:t>e</w:t>
            </w:r>
            <w:r w:rsidRPr="000464AF">
              <w:rPr>
                <w:rFonts w:ascii="Arial" w:hAnsi="Arial" w:cs="Arial"/>
              </w:rPr>
              <w:t>s t</w:t>
            </w:r>
            <w:r w:rsidRPr="000464AF">
              <w:rPr>
                <w:rFonts w:ascii="Arial" w:hAnsi="Arial" w:cs="Arial"/>
                <w:spacing w:val="1"/>
              </w:rPr>
              <w:t>h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-1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f</w:t>
            </w:r>
            <w:r w:rsidRPr="000464AF">
              <w:rPr>
                <w:rFonts w:ascii="Arial" w:hAnsi="Arial" w:cs="Arial"/>
              </w:rPr>
              <w:t>ield</w:t>
            </w:r>
            <w:r w:rsidRPr="000464AF">
              <w:rPr>
                <w:rFonts w:ascii="Arial" w:hAnsi="Arial" w:cs="Arial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o</w:t>
            </w:r>
            <w:r w:rsidRPr="000464AF">
              <w:rPr>
                <w:rFonts w:ascii="Arial" w:hAnsi="Arial" w:cs="Arial"/>
              </w:rPr>
              <w:t>f</w:t>
            </w:r>
            <w:r w:rsidRPr="000464AF">
              <w:rPr>
                <w:rFonts w:ascii="Arial" w:hAnsi="Arial" w:cs="Arial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num</w:t>
            </w:r>
            <w:r w:rsidRPr="000464AF">
              <w:rPr>
                <w:rFonts w:ascii="Arial" w:hAnsi="Arial" w:cs="Arial"/>
                <w:spacing w:val="-2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r</w:t>
            </w:r>
            <w:r w:rsidRPr="000464AF">
              <w:rPr>
                <w:rFonts w:ascii="Arial" w:hAnsi="Arial" w:cs="Arial"/>
              </w:rPr>
              <w:t>ical</w:t>
            </w:r>
            <w:r w:rsidRPr="000464AF">
              <w:rPr>
                <w:rFonts w:ascii="Arial" w:hAnsi="Arial" w:cs="Arial"/>
                <w:spacing w:val="-7"/>
              </w:rPr>
              <w:t xml:space="preserve"> </w:t>
            </w:r>
            <w:r w:rsidRPr="000464AF">
              <w:rPr>
                <w:rFonts w:ascii="Arial" w:hAnsi="Arial" w:cs="Arial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n</w:t>
            </w:r>
            <w:r w:rsidRPr="000464AF">
              <w:rPr>
                <w:rFonts w:ascii="Arial" w:hAnsi="Arial" w:cs="Arial"/>
              </w:rPr>
              <w:t>te</w:t>
            </w:r>
            <w:r w:rsidRPr="000464AF">
              <w:rPr>
                <w:rFonts w:ascii="Arial" w:hAnsi="Arial" w:cs="Arial"/>
                <w:spacing w:val="1"/>
              </w:rPr>
              <w:t>gr</w:t>
            </w:r>
            <w:r w:rsidRPr="000464AF">
              <w:rPr>
                <w:rFonts w:ascii="Arial" w:hAnsi="Arial" w:cs="Arial"/>
              </w:rPr>
              <w:t>at</w:t>
            </w:r>
            <w:r w:rsidRPr="000464AF">
              <w:rPr>
                <w:rFonts w:ascii="Arial" w:hAnsi="Arial" w:cs="Arial"/>
                <w:spacing w:val="-2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on</w:t>
            </w:r>
            <w:r w:rsidRPr="000464AF">
              <w:rPr>
                <w:rFonts w:ascii="Arial" w:hAnsi="Arial" w:cs="Arial"/>
              </w:rPr>
              <w:t>.</w:t>
            </w:r>
          </w:p>
        </w:tc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B0BEB2" w14:textId="0EDA2823" w:rsidR="0093298D" w:rsidRPr="000464AF" w:rsidRDefault="00F305A5">
            <w:pPr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</w:rPr>
              <w:t>Do</w:t>
            </w:r>
            <w:r w:rsidR="00801323" w:rsidRPr="000464AF">
              <w:rPr>
                <w:rFonts w:ascii="Arial" w:hAnsi="Arial" w:cs="Arial"/>
              </w:rPr>
              <w:t>ne as per the instruction</w:t>
            </w:r>
          </w:p>
        </w:tc>
      </w:tr>
    </w:tbl>
    <w:p w14:paraId="0FB21689" w14:textId="77777777" w:rsidR="0093298D" w:rsidRPr="000464AF" w:rsidRDefault="0093298D">
      <w:pPr>
        <w:spacing w:before="20" w:line="200" w:lineRule="exact"/>
        <w:rPr>
          <w:rFonts w:ascii="Arial" w:hAnsi="Arial" w:cs="Arial"/>
        </w:rPr>
      </w:pPr>
    </w:p>
    <w:p w14:paraId="3E172D08" w14:textId="77777777" w:rsidR="0093298D" w:rsidRPr="000464AF" w:rsidRDefault="003A3CDA">
      <w:pPr>
        <w:spacing w:before="33"/>
        <w:ind w:left="100"/>
        <w:rPr>
          <w:rFonts w:ascii="Arial" w:hAnsi="Arial" w:cs="Arial"/>
        </w:rPr>
      </w:pPr>
      <w:r w:rsidRPr="000464AF">
        <w:rPr>
          <w:rFonts w:ascii="Arial" w:hAnsi="Arial" w:cs="Arial"/>
        </w:rPr>
        <w:pict w14:anchorId="32BA09B6">
          <v:group id="_x0000_s1052" style="position:absolute;left:0;text-align:left;margin-left:71.45pt;margin-top:1.15pt;width:142.8pt;height:12.5pt;z-index:-251660288;mso-position-horizontal-relative:page" coordorigin="1429,23" coordsize="2856,250">
            <v:shape id="_x0000_s1054" style="position:absolute;left:1440;top:33;width:2835;height:230" coordorigin="1440,33" coordsize="2835,230" path="m1440,263r2835,l4275,33r-2835,l1440,263xe" fillcolor="yellow" stroked="f">
              <v:path arrowok="t"/>
            </v:shape>
            <v:shape id="_x0000_s1053" style="position:absolute;left:1440;top:251;width:2835;height:0" coordorigin="1440,251" coordsize="2835,0" path="m1440,251r2835,e" filled="f" strokeweight=".37392mm">
              <v:path arrowok="t"/>
            </v:shape>
            <w10:wrap anchorx="page"/>
          </v:group>
        </w:pict>
      </w:r>
      <w:r w:rsidR="006430A6" w:rsidRPr="000464AF">
        <w:rPr>
          <w:rFonts w:ascii="Arial" w:hAnsi="Arial" w:cs="Arial"/>
          <w:b/>
        </w:rPr>
        <w:t>PART</w:t>
      </w:r>
      <w:r w:rsidR="006430A6" w:rsidRPr="000464AF">
        <w:rPr>
          <w:rFonts w:ascii="Arial" w:hAnsi="Arial" w:cs="Arial"/>
          <w:b/>
          <w:spacing w:val="-5"/>
        </w:rPr>
        <w:t xml:space="preserve"> </w:t>
      </w:r>
      <w:r w:rsidR="006430A6" w:rsidRPr="000464AF">
        <w:rPr>
          <w:rFonts w:ascii="Arial" w:hAnsi="Arial" w:cs="Arial"/>
          <w:b/>
          <w:spacing w:val="1"/>
        </w:rPr>
        <w:t>2</w:t>
      </w:r>
      <w:r w:rsidR="006430A6" w:rsidRPr="000464AF">
        <w:rPr>
          <w:rFonts w:ascii="Arial" w:hAnsi="Arial" w:cs="Arial"/>
          <w:b/>
        </w:rPr>
        <w:t>.1</w:t>
      </w:r>
      <w:r w:rsidR="006430A6" w:rsidRPr="000464AF">
        <w:rPr>
          <w:rFonts w:ascii="Arial" w:hAnsi="Arial" w:cs="Arial"/>
          <w:b/>
          <w:spacing w:val="-2"/>
        </w:rPr>
        <w:t xml:space="preserve"> </w:t>
      </w:r>
      <w:r w:rsidR="006430A6" w:rsidRPr="000464AF">
        <w:rPr>
          <w:rFonts w:ascii="Arial" w:hAnsi="Arial" w:cs="Arial"/>
          <w:b/>
          <w:spacing w:val="1"/>
        </w:rPr>
        <w:t>(O</w:t>
      </w:r>
      <w:r w:rsidR="006430A6" w:rsidRPr="000464AF">
        <w:rPr>
          <w:rFonts w:ascii="Arial" w:hAnsi="Arial" w:cs="Arial"/>
          <w:b/>
        </w:rPr>
        <w:t>bj</w:t>
      </w:r>
      <w:r w:rsidR="006430A6" w:rsidRPr="000464AF">
        <w:rPr>
          <w:rFonts w:ascii="Arial" w:hAnsi="Arial" w:cs="Arial"/>
          <w:b/>
          <w:spacing w:val="1"/>
        </w:rPr>
        <w:t>e</w:t>
      </w:r>
      <w:r w:rsidR="006430A6" w:rsidRPr="000464AF">
        <w:rPr>
          <w:rFonts w:ascii="Arial" w:hAnsi="Arial" w:cs="Arial"/>
          <w:b/>
        </w:rPr>
        <w:t>c</w:t>
      </w:r>
      <w:r w:rsidR="006430A6" w:rsidRPr="000464AF">
        <w:rPr>
          <w:rFonts w:ascii="Arial" w:hAnsi="Arial" w:cs="Arial"/>
          <w:b/>
          <w:spacing w:val="1"/>
        </w:rPr>
        <w:t>t</w:t>
      </w:r>
      <w:r w:rsidR="006430A6" w:rsidRPr="000464AF">
        <w:rPr>
          <w:rFonts w:ascii="Arial" w:hAnsi="Arial" w:cs="Arial"/>
          <w:b/>
        </w:rPr>
        <w:t>i</w:t>
      </w:r>
      <w:r w:rsidR="006430A6" w:rsidRPr="000464AF">
        <w:rPr>
          <w:rFonts w:ascii="Arial" w:hAnsi="Arial" w:cs="Arial"/>
          <w:b/>
          <w:spacing w:val="1"/>
        </w:rPr>
        <w:t>v</w:t>
      </w:r>
      <w:r w:rsidR="006430A6" w:rsidRPr="000464AF">
        <w:rPr>
          <w:rFonts w:ascii="Arial" w:hAnsi="Arial" w:cs="Arial"/>
          <w:b/>
        </w:rPr>
        <w:t>e</w:t>
      </w:r>
      <w:r w:rsidR="006430A6" w:rsidRPr="000464AF">
        <w:rPr>
          <w:rFonts w:ascii="Arial" w:hAnsi="Arial" w:cs="Arial"/>
          <w:b/>
          <w:spacing w:val="-8"/>
        </w:rPr>
        <w:t xml:space="preserve"> </w:t>
      </w:r>
      <w:r w:rsidR="006430A6" w:rsidRPr="000464AF">
        <w:rPr>
          <w:rFonts w:ascii="Arial" w:hAnsi="Arial" w:cs="Arial"/>
          <w:b/>
          <w:spacing w:val="-1"/>
        </w:rPr>
        <w:t>E</w:t>
      </w:r>
      <w:r w:rsidR="006430A6" w:rsidRPr="000464AF">
        <w:rPr>
          <w:rFonts w:ascii="Arial" w:hAnsi="Arial" w:cs="Arial"/>
          <w:b/>
          <w:spacing w:val="1"/>
        </w:rPr>
        <w:t>va</w:t>
      </w:r>
      <w:r w:rsidR="006430A6" w:rsidRPr="000464AF">
        <w:rPr>
          <w:rFonts w:ascii="Arial" w:hAnsi="Arial" w:cs="Arial"/>
          <w:b/>
        </w:rPr>
        <w:t>lu</w:t>
      </w:r>
      <w:r w:rsidR="006430A6" w:rsidRPr="000464AF">
        <w:rPr>
          <w:rFonts w:ascii="Arial" w:hAnsi="Arial" w:cs="Arial"/>
          <w:b/>
          <w:spacing w:val="-2"/>
        </w:rPr>
        <w:t>a</w:t>
      </w:r>
      <w:r w:rsidR="006430A6" w:rsidRPr="000464AF">
        <w:rPr>
          <w:rFonts w:ascii="Arial" w:hAnsi="Arial" w:cs="Arial"/>
          <w:b/>
          <w:spacing w:val="1"/>
        </w:rPr>
        <w:t>t</w:t>
      </w:r>
      <w:r w:rsidR="006430A6" w:rsidRPr="000464AF">
        <w:rPr>
          <w:rFonts w:ascii="Arial" w:hAnsi="Arial" w:cs="Arial"/>
          <w:b/>
        </w:rPr>
        <w:t>i</w:t>
      </w:r>
      <w:r w:rsidR="006430A6" w:rsidRPr="000464AF">
        <w:rPr>
          <w:rFonts w:ascii="Arial" w:hAnsi="Arial" w:cs="Arial"/>
          <w:b/>
          <w:spacing w:val="1"/>
        </w:rPr>
        <w:t>o</w:t>
      </w:r>
      <w:r w:rsidR="006430A6" w:rsidRPr="000464AF">
        <w:rPr>
          <w:rFonts w:ascii="Arial" w:hAnsi="Arial" w:cs="Arial"/>
          <w:b/>
        </w:rPr>
        <w:t>n)</w:t>
      </w:r>
    </w:p>
    <w:p w14:paraId="1A276CA4" w14:textId="77777777" w:rsidR="0093298D" w:rsidRPr="000464AF" w:rsidRDefault="0093298D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93298D" w:rsidRPr="000464AF" w14:paraId="359E7E73" w14:textId="77777777">
        <w:trPr>
          <w:trHeight w:hRule="exact" w:val="415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7F9628" w14:textId="77777777" w:rsidR="0093298D" w:rsidRPr="000464AF" w:rsidRDefault="0093298D">
            <w:pPr>
              <w:rPr>
                <w:rFonts w:ascii="Arial" w:hAnsi="Arial" w:cs="Arial"/>
              </w:rPr>
            </w:pP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B080C8" w14:textId="77777777" w:rsidR="0093298D" w:rsidRPr="000464AF" w:rsidRDefault="006430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at</w:t>
            </w:r>
            <w:r w:rsidRPr="000464AF">
              <w:rPr>
                <w:rFonts w:ascii="Arial" w:hAnsi="Arial" w:cs="Arial"/>
                <w:b/>
              </w:rPr>
              <w:t>ing</w:t>
            </w:r>
            <w:r w:rsidRPr="000464A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</w:rPr>
              <w:t>f</w:t>
            </w:r>
            <w:r w:rsidRPr="000464A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Re</w:t>
            </w:r>
            <w:r w:rsidRPr="000464AF">
              <w:rPr>
                <w:rFonts w:ascii="Arial" w:hAnsi="Arial" w:cs="Arial"/>
                <w:b/>
                <w:spacing w:val="2"/>
              </w:rPr>
              <w:t>v</w:t>
            </w:r>
            <w:r w:rsidRPr="000464AF">
              <w:rPr>
                <w:rFonts w:ascii="Arial" w:hAnsi="Arial" w:cs="Arial"/>
                <w:b/>
              </w:rPr>
              <w:t>iew</w:t>
            </w:r>
            <w:r w:rsidRPr="000464AF">
              <w:rPr>
                <w:rFonts w:ascii="Arial" w:hAnsi="Arial" w:cs="Arial"/>
                <w:b/>
                <w:spacing w:val="1"/>
              </w:rPr>
              <w:t>e</w:t>
            </w:r>
            <w:r w:rsidRPr="000464AF">
              <w:rPr>
                <w:rFonts w:ascii="Arial" w:hAnsi="Arial" w:cs="Arial"/>
                <w:b/>
              </w:rPr>
              <w:t>rs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494310" w14:textId="77777777" w:rsidR="0093298D" w:rsidRPr="000464AF" w:rsidRDefault="006430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</w:rPr>
              <w:t>Auth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  <w:spacing w:val="5"/>
              </w:rPr>
              <w:t>r</w:t>
            </w:r>
            <w:r w:rsidRPr="000464AF">
              <w:rPr>
                <w:rFonts w:ascii="Arial" w:hAnsi="Arial" w:cs="Arial"/>
                <w:b/>
                <w:spacing w:val="-6"/>
              </w:rPr>
              <w:t>’</w:t>
            </w:r>
            <w:r w:rsidRPr="000464AF">
              <w:rPr>
                <w:rFonts w:ascii="Arial" w:hAnsi="Arial" w:cs="Arial"/>
                <w:b/>
              </w:rPr>
              <w:t>s</w:t>
            </w:r>
            <w:r w:rsidRPr="000464A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Fe</w:t>
            </w:r>
            <w:r w:rsidRPr="000464AF">
              <w:rPr>
                <w:rFonts w:ascii="Arial" w:hAnsi="Arial" w:cs="Arial"/>
                <w:b/>
                <w:spacing w:val="1"/>
              </w:rPr>
              <w:t>e</w:t>
            </w:r>
            <w:r w:rsidRPr="000464AF">
              <w:rPr>
                <w:rFonts w:ascii="Arial" w:hAnsi="Arial" w:cs="Arial"/>
                <w:b/>
              </w:rPr>
              <w:t>d</w:t>
            </w:r>
            <w:r w:rsidRPr="000464AF">
              <w:rPr>
                <w:rFonts w:ascii="Arial" w:hAnsi="Arial" w:cs="Arial"/>
                <w:b/>
                <w:spacing w:val="-1"/>
              </w:rPr>
              <w:t>b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ck</w:t>
            </w:r>
          </w:p>
        </w:tc>
      </w:tr>
      <w:tr w:rsidR="00720982" w:rsidRPr="000464AF" w14:paraId="0E28E419" w14:textId="77777777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65E01D" w14:textId="77777777" w:rsidR="00720982" w:rsidRPr="000464AF" w:rsidRDefault="00720982" w:rsidP="00720982">
            <w:pPr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spacing w:val="1"/>
              </w:rPr>
              <w:t>1</w:t>
            </w:r>
            <w:r w:rsidRPr="000464AF">
              <w:rPr>
                <w:rFonts w:ascii="Arial" w:hAnsi="Arial" w:cs="Arial"/>
                <w:b/>
              </w:rPr>
              <w:t xml:space="preserve">. </w:t>
            </w:r>
            <w:r w:rsidRPr="000464AF">
              <w:rPr>
                <w:rFonts w:ascii="Arial" w:hAnsi="Arial" w:cs="Arial"/>
                <w:b/>
                <w:spacing w:val="-1"/>
              </w:rPr>
              <w:t>I</w:t>
            </w:r>
            <w:r w:rsidRPr="000464AF">
              <w:rPr>
                <w:rFonts w:ascii="Arial" w:hAnsi="Arial" w:cs="Arial"/>
                <w:b/>
              </w:rPr>
              <w:t>s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itle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cle</w:t>
            </w:r>
            <w:r w:rsidRPr="000464AF">
              <w:rPr>
                <w:rFonts w:ascii="Arial" w:hAnsi="Arial" w:cs="Arial"/>
                <w:b/>
                <w:spacing w:val="2"/>
              </w:rPr>
              <w:t>a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nd</w:t>
            </w:r>
            <w:r w:rsidRPr="000464A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p</w:t>
            </w:r>
            <w:r w:rsidRPr="000464AF">
              <w:rPr>
                <w:rFonts w:ascii="Arial" w:hAnsi="Arial" w:cs="Arial"/>
                <w:b/>
                <w:spacing w:val="-1"/>
              </w:rPr>
              <w:t>p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</w:rPr>
              <w:t>pri</w:t>
            </w:r>
            <w:r w:rsidRPr="000464AF">
              <w:rPr>
                <w:rFonts w:ascii="Arial" w:hAnsi="Arial" w:cs="Arial"/>
                <w:b/>
                <w:spacing w:val="1"/>
              </w:rPr>
              <w:t>at</w:t>
            </w:r>
            <w:r w:rsidRPr="000464AF">
              <w:rPr>
                <w:rFonts w:ascii="Arial" w:hAnsi="Arial" w:cs="Arial"/>
                <w:b/>
              </w:rPr>
              <w:t>e</w:t>
            </w:r>
            <w:r w:rsidRPr="000464A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fo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u</w:t>
            </w:r>
            <w:r w:rsidRPr="000464AF">
              <w:rPr>
                <w:rFonts w:ascii="Arial" w:hAnsi="Arial" w:cs="Arial"/>
                <w:b/>
                <w:spacing w:val="-1"/>
              </w:rPr>
              <w:t>d</w:t>
            </w:r>
            <w:r w:rsidRPr="000464AF">
              <w:rPr>
                <w:rFonts w:ascii="Arial" w:hAnsi="Arial" w:cs="Arial"/>
                <w:b/>
                <w:spacing w:val="1"/>
              </w:rPr>
              <w:t>y</w:t>
            </w:r>
            <w:r w:rsidRPr="000464AF">
              <w:rPr>
                <w:rFonts w:ascii="Arial" w:hAnsi="Arial" w:cs="Arial"/>
                <w:b/>
              </w:rPr>
              <w:t>?</w:t>
            </w:r>
          </w:p>
          <w:p w14:paraId="0B538650" w14:textId="77777777" w:rsidR="00720982" w:rsidRPr="000464AF" w:rsidRDefault="00720982" w:rsidP="00720982">
            <w:pPr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0464AF">
              <w:rPr>
                <w:rFonts w:ascii="Arial" w:hAnsi="Arial" w:cs="Arial"/>
                <w:color w:val="404040"/>
              </w:rPr>
              <w:t>ati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g</w:t>
            </w:r>
            <w:r w:rsidRPr="000464A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Scale:</w:t>
            </w:r>
          </w:p>
          <w:p w14:paraId="1E54735F" w14:textId="77777777" w:rsidR="00720982" w:rsidRPr="000464AF" w:rsidRDefault="00720982" w:rsidP="00720982">
            <w:pPr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</w:rPr>
              <w:t>5 = 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x</w:t>
            </w:r>
            <w:r w:rsidRPr="000464AF">
              <w:rPr>
                <w:rFonts w:ascii="Arial" w:hAnsi="Arial" w:cs="Arial"/>
                <w:color w:val="404040"/>
              </w:rPr>
              <w:t>c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</w:t>
            </w:r>
            <w:r w:rsidRPr="000464AF">
              <w:rPr>
                <w:rFonts w:ascii="Arial" w:hAnsi="Arial" w:cs="Arial"/>
                <w:color w:val="404040"/>
              </w:rPr>
              <w:t>lle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4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G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d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3 = S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0464AF">
              <w:rPr>
                <w:rFonts w:ascii="Arial" w:hAnsi="Arial" w:cs="Arial"/>
                <w:color w:val="404040"/>
              </w:rPr>
              <w:t>ti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f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c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0464AF">
              <w:rPr>
                <w:rFonts w:ascii="Arial" w:hAnsi="Arial" w:cs="Arial"/>
                <w:color w:val="404040"/>
              </w:rPr>
              <w:t>y</w:t>
            </w:r>
            <w:r w:rsidRPr="000464A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2 = Ne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0464AF">
              <w:rPr>
                <w:rFonts w:ascii="Arial" w:hAnsi="Arial" w:cs="Arial"/>
                <w:color w:val="404040"/>
              </w:rPr>
              <w:t>s</w:t>
            </w:r>
          </w:p>
          <w:p w14:paraId="28DAC1DB" w14:textId="77777777" w:rsidR="00720982" w:rsidRPr="000464AF" w:rsidRDefault="00720982" w:rsidP="00720982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v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m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1 = P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0464AF">
              <w:rPr>
                <w:rFonts w:ascii="Arial" w:hAnsi="Arial" w:cs="Arial"/>
                <w:color w:val="404040"/>
              </w:rPr>
              <w:t>r</w:t>
            </w:r>
            <w:r w:rsidRPr="000464AF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N/A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N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0464AF">
              <w:rPr>
                <w:rFonts w:ascii="Arial" w:hAnsi="Arial" w:cs="Arial"/>
                <w:color w:val="404040"/>
              </w:rPr>
              <w:t>lica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b</w:t>
            </w:r>
            <w:r w:rsidRPr="000464A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4BA6D4" w14:textId="77777777" w:rsidR="00720982" w:rsidRPr="000464AF" w:rsidRDefault="00720982" w:rsidP="00720982">
            <w:pPr>
              <w:ind w:left="2405" w:right="2046"/>
              <w:jc w:val="center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w w:val="99"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4BFCAA" w14:textId="4A7BF6E9" w:rsidR="00720982" w:rsidRPr="000464AF" w:rsidRDefault="00720982" w:rsidP="00720982">
            <w:pPr>
              <w:rPr>
                <w:rFonts w:ascii="Arial" w:hAnsi="Arial" w:cs="Arial"/>
              </w:rPr>
            </w:pPr>
            <w:r w:rsidRPr="000464AF">
              <w:rPr>
                <w:rFonts w:ascii="Arial" w:eastAsia="MS Mincho" w:hAnsi="Arial" w:cs="Arial"/>
                <w:bCs/>
                <w:lang w:val="en-GB"/>
              </w:rPr>
              <w:t>Accepted, Inserted accordingly</w:t>
            </w:r>
          </w:p>
        </w:tc>
      </w:tr>
      <w:tr w:rsidR="00720982" w:rsidRPr="000464AF" w14:paraId="05774359" w14:textId="77777777">
        <w:trPr>
          <w:trHeight w:hRule="exact" w:val="931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C33A7E" w14:textId="77777777" w:rsidR="00720982" w:rsidRPr="000464AF" w:rsidRDefault="00720982" w:rsidP="00720982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spacing w:val="1"/>
              </w:rPr>
              <w:t>2</w:t>
            </w:r>
            <w:r w:rsidRPr="000464AF">
              <w:rPr>
                <w:rFonts w:ascii="Arial" w:hAnsi="Arial" w:cs="Arial"/>
                <w:b/>
              </w:rPr>
              <w:t xml:space="preserve">. </w:t>
            </w:r>
            <w:r w:rsidRPr="000464AF">
              <w:rPr>
                <w:rFonts w:ascii="Arial" w:hAnsi="Arial" w:cs="Arial"/>
                <w:b/>
                <w:spacing w:val="-1"/>
              </w:rPr>
              <w:t>I</w:t>
            </w:r>
            <w:r w:rsidRPr="000464AF">
              <w:rPr>
                <w:rFonts w:ascii="Arial" w:hAnsi="Arial" w:cs="Arial"/>
                <w:b/>
              </w:rPr>
              <w:t>s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b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ct</w:t>
            </w:r>
            <w:r w:rsidRPr="000464A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</w:rPr>
              <w:t>f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i</w:t>
            </w:r>
            <w:r w:rsidRPr="000464AF">
              <w:rPr>
                <w:rFonts w:ascii="Arial" w:hAnsi="Arial" w:cs="Arial"/>
                <w:b/>
                <w:spacing w:val="-2"/>
              </w:rPr>
              <w:t>c</w:t>
            </w:r>
            <w:r w:rsidRPr="000464AF">
              <w:rPr>
                <w:rFonts w:ascii="Arial" w:hAnsi="Arial" w:cs="Arial"/>
                <w:b/>
              </w:rPr>
              <w:t>le</w:t>
            </w:r>
            <w:r w:rsidRPr="000464A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c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  <w:spacing w:val="2"/>
              </w:rPr>
              <w:t>m</w:t>
            </w:r>
            <w:r w:rsidRPr="000464AF">
              <w:rPr>
                <w:rFonts w:ascii="Arial" w:hAnsi="Arial" w:cs="Arial"/>
                <w:b/>
              </w:rPr>
              <w:t>prehen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</w:rPr>
              <w:t>i</w:t>
            </w:r>
            <w:r w:rsidRPr="000464AF">
              <w:rPr>
                <w:rFonts w:ascii="Arial" w:hAnsi="Arial" w:cs="Arial"/>
                <w:b/>
                <w:spacing w:val="1"/>
              </w:rPr>
              <w:t>v</w:t>
            </w:r>
            <w:r w:rsidRPr="000464AF">
              <w:rPr>
                <w:rFonts w:ascii="Arial" w:hAnsi="Arial" w:cs="Arial"/>
                <w:b/>
              </w:rPr>
              <w:t>e?</w:t>
            </w:r>
          </w:p>
          <w:p w14:paraId="49A7E271" w14:textId="77777777" w:rsidR="00720982" w:rsidRPr="000464AF" w:rsidRDefault="00720982" w:rsidP="00720982">
            <w:pPr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0464AF">
              <w:rPr>
                <w:rFonts w:ascii="Arial" w:hAnsi="Arial" w:cs="Arial"/>
                <w:color w:val="404040"/>
              </w:rPr>
              <w:t>ati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g</w:t>
            </w:r>
            <w:r w:rsidRPr="000464A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Scale:</w:t>
            </w:r>
          </w:p>
          <w:p w14:paraId="48A6EDC1" w14:textId="77777777" w:rsidR="00720982" w:rsidRPr="000464AF" w:rsidRDefault="00720982" w:rsidP="00720982">
            <w:pPr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</w:rPr>
              <w:t>5 = 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x</w:t>
            </w:r>
            <w:r w:rsidRPr="000464AF">
              <w:rPr>
                <w:rFonts w:ascii="Arial" w:hAnsi="Arial" w:cs="Arial"/>
                <w:color w:val="404040"/>
              </w:rPr>
              <w:t>c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</w:t>
            </w:r>
            <w:r w:rsidRPr="000464AF">
              <w:rPr>
                <w:rFonts w:ascii="Arial" w:hAnsi="Arial" w:cs="Arial"/>
                <w:color w:val="404040"/>
              </w:rPr>
              <w:t>lle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4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G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d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3 =</w:t>
            </w:r>
            <w:r w:rsidRPr="000464AF">
              <w:rPr>
                <w:rFonts w:ascii="Arial" w:hAnsi="Arial" w:cs="Arial"/>
                <w:color w:val="404040"/>
                <w:spacing w:val="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S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0464AF">
              <w:rPr>
                <w:rFonts w:ascii="Arial" w:hAnsi="Arial" w:cs="Arial"/>
                <w:color w:val="404040"/>
              </w:rPr>
              <w:t>ti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f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c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0464AF">
              <w:rPr>
                <w:rFonts w:ascii="Arial" w:hAnsi="Arial" w:cs="Arial"/>
                <w:color w:val="404040"/>
              </w:rPr>
              <w:t>y</w:t>
            </w:r>
            <w:r w:rsidRPr="000464A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2 = Ne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0464AF">
              <w:rPr>
                <w:rFonts w:ascii="Arial" w:hAnsi="Arial" w:cs="Arial"/>
                <w:color w:val="404040"/>
              </w:rPr>
              <w:t>s</w:t>
            </w:r>
          </w:p>
          <w:p w14:paraId="46FBE3BF" w14:textId="77777777" w:rsidR="00720982" w:rsidRPr="000464AF" w:rsidRDefault="00720982" w:rsidP="00720982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v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m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1 = P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0464AF">
              <w:rPr>
                <w:rFonts w:ascii="Arial" w:hAnsi="Arial" w:cs="Arial"/>
                <w:color w:val="404040"/>
              </w:rPr>
              <w:t>r</w:t>
            </w:r>
            <w:r w:rsidRPr="000464AF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N/A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N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0464AF">
              <w:rPr>
                <w:rFonts w:ascii="Arial" w:hAnsi="Arial" w:cs="Arial"/>
                <w:color w:val="404040"/>
              </w:rPr>
              <w:t>lica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b</w:t>
            </w:r>
            <w:r w:rsidRPr="000464A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5D0009" w14:textId="77777777" w:rsidR="00720982" w:rsidRPr="000464AF" w:rsidRDefault="00720982" w:rsidP="00720982">
            <w:pPr>
              <w:spacing w:line="220" w:lineRule="exact"/>
              <w:ind w:left="2405" w:right="2046"/>
              <w:jc w:val="center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w w:val="99"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D73775" w14:textId="10BC3452" w:rsidR="00720982" w:rsidRPr="000464AF" w:rsidRDefault="00720982" w:rsidP="00720982">
            <w:pPr>
              <w:rPr>
                <w:rFonts w:ascii="Arial" w:hAnsi="Arial" w:cs="Arial"/>
              </w:rPr>
            </w:pPr>
            <w:r w:rsidRPr="000464AF">
              <w:rPr>
                <w:rFonts w:ascii="Arial" w:eastAsia="MS Mincho" w:hAnsi="Arial" w:cs="Arial"/>
                <w:bCs/>
                <w:lang w:val="en-GB"/>
              </w:rPr>
              <w:t>Accepted, Inserted accordingly</w:t>
            </w:r>
          </w:p>
        </w:tc>
      </w:tr>
      <w:tr w:rsidR="00720982" w:rsidRPr="000464AF" w14:paraId="2849994F" w14:textId="77777777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5F5784" w14:textId="77777777" w:rsidR="00720982" w:rsidRPr="000464AF" w:rsidRDefault="00720982" w:rsidP="00720982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spacing w:val="1"/>
              </w:rPr>
              <w:t>3</w:t>
            </w:r>
            <w:r w:rsidRPr="000464AF">
              <w:rPr>
                <w:rFonts w:ascii="Arial" w:hAnsi="Arial" w:cs="Arial"/>
                <w:b/>
              </w:rPr>
              <w:t>. Are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2"/>
              </w:rPr>
              <w:t>k</w:t>
            </w:r>
            <w:r w:rsidRPr="000464AF">
              <w:rPr>
                <w:rFonts w:ascii="Arial" w:hAnsi="Arial" w:cs="Arial"/>
                <w:b/>
                <w:spacing w:val="-2"/>
              </w:rPr>
              <w:t>e</w:t>
            </w:r>
            <w:r w:rsidRPr="000464AF">
              <w:rPr>
                <w:rFonts w:ascii="Arial" w:hAnsi="Arial" w:cs="Arial"/>
                <w:b/>
                <w:spacing w:val="1"/>
              </w:rPr>
              <w:t>y</w:t>
            </w:r>
            <w:r w:rsidRPr="000464AF">
              <w:rPr>
                <w:rFonts w:ascii="Arial" w:hAnsi="Arial" w:cs="Arial"/>
                <w:b/>
              </w:rPr>
              <w:t>w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</w:rPr>
              <w:t>rds</w:t>
            </w:r>
            <w:r w:rsidRPr="000464A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p</w:t>
            </w:r>
            <w:r w:rsidRPr="000464AF">
              <w:rPr>
                <w:rFonts w:ascii="Arial" w:hAnsi="Arial" w:cs="Arial"/>
                <w:b/>
                <w:spacing w:val="-1"/>
              </w:rPr>
              <w:t>p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</w:rPr>
              <w:t>pri</w:t>
            </w:r>
            <w:r w:rsidRPr="000464AF">
              <w:rPr>
                <w:rFonts w:ascii="Arial" w:hAnsi="Arial" w:cs="Arial"/>
                <w:b/>
                <w:spacing w:val="1"/>
              </w:rPr>
              <w:t>at</w:t>
            </w:r>
            <w:r w:rsidRPr="000464AF">
              <w:rPr>
                <w:rFonts w:ascii="Arial" w:hAnsi="Arial" w:cs="Arial"/>
                <w:b/>
              </w:rPr>
              <w:t>e</w:t>
            </w:r>
            <w:r w:rsidRPr="000464A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nd</w:t>
            </w:r>
            <w:r w:rsidRPr="000464A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u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</w:rPr>
              <w:t>e</w:t>
            </w:r>
            <w:r w:rsidRPr="000464AF">
              <w:rPr>
                <w:rFonts w:ascii="Arial" w:hAnsi="Arial" w:cs="Arial"/>
                <w:b/>
                <w:spacing w:val="1"/>
              </w:rPr>
              <w:t>f</w:t>
            </w:r>
            <w:r w:rsidRPr="000464AF">
              <w:rPr>
                <w:rFonts w:ascii="Arial" w:hAnsi="Arial" w:cs="Arial"/>
                <w:b/>
              </w:rPr>
              <w:t>ul?</w:t>
            </w:r>
          </w:p>
          <w:p w14:paraId="23AD46E9" w14:textId="77777777" w:rsidR="00720982" w:rsidRPr="000464AF" w:rsidRDefault="00720982" w:rsidP="00720982">
            <w:pPr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0464AF">
              <w:rPr>
                <w:rFonts w:ascii="Arial" w:hAnsi="Arial" w:cs="Arial"/>
                <w:color w:val="404040"/>
              </w:rPr>
              <w:t>ati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g</w:t>
            </w:r>
            <w:r w:rsidRPr="000464A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Scale:</w:t>
            </w:r>
          </w:p>
          <w:p w14:paraId="498617F5" w14:textId="77777777" w:rsidR="00720982" w:rsidRPr="000464AF" w:rsidRDefault="00720982" w:rsidP="00720982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</w:rPr>
              <w:t>5 = 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x</w:t>
            </w:r>
            <w:r w:rsidRPr="000464AF">
              <w:rPr>
                <w:rFonts w:ascii="Arial" w:hAnsi="Arial" w:cs="Arial"/>
                <w:color w:val="404040"/>
              </w:rPr>
              <w:t>c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</w:t>
            </w:r>
            <w:r w:rsidRPr="000464AF">
              <w:rPr>
                <w:rFonts w:ascii="Arial" w:hAnsi="Arial" w:cs="Arial"/>
                <w:color w:val="404040"/>
              </w:rPr>
              <w:t>lle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4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G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d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3 = S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0464AF">
              <w:rPr>
                <w:rFonts w:ascii="Arial" w:hAnsi="Arial" w:cs="Arial"/>
                <w:color w:val="404040"/>
              </w:rPr>
              <w:t>ti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f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c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0464AF">
              <w:rPr>
                <w:rFonts w:ascii="Arial" w:hAnsi="Arial" w:cs="Arial"/>
                <w:color w:val="404040"/>
              </w:rPr>
              <w:t>y</w:t>
            </w:r>
            <w:r w:rsidRPr="000464A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2 = Ne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0464AF">
              <w:rPr>
                <w:rFonts w:ascii="Arial" w:hAnsi="Arial" w:cs="Arial"/>
                <w:color w:val="404040"/>
              </w:rPr>
              <w:t>s</w:t>
            </w:r>
          </w:p>
          <w:p w14:paraId="3851FE80" w14:textId="77777777" w:rsidR="00720982" w:rsidRPr="000464AF" w:rsidRDefault="00720982" w:rsidP="00720982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v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m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1 = P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0464AF">
              <w:rPr>
                <w:rFonts w:ascii="Arial" w:hAnsi="Arial" w:cs="Arial"/>
                <w:color w:val="404040"/>
              </w:rPr>
              <w:t>r</w:t>
            </w:r>
            <w:r w:rsidRPr="000464AF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N/A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N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0464AF">
              <w:rPr>
                <w:rFonts w:ascii="Arial" w:hAnsi="Arial" w:cs="Arial"/>
                <w:color w:val="404040"/>
              </w:rPr>
              <w:t>lica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b</w:t>
            </w:r>
            <w:r w:rsidRPr="000464A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9D4EF0" w14:textId="77777777" w:rsidR="00720982" w:rsidRPr="000464AF" w:rsidRDefault="00720982" w:rsidP="00720982">
            <w:pPr>
              <w:spacing w:line="220" w:lineRule="exact"/>
              <w:ind w:left="2405" w:right="2046"/>
              <w:jc w:val="center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w w:val="99"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EA303D" w14:textId="1F2FE1F1" w:rsidR="00720982" w:rsidRPr="000464AF" w:rsidRDefault="00720982" w:rsidP="00720982">
            <w:pPr>
              <w:rPr>
                <w:rFonts w:ascii="Arial" w:hAnsi="Arial" w:cs="Arial"/>
              </w:rPr>
            </w:pPr>
            <w:r w:rsidRPr="000464AF">
              <w:rPr>
                <w:rFonts w:ascii="Arial" w:eastAsia="MS Mincho" w:hAnsi="Arial" w:cs="Arial"/>
                <w:bCs/>
                <w:lang w:val="en-GB"/>
              </w:rPr>
              <w:t>Accepted, Inserted accordingly</w:t>
            </w:r>
          </w:p>
        </w:tc>
      </w:tr>
      <w:tr w:rsidR="00720982" w:rsidRPr="000464AF" w14:paraId="4561611D" w14:textId="77777777">
        <w:trPr>
          <w:trHeight w:hRule="exact" w:val="116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8B3D00" w14:textId="77777777" w:rsidR="00720982" w:rsidRPr="000464AF" w:rsidRDefault="00720982" w:rsidP="00720982">
            <w:pPr>
              <w:spacing w:before="2" w:line="220" w:lineRule="exact"/>
              <w:ind w:left="102" w:right="569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spacing w:val="1"/>
              </w:rPr>
              <w:t>4</w:t>
            </w:r>
            <w:r w:rsidRPr="000464AF">
              <w:rPr>
                <w:rFonts w:ascii="Arial" w:hAnsi="Arial" w:cs="Arial"/>
                <w:b/>
              </w:rPr>
              <w:t xml:space="preserve">. </w:t>
            </w:r>
            <w:r w:rsidRPr="000464AF">
              <w:rPr>
                <w:rFonts w:ascii="Arial" w:hAnsi="Arial" w:cs="Arial"/>
                <w:b/>
                <w:spacing w:val="-1"/>
              </w:rPr>
              <w:t>I</w:t>
            </w:r>
            <w:r w:rsidRPr="000464AF">
              <w:rPr>
                <w:rFonts w:ascii="Arial" w:hAnsi="Arial" w:cs="Arial"/>
                <w:b/>
              </w:rPr>
              <w:t>s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b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c</w:t>
            </w:r>
            <w:r w:rsidRPr="000464AF">
              <w:rPr>
                <w:rFonts w:ascii="Arial" w:hAnsi="Arial" w:cs="Arial"/>
                <w:b/>
                <w:spacing w:val="2"/>
              </w:rPr>
              <w:t>k</w:t>
            </w:r>
            <w:r w:rsidRPr="000464AF">
              <w:rPr>
                <w:rFonts w:ascii="Arial" w:hAnsi="Arial" w:cs="Arial"/>
                <w:b/>
                <w:spacing w:val="1"/>
              </w:rPr>
              <w:t>g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</w:rPr>
              <w:t>u</w:t>
            </w:r>
            <w:r w:rsidRPr="000464AF">
              <w:rPr>
                <w:rFonts w:ascii="Arial" w:hAnsi="Arial" w:cs="Arial"/>
                <w:b/>
                <w:spacing w:val="-1"/>
              </w:rPr>
              <w:t>n</w:t>
            </w:r>
            <w:r w:rsidRPr="000464AF">
              <w:rPr>
                <w:rFonts w:ascii="Arial" w:hAnsi="Arial" w:cs="Arial"/>
                <w:b/>
              </w:rPr>
              <w:t>d</w:t>
            </w:r>
            <w:r w:rsidRPr="000464AF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inf</w:t>
            </w:r>
            <w:r w:rsidRPr="000464AF">
              <w:rPr>
                <w:rFonts w:ascii="Arial" w:hAnsi="Arial" w:cs="Arial"/>
                <w:b/>
                <w:spacing w:val="2"/>
              </w:rPr>
              <w:t>o</w:t>
            </w:r>
            <w:r w:rsidRPr="000464AF">
              <w:rPr>
                <w:rFonts w:ascii="Arial" w:hAnsi="Arial" w:cs="Arial"/>
                <w:b/>
              </w:rPr>
              <w:t>rm</w:t>
            </w:r>
            <w:r w:rsidRPr="000464AF">
              <w:rPr>
                <w:rFonts w:ascii="Arial" w:hAnsi="Arial" w:cs="Arial"/>
                <w:b/>
                <w:spacing w:val="1"/>
              </w:rPr>
              <w:t>at</w:t>
            </w:r>
            <w:r w:rsidRPr="000464AF">
              <w:rPr>
                <w:rFonts w:ascii="Arial" w:hAnsi="Arial" w:cs="Arial"/>
                <w:b/>
              </w:rPr>
              <w:t>i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</w:rPr>
              <w:t>n</w:t>
            </w:r>
            <w:r w:rsidRPr="000464A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</w:rPr>
              <w:t>f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p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 xml:space="preserve">per 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</w:rPr>
              <w:t>uf</w:t>
            </w:r>
            <w:r w:rsidRPr="000464AF">
              <w:rPr>
                <w:rFonts w:ascii="Arial" w:hAnsi="Arial" w:cs="Arial"/>
                <w:b/>
                <w:spacing w:val="1"/>
              </w:rPr>
              <w:t>f</w:t>
            </w:r>
            <w:r w:rsidRPr="000464AF">
              <w:rPr>
                <w:rFonts w:ascii="Arial" w:hAnsi="Arial" w:cs="Arial"/>
                <w:b/>
              </w:rPr>
              <w:t>icient</w:t>
            </w:r>
            <w:r w:rsidRPr="000464A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nd</w:t>
            </w:r>
            <w:r w:rsidRPr="000464A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well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ga</w:t>
            </w:r>
            <w:r w:rsidRPr="000464AF">
              <w:rPr>
                <w:rFonts w:ascii="Arial" w:hAnsi="Arial" w:cs="Arial"/>
                <w:b/>
              </w:rPr>
              <w:t>nize</w:t>
            </w:r>
            <w:r w:rsidRPr="000464AF">
              <w:rPr>
                <w:rFonts w:ascii="Arial" w:hAnsi="Arial" w:cs="Arial"/>
                <w:b/>
                <w:spacing w:val="2"/>
              </w:rPr>
              <w:t>d</w:t>
            </w:r>
            <w:r w:rsidRPr="000464AF">
              <w:rPr>
                <w:rFonts w:ascii="Arial" w:hAnsi="Arial" w:cs="Arial"/>
                <w:b/>
              </w:rPr>
              <w:t>?</w:t>
            </w:r>
          </w:p>
          <w:p w14:paraId="3AAFDF8C" w14:textId="77777777" w:rsidR="00720982" w:rsidRPr="000464AF" w:rsidRDefault="00720982" w:rsidP="00720982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0464AF">
              <w:rPr>
                <w:rFonts w:ascii="Arial" w:hAnsi="Arial" w:cs="Arial"/>
                <w:color w:val="404040"/>
              </w:rPr>
              <w:t>ati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g</w:t>
            </w:r>
            <w:r w:rsidRPr="000464A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Scale:</w:t>
            </w:r>
          </w:p>
          <w:p w14:paraId="081FE0B2" w14:textId="77777777" w:rsidR="00720982" w:rsidRPr="000464AF" w:rsidRDefault="00720982" w:rsidP="00720982">
            <w:pPr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</w:rPr>
              <w:t>5 = 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x</w:t>
            </w:r>
            <w:r w:rsidRPr="000464AF">
              <w:rPr>
                <w:rFonts w:ascii="Arial" w:hAnsi="Arial" w:cs="Arial"/>
                <w:color w:val="404040"/>
              </w:rPr>
              <w:t>c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</w:t>
            </w:r>
            <w:r w:rsidRPr="000464AF">
              <w:rPr>
                <w:rFonts w:ascii="Arial" w:hAnsi="Arial" w:cs="Arial"/>
                <w:color w:val="404040"/>
              </w:rPr>
              <w:t>lle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4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G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d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3 = S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0464AF">
              <w:rPr>
                <w:rFonts w:ascii="Arial" w:hAnsi="Arial" w:cs="Arial"/>
                <w:color w:val="404040"/>
              </w:rPr>
              <w:t>ti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f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c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0464AF">
              <w:rPr>
                <w:rFonts w:ascii="Arial" w:hAnsi="Arial" w:cs="Arial"/>
                <w:color w:val="404040"/>
              </w:rPr>
              <w:t>y</w:t>
            </w:r>
            <w:r w:rsidRPr="000464A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2 = Ne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0464AF">
              <w:rPr>
                <w:rFonts w:ascii="Arial" w:hAnsi="Arial" w:cs="Arial"/>
                <w:color w:val="404040"/>
              </w:rPr>
              <w:t>s</w:t>
            </w:r>
          </w:p>
          <w:p w14:paraId="49FBB02E" w14:textId="77777777" w:rsidR="00720982" w:rsidRPr="000464AF" w:rsidRDefault="00720982" w:rsidP="00720982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v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m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1 = P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0464AF">
              <w:rPr>
                <w:rFonts w:ascii="Arial" w:hAnsi="Arial" w:cs="Arial"/>
                <w:color w:val="404040"/>
              </w:rPr>
              <w:t>r</w:t>
            </w:r>
            <w:r w:rsidRPr="000464AF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N/A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N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0464AF">
              <w:rPr>
                <w:rFonts w:ascii="Arial" w:hAnsi="Arial" w:cs="Arial"/>
                <w:color w:val="404040"/>
              </w:rPr>
              <w:t>lica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b</w:t>
            </w:r>
            <w:r w:rsidRPr="000464A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A2B24C" w14:textId="77777777" w:rsidR="00720982" w:rsidRPr="000464AF" w:rsidRDefault="00720982" w:rsidP="00720982">
            <w:pPr>
              <w:spacing w:line="220" w:lineRule="exact"/>
              <w:ind w:left="2405" w:right="2046"/>
              <w:jc w:val="center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w w:val="99"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9EE26E" w14:textId="0AFB9E37" w:rsidR="00720982" w:rsidRPr="000464AF" w:rsidRDefault="00720982" w:rsidP="00720982">
            <w:pPr>
              <w:rPr>
                <w:rFonts w:ascii="Arial" w:hAnsi="Arial" w:cs="Arial"/>
              </w:rPr>
            </w:pPr>
            <w:r w:rsidRPr="000464AF">
              <w:rPr>
                <w:rFonts w:ascii="Arial" w:eastAsia="MS Mincho" w:hAnsi="Arial" w:cs="Arial"/>
                <w:bCs/>
                <w:lang w:val="en-GB"/>
              </w:rPr>
              <w:t>Accepted, Inserted accordingly</w:t>
            </w:r>
          </w:p>
        </w:tc>
      </w:tr>
      <w:tr w:rsidR="00720982" w:rsidRPr="000464AF" w14:paraId="5FF3F709" w14:textId="77777777">
        <w:trPr>
          <w:trHeight w:hRule="exact" w:val="116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D7767E" w14:textId="77777777" w:rsidR="00720982" w:rsidRPr="000464AF" w:rsidRDefault="00720982" w:rsidP="00720982">
            <w:pPr>
              <w:spacing w:before="4" w:line="220" w:lineRule="exact"/>
              <w:ind w:left="102" w:right="35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spacing w:val="1"/>
              </w:rPr>
              <w:t>5</w:t>
            </w:r>
            <w:r w:rsidRPr="000464AF">
              <w:rPr>
                <w:rFonts w:ascii="Arial" w:hAnsi="Arial" w:cs="Arial"/>
                <w:b/>
              </w:rPr>
              <w:t>. Are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e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</w:rPr>
              <w:t>e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c</w:t>
            </w:r>
            <w:r w:rsidRPr="000464AF">
              <w:rPr>
                <w:rFonts w:ascii="Arial" w:hAnsi="Arial" w:cs="Arial"/>
                <w:b/>
              </w:rPr>
              <w:t>h</w:t>
            </w:r>
            <w:r w:rsidRPr="000464A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</w:rPr>
              <w:t>bj</w:t>
            </w:r>
            <w:r w:rsidRPr="000464AF">
              <w:rPr>
                <w:rFonts w:ascii="Arial" w:hAnsi="Arial" w:cs="Arial"/>
                <w:b/>
                <w:spacing w:val="1"/>
              </w:rPr>
              <w:t>e</w:t>
            </w:r>
            <w:r w:rsidRPr="000464AF">
              <w:rPr>
                <w:rFonts w:ascii="Arial" w:hAnsi="Arial" w:cs="Arial"/>
                <w:b/>
              </w:rPr>
              <w:t>c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i</w:t>
            </w:r>
            <w:r w:rsidRPr="000464AF">
              <w:rPr>
                <w:rFonts w:ascii="Arial" w:hAnsi="Arial" w:cs="Arial"/>
                <w:b/>
                <w:spacing w:val="1"/>
              </w:rPr>
              <w:t>v</w:t>
            </w:r>
            <w:r w:rsidRPr="000464AF">
              <w:rPr>
                <w:rFonts w:ascii="Arial" w:hAnsi="Arial" w:cs="Arial"/>
                <w:b/>
                <w:spacing w:val="-2"/>
              </w:rPr>
              <w:t>e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</w:rPr>
              <w:t>/hyp</w:t>
            </w:r>
            <w:r w:rsidRPr="000464AF">
              <w:rPr>
                <w:rFonts w:ascii="Arial" w:hAnsi="Arial" w:cs="Arial"/>
                <w:b/>
                <w:spacing w:val="1"/>
              </w:rPr>
              <w:t>ot</w:t>
            </w:r>
            <w:r w:rsidRPr="000464AF">
              <w:rPr>
                <w:rFonts w:ascii="Arial" w:hAnsi="Arial" w:cs="Arial"/>
                <w:b/>
              </w:rPr>
              <w:t>he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  <w:spacing w:val="3"/>
              </w:rPr>
              <w:t>e</w:t>
            </w:r>
            <w:r w:rsidRPr="000464AF">
              <w:rPr>
                <w:rFonts w:ascii="Arial" w:hAnsi="Arial" w:cs="Arial"/>
                <w:b/>
              </w:rPr>
              <w:t>s</w:t>
            </w:r>
            <w:r w:rsidRPr="000464AF">
              <w:rPr>
                <w:rFonts w:ascii="Arial" w:hAnsi="Arial" w:cs="Arial"/>
                <w:b/>
                <w:spacing w:val="-18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cle</w:t>
            </w:r>
            <w:r w:rsidRPr="000464AF">
              <w:rPr>
                <w:rFonts w:ascii="Arial" w:hAnsi="Arial" w:cs="Arial"/>
                <w:b/>
                <w:spacing w:val="2"/>
              </w:rPr>
              <w:t>a</w:t>
            </w:r>
            <w:r w:rsidRPr="000464AF">
              <w:rPr>
                <w:rFonts w:ascii="Arial" w:hAnsi="Arial" w:cs="Arial"/>
                <w:b/>
              </w:rPr>
              <w:t xml:space="preserve">rly 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  <w:spacing w:val="1"/>
              </w:rPr>
              <w:t>tat</w:t>
            </w:r>
            <w:r w:rsidRPr="000464AF">
              <w:rPr>
                <w:rFonts w:ascii="Arial" w:hAnsi="Arial" w:cs="Arial"/>
                <w:b/>
              </w:rPr>
              <w:t>ed?</w:t>
            </w:r>
          </w:p>
          <w:p w14:paraId="3BE99B43" w14:textId="77777777" w:rsidR="00720982" w:rsidRPr="000464AF" w:rsidRDefault="00720982" w:rsidP="00720982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0464AF">
              <w:rPr>
                <w:rFonts w:ascii="Arial" w:hAnsi="Arial" w:cs="Arial"/>
                <w:color w:val="404040"/>
              </w:rPr>
              <w:t>ati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g</w:t>
            </w:r>
            <w:r w:rsidRPr="000464A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Scale:</w:t>
            </w:r>
          </w:p>
          <w:p w14:paraId="0BF62ADE" w14:textId="77777777" w:rsidR="00720982" w:rsidRPr="000464AF" w:rsidRDefault="00720982" w:rsidP="00720982">
            <w:pPr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</w:rPr>
              <w:t>5 = 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x</w:t>
            </w:r>
            <w:r w:rsidRPr="000464AF">
              <w:rPr>
                <w:rFonts w:ascii="Arial" w:hAnsi="Arial" w:cs="Arial"/>
                <w:color w:val="404040"/>
              </w:rPr>
              <w:t>c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</w:t>
            </w:r>
            <w:r w:rsidRPr="000464AF">
              <w:rPr>
                <w:rFonts w:ascii="Arial" w:hAnsi="Arial" w:cs="Arial"/>
                <w:color w:val="404040"/>
              </w:rPr>
              <w:t>lle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4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G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d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3 =</w:t>
            </w:r>
            <w:r w:rsidRPr="000464AF">
              <w:rPr>
                <w:rFonts w:ascii="Arial" w:hAnsi="Arial" w:cs="Arial"/>
                <w:color w:val="404040"/>
                <w:spacing w:val="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S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0464AF">
              <w:rPr>
                <w:rFonts w:ascii="Arial" w:hAnsi="Arial" w:cs="Arial"/>
                <w:color w:val="404040"/>
              </w:rPr>
              <w:t>ti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f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c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0464AF">
              <w:rPr>
                <w:rFonts w:ascii="Arial" w:hAnsi="Arial" w:cs="Arial"/>
                <w:color w:val="404040"/>
              </w:rPr>
              <w:t>y</w:t>
            </w:r>
            <w:r w:rsidRPr="000464A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2 = Ne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0464AF">
              <w:rPr>
                <w:rFonts w:ascii="Arial" w:hAnsi="Arial" w:cs="Arial"/>
                <w:color w:val="404040"/>
              </w:rPr>
              <w:t>s</w:t>
            </w:r>
          </w:p>
          <w:p w14:paraId="7DD72BBC" w14:textId="77777777" w:rsidR="00720982" w:rsidRPr="000464AF" w:rsidRDefault="00720982" w:rsidP="00720982">
            <w:pPr>
              <w:spacing w:before="1"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v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m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1 = P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0464AF">
              <w:rPr>
                <w:rFonts w:ascii="Arial" w:hAnsi="Arial" w:cs="Arial"/>
                <w:color w:val="404040"/>
              </w:rPr>
              <w:t>r</w:t>
            </w:r>
            <w:r w:rsidRPr="000464AF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N/A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N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0464AF">
              <w:rPr>
                <w:rFonts w:ascii="Arial" w:hAnsi="Arial" w:cs="Arial"/>
                <w:color w:val="404040"/>
              </w:rPr>
              <w:t>lica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b</w:t>
            </w:r>
            <w:r w:rsidRPr="000464A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B5C821" w14:textId="77777777" w:rsidR="00720982" w:rsidRPr="000464AF" w:rsidRDefault="00720982" w:rsidP="00720982">
            <w:pPr>
              <w:spacing w:line="220" w:lineRule="exact"/>
              <w:ind w:left="2405" w:right="2046"/>
              <w:jc w:val="center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w w:val="99"/>
              </w:rPr>
              <w:t>3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CB6524" w14:textId="71F15847" w:rsidR="00720982" w:rsidRPr="000464AF" w:rsidRDefault="00720982" w:rsidP="00720982">
            <w:pPr>
              <w:rPr>
                <w:rFonts w:ascii="Arial" w:hAnsi="Arial" w:cs="Arial"/>
              </w:rPr>
            </w:pPr>
            <w:r w:rsidRPr="000464AF">
              <w:rPr>
                <w:rFonts w:ascii="Arial" w:eastAsia="MS Mincho" w:hAnsi="Arial" w:cs="Arial"/>
                <w:bCs/>
                <w:lang w:val="en-GB"/>
              </w:rPr>
              <w:t>Accepted, Inserted accordingly</w:t>
            </w:r>
          </w:p>
        </w:tc>
      </w:tr>
      <w:tr w:rsidR="00720982" w:rsidRPr="000464AF" w14:paraId="734D8C60" w14:textId="77777777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58EFC2" w14:textId="77777777" w:rsidR="00720982" w:rsidRPr="000464AF" w:rsidRDefault="00720982" w:rsidP="00720982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spacing w:val="1"/>
              </w:rPr>
              <w:t>6</w:t>
            </w:r>
            <w:r w:rsidRPr="000464AF">
              <w:rPr>
                <w:rFonts w:ascii="Arial" w:hAnsi="Arial" w:cs="Arial"/>
                <w:b/>
              </w:rPr>
              <w:t xml:space="preserve">. </w:t>
            </w:r>
            <w:r w:rsidRPr="000464AF">
              <w:rPr>
                <w:rFonts w:ascii="Arial" w:hAnsi="Arial" w:cs="Arial"/>
                <w:b/>
                <w:spacing w:val="-1"/>
              </w:rPr>
              <w:t>I</w:t>
            </w:r>
            <w:r w:rsidRPr="000464AF">
              <w:rPr>
                <w:rFonts w:ascii="Arial" w:hAnsi="Arial" w:cs="Arial"/>
                <w:b/>
              </w:rPr>
              <w:t>s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lit</w:t>
            </w:r>
            <w:r w:rsidRPr="000464AF">
              <w:rPr>
                <w:rFonts w:ascii="Arial" w:hAnsi="Arial" w:cs="Arial"/>
                <w:b/>
                <w:spacing w:val="1"/>
              </w:rPr>
              <w:t>e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at</w:t>
            </w:r>
            <w:r w:rsidRPr="000464AF">
              <w:rPr>
                <w:rFonts w:ascii="Arial" w:hAnsi="Arial" w:cs="Arial"/>
                <w:b/>
              </w:rPr>
              <w:t>ure</w:t>
            </w:r>
            <w:r w:rsidRPr="000464A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ev</w:t>
            </w:r>
            <w:r w:rsidRPr="000464AF">
              <w:rPr>
                <w:rFonts w:ascii="Arial" w:hAnsi="Arial" w:cs="Arial"/>
                <w:b/>
              </w:rPr>
              <w:t>iew</w:t>
            </w:r>
            <w:r w:rsidRPr="000464A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e</w:t>
            </w:r>
            <w:r w:rsidRPr="000464AF">
              <w:rPr>
                <w:rFonts w:ascii="Arial" w:hAnsi="Arial" w:cs="Arial"/>
                <w:b/>
              </w:rPr>
              <w:t>le</w:t>
            </w:r>
            <w:r w:rsidRPr="000464AF">
              <w:rPr>
                <w:rFonts w:ascii="Arial" w:hAnsi="Arial" w:cs="Arial"/>
                <w:b/>
                <w:spacing w:val="1"/>
              </w:rPr>
              <w:t>va</w:t>
            </w:r>
            <w:r w:rsidRPr="000464AF">
              <w:rPr>
                <w:rFonts w:ascii="Arial" w:hAnsi="Arial" w:cs="Arial"/>
                <w:b/>
              </w:rPr>
              <w:t>nt</w:t>
            </w:r>
            <w:r w:rsidRPr="000464A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nd</w:t>
            </w:r>
            <w:r w:rsidRPr="000464A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up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o</w:t>
            </w:r>
            <w:r w:rsidRPr="000464A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d</w:t>
            </w:r>
            <w:r w:rsidRPr="000464AF">
              <w:rPr>
                <w:rFonts w:ascii="Arial" w:hAnsi="Arial" w:cs="Arial"/>
                <w:b/>
                <w:spacing w:val="1"/>
              </w:rPr>
              <w:t>at</w:t>
            </w:r>
            <w:r w:rsidRPr="000464AF">
              <w:rPr>
                <w:rFonts w:ascii="Arial" w:hAnsi="Arial" w:cs="Arial"/>
                <w:b/>
              </w:rPr>
              <w:t>e?</w:t>
            </w:r>
          </w:p>
          <w:p w14:paraId="47F2B700" w14:textId="77777777" w:rsidR="00720982" w:rsidRPr="000464AF" w:rsidRDefault="00720982" w:rsidP="00720982">
            <w:pPr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0464AF">
              <w:rPr>
                <w:rFonts w:ascii="Arial" w:hAnsi="Arial" w:cs="Arial"/>
                <w:color w:val="404040"/>
              </w:rPr>
              <w:t>ati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g</w:t>
            </w:r>
            <w:r w:rsidRPr="000464A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Scale:</w:t>
            </w:r>
          </w:p>
          <w:p w14:paraId="45634674" w14:textId="77777777" w:rsidR="00720982" w:rsidRPr="000464AF" w:rsidRDefault="00720982" w:rsidP="00720982">
            <w:pPr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</w:rPr>
              <w:t>5 = 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x</w:t>
            </w:r>
            <w:r w:rsidRPr="000464AF">
              <w:rPr>
                <w:rFonts w:ascii="Arial" w:hAnsi="Arial" w:cs="Arial"/>
                <w:color w:val="404040"/>
              </w:rPr>
              <w:t>c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</w:t>
            </w:r>
            <w:r w:rsidRPr="000464AF">
              <w:rPr>
                <w:rFonts w:ascii="Arial" w:hAnsi="Arial" w:cs="Arial"/>
                <w:color w:val="404040"/>
              </w:rPr>
              <w:t>lle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4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G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d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3 = S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0464AF">
              <w:rPr>
                <w:rFonts w:ascii="Arial" w:hAnsi="Arial" w:cs="Arial"/>
                <w:color w:val="404040"/>
              </w:rPr>
              <w:t>ti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f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c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0464AF">
              <w:rPr>
                <w:rFonts w:ascii="Arial" w:hAnsi="Arial" w:cs="Arial"/>
                <w:color w:val="404040"/>
              </w:rPr>
              <w:t>y</w:t>
            </w:r>
            <w:r w:rsidRPr="000464A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2 = Ne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0464AF">
              <w:rPr>
                <w:rFonts w:ascii="Arial" w:hAnsi="Arial" w:cs="Arial"/>
                <w:color w:val="404040"/>
              </w:rPr>
              <w:t>s</w:t>
            </w:r>
          </w:p>
          <w:p w14:paraId="0C92A69D" w14:textId="77777777" w:rsidR="00720982" w:rsidRPr="000464AF" w:rsidRDefault="00720982" w:rsidP="00720982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v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m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1 = P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0464AF">
              <w:rPr>
                <w:rFonts w:ascii="Arial" w:hAnsi="Arial" w:cs="Arial"/>
                <w:color w:val="404040"/>
              </w:rPr>
              <w:t>r</w:t>
            </w:r>
            <w:r w:rsidRPr="000464AF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N/A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N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0464AF">
              <w:rPr>
                <w:rFonts w:ascii="Arial" w:hAnsi="Arial" w:cs="Arial"/>
                <w:color w:val="404040"/>
              </w:rPr>
              <w:t>lica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b</w:t>
            </w:r>
            <w:r w:rsidRPr="000464A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0E79AC" w14:textId="77777777" w:rsidR="00720982" w:rsidRPr="000464AF" w:rsidRDefault="00720982" w:rsidP="00720982">
            <w:pPr>
              <w:spacing w:line="220" w:lineRule="exact"/>
              <w:ind w:left="2405" w:right="2046"/>
              <w:jc w:val="center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w w:val="99"/>
              </w:rPr>
              <w:t>3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5EB4DE" w14:textId="52D493C1" w:rsidR="00720982" w:rsidRPr="000464AF" w:rsidRDefault="00720982" w:rsidP="00720982">
            <w:pPr>
              <w:rPr>
                <w:rFonts w:ascii="Arial" w:hAnsi="Arial" w:cs="Arial"/>
              </w:rPr>
            </w:pPr>
            <w:r w:rsidRPr="000464AF">
              <w:rPr>
                <w:rFonts w:ascii="Arial" w:eastAsia="MS Mincho" w:hAnsi="Arial" w:cs="Arial"/>
                <w:bCs/>
                <w:lang w:val="en-GB"/>
              </w:rPr>
              <w:t>Accepted, Inserted accordingly</w:t>
            </w:r>
          </w:p>
        </w:tc>
      </w:tr>
      <w:tr w:rsidR="0093298D" w:rsidRPr="000464AF" w14:paraId="3B90F337" w14:textId="77777777">
        <w:trPr>
          <w:trHeight w:hRule="exact" w:val="116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0F3604" w14:textId="77777777" w:rsidR="0093298D" w:rsidRPr="000464AF" w:rsidRDefault="006430A6">
            <w:pPr>
              <w:spacing w:before="2" w:line="220" w:lineRule="exact"/>
              <w:ind w:left="102" w:right="18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spacing w:val="1"/>
              </w:rPr>
              <w:t>7</w:t>
            </w:r>
            <w:r w:rsidRPr="000464AF">
              <w:rPr>
                <w:rFonts w:ascii="Arial" w:hAnsi="Arial" w:cs="Arial"/>
                <w:b/>
              </w:rPr>
              <w:t xml:space="preserve">. </w:t>
            </w:r>
            <w:r w:rsidRPr="000464AF">
              <w:rPr>
                <w:rFonts w:ascii="Arial" w:hAnsi="Arial" w:cs="Arial"/>
                <w:b/>
                <w:spacing w:val="-1"/>
              </w:rPr>
              <w:t>I</w:t>
            </w:r>
            <w:r w:rsidRPr="000464AF">
              <w:rPr>
                <w:rFonts w:ascii="Arial" w:hAnsi="Arial" w:cs="Arial"/>
                <w:b/>
              </w:rPr>
              <w:t>s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</w:t>
            </w:r>
            <w:r w:rsidRPr="000464A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e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</w:rPr>
              <w:t>e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c</w:t>
            </w:r>
            <w:r w:rsidRPr="000464AF">
              <w:rPr>
                <w:rFonts w:ascii="Arial" w:hAnsi="Arial" w:cs="Arial"/>
                <w:b/>
              </w:rPr>
              <w:t>h</w:t>
            </w:r>
            <w:r w:rsidRPr="000464A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2"/>
              </w:rPr>
              <w:t>m</w:t>
            </w:r>
            <w:r w:rsidRPr="000464AF">
              <w:rPr>
                <w:rFonts w:ascii="Arial" w:hAnsi="Arial" w:cs="Arial"/>
                <w:b/>
              </w:rPr>
              <w:t>e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</w:rPr>
              <w:t>d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</w:rPr>
              <w:t>l</w:t>
            </w:r>
            <w:r w:rsidRPr="000464AF">
              <w:rPr>
                <w:rFonts w:ascii="Arial" w:hAnsi="Arial" w:cs="Arial"/>
                <w:b/>
                <w:spacing w:val="-1"/>
              </w:rPr>
              <w:t>o</w:t>
            </w:r>
            <w:r w:rsidRPr="000464AF">
              <w:rPr>
                <w:rFonts w:ascii="Arial" w:hAnsi="Arial" w:cs="Arial"/>
                <w:b/>
                <w:spacing w:val="1"/>
              </w:rPr>
              <w:t>g</w:t>
            </w:r>
            <w:r w:rsidRPr="000464AF">
              <w:rPr>
                <w:rFonts w:ascii="Arial" w:hAnsi="Arial" w:cs="Arial"/>
                <w:b/>
              </w:rPr>
              <w:t>y</w:t>
            </w:r>
            <w:r w:rsidRPr="000464AF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p</w:t>
            </w:r>
            <w:r w:rsidRPr="000464AF">
              <w:rPr>
                <w:rFonts w:ascii="Arial" w:hAnsi="Arial" w:cs="Arial"/>
                <w:b/>
                <w:spacing w:val="-1"/>
              </w:rPr>
              <w:t>p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</w:rPr>
              <w:t>pri</w:t>
            </w:r>
            <w:r w:rsidRPr="000464AF">
              <w:rPr>
                <w:rFonts w:ascii="Arial" w:hAnsi="Arial" w:cs="Arial"/>
                <w:b/>
                <w:spacing w:val="1"/>
              </w:rPr>
              <w:t>at</w:t>
            </w:r>
            <w:r w:rsidRPr="000464AF">
              <w:rPr>
                <w:rFonts w:ascii="Arial" w:hAnsi="Arial" w:cs="Arial"/>
                <w:b/>
              </w:rPr>
              <w:t>e</w:t>
            </w:r>
            <w:r w:rsidRPr="000464A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-2"/>
              </w:rPr>
              <w:t>f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 xml:space="preserve">he 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u</w:t>
            </w:r>
            <w:r w:rsidRPr="000464AF">
              <w:rPr>
                <w:rFonts w:ascii="Arial" w:hAnsi="Arial" w:cs="Arial"/>
                <w:b/>
                <w:spacing w:val="-1"/>
              </w:rPr>
              <w:t>d</w:t>
            </w:r>
            <w:r w:rsidRPr="000464AF">
              <w:rPr>
                <w:rFonts w:ascii="Arial" w:hAnsi="Arial" w:cs="Arial"/>
                <w:b/>
                <w:spacing w:val="1"/>
              </w:rPr>
              <w:t>y</w:t>
            </w:r>
            <w:r w:rsidRPr="000464AF">
              <w:rPr>
                <w:rFonts w:ascii="Arial" w:hAnsi="Arial" w:cs="Arial"/>
                <w:b/>
              </w:rPr>
              <w:t>?</w:t>
            </w:r>
          </w:p>
          <w:p w14:paraId="3F97E3BC" w14:textId="77777777" w:rsidR="0093298D" w:rsidRPr="000464AF" w:rsidRDefault="006430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0464AF">
              <w:rPr>
                <w:rFonts w:ascii="Arial" w:hAnsi="Arial" w:cs="Arial"/>
                <w:color w:val="404040"/>
              </w:rPr>
              <w:t>ati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g</w:t>
            </w:r>
            <w:r w:rsidRPr="000464A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Scale:</w:t>
            </w:r>
          </w:p>
          <w:p w14:paraId="41088A8D" w14:textId="77777777" w:rsidR="0093298D" w:rsidRPr="000464AF" w:rsidRDefault="006430A6">
            <w:pPr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</w:rPr>
              <w:t>5 = 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x</w:t>
            </w:r>
            <w:r w:rsidRPr="000464AF">
              <w:rPr>
                <w:rFonts w:ascii="Arial" w:hAnsi="Arial" w:cs="Arial"/>
                <w:color w:val="404040"/>
              </w:rPr>
              <w:t>c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</w:t>
            </w:r>
            <w:r w:rsidRPr="000464AF">
              <w:rPr>
                <w:rFonts w:ascii="Arial" w:hAnsi="Arial" w:cs="Arial"/>
                <w:color w:val="404040"/>
              </w:rPr>
              <w:t>lle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4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G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d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3 = S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0464AF">
              <w:rPr>
                <w:rFonts w:ascii="Arial" w:hAnsi="Arial" w:cs="Arial"/>
                <w:color w:val="404040"/>
              </w:rPr>
              <w:t>ti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f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c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0464AF">
              <w:rPr>
                <w:rFonts w:ascii="Arial" w:hAnsi="Arial" w:cs="Arial"/>
                <w:color w:val="404040"/>
              </w:rPr>
              <w:t>y</w:t>
            </w:r>
            <w:r w:rsidRPr="000464A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2 = Ne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0464AF">
              <w:rPr>
                <w:rFonts w:ascii="Arial" w:hAnsi="Arial" w:cs="Arial"/>
                <w:color w:val="404040"/>
              </w:rPr>
              <w:t>s</w:t>
            </w:r>
          </w:p>
          <w:p w14:paraId="7FB80DB3" w14:textId="77777777" w:rsidR="0093298D" w:rsidRPr="000464AF" w:rsidRDefault="006430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v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m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1 = P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0464AF">
              <w:rPr>
                <w:rFonts w:ascii="Arial" w:hAnsi="Arial" w:cs="Arial"/>
                <w:color w:val="404040"/>
              </w:rPr>
              <w:t>r</w:t>
            </w:r>
            <w:r w:rsidRPr="000464AF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N/A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N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0464AF">
              <w:rPr>
                <w:rFonts w:ascii="Arial" w:hAnsi="Arial" w:cs="Arial"/>
                <w:color w:val="404040"/>
              </w:rPr>
              <w:t>lica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b</w:t>
            </w:r>
            <w:r w:rsidRPr="000464A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F27AFF" w14:textId="77777777" w:rsidR="0093298D" w:rsidRPr="000464AF" w:rsidRDefault="006430A6">
            <w:pPr>
              <w:spacing w:line="220" w:lineRule="exact"/>
              <w:ind w:left="2405" w:right="2046"/>
              <w:jc w:val="center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w w:val="99"/>
              </w:rPr>
              <w:t>3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6562ED" w14:textId="31D65696" w:rsidR="0093298D" w:rsidRPr="000464AF" w:rsidRDefault="002B3B3C">
            <w:pPr>
              <w:rPr>
                <w:rFonts w:ascii="Arial" w:hAnsi="Arial" w:cs="Arial"/>
              </w:rPr>
            </w:pPr>
            <w:r w:rsidRPr="000464AF">
              <w:rPr>
                <w:rFonts w:ascii="Arial" w:eastAsia="MS Mincho" w:hAnsi="Arial" w:cs="Arial"/>
                <w:bCs/>
                <w:lang w:val="en-GB"/>
              </w:rPr>
              <w:t>Accepted, Inserted accordingly</w:t>
            </w:r>
          </w:p>
        </w:tc>
      </w:tr>
      <w:tr w:rsidR="0093298D" w:rsidRPr="000464AF" w14:paraId="687C05F0" w14:textId="77777777">
        <w:trPr>
          <w:trHeight w:hRule="exact" w:val="115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CF6C02" w14:textId="77777777" w:rsidR="0093298D" w:rsidRPr="000464AF" w:rsidRDefault="006430A6">
            <w:pPr>
              <w:spacing w:before="3" w:line="220" w:lineRule="exact"/>
              <w:ind w:left="102" w:right="725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spacing w:val="1"/>
              </w:rPr>
              <w:t>8</w:t>
            </w:r>
            <w:r w:rsidRPr="000464AF">
              <w:rPr>
                <w:rFonts w:ascii="Arial" w:hAnsi="Arial" w:cs="Arial"/>
                <w:b/>
              </w:rPr>
              <w:t>. We</w:t>
            </w:r>
            <w:r w:rsidRPr="000464AF">
              <w:rPr>
                <w:rFonts w:ascii="Arial" w:hAnsi="Arial" w:cs="Arial"/>
                <w:b/>
                <w:spacing w:val="1"/>
              </w:rPr>
              <w:t>r</w:t>
            </w:r>
            <w:r w:rsidRPr="000464AF">
              <w:rPr>
                <w:rFonts w:ascii="Arial" w:hAnsi="Arial" w:cs="Arial"/>
                <w:b/>
              </w:rPr>
              <w:t>e</w:t>
            </w:r>
            <w:r w:rsidRPr="000464A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e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hic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l</w:t>
            </w:r>
            <w:r w:rsidRPr="000464A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is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</w:rPr>
              <w:t>ues</w:t>
            </w:r>
            <w:r w:rsidRPr="000464A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pr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</w:rPr>
              <w:t>p</w:t>
            </w:r>
            <w:r w:rsidRPr="000464AF">
              <w:rPr>
                <w:rFonts w:ascii="Arial" w:hAnsi="Arial" w:cs="Arial"/>
                <w:b/>
                <w:spacing w:val="2"/>
              </w:rPr>
              <w:t>e</w:t>
            </w:r>
            <w:r w:rsidRPr="000464AF">
              <w:rPr>
                <w:rFonts w:ascii="Arial" w:hAnsi="Arial" w:cs="Arial"/>
                <w:b/>
              </w:rPr>
              <w:t>rly</w:t>
            </w:r>
            <w:r w:rsidRPr="000464A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d</w:t>
            </w:r>
            <w:r w:rsidRPr="000464AF">
              <w:rPr>
                <w:rFonts w:ascii="Arial" w:hAnsi="Arial" w:cs="Arial"/>
                <w:b/>
                <w:spacing w:val="-1"/>
              </w:rPr>
              <w:t>d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e</w:t>
            </w:r>
            <w:r w:rsidRPr="000464AF">
              <w:rPr>
                <w:rFonts w:ascii="Arial" w:hAnsi="Arial" w:cs="Arial"/>
                <w:b/>
                <w:spacing w:val="-1"/>
              </w:rPr>
              <w:t>ss</w:t>
            </w:r>
            <w:r w:rsidRPr="000464AF">
              <w:rPr>
                <w:rFonts w:ascii="Arial" w:hAnsi="Arial" w:cs="Arial"/>
                <w:b/>
              </w:rPr>
              <w:t>ed</w:t>
            </w:r>
            <w:r w:rsidRPr="000464A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(</w:t>
            </w:r>
            <w:r w:rsidRPr="000464AF">
              <w:rPr>
                <w:rFonts w:ascii="Arial" w:hAnsi="Arial" w:cs="Arial"/>
                <w:b/>
              </w:rPr>
              <w:t xml:space="preserve">if 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p</w:t>
            </w:r>
            <w:r w:rsidRPr="000464AF">
              <w:rPr>
                <w:rFonts w:ascii="Arial" w:hAnsi="Arial" w:cs="Arial"/>
                <w:b/>
                <w:spacing w:val="-1"/>
              </w:rPr>
              <w:t>p</w:t>
            </w:r>
            <w:r w:rsidRPr="000464AF">
              <w:rPr>
                <w:rFonts w:ascii="Arial" w:hAnsi="Arial" w:cs="Arial"/>
                <w:b/>
              </w:rPr>
              <w:t>lic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ble)?</w:t>
            </w:r>
          </w:p>
          <w:p w14:paraId="2A6F5934" w14:textId="77777777" w:rsidR="0093298D" w:rsidRPr="000464AF" w:rsidRDefault="006430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0464AF">
              <w:rPr>
                <w:rFonts w:ascii="Arial" w:hAnsi="Arial" w:cs="Arial"/>
                <w:color w:val="404040"/>
              </w:rPr>
              <w:t>ati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g</w:t>
            </w:r>
            <w:r w:rsidRPr="000464A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Scale:</w:t>
            </w:r>
          </w:p>
          <w:p w14:paraId="0CBDD684" w14:textId="77777777" w:rsidR="0093298D" w:rsidRPr="000464AF" w:rsidRDefault="006430A6">
            <w:pPr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</w:rPr>
              <w:t>5 = 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x</w:t>
            </w:r>
            <w:r w:rsidRPr="000464AF">
              <w:rPr>
                <w:rFonts w:ascii="Arial" w:hAnsi="Arial" w:cs="Arial"/>
                <w:color w:val="404040"/>
              </w:rPr>
              <w:t>c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</w:t>
            </w:r>
            <w:r w:rsidRPr="000464AF">
              <w:rPr>
                <w:rFonts w:ascii="Arial" w:hAnsi="Arial" w:cs="Arial"/>
                <w:color w:val="404040"/>
              </w:rPr>
              <w:t>lle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4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</w:t>
            </w:r>
            <w:r w:rsidRPr="000464AF">
              <w:rPr>
                <w:rFonts w:ascii="Arial" w:hAnsi="Arial" w:cs="Arial"/>
                <w:color w:val="404040"/>
                <w:spacing w:val="2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G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d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3 = S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0464AF">
              <w:rPr>
                <w:rFonts w:ascii="Arial" w:hAnsi="Arial" w:cs="Arial"/>
                <w:color w:val="404040"/>
              </w:rPr>
              <w:t>ti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f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c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0464AF">
              <w:rPr>
                <w:rFonts w:ascii="Arial" w:hAnsi="Arial" w:cs="Arial"/>
                <w:color w:val="404040"/>
              </w:rPr>
              <w:t>y</w:t>
            </w:r>
            <w:r w:rsidRPr="000464A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2 = Ne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0464AF">
              <w:rPr>
                <w:rFonts w:ascii="Arial" w:hAnsi="Arial" w:cs="Arial"/>
                <w:color w:val="404040"/>
              </w:rPr>
              <w:t>s</w:t>
            </w:r>
          </w:p>
          <w:p w14:paraId="69DB4963" w14:textId="77777777" w:rsidR="0093298D" w:rsidRPr="000464AF" w:rsidRDefault="006430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v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m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1 = P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0464AF">
              <w:rPr>
                <w:rFonts w:ascii="Arial" w:hAnsi="Arial" w:cs="Arial"/>
                <w:color w:val="404040"/>
              </w:rPr>
              <w:t>r</w:t>
            </w:r>
            <w:r w:rsidRPr="000464AF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N/A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N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0464AF">
              <w:rPr>
                <w:rFonts w:ascii="Arial" w:hAnsi="Arial" w:cs="Arial"/>
                <w:color w:val="404040"/>
              </w:rPr>
              <w:t>lica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b</w:t>
            </w:r>
            <w:r w:rsidRPr="000464A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9B4717" w14:textId="77777777" w:rsidR="0093298D" w:rsidRPr="000464AF" w:rsidRDefault="006430A6">
            <w:pPr>
              <w:spacing w:line="220" w:lineRule="exact"/>
              <w:ind w:left="2379" w:right="2072"/>
              <w:jc w:val="center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w w:val="99"/>
              </w:rPr>
              <w:t>2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02F4F5" w14:textId="5B9BA7EE" w:rsidR="0093298D" w:rsidRPr="000464AF" w:rsidRDefault="00734EBC">
            <w:pPr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</w:rPr>
              <w:t>Improved</w:t>
            </w:r>
          </w:p>
        </w:tc>
      </w:tr>
      <w:tr w:rsidR="0093298D" w:rsidRPr="000464AF" w14:paraId="3EBE0894" w14:textId="77777777">
        <w:trPr>
          <w:trHeight w:hRule="exact" w:val="931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FCA518" w14:textId="77777777" w:rsidR="0093298D" w:rsidRPr="000464AF" w:rsidRDefault="006430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spacing w:val="1"/>
              </w:rPr>
              <w:t>9</w:t>
            </w:r>
            <w:r w:rsidRPr="000464AF">
              <w:rPr>
                <w:rFonts w:ascii="Arial" w:hAnsi="Arial" w:cs="Arial"/>
                <w:b/>
              </w:rPr>
              <w:t>. Are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e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</w:rPr>
              <w:t>ults</w:t>
            </w:r>
            <w:r w:rsidRPr="000464A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pre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</w:rPr>
              <w:t>en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ed</w:t>
            </w:r>
            <w:r w:rsidRPr="000464A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cle</w:t>
            </w:r>
            <w:r w:rsidRPr="000464AF">
              <w:rPr>
                <w:rFonts w:ascii="Arial" w:hAnsi="Arial" w:cs="Arial"/>
                <w:b/>
                <w:spacing w:val="2"/>
              </w:rPr>
              <w:t>a</w:t>
            </w:r>
            <w:r w:rsidRPr="000464AF">
              <w:rPr>
                <w:rFonts w:ascii="Arial" w:hAnsi="Arial" w:cs="Arial"/>
                <w:b/>
              </w:rPr>
              <w:t>rl</w:t>
            </w:r>
            <w:r w:rsidRPr="000464AF">
              <w:rPr>
                <w:rFonts w:ascii="Arial" w:hAnsi="Arial" w:cs="Arial"/>
                <w:b/>
                <w:spacing w:val="1"/>
              </w:rPr>
              <w:t>y</w:t>
            </w:r>
            <w:r w:rsidRPr="000464AF">
              <w:rPr>
                <w:rFonts w:ascii="Arial" w:hAnsi="Arial" w:cs="Arial"/>
                <w:b/>
              </w:rPr>
              <w:t>?</w:t>
            </w:r>
          </w:p>
          <w:p w14:paraId="0F5692EA" w14:textId="77777777" w:rsidR="0093298D" w:rsidRPr="000464AF" w:rsidRDefault="006430A6">
            <w:pPr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0464AF">
              <w:rPr>
                <w:rFonts w:ascii="Arial" w:hAnsi="Arial" w:cs="Arial"/>
                <w:color w:val="404040"/>
              </w:rPr>
              <w:t>ati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g</w:t>
            </w:r>
            <w:r w:rsidRPr="000464A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Scale:</w:t>
            </w:r>
          </w:p>
          <w:p w14:paraId="074EE4F7" w14:textId="77777777" w:rsidR="0093298D" w:rsidRPr="000464AF" w:rsidRDefault="006430A6">
            <w:pPr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</w:rPr>
              <w:t>5 = 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x</w:t>
            </w:r>
            <w:r w:rsidRPr="000464AF">
              <w:rPr>
                <w:rFonts w:ascii="Arial" w:hAnsi="Arial" w:cs="Arial"/>
                <w:color w:val="404040"/>
              </w:rPr>
              <w:t>c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</w:t>
            </w:r>
            <w:r w:rsidRPr="000464AF">
              <w:rPr>
                <w:rFonts w:ascii="Arial" w:hAnsi="Arial" w:cs="Arial"/>
                <w:color w:val="404040"/>
              </w:rPr>
              <w:t>lle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4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G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d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3 = S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0464AF">
              <w:rPr>
                <w:rFonts w:ascii="Arial" w:hAnsi="Arial" w:cs="Arial"/>
                <w:color w:val="404040"/>
              </w:rPr>
              <w:t>ti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f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c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0464AF">
              <w:rPr>
                <w:rFonts w:ascii="Arial" w:hAnsi="Arial" w:cs="Arial"/>
                <w:color w:val="404040"/>
              </w:rPr>
              <w:t>y</w:t>
            </w:r>
            <w:r w:rsidRPr="000464A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2 = Ne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0464AF">
              <w:rPr>
                <w:rFonts w:ascii="Arial" w:hAnsi="Arial" w:cs="Arial"/>
                <w:color w:val="404040"/>
              </w:rPr>
              <w:t>s</w:t>
            </w:r>
          </w:p>
          <w:p w14:paraId="78B295EB" w14:textId="77777777" w:rsidR="0093298D" w:rsidRPr="000464AF" w:rsidRDefault="006430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v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m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1 = P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0464AF">
              <w:rPr>
                <w:rFonts w:ascii="Arial" w:hAnsi="Arial" w:cs="Arial"/>
                <w:color w:val="404040"/>
              </w:rPr>
              <w:t>r</w:t>
            </w:r>
            <w:r w:rsidRPr="000464AF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N/A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N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0464AF">
              <w:rPr>
                <w:rFonts w:ascii="Arial" w:hAnsi="Arial" w:cs="Arial"/>
                <w:color w:val="404040"/>
              </w:rPr>
              <w:t>lica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b</w:t>
            </w:r>
            <w:r w:rsidRPr="000464A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2E4F6E" w14:textId="77777777" w:rsidR="0093298D" w:rsidRPr="000464AF" w:rsidRDefault="006430A6">
            <w:pPr>
              <w:spacing w:line="220" w:lineRule="exact"/>
              <w:ind w:left="2326" w:right="2126"/>
              <w:jc w:val="center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w w:val="99"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AA20ED" w14:textId="77777777" w:rsidR="0093298D" w:rsidRPr="000464AF" w:rsidRDefault="0093298D">
            <w:pPr>
              <w:rPr>
                <w:rFonts w:ascii="Arial" w:hAnsi="Arial" w:cs="Arial"/>
              </w:rPr>
            </w:pPr>
          </w:p>
        </w:tc>
      </w:tr>
    </w:tbl>
    <w:p w14:paraId="1B5BDF7F" w14:textId="77777777" w:rsidR="0093298D" w:rsidRPr="000464AF" w:rsidRDefault="0093298D">
      <w:pPr>
        <w:rPr>
          <w:rFonts w:ascii="Arial" w:hAnsi="Arial" w:cs="Arial"/>
        </w:rPr>
        <w:sectPr w:rsidR="0093298D" w:rsidRPr="000464AF">
          <w:headerReference w:type="default" r:id="rId8"/>
          <w:footerReference w:type="default" r:id="rId9"/>
          <w:type w:val="continuous"/>
          <w:pgSz w:w="16840" w:h="23820"/>
          <w:pgMar w:top="1500" w:right="1320" w:bottom="280" w:left="1340" w:header="720" w:footer="720" w:gutter="0"/>
          <w:cols w:space="720"/>
        </w:sectPr>
      </w:pPr>
    </w:p>
    <w:p w14:paraId="2E99DAC9" w14:textId="77777777" w:rsidR="0093298D" w:rsidRPr="000464AF" w:rsidRDefault="0093298D">
      <w:pPr>
        <w:spacing w:before="17" w:line="260" w:lineRule="exact"/>
        <w:rPr>
          <w:rFonts w:ascii="Arial" w:hAnsi="Arial" w:cs="Arial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93298D" w:rsidRPr="000464AF" w14:paraId="65443A8A" w14:textId="77777777">
        <w:trPr>
          <w:trHeight w:hRule="exact" w:val="13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6B2E14" w14:textId="77777777" w:rsidR="0093298D" w:rsidRPr="000464AF" w:rsidRDefault="006430A6">
            <w:pPr>
              <w:spacing w:before="2" w:line="220" w:lineRule="exact"/>
              <w:ind w:left="102" w:right="603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spacing w:val="1"/>
              </w:rPr>
              <w:t>10</w:t>
            </w:r>
            <w:r w:rsidRPr="000464AF">
              <w:rPr>
                <w:rFonts w:ascii="Arial" w:hAnsi="Arial" w:cs="Arial"/>
                <w:b/>
              </w:rPr>
              <w:t>.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Are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t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bles</w:t>
            </w:r>
            <w:r w:rsidRPr="000464A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nd</w:t>
            </w:r>
            <w:r w:rsidRPr="000464A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f</w:t>
            </w:r>
            <w:r w:rsidRPr="000464AF">
              <w:rPr>
                <w:rFonts w:ascii="Arial" w:hAnsi="Arial" w:cs="Arial"/>
                <w:b/>
              </w:rPr>
              <w:t>i</w:t>
            </w:r>
            <w:r w:rsidRPr="000464AF">
              <w:rPr>
                <w:rFonts w:ascii="Arial" w:hAnsi="Arial" w:cs="Arial"/>
                <w:b/>
                <w:spacing w:val="1"/>
              </w:rPr>
              <w:t>g</w:t>
            </w:r>
            <w:r w:rsidRPr="000464AF">
              <w:rPr>
                <w:rFonts w:ascii="Arial" w:hAnsi="Arial" w:cs="Arial"/>
                <w:b/>
              </w:rPr>
              <w:t>ures</w:t>
            </w:r>
            <w:r w:rsidRPr="000464A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c</w:t>
            </w:r>
            <w:r w:rsidRPr="000464AF">
              <w:rPr>
                <w:rFonts w:ascii="Arial" w:hAnsi="Arial" w:cs="Arial"/>
                <w:b/>
                <w:spacing w:val="2"/>
              </w:rPr>
              <w:t>l</w:t>
            </w:r>
            <w:r w:rsidRPr="000464AF">
              <w:rPr>
                <w:rFonts w:ascii="Arial" w:hAnsi="Arial" w:cs="Arial"/>
                <w:b/>
              </w:rPr>
              <w:t>e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r,</w:t>
            </w:r>
            <w:r w:rsidRPr="000464A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e</w:t>
            </w:r>
            <w:r w:rsidRPr="000464AF">
              <w:rPr>
                <w:rFonts w:ascii="Arial" w:hAnsi="Arial" w:cs="Arial"/>
                <w:b/>
              </w:rPr>
              <w:t>le</w:t>
            </w:r>
            <w:r w:rsidRPr="000464AF">
              <w:rPr>
                <w:rFonts w:ascii="Arial" w:hAnsi="Arial" w:cs="Arial"/>
                <w:b/>
                <w:spacing w:val="1"/>
              </w:rPr>
              <w:t>va</w:t>
            </w:r>
            <w:r w:rsidRPr="000464AF">
              <w:rPr>
                <w:rFonts w:ascii="Arial" w:hAnsi="Arial" w:cs="Arial"/>
                <w:b/>
              </w:rPr>
              <w:t>nt,</w:t>
            </w:r>
            <w:r w:rsidRPr="000464A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nd nec</w:t>
            </w:r>
            <w:r w:rsidRPr="000464AF">
              <w:rPr>
                <w:rFonts w:ascii="Arial" w:hAnsi="Arial" w:cs="Arial"/>
                <w:b/>
                <w:spacing w:val="1"/>
              </w:rPr>
              <w:t>e</w:t>
            </w:r>
            <w:r w:rsidRPr="000464AF">
              <w:rPr>
                <w:rFonts w:ascii="Arial" w:hAnsi="Arial" w:cs="Arial"/>
                <w:b/>
                <w:spacing w:val="-1"/>
              </w:rPr>
              <w:t>ss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y</w:t>
            </w:r>
            <w:r w:rsidRPr="000464AF">
              <w:rPr>
                <w:rFonts w:ascii="Arial" w:hAnsi="Arial" w:cs="Arial"/>
                <w:b/>
              </w:rPr>
              <w:t>?</w:t>
            </w:r>
          </w:p>
          <w:p w14:paraId="2DD3A609" w14:textId="77777777" w:rsidR="0093298D" w:rsidRPr="000464AF" w:rsidRDefault="006430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0464AF">
              <w:rPr>
                <w:rFonts w:ascii="Arial" w:hAnsi="Arial" w:cs="Arial"/>
                <w:color w:val="404040"/>
              </w:rPr>
              <w:t>ati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g</w:t>
            </w:r>
            <w:r w:rsidRPr="000464A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Scale:</w:t>
            </w:r>
          </w:p>
          <w:p w14:paraId="2B9568E9" w14:textId="77777777" w:rsidR="0093298D" w:rsidRPr="000464AF" w:rsidRDefault="006430A6">
            <w:pPr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</w:rPr>
              <w:t>5 = 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x</w:t>
            </w:r>
            <w:r w:rsidRPr="000464AF">
              <w:rPr>
                <w:rFonts w:ascii="Arial" w:hAnsi="Arial" w:cs="Arial"/>
                <w:color w:val="404040"/>
              </w:rPr>
              <w:t>c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</w:t>
            </w:r>
            <w:r w:rsidRPr="000464AF">
              <w:rPr>
                <w:rFonts w:ascii="Arial" w:hAnsi="Arial" w:cs="Arial"/>
                <w:color w:val="404040"/>
              </w:rPr>
              <w:t>lle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4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G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d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3 = S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0464AF">
              <w:rPr>
                <w:rFonts w:ascii="Arial" w:hAnsi="Arial" w:cs="Arial"/>
                <w:color w:val="404040"/>
              </w:rPr>
              <w:t>ti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f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c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0464AF">
              <w:rPr>
                <w:rFonts w:ascii="Arial" w:hAnsi="Arial" w:cs="Arial"/>
                <w:color w:val="404040"/>
              </w:rPr>
              <w:t>y</w:t>
            </w:r>
            <w:r w:rsidRPr="000464A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2 = Ne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0464AF">
              <w:rPr>
                <w:rFonts w:ascii="Arial" w:hAnsi="Arial" w:cs="Arial"/>
                <w:color w:val="404040"/>
              </w:rPr>
              <w:t>s</w:t>
            </w:r>
          </w:p>
          <w:p w14:paraId="1DE66A9E" w14:textId="77777777" w:rsidR="0093298D" w:rsidRPr="000464AF" w:rsidRDefault="006430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v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m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1 = P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0464AF">
              <w:rPr>
                <w:rFonts w:ascii="Arial" w:hAnsi="Arial" w:cs="Arial"/>
                <w:color w:val="404040"/>
              </w:rPr>
              <w:t>r</w:t>
            </w:r>
            <w:r w:rsidRPr="000464AF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N/A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N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0464AF">
              <w:rPr>
                <w:rFonts w:ascii="Arial" w:hAnsi="Arial" w:cs="Arial"/>
                <w:color w:val="404040"/>
              </w:rPr>
              <w:t>lica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b</w:t>
            </w:r>
            <w:r w:rsidRPr="000464A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94FD2D" w14:textId="77777777" w:rsidR="0093298D" w:rsidRPr="000464AF" w:rsidRDefault="0093298D">
            <w:pPr>
              <w:spacing w:before="6" w:line="160" w:lineRule="exact"/>
              <w:rPr>
                <w:rFonts w:ascii="Arial" w:hAnsi="Arial" w:cs="Arial"/>
              </w:rPr>
            </w:pPr>
          </w:p>
          <w:p w14:paraId="0DC16FA8" w14:textId="77777777" w:rsidR="0093298D" w:rsidRPr="000464AF" w:rsidRDefault="0093298D">
            <w:pPr>
              <w:spacing w:line="200" w:lineRule="exact"/>
              <w:rPr>
                <w:rFonts w:ascii="Arial" w:hAnsi="Arial" w:cs="Arial"/>
              </w:rPr>
            </w:pPr>
          </w:p>
          <w:p w14:paraId="50E53E5F" w14:textId="77777777" w:rsidR="0093298D" w:rsidRPr="000464AF" w:rsidRDefault="0093298D">
            <w:pPr>
              <w:spacing w:line="200" w:lineRule="exact"/>
              <w:rPr>
                <w:rFonts w:ascii="Arial" w:hAnsi="Arial" w:cs="Arial"/>
              </w:rPr>
            </w:pPr>
          </w:p>
          <w:p w14:paraId="0596A126" w14:textId="77777777" w:rsidR="0093298D" w:rsidRPr="000464AF" w:rsidRDefault="006430A6">
            <w:pPr>
              <w:ind w:left="2216" w:right="2218"/>
              <w:jc w:val="center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w w:val="99"/>
              </w:rPr>
              <w:t>3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B0F216" w14:textId="77777777" w:rsidR="0093298D" w:rsidRPr="000464AF" w:rsidRDefault="0093298D">
            <w:pPr>
              <w:rPr>
                <w:rFonts w:ascii="Arial" w:hAnsi="Arial" w:cs="Arial"/>
              </w:rPr>
            </w:pPr>
          </w:p>
        </w:tc>
      </w:tr>
      <w:tr w:rsidR="00ED5818" w:rsidRPr="000464AF" w14:paraId="7469B475" w14:textId="77777777">
        <w:trPr>
          <w:trHeight w:hRule="exact" w:val="116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86A66A" w14:textId="77777777" w:rsidR="00ED5818" w:rsidRPr="000464AF" w:rsidRDefault="00ED5818" w:rsidP="00ED5818">
            <w:pPr>
              <w:spacing w:before="2" w:line="220" w:lineRule="exact"/>
              <w:ind w:left="102" w:right="340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spacing w:val="1"/>
              </w:rPr>
              <w:t>11</w:t>
            </w:r>
            <w:r w:rsidRPr="000464AF">
              <w:rPr>
                <w:rFonts w:ascii="Arial" w:hAnsi="Arial" w:cs="Arial"/>
                <w:b/>
              </w:rPr>
              <w:t>.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D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</w:rPr>
              <w:t>es</w:t>
            </w:r>
            <w:r w:rsidRPr="000464A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di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</w:rPr>
              <w:t>cu</w:t>
            </w:r>
            <w:r w:rsidRPr="000464AF">
              <w:rPr>
                <w:rFonts w:ascii="Arial" w:hAnsi="Arial" w:cs="Arial"/>
                <w:b/>
                <w:spacing w:val="-1"/>
              </w:rPr>
              <w:t>ss</w:t>
            </w:r>
            <w:r w:rsidRPr="000464AF">
              <w:rPr>
                <w:rFonts w:ascii="Arial" w:hAnsi="Arial" w:cs="Arial"/>
                <w:b/>
              </w:rPr>
              <w:t>i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</w:rPr>
              <w:t>n</w:t>
            </w:r>
            <w:r w:rsidRPr="000464A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rel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  <w:spacing w:val="3"/>
              </w:rPr>
              <w:t>t</w:t>
            </w:r>
            <w:r w:rsidRPr="000464AF">
              <w:rPr>
                <w:rFonts w:ascii="Arial" w:hAnsi="Arial" w:cs="Arial"/>
                <w:b/>
              </w:rPr>
              <w:t>e</w:t>
            </w:r>
            <w:r w:rsidRPr="000464A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f</w:t>
            </w:r>
            <w:r w:rsidRPr="000464AF">
              <w:rPr>
                <w:rFonts w:ascii="Arial" w:hAnsi="Arial" w:cs="Arial"/>
                <w:b/>
              </w:rPr>
              <w:t>in</w:t>
            </w:r>
            <w:r w:rsidRPr="000464AF">
              <w:rPr>
                <w:rFonts w:ascii="Arial" w:hAnsi="Arial" w:cs="Arial"/>
                <w:b/>
                <w:spacing w:val="-1"/>
              </w:rPr>
              <w:t>d</w:t>
            </w:r>
            <w:r w:rsidRPr="000464AF">
              <w:rPr>
                <w:rFonts w:ascii="Arial" w:hAnsi="Arial" w:cs="Arial"/>
                <w:b/>
              </w:rPr>
              <w:t>ings</w:t>
            </w:r>
            <w:r w:rsidRPr="000464A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o</w:t>
            </w:r>
            <w:r w:rsidRPr="000464A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e</w:t>
            </w:r>
            <w:r w:rsidRPr="000464AF">
              <w:rPr>
                <w:rFonts w:ascii="Arial" w:hAnsi="Arial" w:cs="Arial"/>
                <w:b/>
                <w:spacing w:val="1"/>
              </w:rPr>
              <w:t>x</w:t>
            </w:r>
            <w:r w:rsidRPr="000464AF">
              <w:rPr>
                <w:rFonts w:ascii="Arial" w:hAnsi="Arial" w:cs="Arial"/>
                <w:b/>
              </w:rPr>
              <w:t>i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ing lit</w:t>
            </w:r>
            <w:r w:rsidRPr="000464AF">
              <w:rPr>
                <w:rFonts w:ascii="Arial" w:hAnsi="Arial" w:cs="Arial"/>
                <w:b/>
                <w:spacing w:val="1"/>
              </w:rPr>
              <w:t>e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at</w:t>
            </w:r>
            <w:r w:rsidRPr="000464AF">
              <w:rPr>
                <w:rFonts w:ascii="Arial" w:hAnsi="Arial" w:cs="Arial"/>
                <w:b/>
              </w:rPr>
              <w:t>ure?</w:t>
            </w:r>
          </w:p>
          <w:p w14:paraId="19AAE1AA" w14:textId="77777777" w:rsidR="00ED5818" w:rsidRPr="000464AF" w:rsidRDefault="00ED5818" w:rsidP="00ED5818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0464AF">
              <w:rPr>
                <w:rFonts w:ascii="Arial" w:hAnsi="Arial" w:cs="Arial"/>
                <w:color w:val="404040"/>
              </w:rPr>
              <w:t>ati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g</w:t>
            </w:r>
            <w:r w:rsidRPr="000464A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Scale:</w:t>
            </w:r>
          </w:p>
          <w:p w14:paraId="4B9FF03A" w14:textId="77777777" w:rsidR="00ED5818" w:rsidRPr="000464AF" w:rsidRDefault="00ED5818" w:rsidP="00ED5818">
            <w:pPr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</w:rPr>
              <w:t>5 = 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x</w:t>
            </w:r>
            <w:r w:rsidRPr="000464AF">
              <w:rPr>
                <w:rFonts w:ascii="Arial" w:hAnsi="Arial" w:cs="Arial"/>
                <w:color w:val="404040"/>
              </w:rPr>
              <w:t>c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</w:t>
            </w:r>
            <w:r w:rsidRPr="000464AF">
              <w:rPr>
                <w:rFonts w:ascii="Arial" w:hAnsi="Arial" w:cs="Arial"/>
                <w:color w:val="404040"/>
              </w:rPr>
              <w:t>lle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4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G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d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3</w:t>
            </w:r>
            <w:r w:rsidRPr="000464AF">
              <w:rPr>
                <w:rFonts w:ascii="Arial" w:hAnsi="Arial" w:cs="Arial"/>
                <w:color w:val="404040"/>
                <w:spacing w:val="4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S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0464AF">
              <w:rPr>
                <w:rFonts w:ascii="Arial" w:hAnsi="Arial" w:cs="Arial"/>
                <w:color w:val="404040"/>
              </w:rPr>
              <w:t>ti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f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c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0464AF">
              <w:rPr>
                <w:rFonts w:ascii="Arial" w:hAnsi="Arial" w:cs="Arial"/>
                <w:color w:val="404040"/>
              </w:rPr>
              <w:t>y</w:t>
            </w:r>
            <w:r w:rsidRPr="000464A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2 = Ne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0464AF">
              <w:rPr>
                <w:rFonts w:ascii="Arial" w:hAnsi="Arial" w:cs="Arial"/>
                <w:color w:val="404040"/>
              </w:rPr>
              <w:t>s</w:t>
            </w:r>
          </w:p>
          <w:p w14:paraId="51CFC71F" w14:textId="77777777" w:rsidR="00ED5818" w:rsidRPr="000464AF" w:rsidRDefault="00ED5818" w:rsidP="00ED5818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v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m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1 = P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0464AF">
              <w:rPr>
                <w:rFonts w:ascii="Arial" w:hAnsi="Arial" w:cs="Arial"/>
                <w:color w:val="404040"/>
              </w:rPr>
              <w:t>r</w:t>
            </w:r>
            <w:r w:rsidRPr="000464AF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N/A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N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0464AF">
              <w:rPr>
                <w:rFonts w:ascii="Arial" w:hAnsi="Arial" w:cs="Arial"/>
                <w:color w:val="404040"/>
              </w:rPr>
              <w:t>lica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b</w:t>
            </w:r>
            <w:r w:rsidRPr="000464A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16D93D" w14:textId="77777777" w:rsidR="00ED5818" w:rsidRPr="000464AF" w:rsidRDefault="00ED5818" w:rsidP="00ED5818">
            <w:pPr>
              <w:spacing w:line="200" w:lineRule="exact"/>
              <w:rPr>
                <w:rFonts w:ascii="Arial" w:hAnsi="Arial" w:cs="Arial"/>
              </w:rPr>
            </w:pPr>
          </w:p>
          <w:p w14:paraId="2698BEFF" w14:textId="77777777" w:rsidR="00ED5818" w:rsidRPr="000464AF" w:rsidRDefault="00ED5818" w:rsidP="00ED5818">
            <w:pPr>
              <w:spacing w:line="260" w:lineRule="exact"/>
              <w:rPr>
                <w:rFonts w:ascii="Arial" w:hAnsi="Arial" w:cs="Arial"/>
              </w:rPr>
            </w:pPr>
          </w:p>
          <w:p w14:paraId="4CE3FB34" w14:textId="77777777" w:rsidR="00ED5818" w:rsidRPr="000464AF" w:rsidRDefault="00ED5818" w:rsidP="00ED5818">
            <w:pPr>
              <w:ind w:left="2225" w:right="2226"/>
              <w:jc w:val="center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w w:val="99"/>
              </w:rPr>
              <w:t>4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28C711" w14:textId="234BA68F" w:rsidR="00ED5818" w:rsidRPr="000464AF" w:rsidRDefault="00ED5818" w:rsidP="00ED5818">
            <w:pPr>
              <w:rPr>
                <w:rFonts w:ascii="Arial" w:hAnsi="Arial" w:cs="Arial"/>
              </w:rPr>
            </w:pPr>
            <w:r w:rsidRPr="000464AF">
              <w:rPr>
                <w:rFonts w:ascii="Arial" w:eastAsia="MS Mincho" w:hAnsi="Arial" w:cs="Arial"/>
                <w:bCs/>
                <w:lang w:val="en-GB"/>
              </w:rPr>
              <w:t>Accepted, Inserted accordingly</w:t>
            </w:r>
          </w:p>
        </w:tc>
      </w:tr>
      <w:tr w:rsidR="00ED5818" w:rsidRPr="000464AF" w14:paraId="7A7EE17F" w14:textId="77777777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3CF22E" w14:textId="77777777" w:rsidR="00ED5818" w:rsidRPr="000464AF" w:rsidRDefault="00ED5818" w:rsidP="00ED5818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spacing w:val="1"/>
              </w:rPr>
              <w:t>12</w:t>
            </w:r>
            <w:r w:rsidRPr="000464AF">
              <w:rPr>
                <w:rFonts w:ascii="Arial" w:hAnsi="Arial" w:cs="Arial"/>
                <w:b/>
              </w:rPr>
              <w:t>.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Are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c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</w:rPr>
              <w:t>nclu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</w:rPr>
              <w:t>i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</w:rPr>
              <w:t>ns</w:t>
            </w:r>
            <w:r w:rsidRPr="000464AF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</w:rPr>
              <w:t>u</w:t>
            </w:r>
            <w:r w:rsidRPr="000464AF">
              <w:rPr>
                <w:rFonts w:ascii="Arial" w:hAnsi="Arial" w:cs="Arial"/>
                <w:b/>
                <w:spacing w:val="1"/>
              </w:rPr>
              <w:t>p</w:t>
            </w:r>
            <w:r w:rsidRPr="000464AF">
              <w:rPr>
                <w:rFonts w:ascii="Arial" w:hAnsi="Arial" w:cs="Arial"/>
                <w:b/>
                <w:spacing w:val="2"/>
              </w:rPr>
              <w:t>p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ed</w:t>
            </w:r>
            <w:r w:rsidRPr="000464A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by</w:t>
            </w:r>
            <w:r w:rsidRPr="000464A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d</w:t>
            </w:r>
            <w:r w:rsidRPr="000464AF">
              <w:rPr>
                <w:rFonts w:ascii="Arial" w:hAnsi="Arial" w:cs="Arial"/>
                <w:b/>
                <w:spacing w:val="1"/>
              </w:rPr>
              <w:t>at</w:t>
            </w:r>
            <w:r w:rsidRPr="000464AF">
              <w:rPr>
                <w:rFonts w:ascii="Arial" w:hAnsi="Arial" w:cs="Arial"/>
                <w:b/>
                <w:spacing w:val="-1"/>
              </w:rPr>
              <w:t>a</w:t>
            </w:r>
            <w:r w:rsidRPr="000464AF">
              <w:rPr>
                <w:rFonts w:ascii="Arial" w:hAnsi="Arial" w:cs="Arial"/>
                <w:b/>
              </w:rPr>
              <w:t>?</w:t>
            </w:r>
          </w:p>
          <w:p w14:paraId="3B2383FC" w14:textId="77777777" w:rsidR="00ED5818" w:rsidRPr="000464AF" w:rsidRDefault="00ED5818" w:rsidP="00ED5818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0464AF">
              <w:rPr>
                <w:rFonts w:ascii="Arial" w:hAnsi="Arial" w:cs="Arial"/>
                <w:color w:val="404040"/>
              </w:rPr>
              <w:t>ati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g</w:t>
            </w:r>
            <w:r w:rsidRPr="000464A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Scale:</w:t>
            </w:r>
          </w:p>
          <w:p w14:paraId="5C8B3A01" w14:textId="77777777" w:rsidR="00ED5818" w:rsidRPr="000464AF" w:rsidRDefault="00ED5818" w:rsidP="00ED5818">
            <w:pPr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</w:rPr>
              <w:t>5 = 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x</w:t>
            </w:r>
            <w:r w:rsidRPr="000464AF">
              <w:rPr>
                <w:rFonts w:ascii="Arial" w:hAnsi="Arial" w:cs="Arial"/>
                <w:color w:val="404040"/>
              </w:rPr>
              <w:t>c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</w:t>
            </w:r>
            <w:r w:rsidRPr="000464AF">
              <w:rPr>
                <w:rFonts w:ascii="Arial" w:hAnsi="Arial" w:cs="Arial"/>
                <w:color w:val="404040"/>
              </w:rPr>
              <w:t>lle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4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G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d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3 = S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0464AF">
              <w:rPr>
                <w:rFonts w:ascii="Arial" w:hAnsi="Arial" w:cs="Arial"/>
                <w:color w:val="404040"/>
              </w:rPr>
              <w:t>ti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f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c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0464AF">
              <w:rPr>
                <w:rFonts w:ascii="Arial" w:hAnsi="Arial" w:cs="Arial"/>
                <w:color w:val="404040"/>
              </w:rPr>
              <w:t>y</w:t>
            </w:r>
            <w:r w:rsidRPr="000464A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2 = Ne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0464AF">
              <w:rPr>
                <w:rFonts w:ascii="Arial" w:hAnsi="Arial" w:cs="Arial"/>
                <w:color w:val="404040"/>
              </w:rPr>
              <w:t>s</w:t>
            </w:r>
          </w:p>
          <w:p w14:paraId="643D21EF" w14:textId="77777777" w:rsidR="00ED5818" w:rsidRPr="000464AF" w:rsidRDefault="00ED5818" w:rsidP="00ED5818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v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m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1 = P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0464AF">
              <w:rPr>
                <w:rFonts w:ascii="Arial" w:hAnsi="Arial" w:cs="Arial"/>
                <w:color w:val="404040"/>
              </w:rPr>
              <w:t>r</w:t>
            </w:r>
            <w:r w:rsidRPr="000464AF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N/A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N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0464AF">
              <w:rPr>
                <w:rFonts w:ascii="Arial" w:hAnsi="Arial" w:cs="Arial"/>
                <w:color w:val="404040"/>
              </w:rPr>
              <w:t>lica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b</w:t>
            </w:r>
            <w:r w:rsidRPr="000464A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4BCB68" w14:textId="77777777" w:rsidR="00ED5818" w:rsidRPr="000464AF" w:rsidRDefault="00ED5818" w:rsidP="00ED5818">
            <w:pPr>
              <w:spacing w:before="3" w:line="140" w:lineRule="exact"/>
              <w:rPr>
                <w:rFonts w:ascii="Arial" w:hAnsi="Arial" w:cs="Arial"/>
              </w:rPr>
            </w:pPr>
          </w:p>
          <w:p w14:paraId="2EC718BE" w14:textId="77777777" w:rsidR="00ED5818" w:rsidRPr="000464AF" w:rsidRDefault="00ED5818" w:rsidP="00ED5818">
            <w:pPr>
              <w:spacing w:line="200" w:lineRule="exact"/>
              <w:rPr>
                <w:rFonts w:ascii="Arial" w:hAnsi="Arial" w:cs="Arial"/>
              </w:rPr>
            </w:pPr>
          </w:p>
          <w:p w14:paraId="270D0133" w14:textId="77777777" w:rsidR="00ED5818" w:rsidRPr="000464AF" w:rsidRDefault="00ED5818" w:rsidP="00ED5818">
            <w:pPr>
              <w:ind w:left="2216" w:right="2218"/>
              <w:jc w:val="center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w w:val="99"/>
              </w:rPr>
              <w:t>3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F3C2A4" w14:textId="28418707" w:rsidR="00ED5818" w:rsidRPr="000464AF" w:rsidRDefault="00ED5818" w:rsidP="00ED5818">
            <w:pPr>
              <w:rPr>
                <w:rFonts w:ascii="Arial" w:hAnsi="Arial" w:cs="Arial"/>
              </w:rPr>
            </w:pPr>
            <w:r w:rsidRPr="000464AF">
              <w:rPr>
                <w:rFonts w:ascii="Arial" w:eastAsia="MS Mincho" w:hAnsi="Arial" w:cs="Arial"/>
                <w:bCs/>
                <w:lang w:val="en-GB"/>
              </w:rPr>
              <w:t>Accepted, Inserted accordingly</w:t>
            </w:r>
          </w:p>
        </w:tc>
      </w:tr>
      <w:tr w:rsidR="00ED5818" w:rsidRPr="000464AF" w14:paraId="2A0C725A" w14:textId="77777777">
        <w:trPr>
          <w:trHeight w:hRule="exact" w:val="92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9DAFC2" w14:textId="77777777" w:rsidR="00ED5818" w:rsidRPr="000464AF" w:rsidRDefault="00ED5818" w:rsidP="00ED5818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spacing w:val="1"/>
              </w:rPr>
              <w:t>13</w:t>
            </w:r>
            <w:r w:rsidRPr="000464AF">
              <w:rPr>
                <w:rFonts w:ascii="Arial" w:hAnsi="Arial" w:cs="Arial"/>
                <w:b/>
              </w:rPr>
              <w:t>.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Are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</w:t>
            </w:r>
            <w:r w:rsidRPr="000464A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li</w:t>
            </w:r>
            <w:r w:rsidRPr="000464AF">
              <w:rPr>
                <w:rFonts w:ascii="Arial" w:hAnsi="Arial" w:cs="Arial"/>
                <w:b/>
                <w:spacing w:val="2"/>
              </w:rPr>
              <w:t>m</w:t>
            </w:r>
            <w:r w:rsidRPr="000464AF">
              <w:rPr>
                <w:rFonts w:ascii="Arial" w:hAnsi="Arial" w:cs="Arial"/>
                <w:b/>
              </w:rPr>
              <w:t>i</w:t>
            </w:r>
            <w:r w:rsidRPr="000464AF">
              <w:rPr>
                <w:rFonts w:ascii="Arial" w:hAnsi="Arial" w:cs="Arial"/>
                <w:b/>
                <w:spacing w:val="-2"/>
              </w:rPr>
              <w:t>t</w:t>
            </w:r>
            <w:r w:rsidRPr="000464AF">
              <w:rPr>
                <w:rFonts w:ascii="Arial" w:hAnsi="Arial" w:cs="Arial"/>
                <w:b/>
                <w:spacing w:val="1"/>
              </w:rPr>
              <w:t>at</w:t>
            </w:r>
            <w:r w:rsidRPr="000464AF">
              <w:rPr>
                <w:rFonts w:ascii="Arial" w:hAnsi="Arial" w:cs="Arial"/>
                <w:b/>
              </w:rPr>
              <w:t>i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</w:rPr>
              <w:t>ns</w:t>
            </w:r>
            <w:r w:rsidRPr="000464AF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</w:rPr>
              <w:t>f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u</w:t>
            </w:r>
            <w:r w:rsidRPr="000464AF">
              <w:rPr>
                <w:rFonts w:ascii="Arial" w:hAnsi="Arial" w:cs="Arial"/>
                <w:b/>
                <w:spacing w:val="-1"/>
              </w:rPr>
              <w:t>d</w:t>
            </w:r>
            <w:r w:rsidRPr="000464AF">
              <w:rPr>
                <w:rFonts w:ascii="Arial" w:hAnsi="Arial" w:cs="Arial"/>
                <w:b/>
              </w:rPr>
              <w:t>y</w:t>
            </w:r>
            <w:r w:rsidRPr="000464A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di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  <w:spacing w:val="3"/>
              </w:rPr>
              <w:t>c</w:t>
            </w:r>
            <w:r w:rsidRPr="000464AF">
              <w:rPr>
                <w:rFonts w:ascii="Arial" w:hAnsi="Arial" w:cs="Arial"/>
                <w:b/>
              </w:rPr>
              <w:t>u</w:t>
            </w:r>
            <w:r w:rsidRPr="000464AF">
              <w:rPr>
                <w:rFonts w:ascii="Arial" w:hAnsi="Arial" w:cs="Arial"/>
                <w:b/>
                <w:spacing w:val="-1"/>
              </w:rPr>
              <w:t>ss</w:t>
            </w:r>
            <w:r w:rsidRPr="000464AF">
              <w:rPr>
                <w:rFonts w:ascii="Arial" w:hAnsi="Arial" w:cs="Arial"/>
                <w:b/>
                <w:spacing w:val="3"/>
              </w:rPr>
              <w:t>e</w:t>
            </w:r>
            <w:r w:rsidRPr="000464AF">
              <w:rPr>
                <w:rFonts w:ascii="Arial" w:hAnsi="Arial" w:cs="Arial"/>
                <w:b/>
              </w:rPr>
              <w:t>d?</w:t>
            </w:r>
          </w:p>
          <w:p w14:paraId="6C6C9199" w14:textId="77777777" w:rsidR="00ED5818" w:rsidRPr="000464AF" w:rsidRDefault="00ED5818" w:rsidP="00ED5818">
            <w:pPr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0464AF">
              <w:rPr>
                <w:rFonts w:ascii="Arial" w:hAnsi="Arial" w:cs="Arial"/>
                <w:color w:val="404040"/>
              </w:rPr>
              <w:t>ati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g</w:t>
            </w:r>
            <w:r w:rsidRPr="000464A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Scale:</w:t>
            </w:r>
          </w:p>
          <w:p w14:paraId="1C1A789F" w14:textId="77777777" w:rsidR="00ED5818" w:rsidRPr="000464AF" w:rsidRDefault="00ED5818" w:rsidP="00ED5818">
            <w:pPr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</w:rPr>
              <w:t>5 = 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x</w:t>
            </w:r>
            <w:r w:rsidRPr="000464AF">
              <w:rPr>
                <w:rFonts w:ascii="Arial" w:hAnsi="Arial" w:cs="Arial"/>
                <w:color w:val="404040"/>
              </w:rPr>
              <w:t>c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</w:t>
            </w:r>
            <w:r w:rsidRPr="000464AF">
              <w:rPr>
                <w:rFonts w:ascii="Arial" w:hAnsi="Arial" w:cs="Arial"/>
                <w:color w:val="404040"/>
              </w:rPr>
              <w:t>lle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4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G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d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3 = S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0464AF">
              <w:rPr>
                <w:rFonts w:ascii="Arial" w:hAnsi="Arial" w:cs="Arial"/>
                <w:color w:val="404040"/>
              </w:rPr>
              <w:t>ti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f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c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0464AF">
              <w:rPr>
                <w:rFonts w:ascii="Arial" w:hAnsi="Arial" w:cs="Arial"/>
                <w:color w:val="404040"/>
              </w:rPr>
              <w:t>y</w:t>
            </w:r>
            <w:r w:rsidRPr="000464A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2 = Ne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0464AF">
              <w:rPr>
                <w:rFonts w:ascii="Arial" w:hAnsi="Arial" w:cs="Arial"/>
                <w:color w:val="404040"/>
              </w:rPr>
              <w:t>s</w:t>
            </w:r>
          </w:p>
          <w:p w14:paraId="3E921DBD" w14:textId="77777777" w:rsidR="00ED5818" w:rsidRPr="000464AF" w:rsidRDefault="00ED5818" w:rsidP="00ED5818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v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m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1 = P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0464AF">
              <w:rPr>
                <w:rFonts w:ascii="Arial" w:hAnsi="Arial" w:cs="Arial"/>
                <w:color w:val="404040"/>
              </w:rPr>
              <w:t>r</w:t>
            </w:r>
            <w:r w:rsidRPr="000464AF">
              <w:rPr>
                <w:rFonts w:ascii="Arial" w:hAnsi="Arial" w:cs="Arial"/>
                <w:color w:val="404040"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N/A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N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0464AF">
              <w:rPr>
                <w:rFonts w:ascii="Arial" w:hAnsi="Arial" w:cs="Arial"/>
                <w:color w:val="404040"/>
              </w:rPr>
              <w:t>lica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b</w:t>
            </w:r>
            <w:r w:rsidRPr="000464A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8BBB6C" w14:textId="77777777" w:rsidR="00ED5818" w:rsidRPr="000464AF" w:rsidRDefault="00ED5818" w:rsidP="00ED5818">
            <w:pPr>
              <w:spacing w:before="5" w:line="140" w:lineRule="exact"/>
              <w:rPr>
                <w:rFonts w:ascii="Arial" w:hAnsi="Arial" w:cs="Arial"/>
              </w:rPr>
            </w:pPr>
          </w:p>
          <w:p w14:paraId="39A1D6F5" w14:textId="77777777" w:rsidR="00ED5818" w:rsidRPr="000464AF" w:rsidRDefault="00ED5818" w:rsidP="00ED5818">
            <w:pPr>
              <w:spacing w:line="200" w:lineRule="exact"/>
              <w:rPr>
                <w:rFonts w:ascii="Arial" w:hAnsi="Arial" w:cs="Arial"/>
              </w:rPr>
            </w:pPr>
          </w:p>
          <w:p w14:paraId="10C03BBD" w14:textId="77777777" w:rsidR="00ED5818" w:rsidRPr="000464AF" w:rsidRDefault="00ED5818" w:rsidP="00ED5818">
            <w:pPr>
              <w:ind w:left="2216" w:right="2218"/>
              <w:jc w:val="center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w w:val="99"/>
              </w:rPr>
              <w:t>3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C0871F" w14:textId="74E5F187" w:rsidR="00ED5818" w:rsidRPr="000464AF" w:rsidRDefault="00ED5818" w:rsidP="00ED5818">
            <w:pPr>
              <w:rPr>
                <w:rFonts w:ascii="Arial" w:hAnsi="Arial" w:cs="Arial"/>
              </w:rPr>
            </w:pPr>
            <w:r w:rsidRPr="000464AF">
              <w:rPr>
                <w:rFonts w:ascii="Arial" w:eastAsia="MS Mincho" w:hAnsi="Arial" w:cs="Arial"/>
                <w:bCs/>
                <w:lang w:val="en-GB"/>
              </w:rPr>
              <w:t>Accepted, Inserted accordingly</w:t>
            </w:r>
          </w:p>
        </w:tc>
      </w:tr>
      <w:tr w:rsidR="0093298D" w:rsidRPr="000464AF" w14:paraId="792FD92F" w14:textId="77777777">
        <w:trPr>
          <w:trHeight w:hRule="exact" w:val="1393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8BA21D" w14:textId="77777777" w:rsidR="0093298D" w:rsidRPr="000464AF" w:rsidRDefault="006430A6">
            <w:pPr>
              <w:spacing w:before="2" w:line="220" w:lineRule="exact"/>
              <w:ind w:left="102" w:right="375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spacing w:val="1"/>
              </w:rPr>
              <w:t>14</w:t>
            </w:r>
            <w:r w:rsidRPr="000464AF">
              <w:rPr>
                <w:rFonts w:ascii="Arial" w:hAnsi="Arial" w:cs="Arial"/>
                <w:b/>
              </w:rPr>
              <w:t>.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Are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ef</w:t>
            </w:r>
            <w:r w:rsidRPr="000464AF">
              <w:rPr>
                <w:rFonts w:ascii="Arial" w:hAnsi="Arial" w:cs="Arial"/>
                <w:b/>
              </w:rPr>
              <w:t>e</w:t>
            </w:r>
            <w:r w:rsidRPr="000464AF">
              <w:rPr>
                <w:rFonts w:ascii="Arial" w:hAnsi="Arial" w:cs="Arial"/>
                <w:b/>
                <w:spacing w:val="1"/>
              </w:rPr>
              <w:t>r</w:t>
            </w:r>
            <w:r w:rsidRPr="000464AF">
              <w:rPr>
                <w:rFonts w:ascii="Arial" w:hAnsi="Arial" w:cs="Arial"/>
                <w:b/>
              </w:rPr>
              <w:t>enc</w:t>
            </w:r>
            <w:r w:rsidRPr="000464AF">
              <w:rPr>
                <w:rFonts w:ascii="Arial" w:hAnsi="Arial" w:cs="Arial"/>
                <w:b/>
                <w:spacing w:val="1"/>
              </w:rPr>
              <w:t>e</w:t>
            </w:r>
            <w:r w:rsidRPr="000464AF">
              <w:rPr>
                <w:rFonts w:ascii="Arial" w:hAnsi="Arial" w:cs="Arial"/>
                <w:b/>
              </w:rPr>
              <w:t>s</w:t>
            </w:r>
            <w:r w:rsidRPr="000464A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e</w:t>
            </w:r>
            <w:r w:rsidRPr="000464AF">
              <w:rPr>
                <w:rFonts w:ascii="Arial" w:hAnsi="Arial" w:cs="Arial"/>
                <w:b/>
              </w:rPr>
              <w:t>le</w:t>
            </w:r>
            <w:r w:rsidRPr="000464AF">
              <w:rPr>
                <w:rFonts w:ascii="Arial" w:hAnsi="Arial" w:cs="Arial"/>
                <w:b/>
                <w:spacing w:val="1"/>
              </w:rPr>
              <w:t>v</w:t>
            </w:r>
            <w:r w:rsidRPr="000464AF">
              <w:rPr>
                <w:rFonts w:ascii="Arial" w:hAnsi="Arial" w:cs="Arial"/>
                <w:b/>
                <w:spacing w:val="-1"/>
              </w:rPr>
              <w:t>a</w:t>
            </w:r>
            <w:r w:rsidRPr="000464AF">
              <w:rPr>
                <w:rFonts w:ascii="Arial" w:hAnsi="Arial" w:cs="Arial"/>
                <w:b/>
              </w:rPr>
              <w:t>nt</w:t>
            </w:r>
            <w:r w:rsidRPr="000464A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nd</w:t>
            </w:r>
            <w:r w:rsidRPr="000464A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</w:rPr>
              <w:t>uf</w:t>
            </w:r>
            <w:r w:rsidRPr="000464AF">
              <w:rPr>
                <w:rFonts w:ascii="Arial" w:hAnsi="Arial" w:cs="Arial"/>
                <w:b/>
                <w:spacing w:val="1"/>
              </w:rPr>
              <w:t>f</w:t>
            </w:r>
            <w:r w:rsidRPr="000464AF">
              <w:rPr>
                <w:rFonts w:ascii="Arial" w:hAnsi="Arial" w:cs="Arial"/>
                <w:b/>
              </w:rPr>
              <w:t>icient</w:t>
            </w:r>
            <w:r w:rsidRPr="000464A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(</w:t>
            </w:r>
            <w:r w:rsidRPr="000464AF">
              <w:rPr>
                <w:rFonts w:ascii="Arial" w:hAnsi="Arial" w:cs="Arial"/>
                <w:b/>
              </w:rPr>
              <w:t>in n</w:t>
            </w:r>
            <w:r w:rsidRPr="000464AF">
              <w:rPr>
                <w:rFonts w:ascii="Arial" w:hAnsi="Arial" w:cs="Arial"/>
                <w:b/>
                <w:spacing w:val="-1"/>
              </w:rPr>
              <w:t>u</w:t>
            </w:r>
            <w:r w:rsidRPr="000464AF">
              <w:rPr>
                <w:rFonts w:ascii="Arial" w:hAnsi="Arial" w:cs="Arial"/>
                <w:b/>
                <w:spacing w:val="2"/>
              </w:rPr>
              <w:t>m</w:t>
            </w:r>
            <w:r w:rsidRPr="000464AF">
              <w:rPr>
                <w:rFonts w:ascii="Arial" w:hAnsi="Arial" w:cs="Arial"/>
                <w:b/>
              </w:rPr>
              <w:t>ber</w:t>
            </w:r>
            <w:r w:rsidRPr="000464AF">
              <w:rPr>
                <w:rFonts w:ascii="Arial" w:hAnsi="Arial" w:cs="Arial"/>
                <w:b/>
                <w:spacing w:val="1"/>
              </w:rPr>
              <w:t>)</w:t>
            </w:r>
            <w:r w:rsidRPr="000464AF">
              <w:rPr>
                <w:rFonts w:ascii="Arial" w:hAnsi="Arial" w:cs="Arial"/>
                <w:b/>
              </w:rPr>
              <w:t>?</w:t>
            </w:r>
          </w:p>
          <w:p w14:paraId="19D70DF3" w14:textId="77777777" w:rsidR="0093298D" w:rsidRPr="000464AF" w:rsidRDefault="006430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0464AF">
              <w:rPr>
                <w:rFonts w:ascii="Arial" w:hAnsi="Arial" w:cs="Arial"/>
                <w:color w:val="404040"/>
              </w:rPr>
              <w:t>ati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g</w:t>
            </w:r>
            <w:r w:rsidRPr="000464A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Scale:</w:t>
            </w:r>
          </w:p>
          <w:p w14:paraId="6A3EEDD4" w14:textId="77777777" w:rsidR="0093298D" w:rsidRPr="000464AF" w:rsidRDefault="006430A6">
            <w:pPr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</w:rPr>
              <w:t>5 = 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x</w:t>
            </w:r>
            <w:r w:rsidRPr="000464AF">
              <w:rPr>
                <w:rFonts w:ascii="Arial" w:hAnsi="Arial" w:cs="Arial"/>
                <w:color w:val="404040"/>
              </w:rPr>
              <w:t>c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</w:t>
            </w:r>
            <w:r w:rsidRPr="000464AF">
              <w:rPr>
                <w:rFonts w:ascii="Arial" w:hAnsi="Arial" w:cs="Arial"/>
                <w:color w:val="404040"/>
              </w:rPr>
              <w:t>lle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4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G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d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3 = S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0464AF">
              <w:rPr>
                <w:rFonts w:ascii="Arial" w:hAnsi="Arial" w:cs="Arial"/>
                <w:color w:val="404040"/>
              </w:rPr>
              <w:t>ti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f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5"/>
              </w:rPr>
              <w:t>c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0464AF">
              <w:rPr>
                <w:rFonts w:ascii="Arial" w:hAnsi="Arial" w:cs="Arial"/>
                <w:color w:val="404040"/>
              </w:rPr>
              <w:t>y</w:t>
            </w:r>
            <w:r w:rsidRPr="000464A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2 = Ne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0464AF">
              <w:rPr>
                <w:rFonts w:ascii="Arial" w:hAnsi="Arial" w:cs="Arial"/>
                <w:color w:val="404040"/>
              </w:rPr>
              <w:t>s</w:t>
            </w:r>
          </w:p>
          <w:p w14:paraId="0B36D3F5" w14:textId="77777777" w:rsidR="0093298D" w:rsidRPr="000464AF" w:rsidRDefault="006430A6">
            <w:pPr>
              <w:spacing w:before="1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v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m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1 = P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0464AF">
              <w:rPr>
                <w:rFonts w:ascii="Arial" w:hAnsi="Arial" w:cs="Arial"/>
                <w:color w:val="404040"/>
              </w:rPr>
              <w:t>r</w:t>
            </w:r>
          </w:p>
          <w:p w14:paraId="516E0DBC" w14:textId="77777777" w:rsidR="0093298D" w:rsidRPr="000464AF" w:rsidRDefault="006430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</w:rPr>
              <w:t>N/A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N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0464AF">
              <w:rPr>
                <w:rFonts w:ascii="Arial" w:hAnsi="Arial" w:cs="Arial"/>
                <w:color w:val="404040"/>
              </w:rPr>
              <w:t>lica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b</w:t>
            </w:r>
            <w:r w:rsidRPr="000464A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11B3D3" w14:textId="77777777" w:rsidR="0093298D" w:rsidRPr="000464AF" w:rsidRDefault="0093298D">
            <w:pPr>
              <w:spacing w:before="5" w:line="160" w:lineRule="exact"/>
              <w:rPr>
                <w:rFonts w:ascii="Arial" w:hAnsi="Arial" w:cs="Arial"/>
              </w:rPr>
            </w:pPr>
          </w:p>
          <w:p w14:paraId="702C66EA" w14:textId="77777777" w:rsidR="0093298D" w:rsidRPr="000464AF" w:rsidRDefault="0093298D">
            <w:pPr>
              <w:spacing w:line="200" w:lineRule="exact"/>
              <w:rPr>
                <w:rFonts w:ascii="Arial" w:hAnsi="Arial" w:cs="Arial"/>
              </w:rPr>
            </w:pPr>
          </w:p>
          <w:p w14:paraId="727500DD" w14:textId="77777777" w:rsidR="0093298D" w:rsidRPr="000464AF" w:rsidRDefault="0093298D">
            <w:pPr>
              <w:spacing w:line="200" w:lineRule="exact"/>
              <w:rPr>
                <w:rFonts w:ascii="Arial" w:hAnsi="Arial" w:cs="Arial"/>
              </w:rPr>
            </w:pPr>
          </w:p>
          <w:p w14:paraId="0DAF00D2" w14:textId="77777777" w:rsidR="0093298D" w:rsidRPr="000464AF" w:rsidRDefault="006430A6">
            <w:pPr>
              <w:ind w:left="2216" w:right="2218"/>
              <w:jc w:val="center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w w:val="99"/>
              </w:rPr>
              <w:t>2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BF2660" w14:textId="4E483961" w:rsidR="0093298D" w:rsidRPr="000464AF" w:rsidRDefault="003F4FCE">
            <w:pPr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</w:rPr>
              <w:t>Improved</w:t>
            </w:r>
          </w:p>
        </w:tc>
      </w:tr>
      <w:tr w:rsidR="0093298D" w:rsidRPr="000464AF" w14:paraId="4C8E1A8F" w14:textId="77777777">
        <w:trPr>
          <w:trHeight w:hRule="exact" w:val="13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ABD5A3" w14:textId="77777777" w:rsidR="0093298D" w:rsidRPr="000464AF" w:rsidRDefault="006430A6">
            <w:pPr>
              <w:spacing w:before="4" w:line="220" w:lineRule="exact"/>
              <w:ind w:left="102" w:right="950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spacing w:val="1"/>
              </w:rPr>
              <w:t>15</w:t>
            </w:r>
            <w:r w:rsidRPr="000464AF">
              <w:rPr>
                <w:rFonts w:ascii="Arial" w:hAnsi="Arial" w:cs="Arial"/>
                <w:b/>
              </w:rPr>
              <w:t>.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-1"/>
              </w:rPr>
              <w:t>I</w:t>
            </w:r>
            <w:r w:rsidRPr="000464AF">
              <w:rPr>
                <w:rFonts w:ascii="Arial" w:hAnsi="Arial" w:cs="Arial"/>
                <w:b/>
              </w:rPr>
              <w:t>s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2"/>
              </w:rPr>
              <w:t>m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n</w:t>
            </w:r>
            <w:r w:rsidRPr="000464AF">
              <w:rPr>
                <w:rFonts w:ascii="Arial" w:hAnsi="Arial" w:cs="Arial"/>
                <w:b/>
                <w:spacing w:val="-1"/>
              </w:rPr>
              <w:t>us</w:t>
            </w:r>
            <w:r w:rsidRPr="000464AF">
              <w:rPr>
                <w:rFonts w:ascii="Arial" w:hAnsi="Arial" w:cs="Arial"/>
                <w:b/>
              </w:rPr>
              <w:t>c</w:t>
            </w:r>
            <w:r w:rsidRPr="000464AF">
              <w:rPr>
                <w:rFonts w:ascii="Arial" w:hAnsi="Arial" w:cs="Arial"/>
                <w:b/>
                <w:spacing w:val="1"/>
              </w:rPr>
              <w:t>r</w:t>
            </w:r>
            <w:r w:rsidRPr="000464AF">
              <w:rPr>
                <w:rFonts w:ascii="Arial" w:hAnsi="Arial" w:cs="Arial"/>
                <w:b/>
              </w:rPr>
              <w:t>ipt</w:t>
            </w:r>
            <w:r w:rsidRPr="000464A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wri</w:t>
            </w:r>
            <w:r w:rsidRPr="000464AF">
              <w:rPr>
                <w:rFonts w:ascii="Arial" w:hAnsi="Arial" w:cs="Arial"/>
                <w:b/>
                <w:spacing w:val="1"/>
              </w:rPr>
              <w:t>tt</w:t>
            </w:r>
            <w:r w:rsidRPr="000464AF">
              <w:rPr>
                <w:rFonts w:ascii="Arial" w:hAnsi="Arial" w:cs="Arial"/>
                <w:b/>
              </w:rPr>
              <w:t>en</w:t>
            </w:r>
            <w:r w:rsidRPr="000464A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in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cle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nd u</w:t>
            </w:r>
            <w:r w:rsidRPr="000464AF">
              <w:rPr>
                <w:rFonts w:ascii="Arial" w:hAnsi="Arial" w:cs="Arial"/>
                <w:b/>
                <w:spacing w:val="-1"/>
              </w:rPr>
              <w:t>n</w:t>
            </w:r>
            <w:r w:rsidRPr="000464AF">
              <w:rPr>
                <w:rFonts w:ascii="Arial" w:hAnsi="Arial" w:cs="Arial"/>
                <w:b/>
              </w:rPr>
              <w:t>derst</w:t>
            </w:r>
            <w:r w:rsidRPr="000464AF">
              <w:rPr>
                <w:rFonts w:ascii="Arial" w:hAnsi="Arial" w:cs="Arial"/>
                <w:b/>
                <w:spacing w:val="2"/>
              </w:rPr>
              <w:t>an</w:t>
            </w:r>
            <w:r w:rsidRPr="000464AF">
              <w:rPr>
                <w:rFonts w:ascii="Arial" w:hAnsi="Arial" w:cs="Arial"/>
                <w:b/>
              </w:rPr>
              <w:t>d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ble</w:t>
            </w:r>
            <w:r w:rsidRPr="000464AF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l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n</w:t>
            </w:r>
            <w:r w:rsidRPr="000464AF">
              <w:rPr>
                <w:rFonts w:ascii="Arial" w:hAnsi="Arial" w:cs="Arial"/>
                <w:b/>
                <w:spacing w:val="1"/>
              </w:rPr>
              <w:t>g</w:t>
            </w:r>
            <w:r w:rsidRPr="000464AF">
              <w:rPr>
                <w:rFonts w:ascii="Arial" w:hAnsi="Arial" w:cs="Arial"/>
                <w:b/>
              </w:rPr>
              <w:t>u</w:t>
            </w:r>
            <w:r w:rsidRPr="000464AF">
              <w:rPr>
                <w:rFonts w:ascii="Arial" w:hAnsi="Arial" w:cs="Arial"/>
                <w:b/>
                <w:spacing w:val="1"/>
              </w:rPr>
              <w:t>ag</w:t>
            </w:r>
            <w:r w:rsidRPr="000464AF">
              <w:rPr>
                <w:rFonts w:ascii="Arial" w:hAnsi="Arial" w:cs="Arial"/>
                <w:b/>
              </w:rPr>
              <w:t>e?</w:t>
            </w:r>
          </w:p>
          <w:p w14:paraId="4A2FA7E7" w14:textId="77777777" w:rsidR="0093298D" w:rsidRPr="000464AF" w:rsidRDefault="006430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-1"/>
              </w:rPr>
              <w:t>R</w:t>
            </w:r>
            <w:r w:rsidRPr="000464AF">
              <w:rPr>
                <w:rFonts w:ascii="Arial" w:hAnsi="Arial" w:cs="Arial"/>
                <w:color w:val="404040"/>
              </w:rPr>
              <w:t>ati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g</w:t>
            </w:r>
            <w:r w:rsidRPr="000464AF">
              <w:rPr>
                <w:rFonts w:ascii="Arial" w:hAnsi="Arial" w:cs="Arial"/>
                <w:color w:val="404040"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Scale:</w:t>
            </w:r>
          </w:p>
          <w:p w14:paraId="21493305" w14:textId="77777777" w:rsidR="0093298D" w:rsidRPr="000464AF" w:rsidRDefault="006430A6">
            <w:pPr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</w:rPr>
              <w:t>5 = 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x</w:t>
            </w:r>
            <w:r w:rsidRPr="000464AF">
              <w:rPr>
                <w:rFonts w:ascii="Arial" w:hAnsi="Arial" w:cs="Arial"/>
                <w:color w:val="404040"/>
              </w:rPr>
              <w:t>c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</w:t>
            </w:r>
            <w:r w:rsidRPr="000464AF">
              <w:rPr>
                <w:rFonts w:ascii="Arial" w:hAnsi="Arial" w:cs="Arial"/>
                <w:color w:val="404040"/>
              </w:rPr>
              <w:t>lle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8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4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G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d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3 = S</w:t>
            </w:r>
            <w:r w:rsidRPr="000464AF">
              <w:rPr>
                <w:rFonts w:ascii="Arial" w:hAnsi="Arial" w:cs="Arial"/>
                <w:color w:val="404040"/>
                <w:spacing w:val="-2"/>
              </w:rPr>
              <w:t>a</w:t>
            </w:r>
            <w:r w:rsidRPr="000464AF">
              <w:rPr>
                <w:rFonts w:ascii="Arial" w:hAnsi="Arial" w:cs="Arial"/>
                <w:color w:val="404040"/>
              </w:rPr>
              <w:t>ti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s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f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c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or</w:t>
            </w:r>
            <w:r w:rsidRPr="000464AF">
              <w:rPr>
                <w:rFonts w:ascii="Arial" w:hAnsi="Arial" w:cs="Arial"/>
                <w:color w:val="404040"/>
              </w:rPr>
              <w:t>y</w:t>
            </w:r>
            <w:r w:rsidRPr="000464AF">
              <w:rPr>
                <w:rFonts w:ascii="Arial" w:hAnsi="Arial" w:cs="Arial"/>
                <w:color w:val="404040"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2 = Ne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ed</w:t>
            </w:r>
            <w:r w:rsidRPr="000464AF">
              <w:rPr>
                <w:rFonts w:ascii="Arial" w:hAnsi="Arial" w:cs="Arial"/>
                <w:color w:val="404040"/>
              </w:rPr>
              <w:t>s</w:t>
            </w:r>
          </w:p>
          <w:p w14:paraId="10370217" w14:textId="77777777" w:rsidR="0093298D" w:rsidRPr="000464AF" w:rsidRDefault="006430A6">
            <w:pPr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  <w:spacing w:val="1"/>
              </w:rPr>
              <w:t>Impr</w:t>
            </w:r>
            <w:r w:rsidRPr="000464AF">
              <w:rPr>
                <w:rFonts w:ascii="Arial" w:hAnsi="Arial" w:cs="Arial"/>
                <w:color w:val="404040"/>
                <w:spacing w:val="-1"/>
              </w:rPr>
              <w:t>o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v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m</w:t>
            </w:r>
            <w:r w:rsidRPr="000464AF">
              <w:rPr>
                <w:rFonts w:ascii="Arial" w:hAnsi="Arial" w:cs="Arial"/>
                <w:color w:val="404040"/>
              </w:rPr>
              <w:t>e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n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1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1 = P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oo</w:t>
            </w:r>
            <w:r w:rsidRPr="000464AF">
              <w:rPr>
                <w:rFonts w:ascii="Arial" w:hAnsi="Arial" w:cs="Arial"/>
                <w:color w:val="404040"/>
              </w:rPr>
              <w:t>r</w:t>
            </w:r>
          </w:p>
          <w:p w14:paraId="2957D378" w14:textId="77777777" w:rsidR="0093298D" w:rsidRPr="000464AF" w:rsidRDefault="006430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color w:val="404040"/>
              </w:rPr>
              <w:t>N/A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= N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o</w:t>
            </w:r>
            <w:r w:rsidRPr="000464AF">
              <w:rPr>
                <w:rFonts w:ascii="Arial" w:hAnsi="Arial" w:cs="Arial"/>
                <w:color w:val="404040"/>
              </w:rPr>
              <w:t>t</w:t>
            </w:r>
            <w:r w:rsidRPr="000464AF">
              <w:rPr>
                <w:rFonts w:ascii="Arial" w:hAnsi="Arial" w:cs="Arial"/>
                <w:color w:val="404040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color w:val="404040"/>
              </w:rPr>
              <w:t>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pp</w:t>
            </w:r>
            <w:r w:rsidRPr="000464AF">
              <w:rPr>
                <w:rFonts w:ascii="Arial" w:hAnsi="Arial" w:cs="Arial"/>
                <w:color w:val="404040"/>
              </w:rPr>
              <w:t>lica</w:t>
            </w:r>
            <w:r w:rsidRPr="000464AF">
              <w:rPr>
                <w:rFonts w:ascii="Arial" w:hAnsi="Arial" w:cs="Arial"/>
                <w:color w:val="404040"/>
                <w:spacing w:val="1"/>
              </w:rPr>
              <w:t>b</w:t>
            </w:r>
            <w:r w:rsidRPr="000464AF">
              <w:rPr>
                <w:rFonts w:ascii="Arial" w:hAnsi="Arial" w:cs="Arial"/>
                <w:color w:val="404040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587564" w14:textId="77777777" w:rsidR="0093298D" w:rsidRPr="000464AF" w:rsidRDefault="0093298D">
            <w:pPr>
              <w:spacing w:before="3" w:line="160" w:lineRule="exact"/>
              <w:rPr>
                <w:rFonts w:ascii="Arial" w:hAnsi="Arial" w:cs="Arial"/>
              </w:rPr>
            </w:pPr>
          </w:p>
          <w:p w14:paraId="419C4C27" w14:textId="77777777" w:rsidR="0093298D" w:rsidRPr="000464AF" w:rsidRDefault="0093298D">
            <w:pPr>
              <w:spacing w:line="200" w:lineRule="exact"/>
              <w:rPr>
                <w:rFonts w:ascii="Arial" w:hAnsi="Arial" w:cs="Arial"/>
              </w:rPr>
            </w:pPr>
          </w:p>
          <w:p w14:paraId="2422514E" w14:textId="77777777" w:rsidR="0093298D" w:rsidRPr="000464AF" w:rsidRDefault="0093298D">
            <w:pPr>
              <w:spacing w:line="200" w:lineRule="exact"/>
              <w:rPr>
                <w:rFonts w:ascii="Arial" w:hAnsi="Arial" w:cs="Arial"/>
              </w:rPr>
            </w:pPr>
          </w:p>
          <w:p w14:paraId="5395EEB5" w14:textId="77777777" w:rsidR="0093298D" w:rsidRPr="000464AF" w:rsidRDefault="006430A6">
            <w:pPr>
              <w:ind w:left="2216" w:right="2218"/>
              <w:jc w:val="center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w w:val="99"/>
              </w:rPr>
              <w:t>3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F379A2" w14:textId="6FF81565" w:rsidR="0093298D" w:rsidRPr="000464AF" w:rsidRDefault="00513D39">
            <w:pPr>
              <w:rPr>
                <w:rFonts w:ascii="Arial" w:hAnsi="Arial" w:cs="Arial"/>
              </w:rPr>
            </w:pPr>
            <w:r w:rsidRPr="000464AF">
              <w:rPr>
                <w:rFonts w:ascii="Arial" w:eastAsia="MS Mincho" w:hAnsi="Arial" w:cs="Arial"/>
                <w:bCs/>
                <w:lang w:val="en-GB"/>
              </w:rPr>
              <w:t>Accepted, Inserted accordingly</w:t>
            </w:r>
          </w:p>
        </w:tc>
      </w:tr>
    </w:tbl>
    <w:p w14:paraId="7B5724BC" w14:textId="77777777" w:rsidR="0093298D" w:rsidRPr="000464AF" w:rsidRDefault="0093298D">
      <w:pPr>
        <w:spacing w:before="20" w:line="200" w:lineRule="exact"/>
        <w:rPr>
          <w:rFonts w:ascii="Arial" w:hAnsi="Arial" w:cs="Arial"/>
        </w:rPr>
      </w:pPr>
    </w:p>
    <w:p w14:paraId="59294D3D" w14:textId="77777777" w:rsidR="0093298D" w:rsidRPr="000464AF" w:rsidRDefault="003A3CDA">
      <w:pPr>
        <w:spacing w:before="33" w:line="220" w:lineRule="exact"/>
        <w:ind w:left="100"/>
        <w:rPr>
          <w:rFonts w:ascii="Arial" w:hAnsi="Arial" w:cs="Arial"/>
        </w:rPr>
      </w:pPr>
      <w:r w:rsidRPr="000464AF">
        <w:rPr>
          <w:rFonts w:ascii="Arial" w:hAnsi="Arial" w:cs="Arial"/>
        </w:rPr>
        <w:pict w14:anchorId="26136542">
          <v:group id="_x0000_s1049" style="position:absolute;left:0;text-align:left;margin-left:71.45pt;margin-top:1.25pt;width:146.05pt;height:12.4pt;z-index:-251659264;mso-position-horizontal-relative:page" coordorigin="1429,25" coordsize="2921,248">
            <v:shape id="_x0000_s1051" style="position:absolute;left:1440;top:35;width:2900;height:228" coordorigin="1440,35" coordsize="2900,228" path="m1440,263r2900,l4340,35r-2900,l1440,263xe" fillcolor="yellow" stroked="f">
              <v:path arrowok="t"/>
            </v:shape>
            <v:shape id="_x0000_s1050" style="position:absolute;left:1440;top:251;width:2900;height:0" coordorigin="1440,251" coordsize="2900,0" path="m1440,251r2900,e" filled="f" strokeweight="1.06pt">
              <v:path arrowok="t"/>
            </v:shape>
            <w10:wrap anchorx="page"/>
          </v:group>
        </w:pict>
      </w:r>
      <w:r w:rsidR="006430A6" w:rsidRPr="000464AF">
        <w:rPr>
          <w:rFonts w:ascii="Arial" w:hAnsi="Arial" w:cs="Arial"/>
          <w:b/>
          <w:position w:val="-1"/>
        </w:rPr>
        <w:t>PART</w:t>
      </w:r>
      <w:r w:rsidR="006430A6" w:rsidRPr="000464AF">
        <w:rPr>
          <w:rFonts w:ascii="Arial" w:hAnsi="Arial" w:cs="Arial"/>
          <w:b/>
          <w:spacing w:val="-5"/>
          <w:position w:val="-1"/>
        </w:rPr>
        <w:t xml:space="preserve"> </w:t>
      </w:r>
      <w:r w:rsidR="006430A6" w:rsidRPr="000464AF">
        <w:rPr>
          <w:rFonts w:ascii="Arial" w:hAnsi="Arial" w:cs="Arial"/>
          <w:b/>
          <w:spacing w:val="1"/>
          <w:position w:val="-1"/>
        </w:rPr>
        <w:t>2</w:t>
      </w:r>
      <w:r w:rsidR="006430A6" w:rsidRPr="000464AF">
        <w:rPr>
          <w:rFonts w:ascii="Arial" w:hAnsi="Arial" w:cs="Arial"/>
          <w:b/>
          <w:position w:val="-1"/>
        </w:rPr>
        <w:t>.2</w:t>
      </w:r>
      <w:r w:rsidR="006430A6" w:rsidRPr="000464AF">
        <w:rPr>
          <w:rFonts w:ascii="Arial" w:hAnsi="Arial" w:cs="Arial"/>
          <w:b/>
          <w:spacing w:val="-2"/>
          <w:position w:val="-1"/>
        </w:rPr>
        <w:t xml:space="preserve"> </w:t>
      </w:r>
      <w:r w:rsidR="006430A6" w:rsidRPr="000464AF">
        <w:rPr>
          <w:rFonts w:ascii="Arial" w:hAnsi="Arial" w:cs="Arial"/>
          <w:b/>
          <w:spacing w:val="1"/>
          <w:position w:val="-1"/>
        </w:rPr>
        <w:t>(</w:t>
      </w:r>
      <w:r w:rsidR="006430A6" w:rsidRPr="000464AF">
        <w:rPr>
          <w:rFonts w:ascii="Arial" w:hAnsi="Arial" w:cs="Arial"/>
          <w:b/>
          <w:position w:val="-1"/>
        </w:rPr>
        <w:t>S</w:t>
      </w:r>
      <w:r w:rsidR="006430A6" w:rsidRPr="000464AF">
        <w:rPr>
          <w:rFonts w:ascii="Arial" w:hAnsi="Arial" w:cs="Arial"/>
          <w:b/>
          <w:spacing w:val="-1"/>
          <w:position w:val="-1"/>
        </w:rPr>
        <w:t>u</w:t>
      </w:r>
      <w:r w:rsidR="006430A6" w:rsidRPr="000464AF">
        <w:rPr>
          <w:rFonts w:ascii="Arial" w:hAnsi="Arial" w:cs="Arial"/>
          <w:b/>
          <w:position w:val="-1"/>
        </w:rPr>
        <w:t>bj</w:t>
      </w:r>
      <w:r w:rsidR="006430A6" w:rsidRPr="000464AF">
        <w:rPr>
          <w:rFonts w:ascii="Arial" w:hAnsi="Arial" w:cs="Arial"/>
          <w:b/>
          <w:spacing w:val="1"/>
          <w:position w:val="-1"/>
        </w:rPr>
        <w:t>e</w:t>
      </w:r>
      <w:r w:rsidR="006430A6" w:rsidRPr="000464AF">
        <w:rPr>
          <w:rFonts w:ascii="Arial" w:hAnsi="Arial" w:cs="Arial"/>
          <w:b/>
          <w:position w:val="-1"/>
        </w:rPr>
        <w:t>c</w:t>
      </w:r>
      <w:r w:rsidR="006430A6" w:rsidRPr="000464AF">
        <w:rPr>
          <w:rFonts w:ascii="Arial" w:hAnsi="Arial" w:cs="Arial"/>
          <w:b/>
          <w:spacing w:val="1"/>
          <w:position w:val="-1"/>
        </w:rPr>
        <w:t>t</w:t>
      </w:r>
      <w:r w:rsidR="006430A6" w:rsidRPr="000464AF">
        <w:rPr>
          <w:rFonts w:ascii="Arial" w:hAnsi="Arial" w:cs="Arial"/>
          <w:b/>
          <w:position w:val="-1"/>
        </w:rPr>
        <w:t>i</w:t>
      </w:r>
      <w:r w:rsidR="006430A6" w:rsidRPr="000464AF">
        <w:rPr>
          <w:rFonts w:ascii="Arial" w:hAnsi="Arial" w:cs="Arial"/>
          <w:b/>
          <w:spacing w:val="1"/>
          <w:position w:val="-1"/>
        </w:rPr>
        <w:t>v</w:t>
      </w:r>
      <w:r w:rsidR="006430A6" w:rsidRPr="000464AF">
        <w:rPr>
          <w:rFonts w:ascii="Arial" w:hAnsi="Arial" w:cs="Arial"/>
          <w:b/>
          <w:position w:val="-1"/>
        </w:rPr>
        <w:t>e</w:t>
      </w:r>
      <w:r w:rsidR="006430A6" w:rsidRPr="000464AF">
        <w:rPr>
          <w:rFonts w:ascii="Arial" w:hAnsi="Arial" w:cs="Arial"/>
          <w:b/>
          <w:spacing w:val="-9"/>
          <w:position w:val="-1"/>
        </w:rPr>
        <w:t xml:space="preserve"> </w:t>
      </w:r>
      <w:r w:rsidR="006430A6" w:rsidRPr="000464AF">
        <w:rPr>
          <w:rFonts w:ascii="Arial" w:hAnsi="Arial" w:cs="Arial"/>
          <w:b/>
          <w:spacing w:val="-1"/>
          <w:position w:val="-1"/>
        </w:rPr>
        <w:t>E</w:t>
      </w:r>
      <w:r w:rsidR="006430A6" w:rsidRPr="000464AF">
        <w:rPr>
          <w:rFonts w:ascii="Arial" w:hAnsi="Arial" w:cs="Arial"/>
          <w:b/>
          <w:spacing w:val="1"/>
          <w:position w:val="-1"/>
        </w:rPr>
        <w:t>va</w:t>
      </w:r>
      <w:r w:rsidR="006430A6" w:rsidRPr="000464AF">
        <w:rPr>
          <w:rFonts w:ascii="Arial" w:hAnsi="Arial" w:cs="Arial"/>
          <w:b/>
          <w:position w:val="-1"/>
        </w:rPr>
        <w:t>lua</w:t>
      </w:r>
      <w:r w:rsidR="006430A6" w:rsidRPr="000464AF">
        <w:rPr>
          <w:rFonts w:ascii="Arial" w:hAnsi="Arial" w:cs="Arial"/>
          <w:b/>
          <w:spacing w:val="1"/>
          <w:position w:val="-1"/>
        </w:rPr>
        <w:t>t</w:t>
      </w:r>
      <w:r w:rsidR="006430A6" w:rsidRPr="000464AF">
        <w:rPr>
          <w:rFonts w:ascii="Arial" w:hAnsi="Arial" w:cs="Arial"/>
          <w:b/>
          <w:position w:val="-1"/>
        </w:rPr>
        <w:t>i</w:t>
      </w:r>
      <w:r w:rsidR="006430A6" w:rsidRPr="000464AF">
        <w:rPr>
          <w:rFonts w:ascii="Arial" w:hAnsi="Arial" w:cs="Arial"/>
          <w:b/>
          <w:spacing w:val="1"/>
          <w:position w:val="-1"/>
        </w:rPr>
        <w:t>o</w:t>
      </w:r>
      <w:r w:rsidR="006430A6" w:rsidRPr="000464AF">
        <w:rPr>
          <w:rFonts w:ascii="Arial" w:hAnsi="Arial" w:cs="Arial"/>
          <w:b/>
          <w:position w:val="-1"/>
        </w:rPr>
        <w:t>n)</w:t>
      </w:r>
    </w:p>
    <w:p w14:paraId="20850131" w14:textId="77777777" w:rsidR="0093298D" w:rsidRPr="000464AF" w:rsidRDefault="0093298D">
      <w:pPr>
        <w:spacing w:before="9" w:line="220" w:lineRule="exact"/>
        <w:rPr>
          <w:rFonts w:ascii="Arial" w:hAnsi="Arial" w:cs="Arial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93298D" w:rsidRPr="000464AF" w14:paraId="762C2B47" w14:textId="77777777">
        <w:trPr>
          <w:trHeight w:hRule="exact" w:val="8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8B7B16" w14:textId="77777777" w:rsidR="0093298D" w:rsidRPr="000464AF" w:rsidRDefault="0093298D">
            <w:pPr>
              <w:rPr>
                <w:rFonts w:ascii="Arial" w:hAnsi="Arial" w:cs="Arial"/>
              </w:rPr>
            </w:pP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FDBD01" w14:textId="77777777" w:rsidR="0093298D" w:rsidRPr="000464AF" w:rsidRDefault="006430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</w:rPr>
              <w:t>Re</w:t>
            </w:r>
            <w:r w:rsidRPr="000464AF">
              <w:rPr>
                <w:rFonts w:ascii="Arial" w:hAnsi="Arial" w:cs="Arial"/>
                <w:b/>
                <w:spacing w:val="2"/>
              </w:rPr>
              <w:t>v</w:t>
            </w:r>
            <w:r w:rsidRPr="000464AF">
              <w:rPr>
                <w:rFonts w:ascii="Arial" w:hAnsi="Arial" w:cs="Arial"/>
                <w:b/>
              </w:rPr>
              <w:t>iew</w:t>
            </w:r>
            <w:r w:rsidRPr="000464AF">
              <w:rPr>
                <w:rFonts w:ascii="Arial" w:hAnsi="Arial" w:cs="Arial"/>
                <w:b/>
                <w:spacing w:val="1"/>
              </w:rPr>
              <w:t>e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’</w:t>
            </w:r>
            <w:r w:rsidRPr="000464AF">
              <w:rPr>
                <w:rFonts w:ascii="Arial" w:hAnsi="Arial" w:cs="Arial"/>
                <w:b/>
              </w:rPr>
              <w:t>s</w:t>
            </w:r>
            <w:r w:rsidRPr="000464A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c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  <w:spacing w:val="2"/>
              </w:rPr>
              <w:t>mm</w:t>
            </w:r>
            <w:r w:rsidRPr="000464AF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48AA2D" w14:textId="77777777" w:rsidR="0093298D" w:rsidRPr="000464AF" w:rsidRDefault="006430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</w:rPr>
              <w:t>Auth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  <w:spacing w:val="5"/>
              </w:rPr>
              <w:t>r</w:t>
            </w:r>
            <w:r w:rsidRPr="000464AF">
              <w:rPr>
                <w:rFonts w:ascii="Arial" w:hAnsi="Arial" w:cs="Arial"/>
                <w:b/>
                <w:spacing w:val="-6"/>
              </w:rPr>
              <w:t>’</w:t>
            </w:r>
            <w:r w:rsidRPr="000464AF">
              <w:rPr>
                <w:rFonts w:ascii="Arial" w:hAnsi="Arial" w:cs="Arial"/>
                <w:b/>
              </w:rPr>
              <w:t>s</w:t>
            </w:r>
            <w:r w:rsidRPr="000464AF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Fe</w:t>
            </w:r>
            <w:r w:rsidRPr="000464AF">
              <w:rPr>
                <w:rFonts w:ascii="Arial" w:hAnsi="Arial" w:cs="Arial"/>
                <w:b/>
                <w:spacing w:val="1"/>
              </w:rPr>
              <w:t>e</w:t>
            </w:r>
            <w:r w:rsidRPr="000464AF">
              <w:rPr>
                <w:rFonts w:ascii="Arial" w:hAnsi="Arial" w:cs="Arial"/>
                <w:b/>
              </w:rPr>
              <w:t>d</w:t>
            </w:r>
            <w:r w:rsidRPr="000464AF">
              <w:rPr>
                <w:rFonts w:ascii="Arial" w:hAnsi="Arial" w:cs="Arial"/>
                <w:b/>
                <w:spacing w:val="-1"/>
              </w:rPr>
              <w:t>b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ck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(I</w:t>
            </w:r>
            <w:r w:rsidRPr="000464AF">
              <w:rPr>
                <w:rFonts w:ascii="Arial" w:hAnsi="Arial" w:cs="Arial"/>
              </w:rPr>
              <w:t>t</w:t>
            </w:r>
            <w:r w:rsidRPr="000464AF">
              <w:rPr>
                <w:rFonts w:ascii="Arial" w:hAnsi="Arial" w:cs="Arial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</w:rPr>
              <w:t>is</w:t>
            </w:r>
            <w:r w:rsidRPr="000464AF">
              <w:rPr>
                <w:rFonts w:ascii="Arial" w:hAnsi="Arial" w:cs="Arial"/>
                <w:spacing w:val="-1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m</w:t>
            </w:r>
            <w:r w:rsidRPr="000464AF">
              <w:rPr>
                <w:rFonts w:ascii="Arial" w:hAnsi="Arial" w:cs="Arial"/>
              </w:rPr>
              <w:t>a</w:t>
            </w:r>
            <w:r w:rsidRPr="000464AF">
              <w:rPr>
                <w:rFonts w:ascii="Arial" w:hAnsi="Arial" w:cs="Arial"/>
                <w:spacing w:val="-1"/>
              </w:rPr>
              <w:t>n</w:t>
            </w:r>
            <w:r w:rsidRPr="000464AF">
              <w:rPr>
                <w:rFonts w:ascii="Arial" w:hAnsi="Arial" w:cs="Arial"/>
                <w:spacing w:val="1"/>
              </w:rPr>
              <w:t>d</w:t>
            </w:r>
            <w:r w:rsidRPr="000464AF">
              <w:rPr>
                <w:rFonts w:ascii="Arial" w:hAnsi="Arial" w:cs="Arial"/>
              </w:rPr>
              <w:t>at</w:t>
            </w:r>
            <w:r w:rsidRPr="000464AF">
              <w:rPr>
                <w:rFonts w:ascii="Arial" w:hAnsi="Arial" w:cs="Arial"/>
                <w:spacing w:val="1"/>
              </w:rPr>
              <w:t>or</w:t>
            </w:r>
            <w:r w:rsidRPr="000464AF">
              <w:rPr>
                <w:rFonts w:ascii="Arial" w:hAnsi="Arial" w:cs="Arial"/>
              </w:rPr>
              <w:t>y</w:t>
            </w:r>
            <w:r w:rsidRPr="000464AF">
              <w:rPr>
                <w:rFonts w:ascii="Arial" w:hAnsi="Arial" w:cs="Arial"/>
                <w:spacing w:val="-8"/>
              </w:rPr>
              <w:t xml:space="preserve"> </w:t>
            </w:r>
            <w:r w:rsidRPr="000464AF">
              <w:rPr>
                <w:rFonts w:ascii="Arial" w:hAnsi="Arial" w:cs="Arial"/>
              </w:rPr>
              <w:t>t</w:t>
            </w:r>
            <w:r w:rsidRPr="000464AF">
              <w:rPr>
                <w:rFonts w:ascii="Arial" w:hAnsi="Arial" w:cs="Arial"/>
                <w:spacing w:val="1"/>
              </w:rPr>
              <w:t>h</w:t>
            </w:r>
            <w:r w:rsidRPr="000464AF">
              <w:rPr>
                <w:rFonts w:ascii="Arial" w:hAnsi="Arial" w:cs="Arial"/>
              </w:rPr>
              <w:t>at</w:t>
            </w:r>
            <w:r w:rsidRPr="000464AF">
              <w:rPr>
                <w:rFonts w:ascii="Arial" w:hAnsi="Arial" w:cs="Arial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spacing w:val="-2"/>
              </w:rPr>
              <w:t>a</w:t>
            </w:r>
            <w:r w:rsidRPr="000464AF">
              <w:rPr>
                <w:rFonts w:ascii="Arial" w:hAnsi="Arial" w:cs="Arial"/>
                <w:spacing w:val="1"/>
              </w:rPr>
              <w:t>u</w:t>
            </w:r>
            <w:r w:rsidRPr="000464AF">
              <w:rPr>
                <w:rFonts w:ascii="Arial" w:hAnsi="Arial" w:cs="Arial"/>
              </w:rPr>
              <w:t>t</w:t>
            </w:r>
            <w:r w:rsidRPr="000464AF">
              <w:rPr>
                <w:rFonts w:ascii="Arial" w:hAnsi="Arial" w:cs="Arial"/>
                <w:spacing w:val="1"/>
              </w:rPr>
              <w:t>h</w:t>
            </w:r>
            <w:r w:rsidRPr="000464AF">
              <w:rPr>
                <w:rFonts w:ascii="Arial" w:hAnsi="Arial" w:cs="Arial"/>
                <w:spacing w:val="-1"/>
              </w:rPr>
              <w:t>o</w:t>
            </w:r>
            <w:r w:rsidRPr="000464AF">
              <w:rPr>
                <w:rFonts w:ascii="Arial" w:hAnsi="Arial" w:cs="Arial"/>
                <w:spacing w:val="1"/>
              </w:rPr>
              <w:t>r</w:t>
            </w:r>
            <w:r w:rsidRPr="000464AF">
              <w:rPr>
                <w:rFonts w:ascii="Arial" w:hAnsi="Arial" w:cs="Arial"/>
              </w:rPr>
              <w:t>s</w:t>
            </w:r>
          </w:p>
          <w:p w14:paraId="11B55FE2" w14:textId="77777777" w:rsidR="0093298D" w:rsidRPr="000464AF" w:rsidRDefault="006430A6">
            <w:pPr>
              <w:spacing w:before="17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spacing w:val="-1"/>
              </w:rPr>
              <w:t>s</w:t>
            </w:r>
            <w:r w:rsidRPr="000464AF">
              <w:rPr>
                <w:rFonts w:ascii="Arial" w:hAnsi="Arial" w:cs="Arial"/>
                <w:spacing w:val="1"/>
              </w:rPr>
              <w:t>hou</w:t>
            </w:r>
            <w:r w:rsidRPr="000464AF">
              <w:rPr>
                <w:rFonts w:ascii="Arial" w:hAnsi="Arial" w:cs="Arial"/>
              </w:rPr>
              <w:t>ld</w:t>
            </w:r>
            <w:r w:rsidRPr="000464AF">
              <w:rPr>
                <w:rFonts w:ascii="Arial" w:hAnsi="Arial" w:cs="Arial"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</w:rPr>
              <w:t>w</w:t>
            </w:r>
            <w:r w:rsidRPr="000464AF">
              <w:rPr>
                <w:rFonts w:ascii="Arial" w:hAnsi="Arial" w:cs="Arial"/>
                <w:spacing w:val="1"/>
              </w:rPr>
              <w:t>r</w:t>
            </w:r>
            <w:r w:rsidRPr="000464AF">
              <w:rPr>
                <w:rFonts w:ascii="Arial" w:hAnsi="Arial" w:cs="Arial"/>
              </w:rPr>
              <w:t>ite</w:t>
            </w:r>
            <w:r w:rsidRPr="000464AF">
              <w:rPr>
                <w:rFonts w:ascii="Arial" w:hAnsi="Arial" w:cs="Arial"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h</w:t>
            </w:r>
            <w:r w:rsidRPr="000464AF">
              <w:rPr>
                <w:rFonts w:ascii="Arial" w:hAnsi="Arial" w:cs="Arial"/>
              </w:rPr>
              <w:t>i</w:t>
            </w:r>
            <w:r w:rsidRPr="000464AF">
              <w:rPr>
                <w:rFonts w:ascii="Arial" w:hAnsi="Arial" w:cs="Arial"/>
                <w:spacing w:val="-1"/>
              </w:rPr>
              <w:t>s</w:t>
            </w:r>
            <w:r w:rsidRPr="000464AF">
              <w:rPr>
                <w:rFonts w:ascii="Arial" w:hAnsi="Arial" w:cs="Arial"/>
              </w:rPr>
              <w:t>/</w:t>
            </w:r>
            <w:r w:rsidRPr="000464AF">
              <w:rPr>
                <w:rFonts w:ascii="Arial" w:hAnsi="Arial" w:cs="Arial"/>
                <w:spacing w:val="1"/>
              </w:rPr>
              <w:t>h</w:t>
            </w:r>
            <w:r w:rsidRPr="000464AF">
              <w:rPr>
                <w:rFonts w:ascii="Arial" w:hAnsi="Arial" w:cs="Arial"/>
              </w:rPr>
              <w:t>er</w:t>
            </w:r>
            <w:r w:rsidRPr="000464AF">
              <w:rPr>
                <w:rFonts w:ascii="Arial" w:hAnsi="Arial" w:cs="Arial"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f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-2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db</w:t>
            </w:r>
            <w:r w:rsidRPr="000464AF">
              <w:rPr>
                <w:rFonts w:ascii="Arial" w:hAnsi="Arial" w:cs="Arial"/>
              </w:rPr>
              <w:t>a</w:t>
            </w:r>
            <w:r w:rsidRPr="000464AF">
              <w:rPr>
                <w:rFonts w:ascii="Arial" w:hAnsi="Arial" w:cs="Arial"/>
                <w:spacing w:val="1"/>
              </w:rPr>
              <w:t>c</w:t>
            </w:r>
            <w:r w:rsidRPr="000464AF">
              <w:rPr>
                <w:rFonts w:ascii="Arial" w:hAnsi="Arial" w:cs="Arial"/>
              </w:rPr>
              <w:t>k</w:t>
            </w:r>
            <w:r w:rsidRPr="000464AF">
              <w:rPr>
                <w:rFonts w:ascii="Arial" w:hAnsi="Arial" w:cs="Arial"/>
                <w:spacing w:val="-10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h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r</w:t>
            </w:r>
            <w:r w:rsidRPr="000464AF">
              <w:rPr>
                <w:rFonts w:ascii="Arial" w:hAnsi="Arial" w:cs="Arial"/>
              </w:rPr>
              <w:t>e)</w:t>
            </w:r>
          </w:p>
        </w:tc>
      </w:tr>
      <w:tr w:rsidR="0093298D" w:rsidRPr="000464AF" w14:paraId="559D5266" w14:textId="77777777">
        <w:trPr>
          <w:trHeight w:hRule="exact" w:val="1162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853C41" w14:textId="77777777" w:rsidR="0093298D" w:rsidRPr="000464AF" w:rsidRDefault="006430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spacing w:val="-1"/>
              </w:rPr>
              <w:t>I</w:t>
            </w:r>
            <w:r w:rsidRPr="000464AF">
              <w:rPr>
                <w:rFonts w:ascii="Arial" w:hAnsi="Arial" w:cs="Arial"/>
                <w:b/>
              </w:rPr>
              <w:t>s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itle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</w:rPr>
              <w:t>f</w:t>
            </w:r>
            <w:r w:rsidRPr="000464A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icle</w:t>
            </w:r>
            <w:r w:rsidRPr="000464A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</w:rPr>
              <w:t>uit</w:t>
            </w:r>
            <w:r w:rsidRPr="000464AF">
              <w:rPr>
                <w:rFonts w:ascii="Arial" w:hAnsi="Arial" w:cs="Arial"/>
                <w:b/>
                <w:spacing w:val="-1"/>
              </w:rPr>
              <w:t>a</w:t>
            </w:r>
            <w:r w:rsidRPr="000464AF">
              <w:rPr>
                <w:rFonts w:ascii="Arial" w:hAnsi="Arial" w:cs="Arial"/>
                <w:b/>
              </w:rPr>
              <w:t>ble?</w:t>
            </w:r>
          </w:p>
          <w:p w14:paraId="6D654E05" w14:textId="77777777" w:rsidR="0093298D" w:rsidRPr="000464AF" w:rsidRDefault="0093298D">
            <w:pPr>
              <w:spacing w:before="11" w:line="220" w:lineRule="exact"/>
              <w:rPr>
                <w:rFonts w:ascii="Arial" w:hAnsi="Arial" w:cs="Arial"/>
              </w:rPr>
            </w:pPr>
          </w:p>
          <w:p w14:paraId="626F0FCC" w14:textId="77777777" w:rsidR="0093298D" w:rsidRPr="000464AF" w:rsidRDefault="006430A6">
            <w:pPr>
              <w:ind w:left="102" w:right="480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spacing w:val="1"/>
              </w:rPr>
              <w:t>I</w:t>
            </w:r>
            <w:r w:rsidRPr="000464AF">
              <w:rPr>
                <w:rFonts w:ascii="Arial" w:hAnsi="Arial" w:cs="Arial"/>
              </w:rPr>
              <w:t xml:space="preserve">f </w:t>
            </w:r>
            <w:r w:rsidRPr="000464AF">
              <w:rPr>
                <w:rFonts w:ascii="Arial" w:hAnsi="Arial" w:cs="Arial"/>
                <w:spacing w:val="1"/>
              </w:rPr>
              <w:t>y</w:t>
            </w:r>
            <w:r w:rsidRPr="000464AF">
              <w:rPr>
                <w:rFonts w:ascii="Arial" w:hAnsi="Arial" w:cs="Arial"/>
                <w:spacing w:val="-1"/>
              </w:rPr>
              <w:t>o</w:t>
            </w:r>
            <w:r w:rsidRPr="000464AF">
              <w:rPr>
                <w:rFonts w:ascii="Arial" w:hAnsi="Arial" w:cs="Arial"/>
                <w:spacing w:val="1"/>
              </w:rPr>
              <w:t>u</w:t>
            </w:r>
            <w:r w:rsidRPr="000464AF">
              <w:rPr>
                <w:rFonts w:ascii="Arial" w:hAnsi="Arial" w:cs="Arial"/>
              </w:rPr>
              <w:t>r</w:t>
            </w:r>
            <w:r w:rsidRPr="000464AF">
              <w:rPr>
                <w:rFonts w:ascii="Arial" w:hAnsi="Arial" w:cs="Arial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</w:rPr>
              <w:t>a</w:t>
            </w:r>
            <w:r w:rsidRPr="000464AF">
              <w:rPr>
                <w:rFonts w:ascii="Arial" w:hAnsi="Arial" w:cs="Arial"/>
                <w:spacing w:val="1"/>
              </w:rPr>
              <w:t>n</w:t>
            </w:r>
            <w:r w:rsidRPr="000464AF">
              <w:rPr>
                <w:rFonts w:ascii="Arial" w:hAnsi="Arial" w:cs="Arial"/>
                <w:spacing w:val="-1"/>
              </w:rPr>
              <w:t>s</w:t>
            </w:r>
            <w:r w:rsidRPr="000464AF">
              <w:rPr>
                <w:rFonts w:ascii="Arial" w:hAnsi="Arial" w:cs="Arial"/>
              </w:rPr>
              <w:t>wer</w:t>
            </w:r>
            <w:r w:rsidRPr="000464AF">
              <w:rPr>
                <w:rFonts w:ascii="Arial" w:hAnsi="Arial" w:cs="Arial"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</w:rPr>
              <w:t>is</w:t>
            </w:r>
            <w:r w:rsidRPr="000464AF">
              <w:rPr>
                <w:rFonts w:ascii="Arial" w:hAnsi="Arial" w:cs="Arial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</w:rPr>
              <w:t>NO,</w:t>
            </w:r>
            <w:r w:rsidRPr="000464AF">
              <w:rPr>
                <w:rFonts w:ascii="Arial" w:hAnsi="Arial" w:cs="Arial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p</w:t>
            </w:r>
            <w:r w:rsidRPr="000464AF">
              <w:rPr>
                <w:rFonts w:ascii="Arial" w:hAnsi="Arial" w:cs="Arial"/>
              </w:rPr>
              <w:t>lease</w:t>
            </w:r>
            <w:r w:rsidRPr="000464AF">
              <w:rPr>
                <w:rFonts w:ascii="Arial" w:hAnsi="Arial" w:cs="Arial"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  <w:spacing w:val="-1"/>
              </w:rPr>
              <w:t>p</w:t>
            </w:r>
            <w:r w:rsidRPr="000464AF">
              <w:rPr>
                <w:rFonts w:ascii="Arial" w:hAnsi="Arial" w:cs="Arial"/>
                <w:spacing w:val="1"/>
              </w:rPr>
              <w:t>rov</w:t>
            </w:r>
            <w:r w:rsidRPr="000464AF">
              <w:rPr>
                <w:rFonts w:ascii="Arial" w:hAnsi="Arial" w:cs="Arial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d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</w:rPr>
              <w:t>a</w:t>
            </w:r>
            <w:r w:rsidRPr="000464AF">
              <w:rPr>
                <w:rFonts w:ascii="Arial" w:hAnsi="Arial" w:cs="Arial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br</w:t>
            </w:r>
            <w:r w:rsidRPr="000464AF">
              <w:rPr>
                <w:rFonts w:ascii="Arial" w:hAnsi="Arial" w:cs="Arial"/>
              </w:rPr>
              <w:t>ie</w:t>
            </w:r>
            <w:r w:rsidRPr="000464AF">
              <w:rPr>
                <w:rFonts w:ascii="Arial" w:hAnsi="Arial" w:cs="Arial"/>
                <w:spacing w:val="1"/>
              </w:rPr>
              <w:t>f</w:t>
            </w:r>
            <w:r w:rsidRPr="000464AF">
              <w:rPr>
                <w:rFonts w:ascii="Arial" w:hAnsi="Arial" w:cs="Arial"/>
              </w:rPr>
              <w:t>,</w:t>
            </w:r>
            <w:r w:rsidRPr="000464AF">
              <w:rPr>
                <w:rFonts w:ascii="Arial" w:hAnsi="Arial" w:cs="Arial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</w:rPr>
              <w:t>cle</w:t>
            </w:r>
            <w:r w:rsidRPr="000464AF">
              <w:rPr>
                <w:rFonts w:ascii="Arial" w:hAnsi="Arial" w:cs="Arial"/>
                <w:spacing w:val="-2"/>
              </w:rPr>
              <w:t>a</w:t>
            </w:r>
            <w:r w:rsidRPr="000464AF">
              <w:rPr>
                <w:rFonts w:ascii="Arial" w:hAnsi="Arial" w:cs="Arial"/>
              </w:rPr>
              <w:t xml:space="preserve">r </w:t>
            </w:r>
            <w:r w:rsidRPr="000464AF">
              <w:rPr>
                <w:rFonts w:ascii="Arial" w:hAnsi="Arial" w:cs="Arial"/>
                <w:spacing w:val="-1"/>
              </w:rPr>
              <w:t>s</w:t>
            </w:r>
            <w:r w:rsidRPr="000464AF">
              <w:rPr>
                <w:rFonts w:ascii="Arial" w:hAnsi="Arial" w:cs="Arial"/>
                <w:spacing w:val="1"/>
              </w:rPr>
              <w:t>ugg</w:t>
            </w:r>
            <w:r w:rsidRPr="000464AF">
              <w:rPr>
                <w:rFonts w:ascii="Arial" w:hAnsi="Arial" w:cs="Arial"/>
              </w:rPr>
              <w:t>est</w:t>
            </w:r>
            <w:r w:rsidRPr="000464AF">
              <w:rPr>
                <w:rFonts w:ascii="Arial" w:hAnsi="Arial" w:cs="Arial"/>
                <w:spacing w:val="-1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o</w:t>
            </w:r>
            <w:r w:rsidRPr="000464AF">
              <w:rPr>
                <w:rFonts w:ascii="Arial" w:hAnsi="Arial" w:cs="Arial"/>
              </w:rPr>
              <w:t>n</w:t>
            </w:r>
            <w:r w:rsidRPr="000464AF">
              <w:rPr>
                <w:rFonts w:ascii="Arial" w:hAnsi="Arial" w:cs="Arial"/>
                <w:spacing w:val="-8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fo</w:t>
            </w:r>
            <w:r w:rsidRPr="000464AF">
              <w:rPr>
                <w:rFonts w:ascii="Arial" w:hAnsi="Arial" w:cs="Arial"/>
              </w:rPr>
              <w:t>r</w:t>
            </w:r>
            <w:r w:rsidRPr="000464AF">
              <w:rPr>
                <w:rFonts w:ascii="Arial" w:hAnsi="Arial" w:cs="Arial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mp</w:t>
            </w:r>
            <w:r w:rsidRPr="000464AF">
              <w:rPr>
                <w:rFonts w:ascii="Arial" w:hAnsi="Arial" w:cs="Arial"/>
                <w:spacing w:val="-2"/>
              </w:rPr>
              <w:t>r</w:t>
            </w:r>
            <w:r w:rsidRPr="000464AF">
              <w:rPr>
                <w:rFonts w:ascii="Arial" w:hAnsi="Arial" w:cs="Arial"/>
                <w:spacing w:val="1"/>
              </w:rPr>
              <w:t>ov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m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n</w:t>
            </w:r>
            <w:r w:rsidRPr="000464AF">
              <w:rPr>
                <w:rFonts w:ascii="Arial" w:hAnsi="Arial" w:cs="Arial"/>
              </w:rPr>
              <w:t>t.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BDFA39" w14:textId="77777777" w:rsidR="0093298D" w:rsidRPr="000464AF" w:rsidRDefault="0093298D">
            <w:pPr>
              <w:spacing w:line="200" w:lineRule="exact"/>
              <w:rPr>
                <w:rFonts w:ascii="Arial" w:hAnsi="Arial" w:cs="Arial"/>
              </w:rPr>
            </w:pPr>
          </w:p>
          <w:p w14:paraId="683532DF" w14:textId="77777777" w:rsidR="0093298D" w:rsidRPr="000464AF" w:rsidRDefault="0093298D">
            <w:pPr>
              <w:spacing w:line="260" w:lineRule="exact"/>
              <w:rPr>
                <w:rFonts w:ascii="Arial" w:hAnsi="Arial" w:cs="Arial"/>
              </w:rPr>
            </w:pPr>
          </w:p>
          <w:p w14:paraId="5BED90DE" w14:textId="77777777" w:rsidR="0093298D" w:rsidRPr="000464AF" w:rsidRDefault="006430A6">
            <w:pPr>
              <w:ind w:left="1636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</w:rPr>
              <w:t>Ne</w:t>
            </w:r>
            <w:r w:rsidRPr="000464AF">
              <w:rPr>
                <w:rFonts w:ascii="Arial" w:hAnsi="Arial" w:cs="Arial"/>
                <w:b/>
                <w:spacing w:val="1"/>
              </w:rPr>
              <w:t>e</w:t>
            </w:r>
            <w:r w:rsidRPr="000464AF">
              <w:rPr>
                <w:rFonts w:ascii="Arial" w:hAnsi="Arial" w:cs="Arial"/>
                <w:b/>
              </w:rPr>
              <w:t>ds</w:t>
            </w:r>
            <w:r w:rsidRPr="000464A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i</w:t>
            </w:r>
            <w:r w:rsidRPr="000464AF">
              <w:rPr>
                <w:rFonts w:ascii="Arial" w:hAnsi="Arial" w:cs="Arial"/>
                <w:b/>
                <w:spacing w:val="2"/>
              </w:rPr>
              <w:t>m</w:t>
            </w:r>
            <w:r w:rsidRPr="000464AF">
              <w:rPr>
                <w:rFonts w:ascii="Arial" w:hAnsi="Arial" w:cs="Arial"/>
                <w:b/>
              </w:rPr>
              <w:t>pr</w:t>
            </w:r>
            <w:r w:rsidRPr="000464AF">
              <w:rPr>
                <w:rFonts w:ascii="Arial" w:hAnsi="Arial" w:cs="Arial"/>
                <w:b/>
                <w:spacing w:val="1"/>
              </w:rPr>
              <w:t>ov</w:t>
            </w:r>
            <w:r w:rsidRPr="000464AF">
              <w:rPr>
                <w:rFonts w:ascii="Arial" w:hAnsi="Arial" w:cs="Arial"/>
                <w:b/>
              </w:rPr>
              <w:t>e</w:t>
            </w:r>
            <w:r w:rsidRPr="000464AF">
              <w:rPr>
                <w:rFonts w:ascii="Arial" w:hAnsi="Arial" w:cs="Arial"/>
                <w:b/>
                <w:spacing w:val="2"/>
              </w:rPr>
              <w:t>m</w:t>
            </w:r>
            <w:r w:rsidRPr="000464AF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DB7827" w14:textId="3699A5FD" w:rsidR="0093298D" w:rsidRPr="000464AF" w:rsidRDefault="00B05818">
            <w:pPr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</w:rPr>
              <w:t>Improved as “Development of a Generalized Quadrature Formula Using Anti-Gaussian Methods”</w:t>
            </w:r>
          </w:p>
        </w:tc>
      </w:tr>
      <w:tr w:rsidR="0093298D" w:rsidRPr="000464AF" w14:paraId="210AD93E" w14:textId="77777777">
        <w:trPr>
          <w:trHeight w:hRule="exact" w:val="116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6EF1EB" w14:textId="77777777" w:rsidR="0093298D" w:rsidRPr="000464AF" w:rsidRDefault="006430A6">
            <w:pPr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spacing w:val="-1"/>
              </w:rPr>
              <w:t>I</w:t>
            </w:r>
            <w:r w:rsidRPr="000464AF">
              <w:rPr>
                <w:rFonts w:ascii="Arial" w:hAnsi="Arial" w:cs="Arial"/>
                <w:b/>
              </w:rPr>
              <w:t>s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b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ct</w:t>
            </w:r>
            <w:r w:rsidRPr="000464A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</w:rPr>
              <w:t>f</w:t>
            </w:r>
            <w:r w:rsidRPr="000464A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icle</w:t>
            </w:r>
            <w:r w:rsidRPr="000464A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c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  <w:spacing w:val="2"/>
              </w:rPr>
              <w:t>m</w:t>
            </w:r>
            <w:r w:rsidRPr="000464AF">
              <w:rPr>
                <w:rFonts w:ascii="Arial" w:hAnsi="Arial" w:cs="Arial"/>
                <w:b/>
              </w:rPr>
              <w:t>prehen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</w:rPr>
              <w:t>i</w:t>
            </w:r>
            <w:r w:rsidRPr="000464AF">
              <w:rPr>
                <w:rFonts w:ascii="Arial" w:hAnsi="Arial" w:cs="Arial"/>
                <w:b/>
                <w:spacing w:val="1"/>
              </w:rPr>
              <w:t>v</w:t>
            </w:r>
            <w:r w:rsidRPr="000464AF">
              <w:rPr>
                <w:rFonts w:ascii="Arial" w:hAnsi="Arial" w:cs="Arial"/>
                <w:b/>
              </w:rPr>
              <w:t>e?</w:t>
            </w:r>
          </w:p>
          <w:p w14:paraId="2E437633" w14:textId="77777777" w:rsidR="0093298D" w:rsidRPr="000464AF" w:rsidRDefault="006430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</w:rPr>
              <w:t>s</w:t>
            </w:r>
          </w:p>
          <w:p w14:paraId="6D1A5459" w14:textId="77777777" w:rsidR="0093298D" w:rsidRPr="000464AF" w:rsidRDefault="006430A6">
            <w:pPr>
              <w:ind w:left="102" w:right="478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spacing w:val="1"/>
              </w:rPr>
              <w:t>I</w:t>
            </w:r>
            <w:r w:rsidRPr="000464AF">
              <w:rPr>
                <w:rFonts w:ascii="Arial" w:hAnsi="Arial" w:cs="Arial"/>
              </w:rPr>
              <w:t xml:space="preserve">f </w:t>
            </w:r>
            <w:r w:rsidRPr="000464AF">
              <w:rPr>
                <w:rFonts w:ascii="Arial" w:hAnsi="Arial" w:cs="Arial"/>
                <w:spacing w:val="1"/>
              </w:rPr>
              <w:t>y</w:t>
            </w:r>
            <w:r w:rsidRPr="000464AF">
              <w:rPr>
                <w:rFonts w:ascii="Arial" w:hAnsi="Arial" w:cs="Arial"/>
                <w:spacing w:val="-1"/>
              </w:rPr>
              <w:t>o</w:t>
            </w:r>
            <w:r w:rsidRPr="000464AF">
              <w:rPr>
                <w:rFonts w:ascii="Arial" w:hAnsi="Arial" w:cs="Arial"/>
                <w:spacing w:val="1"/>
              </w:rPr>
              <w:t>u</w:t>
            </w:r>
            <w:r w:rsidRPr="000464AF">
              <w:rPr>
                <w:rFonts w:ascii="Arial" w:hAnsi="Arial" w:cs="Arial"/>
              </w:rPr>
              <w:t>r</w:t>
            </w:r>
            <w:r w:rsidRPr="000464AF">
              <w:rPr>
                <w:rFonts w:ascii="Arial" w:hAnsi="Arial" w:cs="Arial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</w:rPr>
              <w:t>a</w:t>
            </w:r>
            <w:r w:rsidRPr="000464AF">
              <w:rPr>
                <w:rFonts w:ascii="Arial" w:hAnsi="Arial" w:cs="Arial"/>
                <w:spacing w:val="1"/>
              </w:rPr>
              <w:t>n</w:t>
            </w:r>
            <w:r w:rsidRPr="000464AF">
              <w:rPr>
                <w:rFonts w:ascii="Arial" w:hAnsi="Arial" w:cs="Arial"/>
                <w:spacing w:val="-1"/>
              </w:rPr>
              <w:t>s</w:t>
            </w:r>
            <w:r w:rsidRPr="000464AF">
              <w:rPr>
                <w:rFonts w:ascii="Arial" w:hAnsi="Arial" w:cs="Arial"/>
              </w:rPr>
              <w:t>wer</w:t>
            </w:r>
            <w:r w:rsidRPr="000464AF">
              <w:rPr>
                <w:rFonts w:ascii="Arial" w:hAnsi="Arial" w:cs="Arial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</w:rPr>
              <w:t>is</w:t>
            </w:r>
            <w:r w:rsidRPr="000464AF">
              <w:rPr>
                <w:rFonts w:ascii="Arial" w:hAnsi="Arial" w:cs="Arial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</w:rPr>
              <w:t>NO,</w:t>
            </w:r>
            <w:r w:rsidRPr="000464AF">
              <w:rPr>
                <w:rFonts w:ascii="Arial" w:hAnsi="Arial" w:cs="Arial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p</w:t>
            </w:r>
            <w:r w:rsidRPr="000464AF">
              <w:rPr>
                <w:rFonts w:ascii="Arial" w:hAnsi="Arial" w:cs="Arial"/>
              </w:rPr>
              <w:t>lease</w:t>
            </w:r>
            <w:r w:rsidRPr="000464AF">
              <w:rPr>
                <w:rFonts w:ascii="Arial" w:hAnsi="Arial" w:cs="Arial"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  <w:spacing w:val="-1"/>
              </w:rPr>
              <w:t>p</w:t>
            </w:r>
            <w:r w:rsidRPr="000464AF">
              <w:rPr>
                <w:rFonts w:ascii="Arial" w:hAnsi="Arial" w:cs="Arial"/>
                <w:spacing w:val="1"/>
              </w:rPr>
              <w:t>rov</w:t>
            </w:r>
            <w:r w:rsidRPr="000464AF">
              <w:rPr>
                <w:rFonts w:ascii="Arial" w:hAnsi="Arial" w:cs="Arial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d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</w:rPr>
              <w:t>a</w:t>
            </w:r>
            <w:r w:rsidRPr="000464AF">
              <w:rPr>
                <w:rFonts w:ascii="Arial" w:hAnsi="Arial" w:cs="Arial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br</w:t>
            </w:r>
            <w:r w:rsidRPr="000464AF">
              <w:rPr>
                <w:rFonts w:ascii="Arial" w:hAnsi="Arial" w:cs="Arial"/>
              </w:rPr>
              <w:t>ie</w:t>
            </w:r>
            <w:r w:rsidRPr="000464AF">
              <w:rPr>
                <w:rFonts w:ascii="Arial" w:hAnsi="Arial" w:cs="Arial"/>
                <w:spacing w:val="1"/>
              </w:rPr>
              <w:t>f</w:t>
            </w:r>
            <w:r w:rsidRPr="000464AF">
              <w:rPr>
                <w:rFonts w:ascii="Arial" w:hAnsi="Arial" w:cs="Arial"/>
              </w:rPr>
              <w:t>,</w:t>
            </w:r>
            <w:r w:rsidRPr="000464AF">
              <w:rPr>
                <w:rFonts w:ascii="Arial" w:hAnsi="Arial" w:cs="Arial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</w:rPr>
              <w:t>cle</w:t>
            </w:r>
            <w:r w:rsidRPr="000464AF">
              <w:rPr>
                <w:rFonts w:ascii="Arial" w:hAnsi="Arial" w:cs="Arial"/>
                <w:spacing w:val="-2"/>
              </w:rPr>
              <w:t>a</w:t>
            </w:r>
            <w:r w:rsidRPr="000464AF">
              <w:rPr>
                <w:rFonts w:ascii="Arial" w:hAnsi="Arial" w:cs="Arial"/>
              </w:rPr>
              <w:t xml:space="preserve">r </w:t>
            </w:r>
            <w:r w:rsidRPr="000464AF">
              <w:rPr>
                <w:rFonts w:ascii="Arial" w:hAnsi="Arial" w:cs="Arial"/>
                <w:spacing w:val="-1"/>
              </w:rPr>
              <w:t>s</w:t>
            </w:r>
            <w:r w:rsidRPr="000464AF">
              <w:rPr>
                <w:rFonts w:ascii="Arial" w:hAnsi="Arial" w:cs="Arial"/>
                <w:spacing w:val="1"/>
              </w:rPr>
              <w:t>ugg</w:t>
            </w:r>
            <w:r w:rsidRPr="000464AF">
              <w:rPr>
                <w:rFonts w:ascii="Arial" w:hAnsi="Arial" w:cs="Arial"/>
              </w:rPr>
              <w:t>est</w:t>
            </w:r>
            <w:r w:rsidRPr="000464AF">
              <w:rPr>
                <w:rFonts w:ascii="Arial" w:hAnsi="Arial" w:cs="Arial"/>
                <w:spacing w:val="-1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o</w:t>
            </w:r>
            <w:r w:rsidRPr="000464AF">
              <w:rPr>
                <w:rFonts w:ascii="Arial" w:hAnsi="Arial" w:cs="Arial"/>
              </w:rPr>
              <w:t>n</w:t>
            </w:r>
            <w:r w:rsidRPr="000464AF">
              <w:rPr>
                <w:rFonts w:ascii="Arial" w:hAnsi="Arial" w:cs="Arial"/>
                <w:spacing w:val="-8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fo</w:t>
            </w:r>
            <w:r w:rsidRPr="000464AF">
              <w:rPr>
                <w:rFonts w:ascii="Arial" w:hAnsi="Arial" w:cs="Arial"/>
              </w:rPr>
              <w:t>r</w:t>
            </w:r>
            <w:r w:rsidRPr="000464AF">
              <w:rPr>
                <w:rFonts w:ascii="Arial" w:hAnsi="Arial" w:cs="Arial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mp</w:t>
            </w:r>
            <w:r w:rsidRPr="000464AF">
              <w:rPr>
                <w:rFonts w:ascii="Arial" w:hAnsi="Arial" w:cs="Arial"/>
                <w:spacing w:val="-2"/>
              </w:rPr>
              <w:t>r</w:t>
            </w:r>
            <w:r w:rsidRPr="000464AF">
              <w:rPr>
                <w:rFonts w:ascii="Arial" w:hAnsi="Arial" w:cs="Arial"/>
                <w:spacing w:val="1"/>
              </w:rPr>
              <w:t>ov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m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n</w:t>
            </w:r>
            <w:r w:rsidRPr="000464AF">
              <w:rPr>
                <w:rFonts w:ascii="Arial" w:hAnsi="Arial" w:cs="Arial"/>
              </w:rPr>
              <w:t>t.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22C1A9" w14:textId="77777777" w:rsidR="0093298D" w:rsidRPr="000464AF" w:rsidRDefault="0093298D">
            <w:pPr>
              <w:spacing w:line="200" w:lineRule="exact"/>
              <w:rPr>
                <w:rFonts w:ascii="Arial" w:hAnsi="Arial" w:cs="Arial"/>
              </w:rPr>
            </w:pPr>
          </w:p>
          <w:p w14:paraId="1E6C3674" w14:textId="77777777" w:rsidR="0093298D" w:rsidRPr="000464AF" w:rsidRDefault="0093298D">
            <w:pPr>
              <w:spacing w:before="18" w:line="240" w:lineRule="exact"/>
              <w:rPr>
                <w:rFonts w:ascii="Arial" w:hAnsi="Arial" w:cs="Arial"/>
              </w:rPr>
            </w:pPr>
          </w:p>
          <w:p w14:paraId="3871D39D" w14:textId="77777777" w:rsidR="0093298D" w:rsidRPr="000464AF" w:rsidRDefault="006430A6">
            <w:pPr>
              <w:ind w:left="1636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</w:rPr>
              <w:t>Ne</w:t>
            </w:r>
            <w:r w:rsidRPr="000464AF">
              <w:rPr>
                <w:rFonts w:ascii="Arial" w:hAnsi="Arial" w:cs="Arial"/>
                <w:b/>
                <w:spacing w:val="1"/>
              </w:rPr>
              <w:t>e</w:t>
            </w:r>
            <w:r w:rsidRPr="000464AF">
              <w:rPr>
                <w:rFonts w:ascii="Arial" w:hAnsi="Arial" w:cs="Arial"/>
                <w:b/>
              </w:rPr>
              <w:t>ds</w:t>
            </w:r>
            <w:r w:rsidRPr="000464A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i</w:t>
            </w:r>
            <w:r w:rsidRPr="000464AF">
              <w:rPr>
                <w:rFonts w:ascii="Arial" w:hAnsi="Arial" w:cs="Arial"/>
                <w:b/>
                <w:spacing w:val="2"/>
              </w:rPr>
              <w:t>m</w:t>
            </w:r>
            <w:r w:rsidRPr="000464AF">
              <w:rPr>
                <w:rFonts w:ascii="Arial" w:hAnsi="Arial" w:cs="Arial"/>
                <w:b/>
              </w:rPr>
              <w:t>pr</w:t>
            </w:r>
            <w:r w:rsidRPr="000464AF">
              <w:rPr>
                <w:rFonts w:ascii="Arial" w:hAnsi="Arial" w:cs="Arial"/>
                <w:b/>
                <w:spacing w:val="1"/>
              </w:rPr>
              <w:t>ov</w:t>
            </w:r>
            <w:r w:rsidRPr="000464AF">
              <w:rPr>
                <w:rFonts w:ascii="Arial" w:hAnsi="Arial" w:cs="Arial"/>
                <w:b/>
              </w:rPr>
              <w:t>e</w:t>
            </w:r>
            <w:r w:rsidRPr="000464AF">
              <w:rPr>
                <w:rFonts w:ascii="Arial" w:hAnsi="Arial" w:cs="Arial"/>
                <w:b/>
                <w:spacing w:val="2"/>
              </w:rPr>
              <w:t>m</w:t>
            </w:r>
            <w:r w:rsidRPr="000464AF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CFEEDA" w14:textId="7029028F" w:rsidR="0093298D" w:rsidRPr="000464AF" w:rsidRDefault="00B05818">
            <w:pPr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</w:rPr>
              <w:t>Improved the abstract</w:t>
            </w:r>
          </w:p>
        </w:tc>
      </w:tr>
      <w:tr w:rsidR="0093298D" w:rsidRPr="000464AF" w14:paraId="3E3E6521" w14:textId="77777777">
        <w:trPr>
          <w:trHeight w:hRule="exact" w:val="1159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3CF445" w14:textId="77777777" w:rsidR="0093298D" w:rsidRPr="000464AF" w:rsidRDefault="006430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spacing w:val="-1"/>
              </w:rPr>
              <w:t>I</w:t>
            </w:r>
            <w:r w:rsidRPr="000464AF">
              <w:rPr>
                <w:rFonts w:ascii="Arial" w:hAnsi="Arial" w:cs="Arial"/>
                <w:b/>
              </w:rPr>
              <w:t>s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2"/>
              </w:rPr>
              <w:t>m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n</w:t>
            </w:r>
            <w:r w:rsidRPr="000464AF">
              <w:rPr>
                <w:rFonts w:ascii="Arial" w:hAnsi="Arial" w:cs="Arial"/>
                <w:b/>
                <w:spacing w:val="-1"/>
              </w:rPr>
              <w:t>us</w:t>
            </w:r>
            <w:r w:rsidRPr="000464AF">
              <w:rPr>
                <w:rFonts w:ascii="Arial" w:hAnsi="Arial" w:cs="Arial"/>
                <w:b/>
              </w:rPr>
              <w:t>c</w:t>
            </w:r>
            <w:r w:rsidRPr="000464AF">
              <w:rPr>
                <w:rFonts w:ascii="Arial" w:hAnsi="Arial" w:cs="Arial"/>
                <w:b/>
                <w:spacing w:val="1"/>
              </w:rPr>
              <w:t>r</w:t>
            </w:r>
            <w:r w:rsidRPr="000464AF">
              <w:rPr>
                <w:rFonts w:ascii="Arial" w:hAnsi="Arial" w:cs="Arial"/>
                <w:b/>
              </w:rPr>
              <w:t>ipt</w:t>
            </w:r>
            <w:r w:rsidRPr="000464A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  <w:spacing w:val="3"/>
              </w:rPr>
              <w:t>c</w:t>
            </w:r>
            <w:r w:rsidRPr="000464AF">
              <w:rPr>
                <w:rFonts w:ascii="Arial" w:hAnsi="Arial" w:cs="Arial"/>
                <w:b/>
              </w:rPr>
              <w:t>ientific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lly</w:t>
            </w:r>
            <w:r w:rsidRPr="000464AF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c</w:t>
            </w:r>
            <w:r w:rsidRPr="000464AF">
              <w:rPr>
                <w:rFonts w:ascii="Arial" w:hAnsi="Arial" w:cs="Arial"/>
                <w:b/>
                <w:spacing w:val="1"/>
              </w:rPr>
              <w:t>o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r</w:t>
            </w:r>
            <w:r w:rsidRPr="000464AF">
              <w:rPr>
                <w:rFonts w:ascii="Arial" w:hAnsi="Arial" w:cs="Arial"/>
                <w:b/>
              </w:rPr>
              <w:t>e</w:t>
            </w:r>
            <w:r w:rsidRPr="000464AF">
              <w:rPr>
                <w:rFonts w:ascii="Arial" w:hAnsi="Arial" w:cs="Arial"/>
                <w:b/>
                <w:spacing w:val="1"/>
              </w:rPr>
              <w:t>ct</w:t>
            </w:r>
            <w:r w:rsidRPr="000464AF">
              <w:rPr>
                <w:rFonts w:ascii="Arial" w:hAnsi="Arial" w:cs="Arial"/>
                <w:b/>
              </w:rPr>
              <w:t>?</w:t>
            </w:r>
          </w:p>
          <w:p w14:paraId="1573D642" w14:textId="77777777" w:rsidR="0093298D" w:rsidRPr="000464AF" w:rsidRDefault="0093298D">
            <w:pPr>
              <w:spacing w:before="15" w:line="220" w:lineRule="exact"/>
              <w:rPr>
                <w:rFonts w:ascii="Arial" w:hAnsi="Arial" w:cs="Arial"/>
              </w:rPr>
            </w:pPr>
          </w:p>
          <w:p w14:paraId="17EF57A1" w14:textId="77777777" w:rsidR="0093298D" w:rsidRPr="000464AF" w:rsidRDefault="006430A6">
            <w:pPr>
              <w:spacing w:line="220" w:lineRule="exact"/>
              <w:ind w:left="102" w:right="480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spacing w:val="1"/>
              </w:rPr>
              <w:t>I</w:t>
            </w:r>
            <w:r w:rsidRPr="000464AF">
              <w:rPr>
                <w:rFonts w:ascii="Arial" w:hAnsi="Arial" w:cs="Arial"/>
              </w:rPr>
              <w:t xml:space="preserve">f </w:t>
            </w:r>
            <w:r w:rsidRPr="000464AF">
              <w:rPr>
                <w:rFonts w:ascii="Arial" w:hAnsi="Arial" w:cs="Arial"/>
                <w:spacing w:val="1"/>
              </w:rPr>
              <w:t>y</w:t>
            </w:r>
            <w:r w:rsidRPr="000464AF">
              <w:rPr>
                <w:rFonts w:ascii="Arial" w:hAnsi="Arial" w:cs="Arial"/>
                <w:spacing w:val="-1"/>
              </w:rPr>
              <w:t>o</w:t>
            </w:r>
            <w:r w:rsidRPr="000464AF">
              <w:rPr>
                <w:rFonts w:ascii="Arial" w:hAnsi="Arial" w:cs="Arial"/>
                <w:spacing w:val="1"/>
              </w:rPr>
              <w:t>u</w:t>
            </w:r>
            <w:r w:rsidRPr="000464AF">
              <w:rPr>
                <w:rFonts w:ascii="Arial" w:hAnsi="Arial" w:cs="Arial"/>
              </w:rPr>
              <w:t>r</w:t>
            </w:r>
            <w:r w:rsidRPr="000464AF">
              <w:rPr>
                <w:rFonts w:ascii="Arial" w:hAnsi="Arial" w:cs="Arial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</w:rPr>
              <w:t>a</w:t>
            </w:r>
            <w:r w:rsidRPr="000464AF">
              <w:rPr>
                <w:rFonts w:ascii="Arial" w:hAnsi="Arial" w:cs="Arial"/>
                <w:spacing w:val="1"/>
              </w:rPr>
              <w:t>n</w:t>
            </w:r>
            <w:r w:rsidRPr="000464AF">
              <w:rPr>
                <w:rFonts w:ascii="Arial" w:hAnsi="Arial" w:cs="Arial"/>
                <w:spacing w:val="-1"/>
              </w:rPr>
              <w:t>s</w:t>
            </w:r>
            <w:r w:rsidRPr="000464AF">
              <w:rPr>
                <w:rFonts w:ascii="Arial" w:hAnsi="Arial" w:cs="Arial"/>
              </w:rPr>
              <w:t>wer</w:t>
            </w:r>
            <w:r w:rsidRPr="000464AF">
              <w:rPr>
                <w:rFonts w:ascii="Arial" w:hAnsi="Arial" w:cs="Arial"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</w:rPr>
              <w:t>is</w:t>
            </w:r>
            <w:r w:rsidRPr="000464AF">
              <w:rPr>
                <w:rFonts w:ascii="Arial" w:hAnsi="Arial" w:cs="Arial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</w:rPr>
              <w:t>NO,</w:t>
            </w:r>
            <w:r w:rsidRPr="000464AF">
              <w:rPr>
                <w:rFonts w:ascii="Arial" w:hAnsi="Arial" w:cs="Arial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p</w:t>
            </w:r>
            <w:r w:rsidRPr="000464AF">
              <w:rPr>
                <w:rFonts w:ascii="Arial" w:hAnsi="Arial" w:cs="Arial"/>
              </w:rPr>
              <w:t>lease</w:t>
            </w:r>
            <w:r w:rsidRPr="000464AF">
              <w:rPr>
                <w:rFonts w:ascii="Arial" w:hAnsi="Arial" w:cs="Arial"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  <w:spacing w:val="-1"/>
              </w:rPr>
              <w:t>p</w:t>
            </w:r>
            <w:r w:rsidRPr="000464AF">
              <w:rPr>
                <w:rFonts w:ascii="Arial" w:hAnsi="Arial" w:cs="Arial"/>
                <w:spacing w:val="1"/>
              </w:rPr>
              <w:t>rov</w:t>
            </w:r>
            <w:r w:rsidRPr="000464AF">
              <w:rPr>
                <w:rFonts w:ascii="Arial" w:hAnsi="Arial" w:cs="Arial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d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</w:rPr>
              <w:t>a</w:t>
            </w:r>
            <w:r w:rsidRPr="000464AF">
              <w:rPr>
                <w:rFonts w:ascii="Arial" w:hAnsi="Arial" w:cs="Arial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br</w:t>
            </w:r>
            <w:r w:rsidRPr="000464AF">
              <w:rPr>
                <w:rFonts w:ascii="Arial" w:hAnsi="Arial" w:cs="Arial"/>
              </w:rPr>
              <w:t>ie</w:t>
            </w:r>
            <w:r w:rsidRPr="000464AF">
              <w:rPr>
                <w:rFonts w:ascii="Arial" w:hAnsi="Arial" w:cs="Arial"/>
                <w:spacing w:val="1"/>
              </w:rPr>
              <w:t>f</w:t>
            </w:r>
            <w:r w:rsidRPr="000464AF">
              <w:rPr>
                <w:rFonts w:ascii="Arial" w:hAnsi="Arial" w:cs="Arial"/>
              </w:rPr>
              <w:t>,</w:t>
            </w:r>
            <w:r w:rsidRPr="000464AF">
              <w:rPr>
                <w:rFonts w:ascii="Arial" w:hAnsi="Arial" w:cs="Arial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</w:rPr>
              <w:t>cle</w:t>
            </w:r>
            <w:r w:rsidRPr="000464AF">
              <w:rPr>
                <w:rFonts w:ascii="Arial" w:hAnsi="Arial" w:cs="Arial"/>
                <w:spacing w:val="-2"/>
              </w:rPr>
              <w:t>a</w:t>
            </w:r>
            <w:r w:rsidRPr="000464AF">
              <w:rPr>
                <w:rFonts w:ascii="Arial" w:hAnsi="Arial" w:cs="Arial"/>
              </w:rPr>
              <w:t xml:space="preserve">r </w:t>
            </w:r>
            <w:r w:rsidRPr="000464AF">
              <w:rPr>
                <w:rFonts w:ascii="Arial" w:hAnsi="Arial" w:cs="Arial"/>
                <w:spacing w:val="-1"/>
              </w:rPr>
              <w:t>s</w:t>
            </w:r>
            <w:r w:rsidRPr="000464AF">
              <w:rPr>
                <w:rFonts w:ascii="Arial" w:hAnsi="Arial" w:cs="Arial"/>
                <w:spacing w:val="1"/>
              </w:rPr>
              <w:t>ugg</w:t>
            </w:r>
            <w:r w:rsidRPr="000464AF">
              <w:rPr>
                <w:rFonts w:ascii="Arial" w:hAnsi="Arial" w:cs="Arial"/>
              </w:rPr>
              <w:t>est</w:t>
            </w:r>
            <w:r w:rsidRPr="000464AF">
              <w:rPr>
                <w:rFonts w:ascii="Arial" w:hAnsi="Arial" w:cs="Arial"/>
                <w:spacing w:val="-1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o</w:t>
            </w:r>
            <w:r w:rsidRPr="000464AF">
              <w:rPr>
                <w:rFonts w:ascii="Arial" w:hAnsi="Arial" w:cs="Arial"/>
              </w:rPr>
              <w:t>n</w:t>
            </w:r>
            <w:r w:rsidRPr="000464AF">
              <w:rPr>
                <w:rFonts w:ascii="Arial" w:hAnsi="Arial" w:cs="Arial"/>
                <w:spacing w:val="-8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fo</w:t>
            </w:r>
            <w:r w:rsidRPr="000464AF">
              <w:rPr>
                <w:rFonts w:ascii="Arial" w:hAnsi="Arial" w:cs="Arial"/>
              </w:rPr>
              <w:t>r</w:t>
            </w:r>
            <w:r w:rsidRPr="000464AF">
              <w:rPr>
                <w:rFonts w:ascii="Arial" w:hAnsi="Arial" w:cs="Arial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mp</w:t>
            </w:r>
            <w:r w:rsidRPr="000464AF">
              <w:rPr>
                <w:rFonts w:ascii="Arial" w:hAnsi="Arial" w:cs="Arial"/>
                <w:spacing w:val="-2"/>
              </w:rPr>
              <w:t>r</w:t>
            </w:r>
            <w:r w:rsidRPr="000464AF">
              <w:rPr>
                <w:rFonts w:ascii="Arial" w:hAnsi="Arial" w:cs="Arial"/>
                <w:spacing w:val="1"/>
              </w:rPr>
              <w:t>ov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m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n</w:t>
            </w:r>
            <w:r w:rsidRPr="000464AF">
              <w:rPr>
                <w:rFonts w:ascii="Arial" w:hAnsi="Arial" w:cs="Arial"/>
              </w:rPr>
              <w:t>t</w:t>
            </w:r>
          </w:p>
          <w:p w14:paraId="54017110" w14:textId="77777777" w:rsidR="0093298D" w:rsidRPr="000464AF" w:rsidRDefault="006430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</w:rPr>
              <w:t>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5B47C8" w14:textId="77777777" w:rsidR="0093298D" w:rsidRPr="000464AF" w:rsidRDefault="0093298D">
            <w:pPr>
              <w:spacing w:line="200" w:lineRule="exact"/>
              <w:rPr>
                <w:rFonts w:ascii="Arial" w:hAnsi="Arial" w:cs="Arial"/>
              </w:rPr>
            </w:pPr>
          </w:p>
          <w:p w14:paraId="06DD9CC0" w14:textId="77777777" w:rsidR="0093298D" w:rsidRPr="000464AF" w:rsidRDefault="0093298D">
            <w:pPr>
              <w:spacing w:line="260" w:lineRule="exact"/>
              <w:rPr>
                <w:rFonts w:ascii="Arial" w:hAnsi="Arial" w:cs="Arial"/>
              </w:rPr>
            </w:pPr>
          </w:p>
          <w:p w14:paraId="7ED32419" w14:textId="77777777" w:rsidR="0093298D" w:rsidRPr="000464AF" w:rsidRDefault="006430A6">
            <w:pPr>
              <w:ind w:left="2141" w:right="2144"/>
              <w:jc w:val="center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spacing w:val="1"/>
                <w:w w:val="99"/>
              </w:rPr>
              <w:t>y</w:t>
            </w:r>
            <w:r w:rsidRPr="000464AF">
              <w:rPr>
                <w:rFonts w:ascii="Arial" w:hAnsi="Arial" w:cs="Arial"/>
                <w:b/>
                <w:w w:val="99"/>
              </w:rPr>
              <w:t>es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1CD5B0" w14:textId="77777777" w:rsidR="0093298D" w:rsidRPr="000464AF" w:rsidRDefault="0093298D">
            <w:pPr>
              <w:rPr>
                <w:rFonts w:ascii="Arial" w:hAnsi="Arial" w:cs="Arial"/>
              </w:rPr>
            </w:pPr>
          </w:p>
        </w:tc>
      </w:tr>
      <w:tr w:rsidR="0093298D" w:rsidRPr="000464AF" w14:paraId="26773F5B" w14:textId="77777777">
        <w:trPr>
          <w:trHeight w:hRule="exact" w:val="1390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BA728F" w14:textId="77777777" w:rsidR="0093298D" w:rsidRPr="000464AF" w:rsidRDefault="006430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</w:rPr>
              <w:t>Are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ef</w:t>
            </w:r>
            <w:r w:rsidRPr="000464AF">
              <w:rPr>
                <w:rFonts w:ascii="Arial" w:hAnsi="Arial" w:cs="Arial"/>
                <w:b/>
              </w:rPr>
              <w:t>e</w:t>
            </w:r>
            <w:r w:rsidRPr="000464AF">
              <w:rPr>
                <w:rFonts w:ascii="Arial" w:hAnsi="Arial" w:cs="Arial"/>
                <w:b/>
                <w:spacing w:val="1"/>
              </w:rPr>
              <w:t>r</w:t>
            </w:r>
            <w:r w:rsidRPr="000464AF">
              <w:rPr>
                <w:rFonts w:ascii="Arial" w:hAnsi="Arial" w:cs="Arial"/>
                <w:b/>
              </w:rPr>
              <w:t>enc</w:t>
            </w:r>
            <w:r w:rsidRPr="000464AF">
              <w:rPr>
                <w:rFonts w:ascii="Arial" w:hAnsi="Arial" w:cs="Arial"/>
                <w:b/>
                <w:spacing w:val="1"/>
              </w:rPr>
              <w:t>e</w:t>
            </w:r>
            <w:r w:rsidRPr="000464AF">
              <w:rPr>
                <w:rFonts w:ascii="Arial" w:hAnsi="Arial" w:cs="Arial"/>
                <w:b/>
              </w:rPr>
              <w:t>s</w:t>
            </w:r>
            <w:r w:rsidRPr="000464AF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</w:rPr>
              <w:t>uf</w:t>
            </w:r>
            <w:r w:rsidRPr="000464AF">
              <w:rPr>
                <w:rFonts w:ascii="Arial" w:hAnsi="Arial" w:cs="Arial"/>
                <w:b/>
                <w:spacing w:val="1"/>
              </w:rPr>
              <w:t>f</w:t>
            </w:r>
            <w:r w:rsidRPr="000464AF">
              <w:rPr>
                <w:rFonts w:ascii="Arial" w:hAnsi="Arial" w:cs="Arial"/>
                <w:b/>
              </w:rPr>
              <w:t>icient</w:t>
            </w:r>
            <w:r w:rsidRPr="000464A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nd</w:t>
            </w:r>
            <w:r w:rsidRPr="000464A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e</w:t>
            </w:r>
            <w:r w:rsidRPr="000464AF">
              <w:rPr>
                <w:rFonts w:ascii="Arial" w:hAnsi="Arial" w:cs="Arial"/>
                <w:b/>
              </w:rPr>
              <w:t>c</w:t>
            </w:r>
            <w:r w:rsidRPr="000464AF">
              <w:rPr>
                <w:rFonts w:ascii="Arial" w:hAnsi="Arial" w:cs="Arial"/>
                <w:b/>
                <w:spacing w:val="1"/>
              </w:rPr>
              <w:t>e</w:t>
            </w:r>
            <w:r w:rsidRPr="000464AF">
              <w:rPr>
                <w:rFonts w:ascii="Arial" w:hAnsi="Arial" w:cs="Arial"/>
                <w:b/>
              </w:rPr>
              <w:t>nt?</w:t>
            </w:r>
          </w:p>
          <w:p w14:paraId="5DC9D467" w14:textId="77777777" w:rsidR="0093298D" w:rsidRPr="000464AF" w:rsidRDefault="006430A6">
            <w:pPr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spacing w:val="1"/>
              </w:rPr>
              <w:t>(</w:t>
            </w:r>
            <w:r w:rsidRPr="000464AF">
              <w:rPr>
                <w:rFonts w:ascii="Arial" w:hAnsi="Arial" w:cs="Arial"/>
              </w:rPr>
              <w:t>Y</w:t>
            </w:r>
            <w:r w:rsidRPr="000464AF">
              <w:rPr>
                <w:rFonts w:ascii="Arial" w:hAnsi="Arial" w:cs="Arial"/>
                <w:spacing w:val="1"/>
              </w:rPr>
              <w:t>E</w:t>
            </w:r>
            <w:r w:rsidRPr="000464AF">
              <w:rPr>
                <w:rFonts w:ascii="Arial" w:hAnsi="Arial" w:cs="Arial"/>
              </w:rPr>
              <w:t>S</w:t>
            </w:r>
            <w:r w:rsidRPr="000464AF">
              <w:rPr>
                <w:rFonts w:ascii="Arial" w:hAnsi="Arial" w:cs="Arial"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o</w:t>
            </w:r>
            <w:r w:rsidRPr="000464AF">
              <w:rPr>
                <w:rFonts w:ascii="Arial" w:hAnsi="Arial" w:cs="Arial"/>
              </w:rPr>
              <w:t>r</w:t>
            </w:r>
            <w:r w:rsidRPr="000464AF">
              <w:rPr>
                <w:rFonts w:ascii="Arial" w:hAnsi="Arial" w:cs="Arial"/>
                <w:spacing w:val="-1"/>
              </w:rPr>
              <w:t xml:space="preserve"> </w:t>
            </w:r>
            <w:r w:rsidRPr="000464AF">
              <w:rPr>
                <w:rFonts w:ascii="Arial" w:hAnsi="Arial" w:cs="Arial"/>
              </w:rPr>
              <w:t>NO)</w:t>
            </w:r>
          </w:p>
          <w:p w14:paraId="22E66862" w14:textId="77777777" w:rsidR="0093298D" w:rsidRPr="000464AF" w:rsidRDefault="0093298D">
            <w:pPr>
              <w:spacing w:before="15" w:line="220" w:lineRule="exact"/>
              <w:rPr>
                <w:rFonts w:ascii="Arial" w:hAnsi="Arial" w:cs="Arial"/>
              </w:rPr>
            </w:pPr>
          </w:p>
          <w:p w14:paraId="7C3F3FD4" w14:textId="77777777" w:rsidR="0093298D" w:rsidRPr="000464AF" w:rsidRDefault="006430A6">
            <w:pPr>
              <w:spacing w:line="220" w:lineRule="exact"/>
              <w:ind w:left="102" w:right="190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spacing w:val="1"/>
              </w:rPr>
              <w:t>I</w:t>
            </w:r>
            <w:r w:rsidRPr="000464AF">
              <w:rPr>
                <w:rFonts w:ascii="Arial" w:hAnsi="Arial" w:cs="Arial"/>
              </w:rPr>
              <w:t xml:space="preserve">f </w:t>
            </w:r>
            <w:r w:rsidRPr="000464AF">
              <w:rPr>
                <w:rFonts w:ascii="Arial" w:hAnsi="Arial" w:cs="Arial"/>
                <w:spacing w:val="1"/>
              </w:rPr>
              <w:t>y</w:t>
            </w:r>
            <w:r w:rsidRPr="000464AF">
              <w:rPr>
                <w:rFonts w:ascii="Arial" w:hAnsi="Arial" w:cs="Arial"/>
                <w:spacing w:val="-1"/>
              </w:rPr>
              <w:t>o</w:t>
            </w:r>
            <w:r w:rsidRPr="000464AF">
              <w:rPr>
                <w:rFonts w:ascii="Arial" w:hAnsi="Arial" w:cs="Arial"/>
                <w:spacing w:val="1"/>
              </w:rPr>
              <w:t>u</w:t>
            </w:r>
            <w:r w:rsidRPr="000464AF">
              <w:rPr>
                <w:rFonts w:ascii="Arial" w:hAnsi="Arial" w:cs="Arial"/>
              </w:rPr>
              <w:t>r</w:t>
            </w:r>
            <w:r w:rsidRPr="000464AF">
              <w:rPr>
                <w:rFonts w:ascii="Arial" w:hAnsi="Arial" w:cs="Arial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</w:rPr>
              <w:t>a</w:t>
            </w:r>
            <w:r w:rsidRPr="000464AF">
              <w:rPr>
                <w:rFonts w:ascii="Arial" w:hAnsi="Arial" w:cs="Arial"/>
                <w:spacing w:val="1"/>
              </w:rPr>
              <w:t>n</w:t>
            </w:r>
            <w:r w:rsidRPr="000464AF">
              <w:rPr>
                <w:rFonts w:ascii="Arial" w:hAnsi="Arial" w:cs="Arial"/>
                <w:spacing w:val="-1"/>
              </w:rPr>
              <w:t>s</w:t>
            </w:r>
            <w:r w:rsidRPr="000464AF">
              <w:rPr>
                <w:rFonts w:ascii="Arial" w:hAnsi="Arial" w:cs="Arial"/>
              </w:rPr>
              <w:t>wer</w:t>
            </w:r>
            <w:r w:rsidRPr="000464AF">
              <w:rPr>
                <w:rFonts w:ascii="Arial" w:hAnsi="Arial" w:cs="Arial"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</w:rPr>
              <w:t>is</w:t>
            </w:r>
            <w:r w:rsidRPr="000464AF">
              <w:rPr>
                <w:rFonts w:ascii="Arial" w:hAnsi="Arial" w:cs="Arial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</w:rPr>
              <w:t>NO,</w:t>
            </w:r>
            <w:r w:rsidRPr="000464AF">
              <w:rPr>
                <w:rFonts w:ascii="Arial" w:hAnsi="Arial" w:cs="Arial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p</w:t>
            </w:r>
            <w:r w:rsidRPr="000464AF">
              <w:rPr>
                <w:rFonts w:ascii="Arial" w:hAnsi="Arial" w:cs="Arial"/>
              </w:rPr>
              <w:t>lease</w:t>
            </w:r>
            <w:r w:rsidRPr="000464AF">
              <w:rPr>
                <w:rFonts w:ascii="Arial" w:hAnsi="Arial" w:cs="Arial"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  <w:spacing w:val="-1"/>
              </w:rPr>
              <w:t>p</w:t>
            </w:r>
            <w:r w:rsidRPr="000464AF">
              <w:rPr>
                <w:rFonts w:ascii="Arial" w:hAnsi="Arial" w:cs="Arial"/>
                <w:spacing w:val="1"/>
              </w:rPr>
              <w:t>rov</w:t>
            </w:r>
            <w:r w:rsidRPr="000464AF">
              <w:rPr>
                <w:rFonts w:ascii="Arial" w:hAnsi="Arial" w:cs="Arial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d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</w:rPr>
              <w:t>cle</w:t>
            </w:r>
            <w:r w:rsidRPr="000464AF">
              <w:rPr>
                <w:rFonts w:ascii="Arial" w:hAnsi="Arial" w:cs="Arial"/>
                <w:spacing w:val="1"/>
              </w:rPr>
              <w:t>a</w:t>
            </w:r>
            <w:r w:rsidRPr="000464AF">
              <w:rPr>
                <w:rFonts w:ascii="Arial" w:hAnsi="Arial" w:cs="Arial"/>
              </w:rPr>
              <w:t>r</w:t>
            </w:r>
            <w:r w:rsidRPr="000464AF">
              <w:rPr>
                <w:rFonts w:ascii="Arial" w:hAnsi="Arial" w:cs="Arial"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  <w:spacing w:val="-1"/>
              </w:rPr>
              <w:t>s</w:t>
            </w:r>
            <w:r w:rsidRPr="000464AF">
              <w:rPr>
                <w:rFonts w:ascii="Arial" w:hAnsi="Arial" w:cs="Arial"/>
                <w:spacing w:val="1"/>
              </w:rPr>
              <w:t>ugg</w:t>
            </w:r>
            <w:r w:rsidRPr="000464AF">
              <w:rPr>
                <w:rFonts w:ascii="Arial" w:hAnsi="Arial" w:cs="Arial"/>
              </w:rPr>
              <w:t>est</w:t>
            </w:r>
            <w:r w:rsidRPr="000464AF">
              <w:rPr>
                <w:rFonts w:ascii="Arial" w:hAnsi="Arial" w:cs="Arial"/>
                <w:spacing w:val="-1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o</w:t>
            </w:r>
            <w:r w:rsidRPr="000464AF">
              <w:rPr>
                <w:rFonts w:ascii="Arial" w:hAnsi="Arial" w:cs="Arial"/>
              </w:rPr>
              <w:t xml:space="preserve">n </w:t>
            </w:r>
            <w:r w:rsidRPr="000464AF">
              <w:rPr>
                <w:rFonts w:ascii="Arial" w:hAnsi="Arial" w:cs="Arial"/>
                <w:spacing w:val="1"/>
              </w:rPr>
              <w:t>fo</w:t>
            </w:r>
            <w:r w:rsidRPr="000464AF">
              <w:rPr>
                <w:rFonts w:ascii="Arial" w:hAnsi="Arial" w:cs="Arial"/>
              </w:rPr>
              <w:t>r</w:t>
            </w:r>
            <w:r w:rsidRPr="000464AF">
              <w:rPr>
                <w:rFonts w:ascii="Arial" w:hAnsi="Arial" w:cs="Arial"/>
                <w:spacing w:val="-1"/>
              </w:rPr>
              <w:t xml:space="preserve"> </w:t>
            </w:r>
            <w:r w:rsidRPr="000464AF">
              <w:rPr>
                <w:rFonts w:ascii="Arial" w:hAnsi="Arial" w:cs="Arial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m</w:t>
            </w:r>
            <w:r w:rsidRPr="000464AF">
              <w:rPr>
                <w:rFonts w:ascii="Arial" w:hAnsi="Arial" w:cs="Arial"/>
                <w:spacing w:val="-1"/>
              </w:rPr>
              <w:t>p</w:t>
            </w:r>
            <w:r w:rsidRPr="000464AF">
              <w:rPr>
                <w:rFonts w:ascii="Arial" w:hAnsi="Arial" w:cs="Arial"/>
                <w:spacing w:val="1"/>
              </w:rPr>
              <w:t>rov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m</w:t>
            </w:r>
            <w:r w:rsidRPr="000464AF">
              <w:rPr>
                <w:rFonts w:ascii="Arial" w:hAnsi="Arial" w:cs="Arial"/>
                <w:spacing w:val="-2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n</w:t>
            </w:r>
            <w:r w:rsidRPr="000464AF">
              <w:rPr>
                <w:rFonts w:ascii="Arial" w:hAnsi="Arial" w:cs="Arial"/>
              </w:rPr>
              <w:t>t.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80AC1E" w14:textId="77777777" w:rsidR="0093298D" w:rsidRPr="000464AF" w:rsidRDefault="0093298D">
            <w:pPr>
              <w:spacing w:before="5" w:line="160" w:lineRule="exact"/>
              <w:rPr>
                <w:rFonts w:ascii="Arial" w:hAnsi="Arial" w:cs="Arial"/>
              </w:rPr>
            </w:pPr>
          </w:p>
          <w:p w14:paraId="6057B75D" w14:textId="77777777" w:rsidR="0093298D" w:rsidRPr="000464AF" w:rsidRDefault="0093298D">
            <w:pPr>
              <w:spacing w:line="200" w:lineRule="exact"/>
              <w:rPr>
                <w:rFonts w:ascii="Arial" w:hAnsi="Arial" w:cs="Arial"/>
              </w:rPr>
            </w:pPr>
          </w:p>
          <w:p w14:paraId="20225B08" w14:textId="77777777" w:rsidR="0093298D" w:rsidRPr="000464AF" w:rsidRDefault="0093298D">
            <w:pPr>
              <w:spacing w:line="200" w:lineRule="exact"/>
              <w:rPr>
                <w:rFonts w:ascii="Arial" w:hAnsi="Arial" w:cs="Arial"/>
              </w:rPr>
            </w:pPr>
          </w:p>
          <w:p w14:paraId="610AF920" w14:textId="77777777" w:rsidR="0093298D" w:rsidRPr="000464AF" w:rsidRDefault="006430A6">
            <w:pPr>
              <w:ind w:left="2132" w:right="2135"/>
              <w:jc w:val="center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  <w:spacing w:val="1"/>
                <w:w w:val="99"/>
              </w:rPr>
              <w:t>y</w:t>
            </w:r>
            <w:r w:rsidRPr="000464AF">
              <w:rPr>
                <w:rFonts w:ascii="Arial" w:hAnsi="Arial" w:cs="Arial"/>
                <w:b/>
                <w:w w:val="99"/>
              </w:rPr>
              <w:t>es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043BCE" w14:textId="77777777" w:rsidR="0093298D" w:rsidRPr="000464AF" w:rsidRDefault="0093298D">
            <w:pPr>
              <w:rPr>
                <w:rFonts w:ascii="Arial" w:hAnsi="Arial" w:cs="Arial"/>
              </w:rPr>
            </w:pPr>
          </w:p>
        </w:tc>
      </w:tr>
      <w:tr w:rsidR="0093298D" w:rsidRPr="000464AF" w14:paraId="44550556" w14:textId="77777777">
        <w:trPr>
          <w:trHeight w:hRule="exact" w:val="1393"/>
        </w:trPr>
        <w:tc>
          <w:tcPr>
            <w:tcW w:w="4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C640BA" w14:textId="77777777" w:rsidR="0093298D" w:rsidRPr="000464AF" w:rsidRDefault="006430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b/>
              </w:rPr>
              <w:t>Are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here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e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hic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l</w:t>
            </w:r>
            <w:r w:rsidRPr="000464A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is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</w:rPr>
              <w:t>u</w:t>
            </w:r>
            <w:r w:rsidRPr="000464AF">
              <w:rPr>
                <w:rFonts w:ascii="Arial" w:hAnsi="Arial" w:cs="Arial"/>
                <w:b/>
                <w:spacing w:val="2"/>
              </w:rPr>
              <w:t>e</w:t>
            </w:r>
            <w:r w:rsidRPr="000464AF">
              <w:rPr>
                <w:rFonts w:ascii="Arial" w:hAnsi="Arial" w:cs="Arial"/>
                <w:b/>
              </w:rPr>
              <w:t>s</w:t>
            </w:r>
            <w:r w:rsidRPr="000464AF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in</w:t>
            </w:r>
            <w:r w:rsidRPr="000464A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  <w:spacing w:val="2"/>
              </w:rPr>
              <w:t>h</w:t>
            </w:r>
            <w:r w:rsidRPr="000464AF">
              <w:rPr>
                <w:rFonts w:ascii="Arial" w:hAnsi="Arial" w:cs="Arial"/>
                <w:b/>
              </w:rPr>
              <w:t>is</w:t>
            </w:r>
            <w:r w:rsidRPr="000464A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2"/>
              </w:rPr>
              <w:t>m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n</w:t>
            </w:r>
            <w:r w:rsidRPr="000464AF">
              <w:rPr>
                <w:rFonts w:ascii="Arial" w:hAnsi="Arial" w:cs="Arial"/>
                <w:b/>
                <w:spacing w:val="-1"/>
              </w:rPr>
              <w:t>us</w:t>
            </w:r>
            <w:r w:rsidRPr="000464AF">
              <w:rPr>
                <w:rFonts w:ascii="Arial" w:hAnsi="Arial" w:cs="Arial"/>
                <w:b/>
              </w:rPr>
              <w:t>c</w:t>
            </w:r>
            <w:r w:rsidRPr="000464AF">
              <w:rPr>
                <w:rFonts w:ascii="Arial" w:hAnsi="Arial" w:cs="Arial"/>
                <w:b/>
                <w:spacing w:val="1"/>
              </w:rPr>
              <w:t>r</w:t>
            </w:r>
            <w:r w:rsidRPr="000464AF">
              <w:rPr>
                <w:rFonts w:ascii="Arial" w:hAnsi="Arial" w:cs="Arial"/>
                <w:b/>
              </w:rPr>
              <w:t>ipt?</w:t>
            </w:r>
          </w:p>
          <w:p w14:paraId="1BAE0207" w14:textId="77777777" w:rsidR="0093298D" w:rsidRPr="000464AF" w:rsidRDefault="006430A6">
            <w:pPr>
              <w:ind w:left="102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spacing w:val="1"/>
              </w:rPr>
              <w:t>(</w:t>
            </w:r>
            <w:r w:rsidRPr="000464AF">
              <w:rPr>
                <w:rFonts w:ascii="Arial" w:hAnsi="Arial" w:cs="Arial"/>
              </w:rPr>
              <w:t>Y</w:t>
            </w:r>
            <w:r w:rsidRPr="000464AF">
              <w:rPr>
                <w:rFonts w:ascii="Arial" w:hAnsi="Arial" w:cs="Arial"/>
                <w:spacing w:val="1"/>
              </w:rPr>
              <w:t>E</w:t>
            </w:r>
            <w:r w:rsidRPr="000464AF">
              <w:rPr>
                <w:rFonts w:ascii="Arial" w:hAnsi="Arial" w:cs="Arial"/>
              </w:rPr>
              <w:t>S</w:t>
            </w:r>
            <w:r w:rsidRPr="000464AF">
              <w:rPr>
                <w:rFonts w:ascii="Arial" w:hAnsi="Arial" w:cs="Arial"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o</w:t>
            </w:r>
            <w:r w:rsidRPr="000464AF">
              <w:rPr>
                <w:rFonts w:ascii="Arial" w:hAnsi="Arial" w:cs="Arial"/>
              </w:rPr>
              <w:t>r</w:t>
            </w:r>
            <w:r w:rsidRPr="000464AF">
              <w:rPr>
                <w:rFonts w:ascii="Arial" w:hAnsi="Arial" w:cs="Arial"/>
                <w:spacing w:val="-1"/>
              </w:rPr>
              <w:t xml:space="preserve"> </w:t>
            </w:r>
            <w:r w:rsidRPr="000464AF">
              <w:rPr>
                <w:rFonts w:ascii="Arial" w:hAnsi="Arial" w:cs="Arial"/>
              </w:rPr>
              <w:t>NO)</w:t>
            </w:r>
          </w:p>
          <w:p w14:paraId="7D9093F1" w14:textId="77777777" w:rsidR="0093298D" w:rsidRPr="000464AF" w:rsidRDefault="0093298D">
            <w:pPr>
              <w:spacing w:before="11" w:line="220" w:lineRule="exact"/>
              <w:rPr>
                <w:rFonts w:ascii="Arial" w:hAnsi="Arial" w:cs="Arial"/>
              </w:rPr>
            </w:pPr>
          </w:p>
          <w:p w14:paraId="2E8876BE" w14:textId="77777777" w:rsidR="0093298D" w:rsidRPr="000464AF" w:rsidRDefault="006430A6">
            <w:pPr>
              <w:ind w:left="102" w:right="447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  <w:spacing w:val="1"/>
              </w:rPr>
              <w:t>(I</w:t>
            </w:r>
            <w:r w:rsidRPr="000464AF">
              <w:rPr>
                <w:rFonts w:ascii="Arial" w:hAnsi="Arial" w:cs="Arial"/>
              </w:rPr>
              <w:t>f</w:t>
            </w:r>
            <w:r w:rsidRPr="000464AF">
              <w:rPr>
                <w:rFonts w:ascii="Arial" w:hAnsi="Arial" w:cs="Arial"/>
                <w:spacing w:val="-1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y</w:t>
            </w:r>
            <w:r w:rsidRPr="000464AF">
              <w:rPr>
                <w:rFonts w:ascii="Arial" w:hAnsi="Arial" w:cs="Arial"/>
              </w:rPr>
              <w:t>es,</w:t>
            </w:r>
            <w:r w:rsidRPr="000464AF">
              <w:rPr>
                <w:rFonts w:ascii="Arial" w:hAnsi="Arial" w:cs="Arial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k</w:t>
            </w:r>
            <w:r w:rsidRPr="000464AF">
              <w:rPr>
                <w:rFonts w:ascii="Arial" w:hAnsi="Arial" w:cs="Arial"/>
                <w:spacing w:val="-3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nd</w:t>
            </w:r>
            <w:r w:rsidRPr="000464AF">
              <w:rPr>
                <w:rFonts w:ascii="Arial" w:hAnsi="Arial" w:cs="Arial"/>
              </w:rPr>
              <w:t>ly</w:t>
            </w:r>
            <w:r w:rsidRPr="000464AF">
              <w:rPr>
                <w:rFonts w:ascii="Arial" w:hAnsi="Arial" w:cs="Arial"/>
                <w:spacing w:val="-6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p</w:t>
            </w:r>
            <w:r w:rsidRPr="000464AF">
              <w:rPr>
                <w:rFonts w:ascii="Arial" w:hAnsi="Arial" w:cs="Arial"/>
              </w:rPr>
              <w:t>lease</w:t>
            </w:r>
            <w:r w:rsidRPr="000464AF">
              <w:rPr>
                <w:rFonts w:ascii="Arial" w:hAnsi="Arial" w:cs="Arial"/>
                <w:spacing w:val="-5"/>
              </w:rPr>
              <w:t xml:space="preserve"> </w:t>
            </w:r>
            <w:r w:rsidRPr="000464AF">
              <w:rPr>
                <w:rFonts w:ascii="Arial" w:hAnsi="Arial" w:cs="Arial"/>
              </w:rPr>
              <w:t>w</w:t>
            </w:r>
            <w:r w:rsidRPr="000464AF">
              <w:rPr>
                <w:rFonts w:ascii="Arial" w:hAnsi="Arial" w:cs="Arial"/>
                <w:spacing w:val="1"/>
              </w:rPr>
              <w:t>r</w:t>
            </w:r>
            <w:r w:rsidRPr="000464AF">
              <w:rPr>
                <w:rFonts w:ascii="Arial" w:hAnsi="Arial" w:cs="Arial"/>
              </w:rPr>
              <w:t>ite</w:t>
            </w:r>
            <w:r w:rsidRPr="000464AF">
              <w:rPr>
                <w:rFonts w:ascii="Arial" w:hAnsi="Arial" w:cs="Arial"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  <w:spacing w:val="1"/>
              </w:rPr>
              <w:t>d</w:t>
            </w:r>
            <w:r w:rsidRPr="000464AF">
              <w:rPr>
                <w:rFonts w:ascii="Arial" w:hAnsi="Arial" w:cs="Arial"/>
                <w:spacing w:val="-1"/>
              </w:rPr>
              <w:t>o</w:t>
            </w:r>
            <w:r w:rsidRPr="000464AF">
              <w:rPr>
                <w:rFonts w:ascii="Arial" w:hAnsi="Arial" w:cs="Arial"/>
              </w:rPr>
              <w:t>wn</w:t>
            </w:r>
            <w:r w:rsidRPr="000464AF">
              <w:rPr>
                <w:rFonts w:ascii="Arial" w:hAnsi="Arial" w:cs="Arial"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</w:rPr>
              <w:t>t</w:t>
            </w:r>
            <w:r w:rsidRPr="000464AF">
              <w:rPr>
                <w:rFonts w:ascii="Arial" w:hAnsi="Arial" w:cs="Arial"/>
                <w:spacing w:val="1"/>
              </w:rPr>
              <w:t>h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-1"/>
              </w:rPr>
              <w:t xml:space="preserve"> </w:t>
            </w:r>
            <w:r w:rsidRPr="000464AF">
              <w:rPr>
                <w:rFonts w:ascii="Arial" w:hAnsi="Arial" w:cs="Arial"/>
              </w:rPr>
              <w:t>et</w:t>
            </w:r>
            <w:r w:rsidRPr="000464AF">
              <w:rPr>
                <w:rFonts w:ascii="Arial" w:hAnsi="Arial" w:cs="Arial"/>
                <w:spacing w:val="1"/>
              </w:rPr>
              <w:t>h</w:t>
            </w:r>
            <w:r w:rsidRPr="000464AF">
              <w:rPr>
                <w:rFonts w:ascii="Arial" w:hAnsi="Arial" w:cs="Arial"/>
              </w:rPr>
              <w:t>ical</w:t>
            </w:r>
            <w:r w:rsidRPr="000464AF">
              <w:rPr>
                <w:rFonts w:ascii="Arial" w:hAnsi="Arial" w:cs="Arial"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</w:rPr>
              <w:t>i</w:t>
            </w:r>
            <w:r w:rsidRPr="000464AF">
              <w:rPr>
                <w:rFonts w:ascii="Arial" w:hAnsi="Arial" w:cs="Arial"/>
                <w:spacing w:val="-1"/>
              </w:rPr>
              <w:t>ss</w:t>
            </w:r>
            <w:r w:rsidRPr="000464AF">
              <w:rPr>
                <w:rFonts w:ascii="Arial" w:hAnsi="Arial" w:cs="Arial"/>
                <w:spacing w:val="1"/>
              </w:rPr>
              <w:t>u</w:t>
            </w:r>
            <w:r w:rsidRPr="000464AF">
              <w:rPr>
                <w:rFonts w:ascii="Arial" w:hAnsi="Arial" w:cs="Arial"/>
              </w:rPr>
              <w:t xml:space="preserve">es </w:t>
            </w:r>
            <w:r w:rsidRPr="000464AF">
              <w:rPr>
                <w:rFonts w:ascii="Arial" w:hAnsi="Arial" w:cs="Arial"/>
                <w:spacing w:val="1"/>
              </w:rPr>
              <w:t>h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r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-2"/>
              </w:rPr>
              <w:t xml:space="preserve"> </w:t>
            </w:r>
            <w:r w:rsidRPr="000464AF">
              <w:rPr>
                <w:rFonts w:ascii="Arial" w:hAnsi="Arial" w:cs="Arial"/>
              </w:rPr>
              <w:t xml:space="preserve">in </w:t>
            </w:r>
            <w:r w:rsidRPr="000464AF">
              <w:rPr>
                <w:rFonts w:ascii="Arial" w:hAnsi="Arial" w:cs="Arial"/>
                <w:spacing w:val="1"/>
              </w:rPr>
              <w:t>d</w:t>
            </w:r>
            <w:r w:rsidRPr="000464AF">
              <w:rPr>
                <w:rFonts w:ascii="Arial" w:hAnsi="Arial" w:cs="Arial"/>
              </w:rPr>
              <w:t>etails)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4029F8" w14:textId="77777777" w:rsidR="0093298D" w:rsidRPr="000464AF" w:rsidRDefault="0093298D">
            <w:pPr>
              <w:spacing w:before="6" w:line="200" w:lineRule="exact"/>
              <w:rPr>
                <w:rFonts w:ascii="Arial" w:hAnsi="Arial" w:cs="Arial"/>
              </w:rPr>
            </w:pPr>
          </w:p>
          <w:p w14:paraId="6C96EBDA" w14:textId="77777777" w:rsidR="0093298D" w:rsidRPr="000464AF" w:rsidRDefault="006430A6">
            <w:pPr>
              <w:ind w:left="1840" w:right="502" w:hanging="1303"/>
              <w:rPr>
                <w:rFonts w:ascii="Arial" w:hAnsi="Arial" w:cs="Arial"/>
              </w:rPr>
            </w:pPr>
            <w:r w:rsidRPr="000464AF">
              <w:rPr>
                <w:rFonts w:ascii="Arial" w:hAnsi="Arial" w:cs="Arial"/>
              </w:rPr>
              <w:t>T</w:t>
            </w:r>
            <w:r w:rsidRPr="000464AF">
              <w:rPr>
                <w:rFonts w:ascii="Arial" w:hAnsi="Arial" w:cs="Arial"/>
                <w:spacing w:val="1"/>
              </w:rPr>
              <w:t>h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1"/>
              </w:rPr>
              <w:t>r</w:t>
            </w:r>
            <w:r w:rsidRPr="000464AF">
              <w:rPr>
                <w:rFonts w:ascii="Arial" w:hAnsi="Arial" w:cs="Arial"/>
              </w:rPr>
              <w:t>e</w:t>
            </w:r>
            <w:r w:rsidRPr="000464AF">
              <w:rPr>
                <w:rFonts w:ascii="Arial" w:hAnsi="Arial" w:cs="Arial"/>
                <w:spacing w:val="-4"/>
              </w:rPr>
              <w:t xml:space="preserve"> </w:t>
            </w:r>
            <w:r w:rsidRPr="000464AF">
              <w:rPr>
                <w:rFonts w:ascii="Arial" w:hAnsi="Arial" w:cs="Arial"/>
              </w:rPr>
              <w:t>a</w:t>
            </w:r>
            <w:r w:rsidRPr="000464AF">
              <w:rPr>
                <w:rFonts w:ascii="Arial" w:hAnsi="Arial" w:cs="Arial"/>
                <w:spacing w:val="1"/>
              </w:rPr>
              <w:t>r</w:t>
            </w:r>
            <w:r w:rsidRPr="000464AF">
              <w:rPr>
                <w:rFonts w:ascii="Arial" w:hAnsi="Arial" w:cs="Arial"/>
              </w:rPr>
              <w:t xml:space="preserve">e </w:t>
            </w:r>
            <w:r w:rsidRPr="000464AF">
              <w:rPr>
                <w:rFonts w:ascii="Arial" w:hAnsi="Arial" w:cs="Arial"/>
                <w:b/>
              </w:rPr>
              <w:t>no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p</w:t>
            </w:r>
            <w:r w:rsidRPr="000464AF">
              <w:rPr>
                <w:rFonts w:ascii="Arial" w:hAnsi="Arial" w:cs="Arial"/>
                <w:b/>
                <w:spacing w:val="-1"/>
              </w:rPr>
              <w:t>p</w:t>
            </w:r>
            <w:r w:rsidRPr="000464AF">
              <w:rPr>
                <w:rFonts w:ascii="Arial" w:hAnsi="Arial" w:cs="Arial"/>
                <w:b/>
                <w:spacing w:val="1"/>
              </w:rPr>
              <w:t>a</w:t>
            </w:r>
            <w:r w:rsidRPr="000464AF">
              <w:rPr>
                <w:rFonts w:ascii="Arial" w:hAnsi="Arial" w:cs="Arial"/>
                <w:b/>
              </w:rPr>
              <w:t>r</w:t>
            </w:r>
            <w:r w:rsidRPr="000464AF">
              <w:rPr>
                <w:rFonts w:ascii="Arial" w:hAnsi="Arial" w:cs="Arial"/>
                <w:b/>
                <w:spacing w:val="1"/>
              </w:rPr>
              <w:t>e</w:t>
            </w:r>
            <w:r w:rsidRPr="000464AF">
              <w:rPr>
                <w:rFonts w:ascii="Arial" w:hAnsi="Arial" w:cs="Arial"/>
                <w:b/>
              </w:rPr>
              <w:t>nt</w:t>
            </w:r>
            <w:r w:rsidRPr="000464AF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e</w:t>
            </w:r>
            <w:r w:rsidRPr="000464AF">
              <w:rPr>
                <w:rFonts w:ascii="Arial" w:hAnsi="Arial" w:cs="Arial"/>
                <w:b/>
                <w:spacing w:val="1"/>
              </w:rPr>
              <w:t>t</w:t>
            </w:r>
            <w:r w:rsidRPr="000464AF">
              <w:rPr>
                <w:rFonts w:ascii="Arial" w:hAnsi="Arial" w:cs="Arial"/>
                <w:b/>
              </w:rPr>
              <w:t>hic</w:t>
            </w:r>
            <w:r w:rsidRPr="000464AF">
              <w:rPr>
                <w:rFonts w:ascii="Arial" w:hAnsi="Arial" w:cs="Arial"/>
                <w:b/>
                <w:spacing w:val="-1"/>
              </w:rPr>
              <w:t>a</w:t>
            </w:r>
            <w:r w:rsidRPr="000464AF">
              <w:rPr>
                <w:rFonts w:ascii="Arial" w:hAnsi="Arial" w:cs="Arial"/>
                <w:b/>
              </w:rPr>
              <w:t>l</w:t>
            </w:r>
            <w:r w:rsidRPr="000464AF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0464AF">
              <w:rPr>
                <w:rFonts w:ascii="Arial" w:hAnsi="Arial" w:cs="Arial"/>
                <w:b/>
              </w:rPr>
              <w:t>is</w:t>
            </w:r>
            <w:r w:rsidRPr="000464AF">
              <w:rPr>
                <w:rFonts w:ascii="Arial" w:hAnsi="Arial" w:cs="Arial"/>
                <w:b/>
                <w:spacing w:val="-1"/>
              </w:rPr>
              <w:t>s</w:t>
            </w:r>
            <w:r w:rsidRPr="000464AF">
              <w:rPr>
                <w:rFonts w:ascii="Arial" w:hAnsi="Arial" w:cs="Arial"/>
                <w:b/>
              </w:rPr>
              <w:t>u</w:t>
            </w:r>
            <w:r w:rsidRPr="000464AF">
              <w:rPr>
                <w:rFonts w:ascii="Arial" w:hAnsi="Arial" w:cs="Arial"/>
                <w:b/>
                <w:spacing w:val="2"/>
              </w:rPr>
              <w:t>e</w:t>
            </w:r>
            <w:r w:rsidRPr="000464AF">
              <w:rPr>
                <w:rFonts w:ascii="Arial" w:hAnsi="Arial" w:cs="Arial"/>
                <w:b/>
              </w:rPr>
              <w:t>s</w:t>
            </w:r>
            <w:r w:rsidRPr="000464A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464AF">
              <w:rPr>
                <w:rFonts w:ascii="Arial" w:hAnsi="Arial" w:cs="Arial"/>
              </w:rPr>
              <w:t>in</w:t>
            </w:r>
            <w:r w:rsidRPr="000464AF">
              <w:rPr>
                <w:rFonts w:ascii="Arial" w:hAnsi="Arial" w:cs="Arial"/>
                <w:spacing w:val="-1"/>
              </w:rPr>
              <w:t xml:space="preserve"> </w:t>
            </w:r>
            <w:r w:rsidRPr="000464AF">
              <w:rPr>
                <w:rFonts w:ascii="Arial" w:hAnsi="Arial" w:cs="Arial"/>
              </w:rPr>
              <w:t>t</w:t>
            </w:r>
            <w:r w:rsidRPr="000464AF">
              <w:rPr>
                <w:rFonts w:ascii="Arial" w:hAnsi="Arial" w:cs="Arial"/>
                <w:spacing w:val="1"/>
              </w:rPr>
              <w:t>h</w:t>
            </w:r>
            <w:r w:rsidRPr="000464AF">
              <w:rPr>
                <w:rFonts w:ascii="Arial" w:hAnsi="Arial" w:cs="Arial"/>
              </w:rPr>
              <w:t xml:space="preserve">is </w:t>
            </w:r>
            <w:r w:rsidRPr="000464AF">
              <w:rPr>
                <w:rFonts w:ascii="Arial" w:hAnsi="Arial" w:cs="Arial"/>
                <w:spacing w:val="1"/>
              </w:rPr>
              <w:t>m</w:t>
            </w:r>
            <w:r w:rsidRPr="000464AF">
              <w:rPr>
                <w:rFonts w:ascii="Arial" w:hAnsi="Arial" w:cs="Arial"/>
              </w:rPr>
              <w:t>a</w:t>
            </w:r>
            <w:r w:rsidRPr="000464AF">
              <w:rPr>
                <w:rFonts w:ascii="Arial" w:hAnsi="Arial" w:cs="Arial"/>
                <w:spacing w:val="1"/>
              </w:rPr>
              <w:t>nu</w:t>
            </w:r>
            <w:r w:rsidRPr="000464AF">
              <w:rPr>
                <w:rFonts w:ascii="Arial" w:hAnsi="Arial" w:cs="Arial"/>
                <w:spacing w:val="-1"/>
              </w:rPr>
              <w:t>s</w:t>
            </w:r>
            <w:r w:rsidRPr="000464AF">
              <w:rPr>
                <w:rFonts w:ascii="Arial" w:hAnsi="Arial" w:cs="Arial"/>
              </w:rPr>
              <w:t>c</w:t>
            </w:r>
            <w:r w:rsidRPr="000464AF">
              <w:rPr>
                <w:rFonts w:ascii="Arial" w:hAnsi="Arial" w:cs="Arial"/>
                <w:spacing w:val="1"/>
              </w:rPr>
              <w:t>r</w:t>
            </w:r>
            <w:r w:rsidRPr="000464AF">
              <w:rPr>
                <w:rFonts w:ascii="Arial" w:hAnsi="Arial" w:cs="Arial"/>
              </w:rPr>
              <w:t>i</w:t>
            </w:r>
            <w:r w:rsidRPr="000464AF">
              <w:rPr>
                <w:rFonts w:ascii="Arial" w:hAnsi="Arial" w:cs="Arial"/>
                <w:spacing w:val="1"/>
              </w:rPr>
              <w:t>p</w:t>
            </w:r>
            <w:r w:rsidRPr="000464AF">
              <w:rPr>
                <w:rFonts w:ascii="Arial" w:hAnsi="Arial" w:cs="Arial"/>
              </w:rPr>
              <w:t>t.</w:t>
            </w:r>
          </w:p>
        </w:tc>
        <w:tc>
          <w:tcPr>
            <w:tcW w:w="4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E30573" w14:textId="7368F447" w:rsidR="0093298D" w:rsidRPr="000464AF" w:rsidRDefault="00A40C6A">
            <w:pPr>
              <w:rPr>
                <w:rFonts w:ascii="Arial" w:hAnsi="Arial" w:cs="Arial"/>
              </w:rPr>
            </w:pPr>
            <w:r w:rsidRPr="008C28B3">
              <w:rPr>
                <w:rFonts w:ascii="Arial" w:eastAsia="MS Mincho" w:hAnsi="Arial" w:cs="Arial"/>
                <w:bCs/>
                <w:lang w:val="en-GB"/>
              </w:rPr>
              <w:t>Accepted, Inserted accordingly</w:t>
            </w:r>
            <w:bookmarkStart w:id="0" w:name="_GoBack"/>
            <w:bookmarkEnd w:id="0"/>
          </w:p>
        </w:tc>
      </w:tr>
    </w:tbl>
    <w:p w14:paraId="0CBA9820" w14:textId="77777777" w:rsidR="006430A6" w:rsidRPr="000464AF" w:rsidRDefault="006430A6" w:rsidP="003023EF">
      <w:pPr>
        <w:spacing w:line="200" w:lineRule="exact"/>
        <w:rPr>
          <w:rFonts w:ascii="Arial" w:hAnsi="Arial" w:cs="Arial"/>
        </w:rPr>
      </w:pPr>
    </w:p>
    <w:sectPr w:rsidR="006430A6" w:rsidRPr="000464AF">
      <w:pgSz w:w="16840" w:h="23820"/>
      <w:pgMar w:top="1500" w:right="1320" w:bottom="280" w:left="1340" w:header="1303" w:footer="14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F08ED" w14:textId="77777777" w:rsidR="003A3CDA" w:rsidRDefault="003A3CDA">
      <w:r>
        <w:separator/>
      </w:r>
    </w:p>
  </w:endnote>
  <w:endnote w:type="continuationSeparator" w:id="0">
    <w:p w14:paraId="3B117A73" w14:textId="77777777" w:rsidR="003A3CDA" w:rsidRDefault="003A3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C5F38" w14:textId="77777777" w:rsidR="0093298D" w:rsidRDefault="003A3CDA">
    <w:pPr>
      <w:spacing w:line="200" w:lineRule="exact"/>
    </w:pPr>
    <w:r>
      <w:pict w14:anchorId="4A3F993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23.8pt;margin-top:1109.15pt;width:47.3pt;height:23.5pt;z-index:-251658240;mso-position-horizontal-relative:page;mso-position-vertical-relative:page" filled="f" stroked="f">
          <v:textbox inset="0,0,0,0">
            <w:txbxContent>
              <w:p w14:paraId="15FE5EBE" w14:textId="77777777" w:rsidR="0093298D" w:rsidRDefault="006430A6">
                <w:pPr>
                  <w:spacing w:line="220" w:lineRule="exact"/>
                  <w:ind w:left="-15" w:right="-15"/>
                  <w:jc w:val="center"/>
                </w:pPr>
                <w:r>
                  <w:t>Pa</w:t>
                </w:r>
                <w:r>
                  <w:rPr>
                    <w:spacing w:val="1"/>
                  </w:rPr>
                  <w:t>g</w:t>
                </w:r>
                <w:r>
                  <w:t>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b/>
                    <w:spacing w:val="-49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</w:rPr>
                  <w:instrText xml:space="preserve"> PAGE </w:instrText>
                </w:r>
                <w:r>
                  <w:fldChar w:fldCharType="separate"/>
                </w:r>
                <w:r w:rsidR="003023EF">
                  <w:rPr>
                    <w:b/>
                    <w:noProof/>
                  </w:rPr>
                  <w:t>2</w:t>
                </w:r>
                <w:r>
                  <w:fldChar w:fldCharType="end"/>
                </w:r>
                <w:r>
                  <w:rPr>
                    <w:b/>
                    <w:spacing w:val="1"/>
                  </w:rPr>
                  <w:t xml:space="preserve"> </w:t>
                </w:r>
                <w:r>
                  <w:rPr>
                    <w:spacing w:val="1"/>
                  </w:rPr>
                  <w:t>o</w:t>
                </w:r>
                <w:r>
                  <w:t>f</w:t>
                </w:r>
                <w:r>
                  <w:rPr>
                    <w:spacing w:val="-3"/>
                  </w:rPr>
                  <w:t xml:space="preserve"> </w:t>
                </w:r>
                <w:r>
                  <w:rPr>
                    <w:b/>
                    <w:w w:val="99"/>
                  </w:rPr>
                  <w:t>3</w:t>
                </w:r>
              </w:p>
              <w:p w14:paraId="5A855AF7" w14:textId="77777777" w:rsidR="0093298D" w:rsidRDefault="006430A6">
                <w:pPr>
                  <w:ind w:left="146" w:right="-14"/>
                  <w:jc w:val="center"/>
                </w:pPr>
                <w:r>
                  <w:rPr>
                    <w:b/>
                    <w:w w:val="99"/>
                  </w:rPr>
                  <w:t>V</w:t>
                </w:r>
                <w:r>
                  <w:rPr>
                    <w:b/>
                    <w:spacing w:val="1"/>
                    <w:w w:val="99"/>
                  </w:rPr>
                  <w:t>2403</w:t>
                </w:r>
                <w:r>
                  <w:rPr>
                    <w:b/>
                    <w:spacing w:val="-1"/>
                    <w:w w:val="99"/>
                  </w:rPr>
                  <w:t>2</w:t>
                </w:r>
                <w:r>
                  <w:rPr>
                    <w:b/>
                    <w:w w:val="99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50CA9" w14:textId="77777777" w:rsidR="003A3CDA" w:rsidRDefault="003A3CDA">
      <w:r>
        <w:separator/>
      </w:r>
    </w:p>
  </w:footnote>
  <w:footnote w:type="continuationSeparator" w:id="0">
    <w:p w14:paraId="2B72E96C" w14:textId="77777777" w:rsidR="003A3CDA" w:rsidRDefault="003A3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7E941" w14:textId="77777777" w:rsidR="0093298D" w:rsidRDefault="003A3CDA">
    <w:pPr>
      <w:spacing w:line="200" w:lineRule="exact"/>
    </w:pPr>
    <w:r>
      <w:pict w14:anchorId="5C552A2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69.75pt;margin-top:64.2pt;width:102.45pt;height:11.95pt;z-index:-251659264;mso-position-horizontal-relative:page;mso-position-vertical-relative:page" filled="f" stroked="f">
          <v:textbox inset="0,0,0,0">
            <w:txbxContent>
              <w:p w14:paraId="04E6053D" w14:textId="77777777" w:rsidR="0093298D" w:rsidRDefault="006430A6">
                <w:pPr>
                  <w:spacing w:line="220" w:lineRule="exact"/>
                  <w:ind w:left="20" w:right="-30"/>
                </w:pPr>
                <w:r>
                  <w:rPr>
                    <w:color w:val="003399"/>
                    <w:spacing w:val="-1"/>
                    <w:highlight w:val="yellow"/>
                  </w:rPr>
                  <w:t>R</w:t>
                </w:r>
                <w:r>
                  <w:rPr>
                    <w:color w:val="003399"/>
                    <w:highlight w:val="yellow"/>
                  </w:rPr>
                  <w:t>e</w:t>
                </w:r>
                <w:r>
                  <w:rPr>
                    <w:color w:val="003399"/>
                    <w:spacing w:val="1"/>
                    <w:highlight w:val="yellow"/>
                  </w:rPr>
                  <w:t>v</w:t>
                </w:r>
                <w:r>
                  <w:rPr>
                    <w:color w:val="003399"/>
                    <w:highlight w:val="yellow"/>
                  </w:rPr>
                  <w:t>iew</w:t>
                </w:r>
                <w:r>
                  <w:rPr>
                    <w:color w:val="003399"/>
                    <w:spacing w:val="-6"/>
                    <w:highlight w:val="yellow"/>
                  </w:rPr>
                  <w:t xml:space="preserve"> </w:t>
                </w:r>
                <w:r>
                  <w:rPr>
                    <w:color w:val="003399"/>
                    <w:highlight w:val="yellow"/>
                  </w:rPr>
                  <w:t>F</w:t>
                </w:r>
                <w:r>
                  <w:rPr>
                    <w:color w:val="003399"/>
                    <w:spacing w:val="1"/>
                    <w:highlight w:val="yellow"/>
                  </w:rPr>
                  <w:t>or</w:t>
                </w:r>
                <w:r>
                  <w:rPr>
                    <w:color w:val="003399"/>
                    <w:highlight w:val="yellow"/>
                  </w:rPr>
                  <w:t>m</w:t>
                </w:r>
                <w:r>
                  <w:rPr>
                    <w:color w:val="003399"/>
                    <w:spacing w:val="-4"/>
                    <w:highlight w:val="yellow"/>
                  </w:rPr>
                  <w:t xml:space="preserve"> </w:t>
                </w:r>
                <w:r>
                  <w:rPr>
                    <w:color w:val="003399"/>
                    <w:spacing w:val="1"/>
                    <w:highlight w:val="yellow"/>
                  </w:rPr>
                  <w:t>(</w:t>
                </w:r>
                <w:r>
                  <w:rPr>
                    <w:color w:val="003399"/>
                    <w:spacing w:val="-1"/>
                    <w:highlight w:val="yellow"/>
                  </w:rPr>
                  <w:t>R</w:t>
                </w:r>
                <w:r>
                  <w:rPr>
                    <w:color w:val="003399"/>
                    <w:highlight w:val="yellow"/>
                  </w:rPr>
                  <w:t>esea</w:t>
                </w:r>
                <w:r>
                  <w:rPr>
                    <w:color w:val="003399"/>
                    <w:spacing w:val="1"/>
                    <w:highlight w:val="yellow"/>
                  </w:rPr>
                  <w:t>r</w:t>
                </w:r>
                <w:r>
                  <w:rPr>
                    <w:color w:val="003399"/>
                    <w:highlight w:val="yellow"/>
                  </w:rPr>
                  <w:t>c</w:t>
                </w:r>
                <w:r>
                  <w:rPr>
                    <w:color w:val="003399"/>
                    <w:spacing w:val="1"/>
                    <w:highlight w:val="yellow"/>
                  </w:rPr>
                  <w:t>h</w:t>
                </w:r>
                <w:r>
                  <w:rPr>
                    <w:color w:val="003399"/>
                    <w:highlight w:val="yellow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0B64A7"/>
    <w:multiLevelType w:val="multilevel"/>
    <w:tmpl w:val="3B4E6D1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98D"/>
    <w:rsid w:val="00025B4E"/>
    <w:rsid w:val="000464AF"/>
    <w:rsid w:val="0017694F"/>
    <w:rsid w:val="002B3B3C"/>
    <w:rsid w:val="003023EF"/>
    <w:rsid w:val="00343575"/>
    <w:rsid w:val="003453C3"/>
    <w:rsid w:val="003A3CDA"/>
    <w:rsid w:val="003F4FCE"/>
    <w:rsid w:val="00513D39"/>
    <w:rsid w:val="006275A5"/>
    <w:rsid w:val="006430A6"/>
    <w:rsid w:val="00720982"/>
    <w:rsid w:val="00734EBC"/>
    <w:rsid w:val="00801323"/>
    <w:rsid w:val="00911B45"/>
    <w:rsid w:val="0093298D"/>
    <w:rsid w:val="00A40C6A"/>
    <w:rsid w:val="00B05818"/>
    <w:rsid w:val="00ED0626"/>
    <w:rsid w:val="00ED5818"/>
    <w:rsid w:val="00EF7F4B"/>
    <w:rsid w:val="00F305A5"/>
    <w:rsid w:val="00FA38F8"/>
    <w:rsid w:val="00FA5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85D39E5"/>
  <w15:docId w15:val="{85966C31-3260-431C-BC6B-4CA4E0859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6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mco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736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SDI 1022</cp:lastModifiedBy>
  <cp:revision>25</cp:revision>
  <dcterms:created xsi:type="dcterms:W3CDTF">2026-05-15T15:45:00Z</dcterms:created>
  <dcterms:modified xsi:type="dcterms:W3CDTF">2026-05-16T08:22:00Z</dcterms:modified>
</cp:coreProperties>
</file>