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40E2E" w14:textId="77777777" w:rsidR="00894935" w:rsidRPr="000401E8" w:rsidRDefault="00894935">
      <w:pPr>
        <w:spacing w:before="20" w:line="260" w:lineRule="exact"/>
        <w:rPr>
          <w:rFonts w:ascii="Arial" w:hAnsi="Arial" w:cs="Arial"/>
        </w:rPr>
      </w:pPr>
    </w:p>
    <w:tbl>
      <w:tblPr>
        <w:tblW w:w="0" w:type="auto"/>
        <w:tblInd w:w="1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894935" w:rsidRPr="000401E8" w14:paraId="0777C3CF" w14:textId="77777777">
        <w:trPr>
          <w:trHeight w:hRule="exact" w:val="25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90FA17" w14:textId="77777777" w:rsidR="00894935" w:rsidRPr="000401E8" w:rsidRDefault="00A708F2">
            <w:pPr>
              <w:spacing w:before="1"/>
              <w:ind w:left="18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</w:rPr>
              <w:t>J</w:t>
            </w:r>
            <w:r w:rsidRPr="000401E8">
              <w:rPr>
                <w:rFonts w:ascii="Arial" w:eastAsia="Arial" w:hAnsi="Arial" w:cs="Arial"/>
                <w:spacing w:val="-1"/>
              </w:rPr>
              <w:t>ou</w:t>
            </w:r>
            <w:r w:rsidRPr="000401E8">
              <w:rPr>
                <w:rFonts w:ascii="Arial" w:eastAsia="Arial" w:hAnsi="Arial" w:cs="Arial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spacing w:val="-1"/>
              </w:rPr>
              <w:t>na</w:t>
            </w:r>
            <w:r w:rsidRPr="000401E8">
              <w:rPr>
                <w:rFonts w:ascii="Arial" w:eastAsia="Arial" w:hAnsi="Arial" w:cs="Arial"/>
              </w:rPr>
              <w:t>l N</w:t>
            </w:r>
            <w:r w:rsidRPr="000401E8">
              <w:rPr>
                <w:rFonts w:ascii="Arial" w:eastAsia="Arial" w:hAnsi="Arial" w:cs="Arial"/>
                <w:spacing w:val="4"/>
              </w:rPr>
              <w:t>a</w:t>
            </w:r>
            <w:r w:rsidRPr="000401E8">
              <w:rPr>
                <w:rFonts w:ascii="Arial" w:eastAsia="Arial" w:hAnsi="Arial" w:cs="Arial"/>
                <w:spacing w:val="-2"/>
              </w:rPr>
              <w:t>m</w:t>
            </w:r>
            <w:r w:rsidRPr="000401E8">
              <w:rPr>
                <w:rFonts w:ascii="Arial" w:eastAsia="Arial" w:hAnsi="Arial" w:cs="Arial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</w:rPr>
              <w:t>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D7161A" w14:textId="77777777" w:rsidR="00894935" w:rsidRPr="000401E8" w:rsidRDefault="00271E8E">
            <w:pPr>
              <w:spacing w:line="220" w:lineRule="exact"/>
              <w:ind w:left="99"/>
              <w:rPr>
                <w:rFonts w:ascii="Arial" w:eastAsia="Arial" w:hAnsi="Arial" w:cs="Arial"/>
              </w:rPr>
            </w:pPr>
            <w:hyperlink r:id="rId7">
              <w:r w:rsidR="00A708F2" w:rsidRPr="000401E8">
                <w:rPr>
                  <w:rFonts w:ascii="Arial" w:eastAsia="Arial" w:hAnsi="Arial" w:cs="Arial"/>
                  <w:color w:val="00AA1F"/>
                  <w:u w:val="single" w:color="00AA1F"/>
                </w:rPr>
                <w:t>J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-2"/>
                  <w:u w:val="single" w:color="00AA1F"/>
                </w:rPr>
                <w:t>ou</w:t>
              </w:r>
              <w:r w:rsidR="00A708F2" w:rsidRPr="000401E8">
                <w:rPr>
                  <w:rFonts w:ascii="Arial" w:eastAsia="Arial" w:hAnsi="Arial" w:cs="Arial"/>
                  <w:color w:val="00AA1F"/>
                  <w:u w:val="single" w:color="00AA1F"/>
                </w:rPr>
                <w:t>r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-2"/>
                  <w:u w:val="single" w:color="00AA1F"/>
                </w:rPr>
                <w:t>n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3"/>
                  <w:u w:val="single" w:color="00AA1F"/>
                </w:rPr>
                <w:t>a</w:t>
              </w:r>
              <w:r w:rsidR="00A708F2" w:rsidRPr="000401E8">
                <w:rPr>
                  <w:rFonts w:ascii="Arial" w:eastAsia="Arial" w:hAnsi="Arial" w:cs="Arial"/>
                  <w:color w:val="00AA1F"/>
                  <w:u w:val="single" w:color="00AA1F"/>
                </w:rPr>
                <w:t xml:space="preserve">l 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-2"/>
                  <w:u w:val="single" w:color="00AA1F"/>
                </w:rPr>
                <w:t>o</w:t>
              </w:r>
              <w:r w:rsidR="00A708F2" w:rsidRPr="000401E8">
                <w:rPr>
                  <w:rFonts w:ascii="Arial" w:eastAsia="Arial" w:hAnsi="Arial" w:cs="Arial"/>
                  <w:color w:val="00AA1F"/>
                  <w:u w:val="single" w:color="00AA1F"/>
                </w:rPr>
                <w:t>f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3"/>
                  <w:u w:val="single" w:color="00AA1F"/>
                </w:rPr>
                <w:t xml:space="preserve"> 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2"/>
                  <w:u w:val="single" w:color="00AA1F"/>
                </w:rPr>
                <w:t>I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-2"/>
                  <w:u w:val="single" w:color="00AA1F"/>
                </w:rPr>
                <w:t>n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2"/>
                  <w:u w:val="single" w:color="00AA1F"/>
                </w:rPr>
                <w:t>t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-2"/>
                  <w:u w:val="single" w:color="00AA1F"/>
                </w:rPr>
                <w:t>e</w:t>
              </w:r>
              <w:r w:rsidR="00A708F2" w:rsidRPr="000401E8">
                <w:rPr>
                  <w:rFonts w:ascii="Arial" w:eastAsia="Arial" w:hAnsi="Arial" w:cs="Arial"/>
                  <w:color w:val="00AA1F"/>
                  <w:u w:val="single" w:color="00AA1F"/>
                </w:rPr>
                <w:t>r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-2"/>
                  <w:u w:val="single" w:color="00AA1F"/>
                </w:rPr>
                <w:t>na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2"/>
                  <w:u w:val="single" w:color="00AA1F"/>
                </w:rPr>
                <w:t>t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-2"/>
                  <w:u w:val="single" w:color="00AA1F"/>
                </w:rPr>
                <w:t>i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3"/>
                  <w:u w:val="single" w:color="00AA1F"/>
                </w:rPr>
                <w:t>o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-2"/>
                  <w:u w:val="single" w:color="00AA1F"/>
                </w:rPr>
                <w:t>na</w:t>
              </w:r>
              <w:r w:rsidR="00A708F2" w:rsidRPr="000401E8">
                <w:rPr>
                  <w:rFonts w:ascii="Arial" w:eastAsia="Arial" w:hAnsi="Arial" w:cs="Arial"/>
                  <w:color w:val="00AA1F"/>
                  <w:u w:val="single" w:color="00AA1F"/>
                </w:rPr>
                <w:t xml:space="preserve">l 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3"/>
                  <w:u w:val="single" w:color="00AA1F"/>
                </w:rPr>
                <w:t>R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-2"/>
                  <w:u w:val="single" w:color="00AA1F"/>
                </w:rPr>
                <w:t>e</w:t>
              </w:r>
              <w:r w:rsidR="00A708F2" w:rsidRPr="000401E8">
                <w:rPr>
                  <w:rFonts w:ascii="Arial" w:eastAsia="Arial" w:hAnsi="Arial" w:cs="Arial"/>
                  <w:color w:val="00AA1F"/>
                  <w:u w:val="single" w:color="00AA1F"/>
                </w:rPr>
                <w:t>s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-2"/>
                  <w:u w:val="single" w:color="00AA1F"/>
                </w:rPr>
                <w:t>ea</w:t>
              </w:r>
              <w:r w:rsidR="00A708F2" w:rsidRPr="000401E8">
                <w:rPr>
                  <w:rFonts w:ascii="Arial" w:eastAsia="Arial" w:hAnsi="Arial" w:cs="Arial"/>
                  <w:color w:val="00AA1F"/>
                  <w:u w:val="single" w:color="00AA1F"/>
                </w:rPr>
                <w:t>r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5"/>
                  <w:u w:val="single" w:color="00AA1F"/>
                </w:rPr>
                <w:t>c</w:t>
              </w:r>
              <w:r w:rsidR="00A708F2" w:rsidRPr="000401E8">
                <w:rPr>
                  <w:rFonts w:ascii="Arial" w:eastAsia="Arial" w:hAnsi="Arial" w:cs="Arial"/>
                  <w:color w:val="00AA1F"/>
                  <w:u w:val="single" w:color="00AA1F"/>
                </w:rPr>
                <w:t xml:space="preserve">h 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-2"/>
                  <w:u w:val="single" w:color="00AA1F"/>
                </w:rPr>
                <w:t>i</w:t>
              </w:r>
              <w:r w:rsidR="00A708F2" w:rsidRPr="000401E8">
                <w:rPr>
                  <w:rFonts w:ascii="Arial" w:eastAsia="Arial" w:hAnsi="Arial" w:cs="Arial"/>
                  <w:color w:val="00AA1F"/>
                  <w:u w:val="single" w:color="00AA1F"/>
                </w:rPr>
                <w:t>n M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-2"/>
                  <w:u w:val="single" w:color="00AA1F"/>
                </w:rPr>
                <w:t>e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3"/>
                  <w:u w:val="single" w:color="00AA1F"/>
                </w:rPr>
                <w:t>d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-2"/>
                  <w:u w:val="single" w:color="00AA1F"/>
                </w:rPr>
                <w:t>i</w:t>
              </w:r>
              <w:r w:rsidR="00A708F2" w:rsidRPr="000401E8">
                <w:rPr>
                  <w:rFonts w:ascii="Arial" w:eastAsia="Arial" w:hAnsi="Arial" w:cs="Arial"/>
                  <w:color w:val="00AA1F"/>
                  <w:u w:val="single" w:color="00AA1F"/>
                </w:rPr>
                <w:t>c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-2"/>
                  <w:u w:val="single" w:color="00AA1F"/>
                </w:rPr>
                <w:t>a</w:t>
              </w:r>
              <w:r w:rsidR="00A708F2" w:rsidRPr="000401E8">
                <w:rPr>
                  <w:rFonts w:ascii="Arial" w:eastAsia="Arial" w:hAnsi="Arial" w:cs="Arial"/>
                  <w:color w:val="00AA1F"/>
                  <w:u w:val="single" w:color="00AA1F"/>
                </w:rPr>
                <w:t xml:space="preserve">l 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3"/>
                  <w:u w:val="single" w:color="00AA1F"/>
                </w:rPr>
                <w:t>a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-2"/>
                  <w:u w:val="single" w:color="00AA1F"/>
                </w:rPr>
                <w:t>n</w:t>
              </w:r>
              <w:r w:rsidR="00A708F2" w:rsidRPr="000401E8">
                <w:rPr>
                  <w:rFonts w:ascii="Arial" w:eastAsia="Arial" w:hAnsi="Arial" w:cs="Arial"/>
                  <w:color w:val="00AA1F"/>
                  <w:u w:val="single" w:color="00AA1F"/>
                </w:rPr>
                <w:t>d P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3"/>
                  <w:u w:val="single" w:color="00AA1F"/>
                </w:rPr>
                <w:t>h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-2"/>
                  <w:u w:val="single" w:color="00AA1F"/>
                </w:rPr>
                <w:t>a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5"/>
                  <w:u w:val="single" w:color="00AA1F"/>
                </w:rPr>
                <w:t>r</w:t>
              </w:r>
              <w:r w:rsidR="00A708F2" w:rsidRPr="000401E8">
                <w:rPr>
                  <w:rFonts w:ascii="Arial" w:eastAsia="Arial" w:hAnsi="Arial" w:cs="Arial"/>
                  <w:color w:val="00AA1F"/>
                  <w:u w:val="single" w:color="00AA1F"/>
                </w:rPr>
                <w:t>m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-2"/>
                  <w:u w:val="single" w:color="00AA1F"/>
                </w:rPr>
                <w:t>a</w:t>
              </w:r>
              <w:r w:rsidR="00A708F2" w:rsidRPr="000401E8">
                <w:rPr>
                  <w:rFonts w:ascii="Arial" w:eastAsia="Arial" w:hAnsi="Arial" w:cs="Arial"/>
                  <w:color w:val="00AA1F"/>
                  <w:u w:val="single" w:color="00AA1F"/>
                </w:rPr>
                <w:t>c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-2"/>
                  <w:u w:val="single" w:color="00AA1F"/>
                </w:rPr>
                <w:t>eu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2"/>
                  <w:u w:val="single" w:color="00AA1F"/>
                </w:rPr>
                <w:t>t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-2"/>
                  <w:u w:val="single" w:color="00AA1F"/>
                </w:rPr>
                <w:t>i</w:t>
              </w:r>
              <w:r w:rsidR="00A708F2" w:rsidRPr="000401E8">
                <w:rPr>
                  <w:rFonts w:ascii="Arial" w:eastAsia="Arial" w:hAnsi="Arial" w:cs="Arial"/>
                  <w:color w:val="00AA1F"/>
                  <w:u w:val="single" w:color="00AA1F"/>
                </w:rPr>
                <w:t>c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3"/>
                  <w:u w:val="single" w:color="00AA1F"/>
                </w:rPr>
                <w:t>a</w:t>
              </w:r>
              <w:r w:rsidR="00A708F2" w:rsidRPr="000401E8">
                <w:rPr>
                  <w:rFonts w:ascii="Arial" w:eastAsia="Arial" w:hAnsi="Arial" w:cs="Arial"/>
                  <w:color w:val="00AA1F"/>
                  <w:u w:val="single" w:color="00AA1F"/>
                </w:rPr>
                <w:t>l Sc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-2"/>
                  <w:u w:val="single" w:color="00AA1F"/>
                </w:rPr>
                <w:t>ien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5"/>
                  <w:u w:val="single" w:color="00AA1F"/>
                </w:rPr>
                <w:t>c</w:t>
              </w:r>
              <w:r w:rsidR="00A708F2" w:rsidRPr="000401E8">
                <w:rPr>
                  <w:rFonts w:ascii="Arial" w:eastAsia="Arial" w:hAnsi="Arial" w:cs="Arial"/>
                  <w:color w:val="00AA1F"/>
                  <w:spacing w:val="-2"/>
                  <w:u w:val="single" w:color="00AA1F"/>
                </w:rPr>
                <w:t>e</w:t>
              </w:r>
              <w:r w:rsidR="00A708F2" w:rsidRPr="000401E8">
                <w:rPr>
                  <w:rFonts w:ascii="Arial" w:eastAsia="Arial" w:hAnsi="Arial" w:cs="Arial"/>
                  <w:color w:val="00AA1F"/>
                  <w:u w:val="single" w:color="00AA1F"/>
                </w:rPr>
                <w:t>s</w:t>
              </w:r>
            </w:hyperlink>
          </w:p>
        </w:tc>
      </w:tr>
      <w:tr w:rsidR="00894935" w:rsidRPr="000401E8" w14:paraId="157F37AB" w14:textId="77777777">
        <w:trPr>
          <w:trHeight w:hRule="exact" w:val="24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9F7FF1" w14:textId="77777777" w:rsidR="00894935" w:rsidRPr="000401E8" w:rsidRDefault="00A708F2">
            <w:pPr>
              <w:spacing w:before="1" w:line="220" w:lineRule="exact"/>
              <w:ind w:left="18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>anu</w:t>
            </w:r>
            <w:r w:rsidRPr="000401E8">
              <w:rPr>
                <w:rFonts w:ascii="Arial" w:eastAsia="Arial" w:hAnsi="Arial" w:cs="Arial"/>
                <w:position w:val="-1"/>
              </w:rPr>
              <w:t>sc</w:t>
            </w:r>
            <w:r w:rsidRPr="000401E8">
              <w:rPr>
                <w:rFonts w:ascii="Arial" w:eastAsia="Arial" w:hAnsi="Arial" w:cs="Arial"/>
                <w:spacing w:val="-2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spacing w:val="5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>u</w:t>
            </w:r>
            <w:r w:rsidRPr="000401E8">
              <w:rPr>
                <w:rFonts w:ascii="Arial" w:eastAsia="Arial" w:hAnsi="Arial" w:cs="Arial"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spacing w:val="4"/>
                <w:position w:val="-1"/>
              </w:rPr>
              <w:t>b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>e</w:t>
            </w:r>
            <w:r w:rsidRPr="000401E8">
              <w:rPr>
                <w:rFonts w:ascii="Arial" w:eastAsia="Arial" w:hAnsi="Arial" w:cs="Arial"/>
                <w:spacing w:val="-2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position w:val="-1"/>
              </w:rPr>
              <w:t>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FC0CAE" w14:textId="77777777" w:rsidR="00894935" w:rsidRPr="000401E8" w:rsidRDefault="00A708F2">
            <w:pPr>
              <w:spacing w:before="1" w:line="220" w:lineRule="exact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b/>
                <w:spacing w:val="-1"/>
                <w:position w:val="-1"/>
              </w:rPr>
              <w:t>s_J</w:t>
            </w:r>
            <w:r w:rsidRPr="000401E8">
              <w:rPr>
                <w:rFonts w:ascii="Arial" w:eastAsia="Arial" w:hAnsi="Arial" w:cs="Arial"/>
                <w:b/>
                <w:position w:val="-1"/>
              </w:rPr>
              <w:t>IR</w:t>
            </w:r>
            <w:r w:rsidRPr="000401E8">
              <w:rPr>
                <w:rFonts w:ascii="Arial" w:eastAsia="Arial" w:hAnsi="Arial" w:cs="Arial"/>
                <w:b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b/>
                <w:spacing w:val="1"/>
                <w:position w:val="-1"/>
              </w:rPr>
              <w:t>EPS</w:t>
            </w:r>
            <w:r w:rsidRPr="000401E8">
              <w:rPr>
                <w:rFonts w:ascii="Arial" w:eastAsia="Arial" w:hAnsi="Arial" w:cs="Arial"/>
                <w:b/>
                <w:spacing w:val="-1"/>
                <w:position w:val="-1"/>
              </w:rPr>
              <w:t>_14</w:t>
            </w:r>
            <w:r w:rsidRPr="000401E8">
              <w:rPr>
                <w:rFonts w:ascii="Arial" w:eastAsia="Arial" w:hAnsi="Arial" w:cs="Arial"/>
                <w:b/>
                <w:spacing w:val="4"/>
                <w:position w:val="-1"/>
              </w:rPr>
              <w:t>8</w:t>
            </w:r>
            <w:r w:rsidRPr="000401E8">
              <w:rPr>
                <w:rFonts w:ascii="Arial" w:eastAsia="Arial" w:hAnsi="Arial" w:cs="Arial"/>
                <w:b/>
                <w:spacing w:val="-1"/>
                <w:position w:val="-1"/>
              </w:rPr>
              <w:t>0</w:t>
            </w:r>
            <w:r w:rsidRPr="000401E8">
              <w:rPr>
                <w:rFonts w:ascii="Arial" w:eastAsia="Arial" w:hAnsi="Arial" w:cs="Arial"/>
                <w:b/>
                <w:position w:val="-1"/>
              </w:rPr>
              <w:t>1</w:t>
            </w:r>
          </w:p>
        </w:tc>
      </w:tr>
      <w:tr w:rsidR="00894935" w:rsidRPr="000401E8" w14:paraId="074A21D1" w14:textId="77777777">
        <w:trPr>
          <w:trHeight w:hRule="exact" w:val="24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876766" w14:textId="77777777" w:rsidR="00894935" w:rsidRPr="000401E8" w:rsidRDefault="00A708F2">
            <w:pPr>
              <w:spacing w:before="1" w:line="220" w:lineRule="exact"/>
              <w:ind w:left="18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spacing w:val="-2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position w:val="-1"/>
              </w:rPr>
              <w:t>itle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position w:val="-1"/>
              </w:rPr>
              <w:t>f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4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>h</w:t>
            </w:r>
            <w:r w:rsidRPr="000401E8">
              <w:rPr>
                <w:rFonts w:ascii="Arial" w:eastAsia="Arial" w:hAnsi="Arial" w:cs="Arial"/>
                <w:position w:val="-1"/>
              </w:rPr>
              <w:t>e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spacing w:val="4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>nu</w:t>
            </w:r>
            <w:r w:rsidRPr="000401E8">
              <w:rPr>
                <w:rFonts w:ascii="Arial" w:eastAsia="Arial" w:hAnsi="Arial" w:cs="Arial"/>
                <w:position w:val="-1"/>
              </w:rPr>
              <w:t>sc</w:t>
            </w:r>
            <w:r w:rsidRPr="000401E8">
              <w:rPr>
                <w:rFonts w:ascii="Arial" w:eastAsia="Arial" w:hAnsi="Arial" w:cs="Arial"/>
                <w:spacing w:val="-2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spacing w:val="4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position w:val="-1"/>
              </w:rPr>
              <w:t>: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968A73" w14:textId="77777777" w:rsidR="00894935" w:rsidRPr="000401E8" w:rsidRDefault="00A708F2">
            <w:pPr>
              <w:spacing w:before="1" w:line="220" w:lineRule="exact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position w:val="-1"/>
              </w:rPr>
              <w:t>Hi</w:t>
            </w:r>
            <w:r w:rsidRPr="000401E8">
              <w:rPr>
                <w:rFonts w:ascii="Arial" w:eastAsia="Arial" w:hAnsi="Arial" w:cs="Arial"/>
                <w:b/>
                <w:spacing w:val="-2"/>
                <w:position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2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2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  <w:position w:val="-1"/>
              </w:rPr>
              <w:t>c</w:t>
            </w:r>
            <w:r w:rsidRPr="000401E8">
              <w:rPr>
                <w:rFonts w:ascii="Arial" w:eastAsia="Arial" w:hAnsi="Arial" w:cs="Arial"/>
                <w:b/>
                <w:spacing w:val="-2"/>
                <w:position w:val="-1"/>
              </w:rPr>
              <w:t>h</w:t>
            </w:r>
            <w:r w:rsidRPr="000401E8">
              <w:rPr>
                <w:rFonts w:ascii="Arial" w:eastAsia="Arial" w:hAnsi="Arial" w:cs="Arial"/>
                <w:b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  <w:position w:val="-1"/>
              </w:rPr>
              <w:t>c</w:t>
            </w:r>
            <w:r w:rsidRPr="000401E8">
              <w:rPr>
                <w:rFonts w:ascii="Arial" w:eastAsia="Arial" w:hAnsi="Arial" w:cs="Arial"/>
                <w:b/>
                <w:spacing w:val="-1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b/>
                <w:position w:val="-1"/>
              </w:rPr>
              <w:t>l</w:t>
            </w:r>
            <w:r w:rsidRPr="000401E8">
              <w:rPr>
                <w:rFonts w:ascii="Arial" w:eastAsia="Arial" w:hAnsi="Arial" w:cs="Arial"/>
                <w:b/>
                <w:spacing w:val="-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1"/>
                <w:position w:val="-1"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1"/>
                <w:position w:val="-1"/>
              </w:rPr>
              <w:t>e</w:t>
            </w:r>
            <w:r w:rsidRPr="000401E8">
              <w:rPr>
                <w:rFonts w:ascii="Arial" w:eastAsia="Arial" w:hAnsi="Arial" w:cs="Arial"/>
                <w:b/>
                <w:position w:val="-1"/>
              </w:rPr>
              <w:t>l</w:t>
            </w:r>
            <w:r w:rsidRPr="000401E8">
              <w:rPr>
                <w:rFonts w:ascii="Arial" w:eastAsia="Arial" w:hAnsi="Arial" w:cs="Arial"/>
                <w:b/>
                <w:spacing w:val="4"/>
                <w:position w:val="-1"/>
              </w:rPr>
              <w:t>f</w:t>
            </w:r>
            <w:r w:rsidRPr="000401E8">
              <w:rPr>
                <w:rFonts w:ascii="Arial" w:eastAsia="Arial" w:hAnsi="Arial" w:cs="Arial"/>
                <w:b/>
                <w:spacing w:val="-2"/>
                <w:position w:val="-1"/>
              </w:rPr>
              <w:t>-</w:t>
            </w:r>
            <w:r w:rsidRPr="000401E8">
              <w:rPr>
                <w:rFonts w:ascii="Arial" w:eastAsia="Arial" w:hAnsi="Arial" w:cs="Arial"/>
                <w:b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1"/>
                <w:position w:val="-1"/>
              </w:rPr>
              <w:t>sse</w:t>
            </w:r>
            <w:r w:rsidRPr="000401E8">
              <w:rPr>
                <w:rFonts w:ascii="Arial" w:eastAsia="Arial" w:hAnsi="Arial" w:cs="Arial"/>
                <w:b/>
                <w:spacing w:val="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b/>
                <w:spacing w:val="3"/>
                <w:position w:val="-1"/>
              </w:rPr>
              <w:t>b</w:t>
            </w:r>
            <w:r w:rsidRPr="000401E8">
              <w:rPr>
                <w:rFonts w:ascii="Arial" w:eastAsia="Arial" w:hAnsi="Arial" w:cs="Arial"/>
                <w:b/>
                <w:position w:val="-1"/>
              </w:rPr>
              <w:t>ly</w:t>
            </w:r>
            <w:r w:rsidRPr="000401E8">
              <w:rPr>
                <w:rFonts w:ascii="Arial" w:eastAsia="Arial" w:hAnsi="Arial" w:cs="Arial"/>
                <w:b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2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b/>
                <w:position w:val="-1"/>
              </w:rPr>
              <w:t>f</w:t>
            </w:r>
            <w:r w:rsidRPr="000401E8">
              <w:rPr>
                <w:rFonts w:ascii="Arial" w:eastAsia="Arial" w:hAnsi="Arial" w:cs="Arial"/>
                <w:b/>
                <w:spacing w:val="-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b/>
                <w:spacing w:val="-1"/>
                <w:position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b/>
                <w:spacing w:val="3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b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3"/>
                <w:position w:val="-1"/>
              </w:rPr>
              <w:t>d</w:t>
            </w:r>
            <w:r w:rsidRPr="000401E8">
              <w:rPr>
                <w:rFonts w:ascii="Arial" w:eastAsia="Arial" w:hAnsi="Arial" w:cs="Arial"/>
                <w:b/>
                <w:position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  <w:position w:val="-1"/>
              </w:rPr>
              <w:t xml:space="preserve"> </w:t>
            </w:r>
            <w:proofErr w:type="gramStart"/>
            <w:r w:rsidRPr="000401E8">
              <w:rPr>
                <w:rFonts w:ascii="Arial" w:eastAsia="Arial" w:hAnsi="Arial" w:cs="Arial"/>
                <w:b/>
                <w:spacing w:val="5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1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3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-2"/>
                <w:position w:val="-1"/>
              </w:rPr>
              <w:t>f</w:t>
            </w:r>
            <w:r w:rsidRPr="000401E8">
              <w:rPr>
                <w:rFonts w:ascii="Arial" w:eastAsia="Arial" w:hAnsi="Arial" w:cs="Arial"/>
                <w:b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3"/>
                <w:position w:val="-1"/>
              </w:rPr>
              <w:t>b</w:t>
            </w:r>
            <w:r w:rsidRPr="000401E8">
              <w:rPr>
                <w:rFonts w:ascii="Arial" w:eastAsia="Arial" w:hAnsi="Arial" w:cs="Arial"/>
                <w:b/>
                <w:spacing w:val="-1"/>
                <w:position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2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b/>
                <w:position w:val="-1"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3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position w:val="-1"/>
              </w:rPr>
              <w:t>:</w:t>
            </w:r>
            <w:proofErr w:type="gramEnd"/>
            <w:r w:rsidRPr="000401E8">
              <w:rPr>
                <w:rFonts w:ascii="Arial" w:eastAsia="Arial" w:hAnsi="Arial" w:cs="Arial"/>
                <w:b/>
                <w:spacing w:val="-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3"/>
                <w:position w:val="-1"/>
              </w:rPr>
              <w:t>F</w:t>
            </w:r>
            <w:r w:rsidRPr="000401E8">
              <w:rPr>
                <w:rFonts w:ascii="Arial" w:eastAsia="Arial" w:hAnsi="Arial" w:cs="Arial"/>
                <w:b/>
                <w:spacing w:val="7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2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b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b/>
                <w:spacing w:val="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b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3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b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1"/>
                <w:position w:val="-1"/>
              </w:rPr>
              <w:t>c</w:t>
            </w:r>
            <w:r w:rsidRPr="000401E8">
              <w:rPr>
                <w:rFonts w:ascii="Arial" w:eastAsia="Arial" w:hAnsi="Arial" w:cs="Arial"/>
                <w:b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2"/>
                <w:position w:val="-1"/>
              </w:rPr>
              <w:t>d</w:t>
            </w:r>
            <w:r w:rsidRPr="000401E8">
              <w:rPr>
                <w:rFonts w:ascii="Arial" w:eastAsia="Arial" w:hAnsi="Arial" w:cs="Arial"/>
                <w:b/>
                <w:position w:val="-1"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b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3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2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2"/>
                <w:position w:val="-1"/>
              </w:rPr>
              <w:t>h</w:t>
            </w:r>
            <w:r w:rsidRPr="000401E8">
              <w:rPr>
                <w:rFonts w:ascii="Arial" w:eastAsia="Arial" w:hAnsi="Arial" w:cs="Arial"/>
                <w:b/>
                <w:spacing w:val="-1"/>
                <w:position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2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b/>
                <w:spacing w:val="4"/>
                <w:position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  <w:position w:val="-1"/>
              </w:rPr>
              <w:t>ut</w:t>
            </w:r>
            <w:r w:rsidRPr="000401E8">
              <w:rPr>
                <w:rFonts w:ascii="Arial" w:eastAsia="Arial" w:hAnsi="Arial" w:cs="Arial"/>
                <w:b/>
                <w:position w:val="-1"/>
              </w:rPr>
              <w:t>ic</w:t>
            </w:r>
            <w:r w:rsidRPr="000401E8">
              <w:rPr>
                <w:rFonts w:ascii="Arial" w:eastAsia="Arial" w:hAnsi="Arial" w:cs="Arial"/>
                <w:b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5"/>
                <w:position w:val="-1"/>
              </w:rPr>
              <w:t>H</w:t>
            </w:r>
            <w:r w:rsidRPr="000401E8">
              <w:rPr>
                <w:rFonts w:ascii="Arial" w:eastAsia="Arial" w:hAnsi="Arial" w:cs="Arial"/>
                <w:b/>
                <w:spacing w:val="-1"/>
                <w:position w:val="-1"/>
              </w:rPr>
              <w:t>y</w:t>
            </w:r>
            <w:r w:rsidRPr="000401E8">
              <w:rPr>
                <w:rFonts w:ascii="Arial" w:eastAsia="Arial" w:hAnsi="Arial" w:cs="Arial"/>
                <w:b/>
                <w:spacing w:val="-2"/>
                <w:position w:val="-1"/>
              </w:rPr>
              <w:t>d</w:t>
            </w:r>
            <w:r w:rsidRPr="000401E8">
              <w:rPr>
                <w:rFonts w:ascii="Arial" w:eastAsia="Arial" w:hAnsi="Arial" w:cs="Arial"/>
                <w:b/>
                <w:spacing w:val="2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2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3"/>
                <w:position w:val="-1"/>
              </w:rPr>
              <w:t>g</w:t>
            </w:r>
            <w:r w:rsidRPr="000401E8">
              <w:rPr>
                <w:rFonts w:ascii="Arial" w:eastAsia="Arial" w:hAnsi="Arial" w:cs="Arial"/>
                <w:b/>
                <w:spacing w:val="-1"/>
                <w:position w:val="-1"/>
              </w:rPr>
              <w:t>e</w:t>
            </w:r>
            <w:r w:rsidRPr="000401E8">
              <w:rPr>
                <w:rFonts w:ascii="Arial" w:eastAsia="Arial" w:hAnsi="Arial" w:cs="Arial"/>
                <w:b/>
                <w:position w:val="-1"/>
              </w:rPr>
              <w:t>ls</w:t>
            </w:r>
          </w:p>
        </w:tc>
      </w:tr>
      <w:tr w:rsidR="00894935" w:rsidRPr="000401E8" w14:paraId="7747D2CA" w14:textId="77777777">
        <w:trPr>
          <w:trHeight w:hRule="exact" w:val="470"/>
        </w:trPr>
        <w:tc>
          <w:tcPr>
            <w:tcW w:w="32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FFFFB5" w14:textId="77777777" w:rsidR="00894935" w:rsidRPr="000401E8" w:rsidRDefault="00A708F2">
            <w:pPr>
              <w:spacing w:before="1"/>
              <w:ind w:left="18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</w:rPr>
              <w:t>y</w:t>
            </w:r>
            <w:r w:rsidRPr="000401E8">
              <w:rPr>
                <w:rFonts w:ascii="Arial" w:eastAsia="Arial" w:hAnsi="Arial" w:cs="Arial"/>
                <w:spacing w:val="-1"/>
              </w:rPr>
              <w:t>p</w:t>
            </w:r>
            <w:r w:rsidRPr="000401E8">
              <w:rPr>
                <w:rFonts w:ascii="Arial" w:eastAsia="Arial" w:hAnsi="Arial" w:cs="Arial"/>
              </w:rPr>
              <w:t>e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</w:rPr>
              <w:t>f</w:t>
            </w:r>
            <w:r w:rsidRPr="000401E8">
              <w:rPr>
                <w:rFonts w:ascii="Arial" w:eastAsia="Arial" w:hAnsi="Arial" w:cs="Arial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1"/>
              </w:rPr>
              <w:t>th</w:t>
            </w:r>
            <w:r w:rsidRPr="000401E8">
              <w:rPr>
                <w:rFonts w:ascii="Arial" w:eastAsia="Arial" w:hAnsi="Arial" w:cs="Arial"/>
              </w:rPr>
              <w:t>e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1"/>
              </w:rPr>
              <w:t>A</w:t>
            </w:r>
            <w:r w:rsidRPr="000401E8">
              <w:rPr>
                <w:rFonts w:ascii="Arial" w:eastAsia="Arial" w:hAnsi="Arial" w:cs="Arial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</w:rPr>
              <w:t>ticle</w:t>
            </w:r>
          </w:p>
        </w:tc>
        <w:tc>
          <w:tcPr>
            <w:tcW w:w="10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018B40" w14:textId="77777777" w:rsidR="00894935" w:rsidRPr="000401E8" w:rsidRDefault="00A708F2">
            <w:pPr>
              <w:spacing w:before="1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1"/>
              </w:rPr>
              <w:t>EV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1"/>
              </w:rPr>
              <w:t>E</w:t>
            </w:r>
            <w:r w:rsidRPr="000401E8">
              <w:rPr>
                <w:rFonts w:ascii="Arial" w:eastAsia="Arial" w:hAnsi="Arial" w:cs="Arial"/>
                <w:b/>
              </w:rPr>
              <w:t>W</w:t>
            </w:r>
            <w:r w:rsidRPr="000401E8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4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</w:rPr>
              <w:t>IC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L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</w:p>
        </w:tc>
      </w:tr>
    </w:tbl>
    <w:p w14:paraId="402E4EC2" w14:textId="77777777" w:rsidR="00894935" w:rsidRPr="000401E8" w:rsidRDefault="00894935">
      <w:pPr>
        <w:spacing w:line="200" w:lineRule="exact"/>
        <w:rPr>
          <w:rFonts w:ascii="Arial" w:hAnsi="Arial" w:cs="Arial"/>
        </w:rPr>
      </w:pPr>
    </w:p>
    <w:p w14:paraId="4B9044A3" w14:textId="77777777" w:rsidR="00894935" w:rsidRPr="000401E8" w:rsidRDefault="00271E8E">
      <w:pPr>
        <w:spacing w:before="34" w:line="220" w:lineRule="exact"/>
        <w:ind w:left="101"/>
        <w:rPr>
          <w:rFonts w:ascii="Arial" w:eastAsia="Arial" w:hAnsi="Arial" w:cs="Arial"/>
        </w:rPr>
      </w:pPr>
      <w:r w:rsidRPr="000401E8">
        <w:rPr>
          <w:rFonts w:ascii="Arial" w:hAnsi="Arial" w:cs="Arial"/>
        </w:rPr>
        <w:pict w14:anchorId="61FD8DD9">
          <v:group id="_x0000_s1071" style="position:absolute;left:0;text-align:left;margin-left:71.5pt;margin-top:1.05pt;width:186.65pt;height:12.55pt;z-index:-251663872;mso-position-horizontal-relative:page" coordorigin="1430,21" coordsize="3733,250">
            <v:shape id="_x0000_s1073" style="position:absolute;left:1441;top:31;width:3711;height:230" coordorigin="1441,31" coordsize="3711,230" path="m1441,262r3711,l5152,31r-3711,l1441,262xe" fillcolor="yellow" stroked="f">
              <v:path arrowok="t"/>
            </v:shape>
            <v:shape id="_x0000_s1072" style="position:absolute;left:1441;top:252;width:3711;height:0" coordorigin="1441,252" coordsize="3711,0" path="m1441,252r3711,e" filled="f" strokeweight="1.1pt">
              <v:path arrowok="t"/>
            </v:shape>
            <w10:wrap anchorx="page"/>
          </v:group>
        </w:pict>
      </w:r>
      <w:r w:rsidR="00A708F2" w:rsidRPr="000401E8">
        <w:rPr>
          <w:rFonts w:ascii="Arial" w:eastAsia="Arial" w:hAnsi="Arial" w:cs="Arial"/>
          <w:b/>
          <w:spacing w:val="1"/>
          <w:position w:val="-1"/>
        </w:rPr>
        <w:t>P</w:t>
      </w:r>
      <w:r w:rsidR="00A708F2" w:rsidRPr="000401E8">
        <w:rPr>
          <w:rFonts w:ascii="Arial" w:eastAsia="Arial" w:hAnsi="Arial" w:cs="Arial"/>
          <w:b/>
          <w:position w:val="-1"/>
        </w:rPr>
        <w:t>ART</w:t>
      </w:r>
      <w:r w:rsidR="00A708F2" w:rsidRPr="000401E8">
        <w:rPr>
          <w:rFonts w:ascii="Arial" w:eastAsia="Arial" w:hAnsi="Arial" w:cs="Arial"/>
          <w:b/>
          <w:spacing w:val="3"/>
          <w:position w:val="-1"/>
        </w:rPr>
        <w:t xml:space="preserve"> </w:t>
      </w:r>
      <w:r w:rsidR="00A708F2" w:rsidRPr="000401E8">
        <w:rPr>
          <w:rFonts w:ascii="Arial" w:eastAsia="Arial" w:hAnsi="Arial" w:cs="Arial"/>
          <w:b/>
          <w:position w:val="-1"/>
        </w:rPr>
        <w:t>1</w:t>
      </w:r>
      <w:r w:rsidR="00A708F2" w:rsidRPr="000401E8">
        <w:rPr>
          <w:rFonts w:ascii="Arial" w:eastAsia="Arial" w:hAnsi="Arial" w:cs="Arial"/>
          <w:b/>
          <w:spacing w:val="-2"/>
          <w:position w:val="-1"/>
        </w:rPr>
        <w:t xml:space="preserve"> (</w:t>
      </w:r>
      <w:r w:rsidR="00A708F2" w:rsidRPr="000401E8">
        <w:rPr>
          <w:rFonts w:ascii="Arial" w:eastAsia="Arial" w:hAnsi="Arial" w:cs="Arial"/>
          <w:b/>
          <w:position w:val="-1"/>
        </w:rPr>
        <w:t>I</w:t>
      </w:r>
      <w:r w:rsidR="00A708F2" w:rsidRPr="000401E8">
        <w:rPr>
          <w:rFonts w:ascii="Arial" w:eastAsia="Arial" w:hAnsi="Arial" w:cs="Arial"/>
          <w:b/>
          <w:spacing w:val="1"/>
          <w:position w:val="-1"/>
        </w:rPr>
        <w:t>m</w:t>
      </w:r>
      <w:r w:rsidR="00A708F2" w:rsidRPr="000401E8">
        <w:rPr>
          <w:rFonts w:ascii="Arial" w:eastAsia="Arial" w:hAnsi="Arial" w:cs="Arial"/>
          <w:b/>
          <w:spacing w:val="-2"/>
          <w:position w:val="-1"/>
        </w:rPr>
        <w:t>po</w:t>
      </w:r>
      <w:r w:rsidR="00A708F2" w:rsidRPr="000401E8">
        <w:rPr>
          <w:rFonts w:ascii="Arial" w:eastAsia="Arial" w:hAnsi="Arial" w:cs="Arial"/>
          <w:b/>
          <w:spacing w:val="2"/>
          <w:position w:val="-1"/>
        </w:rPr>
        <w:t>r</w:t>
      </w:r>
      <w:r w:rsidR="00A708F2" w:rsidRPr="000401E8">
        <w:rPr>
          <w:rFonts w:ascii="Arial" w:eastAsia="Arial" w:hAnsi="Arial" w:cs="Arial"/>
          <w:b/>
          <w:spacing w:val="-2"/>
          <w:position w:val="-1"/>
        </w:rPr>
        <w:t>t</w:t>
      </w:r>
      <w:r w:rsidR="00A708F2" w:rsidRPr="000401E8">
        <w:rPr>
          <w:rFonts w:ascii="Arial" w:eastAsia="Arial" w:hAnsi="Arial" w:cs="Arial"/>
          <w:b/>
          <w:spacing w:val="-1"/>
          <w:position w:val="-1"/>
        </w:rPr>
        <w:t>a</w:t>
      </w:r>
      <w:r w:rsidR="00A708F2" w:rsidRPr="000401E8">
        <w:rPr>
          <w:rFonts w:ascii="Arial" w:eastAsia="Arial" w:hAnsi="Arial" w:cs="Arial"/>
          <w:b/>
          <w:spacing w:val="-2"/>
          <w:position w:val="-1"/>
        </w:rPr>
        <w:t>n</w:t>
      </w:r>
      <w:r w:rsidR="00A708F2" w:rsidRPr="000401E8">
        <w:rPr>
          <w:rFonts w:ascii="Arial" w:eastAsia="Arial" w:hAnsi="Arial" w:cs="Arial"/>
          <w:b/>
          <w:spacing w:val="-1"/>
          <w:position w:val="-1"/>
        </w:rPr>
        <w:t>c</w:t>
      </w:r>
      <w:r w:rsidR="00A708F2" w:rsidRPr="000401E8">
        <w:rPr>
          <w:rFonts w:ascii="Arial" w:eastAsia="Arial" w:hAnsi="Arial" w:cs="Arial"/>
          <w:b/>
          <w:position w:val="-1"/>
        </w:rPr>
        <w:t>e</w:t>
      </w:r>
      <w:r w:rsidR="00A708F2" w:rsidRPr="000401E8">
        <w:rPr>
          <w:rFonts w:ascii="Arial" w:eastAsia="Arial" w:hAnsi="Arial" w:cs="Arial"/>
          <w:b/>
          <w:spacing w:val="3"/>
          <w:position w:val="-1"/>
        </w:rPr>
        <w:t xml:space="preserve"> </w:t>
      </w:r>
      <w:r w:rsidR="00A708F2" w:rsidRPr="000401E8">
        <w:rPr>
          <w:rFonts w:ascii="Arial" w:eastAsia="Arial" w:hAnsi="Arial" w:cs="Arial"/>
          <w:b/>
          <w:spacing w:val="-2"/>
          <w:position w:val="-1"/>
        </w:rPr>
        <w:t>o</w:t>
      </w:r>
      <w:r w:rsidR="00A708F2" w:rsidRPr="000401E8">
        <w:rPr>
          <w:rFonts w:ascii="Arial" w:eastAsia="Arial" w:hAnsi="Arial" w:cs="Arial"/>
          <w:b/>
          <w:position w:val="-1"/>
        </w:rPr>
        <w:t>f</w:t>
      </w:r>
      <w:r w:rsidR="00A708F2" w:rsidRPr="000401E8">
        <w:rPr>
          <w:rFonts w:ascii="Arial" w:eastAsia="Arial" w:hAnsi="Arial" w:cs="Arial"/>
          <w:b/>
          <w:spacing w:val="3"/>
          <w:position w:val="-1"/>
        </w:rPr>
        <w:t xml:space="preserve"> </w:t>
      </w:r>
      <w:r w:rsidR="00A708F2" w:rsidRPr="000401E8">
        <w:rPr>
          <w:rFonts w:ascii="Arial" w:eastAsia="Arial" w:hAnsi="Arial" w:cs="Arial"/>
          <w:b/>
          <w:spacing w:val="-2"/>
          <w:position w:val="-1"/>
        </w:rPr>
        <w:t>th</w:t>
      </w:r>
      <w:r w:rsidR="00A708F2" w:rsidRPr="000401E8">
        <w:rPr>
          <w:rFonts w:ascii="Arial" w:eastAsia="Arial" w:hAnsi="Arial" w:cs="Arial"/>
          <w:b/>
          <w:position w:val="-1"/>
        </w:rPr>
        <w:t>e</w:t>
      </w:r>
      <w:r w:rsidR="00A708F2" w:rsidRPr="000401E8">
        <w:rPr>
          <w:rFonts w:ascii="Arial" w:eastAsia="Arial" w:hAnsi="Arial" w:cs="Arial"/>
          <w:b/>
          <w:spacing w:val="-1"/>
          <w:position w:val="-1"/>
        </w:rPr>
        <w:t xml:space="preserve"> </w:t>
      </w:r>
      <w:r w:rsidR="00A708F2" w:rsidRPr="000401E8">
        <w:rPr>
          <w:rFonts w:ascii="Arial" w:eastAsia="Arial" w:hAnsi="Arial" w:cs="Arial"/>
          <w:b/>
          <w:spacing w:val="1"/>
          <w:position w:val="-1"/>
        </w:rPr>
        <w:t>m</w:t>
      </w:r>
      <w:r w:rsidR="00A708F2" w:rsidRPr="000401E8">
        <w:rPr>
          <w:rFonts w:ascii="Arial" w:eastAsia="Arial" w:hAnsi="Arial" w:cs="Arial"/>
          <w:b/>
          <w:spacing w:val="4"/>
          <w:position w:val="-1"/>
        </w:rPr>
        <w:t>a</w:t>
      </w:r>
      <w:r w:rsidR="00A708F2" w:rsidRPr="000401E8">
        <w:rPr>
          <w:rFonts w:ascii="Arial" w:eastAsia="Arial" w:hAnsi="Arial" w:cs="Arial"/>
          <w:b/>
          <w:spacing w:val="-2"/>
          <w:position w:val="-1"/>
        </w:rPr>
        <w:t>nu</w:t>
      </w:r>
      <w:r w:rsidR="00A708F2" w:rsidRPr="000401E8">
        <w:rPr>
          <w:rFonts w:ascii="Arial" w:eastAsia="Arial" w:hAnsi="Arial" w:cs="Arial"/>
          <w:b/>
          <w:spacing w:val="4"/>
          <w:position w:val="-1"/>
        </w:rPr>
        <w:t>s</w:t>
      </w:r>
      <w:r w:rsidR="00A708F2" w:rsidRPr="000401E8">
        <w:rPr>
          <w:rFonts w:ascii="Arial" w:eastAsia="Arial" w:hAnsi="Arial" w:cs="Arial"/>
          <w:b/>
          <w:spacing w:val="-1"/>
          <w:position w:val="-1"/>
        </w:rPr>
        <w:t>c</w:t>
      </w:r>
      <w:r w:rsidR="00A708F2" w:rsidRPr="000401E8">
        <w:rPr>
          <w:rFonts w:ascii="Arial" w:eastAsia="Arial" w:hAnsi="Arial" w:cs="Arial"/>
          <w:b/>
          <w:spacing w:val="2"/>
          <w:position w:val="-1"/>
        </w:rPr>
        <w:t>r</w:t>
      </w:r>
      <w:r w:rsidR="00A708F2" w:rsidRPr="000401E8">
        <w:rPr>
          <w:rFonts w:ascii="Arial" w:eastAsia="Arial" w:hAnsi="Arial" w:cs="Arial"/>
          <w:b/>
          <w:position w:val="-1"/>
        </w:rPr>
        <w:t>i</w:t>
      </w:r>
      <w:r w:rsidR="00A708F2" w:rsidRPr="000401E8">
        <w:rPr>
          <w:rFonts w:ascii="Arial" w:eastAsia="Arial" w:hAnsi="Arial" w:cs="Arial"/>
          <w:b/>
          <w:spacing w:val="-3"/>
          <w:position w:val="-1"/>
        </w:rPr>
        <w:t>p</w:t>
      </w:r>
      <w:r w:rsidR="00A708F2" w:rsidRPr="000401E8">
        <w:rPr>
          <w:rFonts w:ascii="Arial" w:eastAsia="Arial" w:hAnsi="Arial" w:cs="Arial"/>
          <w:b/>
          <w:spacing w:val="-2"/>
          <w:position w:val="-1"/>
        </w:rPr>
        <w:t>t</w:t>
      </w:r>
      <w:r w:rsidR="00A708F2" w:rsidRPr="000401E8">
        <w:rPr>
          <w:rFonts w:ascii="Arial" w:eastAsia="Arial" w:hAnsi="Arial" w:cs="Arial"/>
          <w:b/>
          <w:position w:val="-1"/>
        </w:rPr>
        <w:t>)</w:t>
      </w:r>
    </w:p>
    <w:p w14:paraId="78A60B16" w14:textId="77777777" w:rsidR="00894935" w:rsidRPr="000401E8" w:rsidRDefault="00894935">
      <w:pPr>
        <w:spacing w:line="200" w:lineRule="exact"/>
        <w:rPr>
          <w:rFonts w:ascii="Arial" w:hAnsi="Arial" w:cs="Arial"/>
        </w:rPr>
      </w:pPr>
    </w:p>
    <w:p w14:paraId="15043E16" w14:textId="77777777" w:rsidR="00894935" w:rsidRPr="000401E8" w:rsidRDefault="00894935">
      <w:pPr>
        <w:spacing w:before="16" w:line="240" w:lineRule="exact"/>
        <w:rPr>
          <w:rFonts w:ascii="Arial" w:hAnsi="Arial" w:cs="Arial"/>
        </w:rPr>
      </w:pPr>
    </w:p>
    <w:tbl>
      <w:tblPr>
        <w:tblW w:w="0" w:type="auto"/>
        <w:tblInd w:w="1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2"/>
        <w:gridCol w:w="5121"/>
        <w:gridCol w:w="3801"/>
      </w:tblGrid>
      <w:tr w:rsidR="00894935" w:rsidRPr="000401E8" w14:paraId="2A6396F2" w14:textId="77777777">
        <w:trPr>
          <w:trHeight w:hRule="exact" w:val="650"/>
        </w:trPr>
        <w:tc>
          <w:tcPr>
            <w:tcW w:w="4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CE8577" w14:textId="77777777" w:rsidR="00894935" w:rsidRPr="000401E8" w:rsidRDefault="00894935">
            <w:pPr>
              <w:rPr>
                <w:rFonts w:ascii="Arial" w:hAnsi="Arial" w:cs="Arial"/>
              </w:rPr>
            </w:pPr>
          </w:p>
        </w:tc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E31E44" w14:textId="77777777" w:rsidR="00894935" w:rsidRPr="000401E8" w:rsidRDefault="00A708F2">
            <w:pPr>
              <w:spacing w:before="1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C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mm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nt</w:t>
            </w:r>
            <w:r w:rsidRPr="000401E8">
              <w:rPr>
                <w:rFonts w:ascii="Arial" w:eastAsia="Arial" w:hAnsi="Arial" w:cs="Arial"/>
                <w:b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</w:rPr>
              <w:t>f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ev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w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s</w:t>
            </w:r>
          </w:p>
        </w:tc>
        <w:tc>
          <w:tcPr>
            <w:tcW w:w="3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0CF018" w14:textId="77777777" w:rsidR="00894935" w:rsidRPr="000401E8" w:rsidRDefault="00A708F2">
            <w:pPr>
              <w:spacing w:before="1"/>
              <w:ind w:left="10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ut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h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7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6"/>
              </w:rPr>
              <w:t>’</w:t>
            </w:r>
            <w:r w:rsidRPr="000401E8">
              <w:rPr>
                <w:rFonts w:ascii="Arial" w:eastAsia="Arial" w:hAnsi="Arial" w:cs="Arial"/>
                <w:b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3"/>
              </w:rPr>
              <w:t>F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b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ac</w:t>
            </w:r>
            <w:r w:rsidRPr="000401E8">
              <w:rPr>
                <w:rFonts w:ascii="Arial" w:eastAsia="Arial" w:hAnsi="Arial" w:cs="Arial"/>
                <w:b/>
              </w:rPr>
              <w:t>k</w:t>
            </w:r>
          </w:p>
        </w:tc>
      </w:tr>
      <w:tr w:rsidR="00894935" w:rsidRPr="000401E8" w14:paraId="50112853" w14:textId="77777777">
        <w:trPr>
          <w:trHeight w:hRule="exact" w:val="1390"/>
        </w:trPr>
        <w:tc>
          <w:tcPr>
            <w:tcW w:w="4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A28DAB" w14:textId="77777777" w:rsidR="00894935" w:rsidRPr="000401E8" w:rsidRDefault="00A708F2">
            <w:pPr>
              <w:spacing w:before="1"/>
              <w:ind w:left="99" w:right="367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spacing w:val="1"/>
              </w:rPr>
              <w:t>P</w:t>
            </w:r>
            <w:r w:rsidRPr="000401E8">
              <w:rPr>
                <w:rFonts w:ascii="Arial" w:eastAsia="Arial" w:hAnsi="Arial" w:cs="Arial"/>
                <w:b/>
              </w:rPr>
              <w:t>l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as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w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f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</w:rPr>
              <w:t>w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ce</w:t>
            </w:r>
            <w:r w:rsidRPr="000401E8">
              <w:rPr>
                <w:rFonts w:ascii="Arial" w:eastAsia="Arial" w:hAnsi="Arial" w:cs="Arial"/>
                <w:b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g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n</w:t>
            </w:r>
            <w:r w:rsidRPr="000401E8">
              <w:rPr>
                <w:rFonts w:ascii="Arial" w:eastAsia="Arial" w:hAnsi="Arial" w:cs="Arial"/>
                <w:b/>
              </w:rPr>
              <w:t>g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>e i</w:t>
            </w:r>
            <w:r w:rsidRPr="000401E8">
              <w:rPr>
                <w:rFonts w:ascii="Arial" w:eastAsia="Arial" w:hAnsi="Arial" w:cs="Arial"/>
                <w:b/>
                <w:spacing w:val="1"/>
              </w:rPr>
              <w:t>m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po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c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3"/>
              </w:rPr>
              <w:t>o</w:t>
            </w:r>
            <w:r w:rsidRPr="000401E8">
              <w:rPr>
                <w:rFonts w:ascii="Arial" w:eastAsia="Arial" w:hAnsi="Arial" w:cs="Arial"/>
                <w:b/>
              </w:rPr>
              <w:t>f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1"/>
              </w:rPr>
              <w:t>m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u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sc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3"/>
              </w:rPr>
              <w:t>p</w:t>
            </w:r>
            <w:r w:rsidRPr="000401E8">
              <w:rPr>
                <w:rFonts w:ascii="Arial" w:eastAsia="Arial" w:hAnsi="Arial" w:cs="Arial"/>
                <w:b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fo</w:t>
            </w:r>
            <w:r w:rsidRPr="000401E8">
              <w:rPr>
                <w:rFonts w:ascii="Arial" w:eastAsia="Arial" w:hAnsi="Arial" w:cs="Arial"/>
                <w:b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f</w:t>
            </w:r>
            <w:r w:rsidRPr="000401E8">
              <w:rPr>
                <w:rFonts w:ascii="Arial" w:eastAsia="Arial" w:hAnsi="Arial" w:cs="Arial"/>
                <w:b/>
              </w:rPr>
              <w:t xml:space="preserve">ic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mm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un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y</w:t>
            </w:r>
            <w:r w:rsidRPr="000401E8">
              <w:rPr>
                <w:rFonts w:ascii="Arial" w:eastAsia="Arial" w:hAnsi="Arial" w:cs="Arial"/>
                <w:b/>
              </w:rPr>
              <w:t>.</w:t>
            </w:r>
            <w:r w:rsidRPr="000401E8"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 w:rsidRPr="000401E8">
              <w:rPr>
                <w:rFonts w:ascii="Arial" w:eastAsia="Arial" w:hAnsi="Arial" w:cs="Arial"/>
              </w:rPr>
              <w:t>A</w:t>
            </w:r>
            <w:r w:rsidRPr="000401E8">
              <w:rPr>
                <w:rFonts w:ascii="Arial" w:eastAsia="Arial" w:hAnsi="Arial" w:cs="Arial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</w:rPr>
              <w:t>m</w:t>
            </w:r>
            <w:r w:rsidRPr="000401E8">
              <w:rPr>
                <w:rFonts w:ascii="Arial" w:eastAsia="Arial" w:hAnsi="Arial" w:cs="Arial"/>
              </w:rPr>
              <w:t>i</w:t>
            </w:r>
            <w:r w:rsidRPr="000401E8">
              <w:rPr>
                <w:rFonts w:ascii="Arial" w:eastAsia="Arial" w:hAnsi="Arial" w:cs="Arial"/>
                <w:spacing w:val="-1"/>
              </w:rPr>
              <w:t>n</w:t>
            </w:r>
            <w:r w:rsidRPr="000401E8">
              <w:rPr>
                <w:rFonts w:ascii="Arial" w:eastAsia="Arial" w:hAnsi="Arial" w:cs="Arial"/>
              </w:rPr>
              <w:t>i</w:t>
            </w:r>
            <w:r w:rsidRPr="000401E8">
              <w:rPr>
                <w:rFonts w:ascii="Arial" w:eastAsia="Arial" w:hAnsi="Arial" w:cs="Arial"/>
                <w:spacing w:val="-1"/>
              </w:rPr>
              <w:t>m</w:t>
            </w:r>
            <w:r w:rsidRPr="000401E8">
              <w:rPr>
                <w:rFonts w:ascii="Arial" w:eastAsia="Arial" w:hAnsi="Arial" w:cs="Arial"/>
                <w:spacing w:val="4"/>
              </w:rPr>
              <w:t>u</w:t>
            </w:r>
            <w:r w:rsidRPr="000401E8">
              <w:rPr>
                <w:rFonts w:ascii="Arial" w:eastAsia="Arial" w:hAnsi="Arial" w:cs="Arial"/>
              </w:rPr>
              <w:t>m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</w:rPr>
              <w:t>f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5"/>
              </w:rPr>
              <w:t>3</w:t>
            </w:r>
            <w:r w:rsidRPr="000401E8">
              <w:rPr>
                <w:rFonts w:ascii="Arial" w:eastAsia="Arial" w:hAnsi="Arial" w:cs="Arial"/>
                <w:spacing w:val="-2"/>
              </w:rPr>
              <w:t>-</w:t>
            </w:r>
            <w:r w:rsidRPr="000401E8">
              <w:rPr>
                <w:rFonts w:ascii="Arial" w:eastAsia="Arial" w:hAnsi="Arial" w:cs="Arial"/>
              </w:rPr>
              <w:t>4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s</w:t>
            </w:r>
            <w:r w:rsidRPr="000401E8">
              <w:rPr>
                <w:rFonts w:ascii="Arial" w:eastAsia="Arial" w:hAnsi="Arial" w:cs="Arial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spacing w:val="-1"/>
              </w:rPr>
              <w:t>n</w:t>
            </w:r>
            <w:r w:rsidRPr="000401E8">
              <w:rPr>
                <w:rFonts w:ascii="Arial" w:eastAsia="Arial" w:hAnsi="Arial" w:cs="Arial"/>
              </w:rPr>
              <w:t>t</w:t>
            </w:r>
            <w:r w:rsidRPr="000401E8">
              <w:rPr>
                <w:rFonts w:ascii="Arial" w:eastAsia="Arial" w:hAnsi="Arial" w:cs="Arial"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spacing w:val="-1"/>
              </w:rPr>
              <w:t>n</w:t>
            </w:r>
            <w:r w:rsidRPr="000401E8">
              <w:rPr>
                <w:rFonts w:ascii="Arial" w:eastAsia="Arial" w:hAnsi="Arial" w:cs="Arial"/>
              </w:rPr>
              <w:t>c</w:t>
            </w:r>
            <w:r w:rsidRPr="000401E8">
              <w:rPr>
                <w:rFonts w:ascii="Arial" w:eastAsia="Arial" w:hAnsi="Arial" w:cs="Arial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</w:rPr>
              <w:t>s</w:t>
            </w:r>
            <w:r w:rsidRPr="000401E8">
              <w:rPr>
                <w:rFonts w:ascii="Arial" w:eastAsia="Arial" w:hAnsi="Arial" w:cs="Arial"/>
                <w:spacing w:val="5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</w:rPr>
              <w:t>m</w:t>
            </w:r>
            <w:r w:rsidRPr="000401E8">
              <w:rPr>
                <w:rFonts w:ascii="Arial" w:eastAsia="Arial" w:hAnsi="Arial" w:cs="Arial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</w:rPr>
              <w:t>y</w:t>
            </w:r>
            <w:r w:rsidRPr="000401E8">
              <w:rPr>
                <w:rFonts w:ascii="Arial" w:eastAsia="Arial" w:hAnsi="Arial" w:cs="Arial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1"/>
              </w:rPr>
              <w:t>b</w:t>
            </w:r>
            <w:r w:rsidRPr="000401E8">
              <w:rPr>
                <w:rFonts w:ascii="Arial" w:eastAsia="Arial" w:hAnsi="Arial" w:cs="Arial"/>
              </w:rPr>
              <w:t xml:space="preserve">e </w:t>
            </w:r>
            <w:r w:rsidRPr="000401E8">
              <w:rPr>
                <w:rFonts w:ascii="Arial" w:eastAsia="Arial" w:hAnsi="Arial" w:cs="Arial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spacing w:val="-1"/>
              </w:rPr>
              <w:t>equ</w:t>
            </w:r>
            <w:r w:rsidRPr="000401E8">
              <w:rPr>
                <w:rFonts w:ascii="Arial" w:eastAsia="Arial" w:hAnsi="Arial" w:cs="Arial"/>
              </w:rPr>
              <w:t>i</w:t>
            </w:r>
            <w:r w:rsidRPr="000401E8">
              <w:rPr>
                <w:rFonts w:ascii="Arial" w:eastAsia="Arial" w:hAnsi="Arial" w:cs="Arial"/>
                <w:spacing w:val="4"/>
              </w:rPr>
              <w:t>r</w:t>
            </w:r>
            <w:r w:rsidRPr="000401E8">
              <w:rPr>
                <w:rFonts w:ascii="Arial" w:eastAsia="Arial" w:hAnsi="Arial" w:cs="Arial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</w:rPr>
              <w:t>d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f</w:t>
            </w:r>
            <w:r w:rsidRPr="000401E8">
              <w:rPr>
                <w:rFonts w:ascii="Arial" w:eastAsia="Arial" w:hAnsi="Arial" w:cs="Arial"/>
                <w:spacing w:val="4"/>
              </w:rPr>
              <w:t>o</w:t>
            </w:r>
            <w:r w:rsidRPr="000401E8">
              <w:rPr>
                <w:rFonts w:ascii="Arial" w:eastAsia="Arial" w:hAnsi="Arial" w:cs="Arial"/>
              </w:rPr>
              <w:t>r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th</w:t>
            </w:r>
            <w:r w:rsidRPr="000401E8">
              <w:rPr>
                <w:rFonts w:ascii="Arial" w:eastAsia="Arial" w:hAnsi="Arial" w:cs="Arial"/>
              </w:rPr>
              <w:t>is</w:t>
            </w:r>
            <w:r w:rsidRPr="000401E8">
              <w:rPr>
                <w:rFonts w:ascii="Arial" w:eastAsia="Arial" w:hAnsi="Arial" w:cs="Arial"/>
                <w:spacing w:val="1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3"/>
              </w:rPr>
              <w:t>p</w:t>
            </w:r>
            <w:r w:rsidRPr="000401E8">
              <w:rPr>
                <w:rFonts w:ascii="Arial" w:eastAsia="Arial" w:hAnsi="Arial" w:cs="Arial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</w:rPr>
              <w:t>t.</w:t>
            </w:r>
          </w:p>
        </w:tc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21A518" w14:textId="77777777" w:rsidR="00894935" w:rsidRPr="000401E8" w:rsidRDefault="00A708F2">
            <w:pPr>
              <w:spacing w:before="1"/>
              <w:ind w:left="99" w:right="210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>is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i</w:t>
            </w:r>
            <w:r w:rsidRPr="000401E8">
              <w:rPr>
                <w:rFonts w:ascii="Arial" w:eastAsia="Arial" w:hAnsi="Arial" w:cs="Arial"/>
                <w:b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c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v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3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v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ev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</w:rPr>
              <w:t>w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c</w:t>
            </w:r>
            <w:r w:rsidRPr="000401E8">
              <w:rPr>
                <w:rFonts w:ascii="Arial" w:eastAsia="Arial" w:hAnsi="Arial" w:cs="Arial"/>
                <w:b/>
              </w:rPr>
              <w:t xml:space="preserve">le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sy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ze</w:t>
            </w:r>
            <w:r w:rsidRPr="000401E8">
              <w:rPr>
                <w:rFonts w:ascii="Arial" w:eastAsia="Arial" w:hAnsi="Arial" w:cs="Arial"/>
                <w:b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ex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n</w:t>
            </w:r>
            <w:r w:rsidRPr="000401E8">
              <w:rPr>
                <w:rFonts w:ascii="Arial" w:eastAsia="Arial" w:hAnsi="Arial" w:cs="Arial"/>
                <w:b/>
              </w:rPr>
              <w:t>g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l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tu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</w:rPr>
              <w:t xml:space="preserve">d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ex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</w:rPr>
              <w:t>l</w:t>
            </w:r>
            <w:r w:rsidRPr="000401E8">
              <w:rPr>
                <w:rFonts w:ascii="Arial" w:eastAsia="Arial" w:hAnsi="Arial" w:cs="Arial"/>
                <w:b/>
                <w:spacing w:val="-3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3"/>
              </w:rPr>
              <w:t>p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3"/>
              </w:rPr>
              <w:t>p</w:t>
            </w:r>
            <w:r w:rsidRPr="000401E8">
              <w:rPr>
                <w:rFonts w:ascii="Arial" w:eastAsia="Arial" w:hAnsi="Arial" w:cs="Arial"/>
                <w:b/>
              </w:rPr>
              <w:t>l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</w:rPr>
              <w:t>,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d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es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g</w:t>
            </w:r>
            <w:r w:rsidRPr="000401E8">
              <w:rPr>
                <w:rFonts w:ascii="Arial" w:eastAsia="Arial" w:hAnsi="Arial" w:cs="Arial"/>
                <w:b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g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es</w:t>
            </w:r>
            <w:r w:rsidRPr="000401E8">
              <w:rPr>
                <w:rFonts w:ascii="Arial" w:eastAsia="Arial" w:hAnsi="Arial" w:cs="Arial"/>
                <w:b/>
              </w:rPr>
              <w:t xml:space="preserve">,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ut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</w:rPr>
              <w:t>c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p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</w:rPr>
              <w:t>l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c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</w:rPr>
              <w:t>,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</w:rPr>
              <w:t>d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fo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rm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v</w:t>
            </w:r>
            <w:r w:rsidRPr="000401E8">
              <w:rPr>
                <w:rFonts w:ascii="Arial" w:eastAsia="Arial" w:hAnsi="Arial" w:cs="Arial"/>
                <w:b/>
              </w:rPr>
              <w:t xml:space="preserve">e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pot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nt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</w:rPr>
              <w:t>l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o</w:t>
            </w:r>
            <w:r w:rsidRPr="000401E8">
              <w:rPr>
                <w:rFonts w:ascii="Arial" w:eastAsia="Arial" w:hAnsi="Arial" w:cs="Arial"/>
                <w:b/>
              </w:rPr>
              <w:t>f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3"/>
              </w:rPr>
              <w:t>p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pt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of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b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5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-b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</w:rPr>
              <w:t>d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</w:rPr>
              <w:t>g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</w:rPr>
              <w:t>l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v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 xml:space="preserve">y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sys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</w:rPr>
              <w:t>.</w:t>
            </w:r>
          </w:p>
        </w:tc>
        <w:tc>
          <w:tcPr>
            <w:tcW w:w="3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C790F7" w14:textId="383CFCF3" w:rsidR="00894935" w:rsidRPr="000401E8" w:rsidRDefault="008B3FB2">
            <w:pPr>
              <w:rPr>
                <w:rFonts w:ascii="Arial" w:hAnsi="Arial" w:cs="Arial"/>
              </w:rPr>
            </w:pPr>
            <w:r w:rsidRPr="000401E8">
              <w:rPr>
                <w:rFonts w:ascii="Arial" w:hAnsi="Arial" w:cs="Arial"/>
              </w:rPr>
              <w:t>We thank the reviewer for this valuable suggestion. We have now included a dedicated paragraph in the manuscript highlighting its importance to the scientific community. This work presents a comprehensive narrative review that synthesizes existing literature on peptide nanofiber-based drug delivery systems, covering fundamental principles, design strategies, and therapeutic applications. It also emphasizes the transformative potential of these systems in advancing targeted and controlled drug delivery.</w:t>
            </w:r>
          </w:p>
        </w:tc>
      </w:tr>
    </w:tbl>
    <w:p w14:paraId="52954142" w14:textId="77777777" w:rsidR="00894935" w:rsidRPr="000401E8" w:rsidRDefault="00894935">
      <w:pPr>
        <w:spacing w:before="12" w:line="240" w:lineRule="exact"/>
        <w:rPr>
          <w:rFonts w:ascii="Arial" w:hAnsi="Arial" w:cs="Arial"/>
        </w:rPr>
      </w:pPr>
    </w:p>
    <w:p w14:paraId="42F55D10" w14:textId="77777777" w:rsidR="00894935" w:rsidRPr="000401E8" w:rsidRDefault="00271E8E">
      <w:pPr>
        <w:spacing w:before="34"/>
        <w:ind w:left="101"/>
        <w:rPr>
          <w:rFonts w:ascii="Arial" w:eastAsia="Arial" w:hAnsi="Arial" w:cs="Arial"/>
        </w:rPr>
      </w:pPr>
      <w:r w:rsidRPr="000401E8">
        <w:rPr>
          <w:rFonts w:ascii="Arial" w:hAnsi="Arial" w:cs="Arial"/>
        </w:rPr>
        <w:pict w14:anchorId="5737ADA0">
          <v:group id="_x0000_s1068" style="position:absolute;left:0;text-align:left;margin-left:71.5pt;margin-top:1.1pt;width:156.15pt;height:12.5pt;z-index:-251662848;mso-position-horizontal-relative:page" coordorigin="1430,22" coordsize="3123,250">
            <v:shape id="_x0000_s1070" style="position:absolute;left:1441;top:32;width:3101;height:230" coordorigin="1441,32" coordsize="3101,230" path="m1441,262r3101,l4542,32r-3101,l1441,262xe" fillcolor="yellow" stroked="f">
              <v:path arrowok="t"/>
            </v:shape>
            <v:shape id="_x0000_s1069" style="position:absolute;left:1441;top:252;width:3101;height:0" coordorigin="1441,252" coordsize="3101,0" path="m1441,252r3101,e" filled="f" strokeweight="1.1pt">
              <v:path arrowok="t"/>
            </v:shape>
            <w10:wrap anchorx="page"/>
          </v:group>
        </w:pict>
      </w:r>
      <w:r w:rsidR="00A708F2" w:rsidRPr="000401E8">
        <w:rPr>
          <w:rFonts w:ascii="Arial" w:eastAsia="Arial" w:hAnsi="Arial" w:cs="Arial"/>
          <w:b/>
          <w:spacing w:val="1"/>
        </w:rPr>
        <w:t>P</w:t>
      </w:r>
      <w:r w:rsidR="00A708F2" w:rsidRPr="000401E8">
        <w:rPr>
          <w:rFonts w:ascii="Arial" w:eastAsia="Arial" w:hAnsi="Arial" w:cs="Arial"/>
          <w:b/>
        </w:rPr>
        <w:t>ART</w:t>
      </w:r>
      <w:r w:rsidR="00A708F2" w:rsidRPr="000401E8">
        <w:rPr>
          <w:rFonts w:ascii="Arial" w:eastAsia="Arial" w:hAnsi="Arial" w:cs="Arial"/>
          <w:b/>
          <w:spacing w:val="3"/>
        </w:rPr>
        <w:t xml:space="preserve"> </w:t>
      </w:r>
      <w:r w:rsidR="00A708F2" w:rsidRPr="000401E8">
        <w:rPr>
          <w:rFonts w:ascii="Arial" w:eastAsia="Arial" w:hAnsi="Arial" w:cs="Arial"/>
          <w:b/>
          <w:spacing w:val="-2"/>
        </w:rPr>
        <w:t>2</w:t>
      </w:r>
      <w:r w:rsidR="00A708F2" w:rsidRPr="000401E8">
        <w:rPr>
          <w:rFonts w:ascii="Arial" w:eastAsia="Arial" w:hAnsi="Arial" w:cs="Arial"/>
          <w:b/>
        </w:rPr>
        <w:t>.1</w:t>
      </w:r>
      <w:r w:rsidR="00A708F2" w:rsidRPr="000401E8">
        <w:rPr>
          <w:rFonts w:ascii="Arial" w:eastAsia="Arial" w:hAnsi="Arial" w:cs="Arial"/>
          <w:b/>
          <w:spacing w:val="-2"/>
        </w:rPr>
        <w:t xml:space="preserve"> (</w:t>
      </w:r>
      <w:r w:rsidR="00A708F2" w:rsidRPr="000401E8">
        <w:rPr>
          <w:rFonts w:ascii="Arial" w:eastAsia="Arial" w:hAnsi="Arial" w:cs="Arial"/>
          <w:b/>
          <w:spacing w:val="-1"/>
        </w:rPr>
        <w:t>O</w:t>
      </w:r>
      <w:r w:rsidR="00A708F2" w:rsidRPr="000401E8">
        <w:rPr>
          <w:rFonts w:ascii="Arial" w:eastAsia="Arial" w:hAnsi="Arial" w:cs="Arial"/>
          <w:b/>
          <w:spacing w:val="-2"/>
        </w:rPr>
        <w:t>b</w:t>
      </w:r>
      <w:r w:rsidR="00A708F2" w:rsidRPr="000401E8">
        <w:rPr>
          <w:rFonts w:ascii="Arial" w:eastAsia="Arial" w:hAnsi="Arial" w:cs="Arial"/>
          <w:b/>
        </w:rPr>
        <w:t>j</w:t>
      </w:r>
      <w:r w:rsidR="00A708F2" w:rsidRPr="000401E8">
        <w:rPr>
          <w:rFonts w:ascii="Arial" w:eastAsia="Arial" w:hAnsi="Arial" w:cs="Arial"/>
          <w:b/>
          <w:spacing w:val="-2"/>
        </w:rPr>
        <w:t>e</w:t>
      </w:r>
      <w:r w:rsidR="00A708F2" w:rsidRPr="000401E8">
        <w:rPr>
          <w:rFonts w:ascii="Arial" w:eastAsia="Arial" w:hAnsi="Arial" w:cs="Arial"/>
          <w:b/>
          <w:spacing w:val="4"/>
        </w:rPr>
        <w:t>c</w:t>
      </w:r>
      <w:r w:rsidR="00A708F2" w:rsidRPr="000401E8">
        <w:rPr>
          <w:rFonts w:ascii="Arial" w:eastAsia="Arial" w:hAnsi="Arial" w:cs="Arial"/>
          <w:b/>
          <w:spacing w:val="-2"/>
        </w:rPr>
        <w:t>t</w:t>
      </w:r>
      <w:r w:rsidR="00A708F2" w:rsidRPr="000401E8">
        <w:rPr>
          <w:rFonts w:ascii="Arial" w:eastAsia="Arial" w:hAnsi="Arial" w:cs="Arial"/>
          <w:b/>
        </w:rPr>
        <w:t>i</w:t>
      </w:r>
      <w:r w:rsidR="00A708F2" w:rsidRPr="000401E8">
        <w:rPr>
          <w:rFonts w:ascii="Arial" w:eastAsia="Arial" w:hAnsi="Arial" w:cs="Arial"/>
          <w:b/>
          <w:spacing w:val="-2"/>
        </w:rPr>
        <w:t>v</w:t>
      </w:r>
      <w:r w:rsidR="00A708F2" w:rsidRPr="000401E8">
        <w:rPr>
          <w:rFonts w:ascii="Arial" w:eastAsia="Arial" w:hAnsi="Arial" w:cs="Arial"/>
          <w:b/>
        </w:rPr>
        <w:t>e</w:t>
      </w:r>
      <w:r w:rsidR="00A708F2" w:rsidRPr="000401E8">
        <w:rPr>
          <w:rFonts w:ascii="Arial" w:eastAsia="Arial" w:hAnsi="Arial" w:cs="Arial"/>
          <w:b/>
          <w:spacing w:val="-1"/>
        </w:rPr>
        <w:t xml:space="preserve"> </w:t>
      </w:r>
      <w:r w:rsidR="00A708F2" w:rsidRPr="000401E8">
        <w:rPr>
          <w:rFonts w:ascii="Arial" w:eastAsia="Arial" w:hAnsi="Arial" w:cs="Arial"/>
          <w:b/>
          <w:spacing w:val="1"/>
        </w:rPr>
        <w:t>P</w:t>
      </w:r>
      <w:r w:rsidR="00A708F2" w:rsidRPr="000401E8">
        <w:rPr>
          <w:rFonts w:ascii="Arial" w:eastAsia="Arial" w:hAnsi="Arial" w:cs="Arial"/>
          <w:b/>
          <w:spacing w:val="3"/>
        </w:rPr>
        <w:t>u</w:t>
      </w:r>
      <w:r w:rsidR="00A708F2" w:rsidRPr="000401E8">
        <w:rPr>
          <w:rFonts w:ascii="Arial" w:eastAsia="Arial" w:hAnsi="Arial" w:cs="Arial"/>
          <w:b/>
          <w:spacing w:val="-2"/>
        </w:rPr>
        <w:t>b</w:t>
      </w:r>
      <w:r w:rsidR="00A708F2" w:rsidRPr="000401E8">
        <w:rPr>
          <w:rFonts w:ascii="Arial" w:eastAsia="Arial" w:hAnsi="Arial" w:cs="Arial"/>
          <w:b/>
        </w:rPr>
        <w:t>l</w:t>
      </w:r>
      <w:r w:rsidR="00A708F2" w:rsidRPr="000401E8">
        <w:rPr>
          <w:rFonts w:ascii="Arial" w:eastAsia="Arial" w:hAnsi="Arial" w:cs="Arial"/>
          <w:b/>
          <w:spacing w:val="-1"/>
        </w:rPr>
        <w:t>ic</w:t>
      </w:r>
      <w:r w:rsidR="00A708F2" w:rsidRPr="000401E8">
        <w:rPr>
          <w:rFonts w:ascii="Arial" w:eastAsia="Arial" w:hAnsi="Arial" w:cs="Arial"/>
          <w:b/>
          <w:spacing w:val="4"/>
        </w:rPr>
        <w:t>a</w:t>
      </w:r>
      <w:r w:rsidR="00A708F2" w:rsidRPr="000401E8">
        <w:rPr>
          <w:rFonts w:ascii="Arial" w:eastAsia="Arial" w:hAnsi="Arial" w:cs="Arial"/>
          <w:b/>
          <w:spacing w:val="-2"/>
        </w:rPr>
        <w:t>t</w:t>
      </w:r>
      <w:r w:rsidR="00A708F2" w:rsidRPr="000401E8">
        <w:rPr>
          <w:rFonts w:ascii="Arial" w:eastAsia="Arial" w:hAnsi="Arial" w:cs="Arial"/>
          <w:b/>
        </w:rPr>
        <w:t>i</w:t>
      </w:r>
      <w:r w:rsidR="00A708F2" w:rsidRPr="000401E8">
        <w:rPr>
          <w:rFonts w:ascii="Arial" w:eastAsia="Arial" w:hAnsi="Arial" w:cs="Arial"/>
          <w:b/>
          <w:spacing w:val="2"/>
        </w:rPr>
        <w:t>o</w:t>
      </w:r>
      <w:r w:rsidR="00A708F2" w:rsidRPr="000401E8">
        <w:rPr>
          <w:rFonts w:ascii="Arial" w:eastAsia="Arial" w:hAnsi="Arial" w:cs="Arial"/>
          <w:b/>
          <w:spacing w:val="-2"/>
        </w:rPr>
        <w:t>n</w:t>
      </w:r>
      <w:r w:rsidR="00A708F2" w:rsidRPr="000401E8">
        <w:rPr>
          <w:rFonts w:ascii="Arial" w:eastAsia="Arial" w:hAnsi="Arial" w:cs="Arial"/>
          <w:b/>
        </w:rPr>
        <w:t>)</w:t>
      </w:r>
    </w:p>
    <w:p w14:paraId="5A0011B7" w14:textId="77777777" w:rsidR="00894935" w:rsidRPr="000401E8" w:rsidRDefault="00894935">
      <w:pPr>
        <w:spacing w:before="2" w:line="220" w:lineRule="exact"/>
        <w:rPr>
          <w:rFonts w:ascii="Arial" w:hAnsi="Arial" w:cs="Arial"/>
        </w:rPr>
      </w:pPr>
    </w:p>
    <w:tbl>
      <w:tblPr>
        <w:tblW w:w="0" w:type="auto"/>
        <w:tblInd w:w="1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2"/>
        <w:gridCol w:w="5121"/>
        <w:gridCol w:w="3801"/>
      </w:tblGrid>
      <w:tr w:rsidR="00894935" w:rsidRPr="000401E8" w14:paraId="5D1FAFC4" w14:textId="77777777">
        <w:trPr>
          <w:trHeight w:hRule="exact" w:val="470"/>
        </w:trPr>
        <w:tc>
          <w:tcPr>
            <w:tcW w:w="13894" w:type="dxa"/>
            <w:gridSpan w:val="3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4FB490B1" w14:textId="77777777" w:rsidR="00894935" w:rsidRPr="000401E8" w:rsidRDefault="00894935">
            <w:pPr>
              <w:rPr>
                <w:rFonts w:ascii="Arial" w:hAnsi="Arial" w:cs="Arial"/>
              </w:rPr>
            </w:pPr>
          </w:p>
        </w:tc>
      </w:tr>
      <w:tr w:rsidR="00894935" w:rsidRPr="000401E8" w14:paraId="3C6D633E" w14:textId="77777777">
        <w:trPr>
          <w:trHeight w:hRule="exact" w:val="420"/>
        </w:trPr>
        <w:tc>
          <w:tcPr>
            <w:tcW w:w="4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A6C766" w14:textId="77777777" w:rsidR="00894935" w:rsidRPr="000401E8" w:rsidRDefault="00894935">
            <w:pPr>
              <w:rPr>
                <w:rFonts w:ascii="Arial" w:hAnsi="Arial" w:cs="Arial"/>
              </w:rPr>
            </w:pPr>
          </w:p>
        </w:tc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3C5BAF" w14:textId="77777777" w:rsidR="00894935" w:rsidRPr="000401E8" w:rsidRDefault="00A708F2">
            <w:pPr>
              <w:spacing w:before="1"/>
              <w:ind w:left="10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3"/>
              </w:rPr>
              <w:t>n</w:t>
            </w:r>
            <w:r w:rsidRPr="000401E8">
              <w:rPr>
                <w:rFonts w:ascii="Arial" w:eastAsia="Arial" w:hAnsi="Arial" w:cs="Arial"/>
                <w:b/>
              </w:rPr>
              <w:t>g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3"/>
              </w:rPr>
              <w:t>o</w:t>
            </w:r>
            <w:r w:rsidRPr="000401E8">
              <w:rPr>
                <w:rFonts w:ascii="Arial" w:eastAsia="Arial" w:hAnsi="Arial" w:cs="Arial"/>
                <w:b/>
              </w:rPr>
              <w:t>f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ev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w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s</w:t>
            </w:r>
          </w:p>
        </w:tc>
        <w:tc>
          <w:tcPr>
            <w:tcW w:w="3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963B4A" w14:textId="77777777" w:rsidR="00894935" w:rsidRPr="000401E8" w:rsidRDefault="00A708F2">
            <w:pPr>
              <w:spacing w:before="1"/>
              <w:ind w:left="10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ut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h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7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6"/>
              </w:rPr>
              <w:t>’</w:t>
            </w:r>
            <w:r w:rsidRPr="000401E8">
              <w:rPr>
                <w:rFonts w:ascii="Arial" w:eastAsia="Arial" w:hAnsi="Arial" w:cs="Arial"/>
                <w:b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3"/>
              </w:rPr>
              <w:t>F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b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ac</w:t>
            </w:r>
            <w:r w:rsidRPr="000401E8">
              <w:rPr>
                <w:rFonts w:ascii="Arial" w:eastAsia="Arial" w:hAnsi="Arial" w:cs="Arial"/>
                <w:b/>
              </w:rPr>
              <w:t>k</w:t>
            </w:r>
          </w:p>
        </w:tc>
      </w:tr>
      <w:tr w:rsidR="0051560D" w:rsidRPr="000401E8" w14:paraId="54D3DDF7" w14:textId="77777777">
        <w:trPr>
          <w:trHeight w:hRule="exact" w:val="931"/>
        </w:trPr>
        <w:tc>
          <w:tcPr>
            <w:tcW w:w="4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8527CD" w14:textId="77777777" w:rsidR="0051560D" w:rsidRPr="000401E8" w:rsidRDefault="0051560D" w:rsidP="0051560D">
            <w:pPr>
              <w:spacing w:before="2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spacing w:val="-1"/>
              </w:rPr>
              <w:t>1</w:t>
            </w:r>
            <w:r w:rsidRPr="000401E8">
              <w:rPr>
                <w:rFonts w:ascii="Arial" w:eastAsia="Arial" w:hAnsi="Arial" w:cs="Arial"/>
                <w:b/>
              </w:rPr>
              <w:t>.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</w:rPr>
              <w:t>Is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</w:rPr>
              <w:t>le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</w:rPr>
              <w:t>l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</w:rPr>
              <w:t>d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pp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at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fo</w:t>
            </w:r>
            <w:r w:rsidRPr="000401E8">
              <w:rPr>
                <w:rFonts w:ascii="Arial" w:eastAsia="Arial" w:hAnsi="Arial" w:cs="Arial"/>
                <w:b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3"/>
              </w:rPr>
              <w:t>p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?</w:t>
            </w:r>
          </w:p>
          <w:p w14:paraId="4E54BAFD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:</w:t>
            </w:r>
          </w:p>
          <w:p w14:paraId="23965BBF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5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xc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4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</w:rPr>
              <w:t>d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3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fa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</w:rPr>
              <w:t>y 2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eed</w:t>
            </w:r>
            <w:r w:rsidRPr="000401E8">
              <w:rPr>
                <w:rFonts w:ascii="Arial" w:eastAsia="Arial" w:hAnsi="Arial" w:cs="Arial"/>
                <w:color w:val="404040"/>
              </w:rPr>
              <w:t>s</w:t>
            </w:r>
          </w:p>
          <w:p w14:paraId="5A4A6E13" w14:textId="77777777" w:rsidR="0051560D" w:rsidRPr="000401E8" w:rsidRDefault="0051560D" w:rsidP="0051560D">
            <w:pPr>
              <w:spacing w:line="220" w:lineRule="exact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v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1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/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  <w:spacing w:val="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pp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ab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le</w:t>
            </w:r>
          </w:p>
        </w:tc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DB7E0" w14:textId="77777777" w:rsidR="0051560D" w:rsidRPr="000401E8" w:rsidRDefault="0051560D" w:rsidP="0051560D">
            <w:pPr>
              <w:spacing w:before="2"/>
              <w:ind w:left="10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3</w:t>
            </w:r>
          </w:p>
        </w:tc>
        <w:tc>
          <w:tcPr>
            <w:tcW w:w="3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33F893" w14:textId="41C8209C" w:rsidR="0051560D" w:rsidRPr="000401E8" w:rsidRDefault="0051560D" w:rsidP="0051560D">
            <w:pPr>
              <w:rPr>
                <w:rFonts w:ascii="Arial" w:hAnsi="Arial" w:cs="Arial"/>
              </w:rPr>
            </w:pPr>
            <w:proofErr w:type="gramStart"/>
            <w:r w:rsidRPr="000401E8">
              <w:rPr>
                <w:rFonts w:ascii="Arial" w:hAnsi="Arial" w:cs="Arial"/>
              </w:rPr>
              <w:t>  We</w:t>
            </w:r>
            <w:proofErr w:type="gramEnd"/>
            <w:r w:rsidRPr="000401E8">
              <w:rPr>
                <w:rFonts w:ascii="Arial" w:hAnsi="Arial" w:cs="Arial"/>
              </w:rPr>
              <w:t xml:space="preserve"> appreciate the reviewer’s comment and will refine the title to improve clarity and relevance. </w:t>
            </w:r>
          </w:p>
        </w:tc>
      </w:tr>
      <w:tr w:rsidR="0051560D" w:rsidRPr="000401E8" w14:paraId="0BF3E17C" w14:textId="77777777">
        <w:trPr>
          <w:trHeight w:hRule="exact" w:val="930"/>
        </w:trPr>
        <w:tc>
          <w:tcPr>
            <w:tcW w:w="4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F74045" w14:textId="77777777" w:rsidR="0051560D" w:rsidRPr="000401E8" w:rsidRDefault="0051560D" w:rsidP="0051560D">
            <w:pPr>
              <w:spacing w:before="1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spacing w:val="-1"/>
              </w:rPr>
              <w:t>2</w:t>
            </w:r>
            <w:r w:rsidRPr="000401E8">
              <w:rPr>
                <w:rFonts w:ascii="Arial" w:eastAsia="Arial" w:hAnsi="Arial" w:cs="Arial"/>
                <w:b/>
              </w:rPr>
              <w:t>.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</w:rPr>
              <w:t>Is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b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c</w:t>
            </w:r>
            <w:r w:rsidRPr="000401E8">
              <w:rPr>
                <w:rFonts w:ascii="Arial" w:eastAsia="Arial" w:hAnsi="Arial" w:cs="Arial"/>
                <w:b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</w:rPr>
              <w:t>f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c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l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co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v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</w:rPr>
              <w:t>?</w:t>
            </w:r>
          </w:p>
          <w:p w14:paraId="4E69745A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:</w:t>
            </w:r>
          </w:p>
          <w:p w14:paraId="3EA18001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5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xc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4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</w:rPr>
              <w:t>d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3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fa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</w:rPr>
              <w:t>y 2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eed</w:t>
            </w:r>
            <w:r w:rsidRPr="000401E8">
              <w:rPr>
                <w:rFonts w:ascii="Arial" w:eastAsia="Arial" w:hAnsi="Arial" w:cs="Arial"/>
                <w:color w:val="404040"/>
              </w:rPr>
              <w:t>s</w:t>
            </w:r>
          </w:p>
          <w:p w14:paraId="54B88200" w14:textId="77777777" w:rsidR="0051560D" w:rsidRPr="000401E8" w:rsidRDefault="0051560D" w:rsidP="0051560D">
            <w:pPr>
              <w:spacing w:line="220" w:lineRule="exact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v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1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/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  <w:spacing w:val="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pp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ab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le</w:t>
            </w:r>
          </w:p>
        </w:tc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601975" w14:textId="77777777" w:rsidR="0051560D" w:rsidRPr="000401E8" w:rsidRDefault="0051560D" w:rsidP="0051560D">
            <w:pPr>
              <w:spacing w:before="1"/>
              <w:ind w:left="10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2</w:t>
            </w:r>
          </w:p>
        </w:tc>
        <w:tc>
          <w:tcPr>
            <w:tcW w:w="3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BD8715" w14:textId="1E9DDA24" w:rsidR="0051560D" w:rsidRPr="000401E8" w:rsidRDefault="0051560D" w:rsidP="0051560D">
            <w:pPr>
              <w:rPr>
                <w:rFonts w:ascii="Arial" w:hAnsi="Arial" w:cs="Arial"/>
              </w:rPr>
            </w:pPr>
            <w:proofErr w:type="gramStart"/>
            <w:r w:rsidRPr="000401E8">
              <w:rPr>
                <w:rFonts w:ascii="Arial" w:hAnsi="Arial" w:cs="Arial"/>
              </w:rPr>
              <w:t>  We</w:t>
            </w:r>
            <w:proofErr w:type="gramEnd"/>
            <w:r w:rsidRPr="000401E8">
              <w:rPr>
                <w:rFonts w:ascii="Arial" w:hAnsi="Arial" w:cs="Arial"/>
              </w:rPr>
              <w:t xml:space="preserve"> thank the reviewer and will revise the abstract to make it more comprehensive and informative. </w:t>
            </w:r>
          </w:p>
        </w:tc>
      </w:tr>
      <w:tr w:rsidR="0051560D" w:rsidRPr="000401E8" w14:paraId="27444E68" w14:textId="77777777">
        <w:trPr>
          <w:trHeight w:hRule="exact" w:val="930"/>
        </w:trPr>
        <w:tc>
          <w:tcPr>
            <w:tcW w:w="4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1E1602" w14:textId="77777777" w:rsidR="0051560D" w:rsidRPr="000401E8" w:rsidRDefault="0051560D" w:rsidP="0051560D">
            <w:pPr>
              <w:spacing w:before="1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spacing w:val="-1"/>
              </w:rPr>
              <w:t>3</w:t>
            </w:r>
            <w:r w:rsidRPr="000401E8">
              <w:rPr>
                <w:rFonts w:ascii="Arial" w:eastAsia="Arial" w:hAnsi="Arial" w:cs="Arial"/>
                <w:b/>
              </w:rPr>
              <w:t>.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key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w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b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pp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at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</w:rPr>
              <w:t>d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fu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l</w:t>
            </w:r>
            <w:r w:rsidRPr="000401E8">
              <w:rPr>
                <w:rFonts w:ascii="Arial" w:eastAsia="Arial" w:hAnsi="Arial" w:cs="Arial"/>
                <w:b/>
              </w:rPr>
              <w:t>?</w:t>
            </w:r>
          </w:p>
          <w:p w14:paraId="6B3F1AE6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:</w:t>
            </w:r>
          </w:p>
          <w:p w14:paraId="6EF7D107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5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xc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4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</w:rPr>
              <w:t>d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3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fa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</w:rPr>
              <w:t>y 2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eed</w:t>
            </w:r>
            <w:r w:rsidRPr="000401E8">
              <w:rPr>
                <w:rFonts w:ascii="Arial" w:eastAsia="Arial" w:hAnsi="Arial" w:cs="Arial"/>
                <w:color w:val="404040"/>
              </w:rPr>
              <w:t>s</w:t>
            </w:r>
          </w:p>
          <w:p w14:paraId="341AF3E7" w14:textId="77777777" w:rsidR="0051560D" w:rsidRPr="000401E8" w:rsidRDefault="0051560D" w:rsidP="0051560D">
            <w:pPr>
              <w:spacing w:line="220" w:lineRule="exact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v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1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/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  <w:spacing w:val="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pp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ab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le</w:t>
            </w:r>
          </w:p>
        </w:tc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0BB039" w14:textId="77777777" w:rsidR="0051560D" w:rsidRPr="000401E8" w:rsidRDefault="0051560D" w:rsidP="0051560D">
            <w:pPr>
              <w:spacing w:before="1"/>
              <w:ind w:left="10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4</w:t>
            </w:r>
          </w:p>
        </w:tc>
        <w:tc>
          <w:tcPr>
            <w:tcW w:w="3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74433D" w14:textId="5E76C998" w:rsidR="0051560D" w:rsidRPr="000401E8" w:rsidRDefault="0051560D" w:rsidP="0051560D">
            <w:pPr>
              <w:rPr>
                <w:rFonts w:ascii="Arial" w:hAnsi="Arial" w:cs="Arial"/>
              </w:rPr>
            </w:pPr>
            <w:proofErr w:type="gramStart"/>
            <w:r w:rsidRPr="000401E8">
              <w:rPr>
                <w:rFonts w:ascii="Arial" w:hAnsi="Arial" w:cs="Arial"/>
              </w:rPr>
              <w:t>  Thank</w:t>
            </w:r>
            <w:proofErr w:type="gramEnd"/>
            <w:r w:rsidRPr="000401E8">
              <w:rPr>
                <w:rFonts w:ascii="Arial" w:hAnsi="Arial" w:cs="Arial"/>
              </w:rPr>
              <w:t xml:space="preserve"> you; we will retain the keywords as they are appropriate. </w:t>
            </w:r>
          </w:p>
        </w:tc>
      </w:tr>
      <w:tr w:rsidR="0051560D" w:rsidRPr="000401E8" w14:paraId="4FE6E36C" w14:textId="77777777">
        <w:trPr>
          <w:trHeight w:hRule="exact" w:val="1160"/>
        </w:trPr>
        <w:tc>
          <w:tcPr>
            <w:tcW w:w="4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80BE0E" w14:textId="77777777" w:rsidR="0051560D" w:rsidRPr="000401E8" w:rsidRDefault="0051560D" w:rsidP="0051560D">
            <w:pPr>
              <w:spacing w:before="1"/>
              <w:ind w:left="99" w:right="531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spacing w:val="-1"/>
              </w:rPr>
              <w:t>4</w:t>
            </w:r>
            <w:r w:rsidRPr="000401E8">
              <w:rPr>
                <w:rFonts w:ascii="Arial" w:eastAsia="Arial" w:hAnsi="Arial" w:cs="Arial"/>
                <w:b/>
              </w:rPr>
              <w:t>.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</w:rPr>
              <w:t>Is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b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ac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k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g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u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</w:rPr>
              <w:t>d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nfo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rm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</w:rPr>
              <w:t>f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p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</w:rPr>
              <w:t xml:space="preserve">r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uff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</w:rPr>
              <w:t>d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w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</w:rPr>
              <w:t>ll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3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g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z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b/>
              </w:rPr>
              <w:t>?</w:t>
            </w:r>
          </w:p>
          <w:p w14:paraId="2007E37F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:</w:t>
            </w:r>
          </w:p>
          <w:p w14:paraId="69AF52C2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5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xc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4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</w:rPr>
              <w:t>d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3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fa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</w:rPr>
              <w:t>y 2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eed</w:t>
            </w:r>
            <w:r w:rsidRPr="000401E8">
              <w:rPr>
                <w:rFonts w:ascii="Arial" w:eastAsia="Arial" w:hAnsi="Arial" w:cs="Arial"/>
                <w:color w:val="404040"/>
              </w:rPr>
              <w:t>s</w:t>
            </w:r>
          </w:p>
          <w:p w14:paraId="0606C23C" w14:textId="77777777" w:rsidR="0051560D" w:rsidRPr="000401E8" w:rsidRDefault="0051560D" w:rsidP="0051560D">
            <w:pPr>
              <w:spacing w:line="220" w:lineRule="exact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v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1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/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  <w:spacing w:val="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pp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ab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le</w:t>
            </w:r>
          </w:p>
        </w:tc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561E89" w14:textId="77777777" w:rsidR="0051560D" w:rsidRPr="000401E8" w:rsidRDefault="0051560D" w:rsidP="0051560D">
            <w:pPr>
              <w:spacing w:before="1"/>
              <w:ind w:left="10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3</w:t>
            </w:r>
          </w:p>
        </w:tc>
        <w:tc>
          <w:tcPr>
            <w:tcW w:w="3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DE4417" w14:textId="19CDEE3D" w:rsidR="0051560D" w:rsidRPr="000401E8" w:rsidRDefault="0051560D" w:rsidP="0051560D">
            <w:pPr>
              <w:rPr>
                <w:rFonts w:ascii="Arial" w:hAnsi="Arial" w:cs="Arial"/>
              </w:rPr>
            </w:pPr>
            <w:proofErr w:type="gramStart"/>
            <w:r w:rsidRPr="000401E8">
              <w:rPr>
                <w:rFonts w:ascii="Arial" w:hAnsi="Arial" w:cs="Arial"/>
              </w:rPr>
              <w:t>  We</w:t>
            </w:r>
            <w:proofErr w:type="gramEnd"/>
            <w:r w:rsidRPr="000401E8">
              <w:rPr>
                <w:rFonts w:ascii="Arial" w:hAnsi="Arial" w:cs="Arial"/>
              </w:rPr>
              <w:t xml:space="preserve"> appreciate the suggestion and will improve the organization and depth of the background section. </w:t>
            </w:r>
          </w:p>
        </w:tc>
      </w:tr>
      <w:tr w:rsidR="0051560D" w:rsidRPr="000401E8" w14:paraId="22B5A6EE" w14:textId="77777777">
        <w:trPr>
          <w:trHeight w:hRule="exact" w:val="930"/>
        </w:trPr>
        <w:tc>
          <w:tcPr>
            <w:tcW w:w="4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AF817F" w14:textId="77777777" w:rsidR="0051560D" w:rsidRPr="000401E8" w:rsidRDefault="0051560D" w:rsidP="0051560D">
            <w:pPr>
              <w:spacing w:before="1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spacing w:val="-1"/>
              </w:rPr>
              <w:t>5</w:t>
            </w:r>
            <w:r w:rsidRPr="000401E8">
              <w:rPr>
                <w:rFonts w:ascii="Arial" w:eastAsia="Arial" w:hAnsi="Arial" w:cs="Arial"/>
                <w:b/>
              </w:rPr>
              <w:t>.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ob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j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ec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ve</w:t>
            </w:r>
            <w:r w:rsidRPr="000401E8">
              <w:rPr>
                <w:rFonts w:ascii="Arial" w:eastAsia="Arial" w:hAnsi="Arial" w:cs="Arial"/>
                <w:b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c</w:t>
            </w:r>
            <w:r w:rsidRPr="000401E8">
              <w:rPr>
                <w:rFonts w:ascii="Arial" w:eastAsia="Arial" w:hAnsi="Arial" w:cs="Arial"/>
                <w:b/>
              </w:rPr>
              <w:t>l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ly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b/>
              </w:rPr>
              <w:t>?</w:t>
            </w:r>
          </w:p>
          <w:p w14:paraId="5307C81E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:</w:t>
            </w:r>
          </w:p>
          <w:p w14:paraId="6C94FEB6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5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xc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4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</w:rPr>
              <w:t>d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3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fa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</w:rPr>
              <w:t>y 2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eed</w:t>
            </w:r>
            <w:r w:rsidRPr="000401E8">
              <w:rPr>
                <w:rFonts w:ascii="Arial" w:eastAsia="Arial" w:hAnsi="Arial" w:cs="Arial"/>
                <w:color w:val="404040"/>
              </w:rPr>
              <w:t>s</w:t>
            </w:r>
          </w:p>
          <w:p w14:paraId="2AFC87D3" w14:textId="77777777" w:rsidR="0051560D" w:rsidRPr="000401E8" w:rsidRDefault="0051560D" w:rsidP="0051560D">
            <w:pPr>
              <w:spacing w:line="220" w:lineRule="exact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v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1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/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  <w:spacing w:val="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pp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ab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le</w:t>
            </w:r>
          </w:p>
        </w:tc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F37F4C" w14:textId="77777777" w:rsidR="0051560D" w:rsidRPr="000401E8" w:rsidRDefault="0051560D" w:rsidP="0051560D">
            <w:pPr>
              <w:spacing w:before="1"/>
              <w:ind w:left="10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2</w:t>
            </w:r>
          </w:p>
        </w:tc>
        <w:tc>
          <w:tcPr>
            <w:tcW w:w="3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6751AF" w14:textId="0F979E8B" w:rsidR="0051560D" w:rsidRPr="000401E8" w:rsidRDefault="0051560D" w:rsidP="0051560D">
            <w:pPr>
              <w:rPr>
                <w:rFonts w:ascii="Arial" w:hAnsi="Arial" w:cs="Arial"/>
              </w:rPr>
            </w:pPr>
            <w:proofErr w:type="gramStart"/>
            <w:r w:rsidRPr="000401E8">
              <w:rPr>
                <w:rFonts w:ascii="Arial" w:hAnsi="Arial" w:cs="Arial"/>
              </w:rPr>
              <w:t>  We</w:t>
            </w:r>
            <w:proofErr w:type="gramEnd"/>
            <w:r w:rsidRPr="000401E8">
              <w:rPr>
                <w:rFonts w:ascii="Arial" w:hAnsi="Arial" w:cs="Arial"/>
              </w:rPr>
              <w:t xml:space="preserve"> thank the reviewer and will clarify and explicitly state the objectives of the study. </w:t>
            </w:r>
          </w:p>
        </w:tc>
      </w:tr>
      <w:tr w:rsidR="0051560D" w:rsidRPr="000401E8" w14:paraId="15026A33" w14:textId="77777777">
        <w:trPr>
          <w:trHeight w:hRule="exact" w:val="926"/>
        </w:trPr>
        <w:tc>
          <w:tcPr>
            <w:tcW w:w="4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D1B1C8" w14:textId="77777777" w:rsidR="0051560D" w:rsidRPr="000401E8" w:rsidRDefault="0051560D" w:rsidP="0051560D">
            <w:pPr>
              <w:spacing w:before="2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spacing w:val="-1"/>
              </w:rPr>
              <w:t>6</w:t>
            </w:r>
            <w:r w:rsidRPr="000401E8">
              <w:rPr>
                <w:rFonts w:ascii="Arial" w:eastAsia="Arial" w:hAnsi="Arial" w:cs="Arial"/>
                <w:b/>
              </w:rPr>
              <w:t>.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</w:rPr>
              <w:t>Is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l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tu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v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</w:rPr>
              <w:t>w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</w:rPr>
              <w:t>l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va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</w:rPr>
              <w:t>?</w:t>
            </w:r>
          </w:p>
          <w:p w14:paraId="609E1DC5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:</w:t>
            </w:r>
          </w:p>
          <w:p w14:paraId="2CE8FFC9" w14:textId="77777777" w:rsidR="0051560D" w:rsidRPr="000401E8" w:rsidRDefault="0051560D" w:rsidP="0051560D">
            <w:pPr>
              <w:spacing w:line="220" w:lineRule="exact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5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xc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4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</w:rPr>
              <w:t>d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3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fa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</w:rPr>
              <w:t>y 2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eed</w:t>
            </w:r>
            <w:r w:rsidRPr="000401E8">
              <w:rPr>
                <w:rFonts w:ascii="Arial" w:eastAsia="Arial" w:hAnsi="Arial" w:cs="Arial"/>
                <w:color w:val="404040"/>
              </w:rPr>
              <w:t>s</w:t>
            </w:r>
          </w:p>
          <w:p w14:paraId="01A9871C" w14:textId="77777777" w:rsidR="0051560D" w:rsidRPr="000401E8" w:rsidRDefault="0051560D" w:rsidP="0051560D">
            <w:pPr>
              <w:spacing w:line="220" w:lineRule="exact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v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1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/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  <w:spacing w:val="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pp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ab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le</w:t>
            </w:r>
          </w:p>
        </w:tc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B0DC6A" w14:textId="77777777" w:rsidR="0051560D" w:rsidRPr="000401E8" w:rsidRDefault="0051560D" w:rsidP="0051560D">
            <w:pPr>
              <w:spacing w:before="2"/>
              <w:ind w:left="10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4</w:t>
            </w:r>
          </w:p>
        </w:tc>
        <w:tc>
          <w:tcPr>
            <w:tcW w:w="3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04C4E6" w14:textId="7FB97F86" w:rsidR="0051560D" w:rsidRPr="000401E8" w:rsidRDefault="0051560D" w:rsidP="0051560D">
            <w:pPr>
              <w:rPr>
                <w:rFonts w:ascii="Arial" w:hAnsi="Arial" w:cs="Arial"/>
              </w:rPr>
            </w:pPr>
            <w:proofErr w:type="gramStart"/>
            <w:r w:rsidRPr="000401E8">
              <w:rPr>
                <w:rFonts w:ascii="Arial" w:hAnsi="Arial" w:cs="Arial"/>
              </w:rPr>
              <w:t>  Thank</w:t>
            </w:r>
            <w:proofErr w:type="gramEnd"/>
            <w:r w:rsidRPr="000401E8">
              <w:rPr>
                <w:rFonts w:ascii="Arial" w:hAnsi="Arial" w:cs="Arial"/>
              </w:rPr>
              <w:t xml:space="preserve"> you; the literature review will be maintained with minor refinements if needed. </w:t>
            </w:r>
          </w:p>
        </w:tc>
      </w:tr>
      <w:tr w:rsidR="0051560D" w:rsidRPr="000401E8" w14:paraId="4A95169B" w14:textId="77777777">
        <w:trPr>
          <w:trHeight w:hRule="exact" w:val="930"/>
        </w:trPr>
        <w:tc>
          <w:tcPr>
            <w:tcW w:w="4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B0D450" w14:textId="77777777" w:rsidR="0051560D" w:rsidRPr="000401E8" w:rsidRDefault="0051560D" w:rsidP="0051560D">
            <w:pPr>
              <w:spacing w:before="1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spacing w:val="-1"/>
              </w:rPr>
              <w:t>7</w:t>
            </w:r>
            <w:r w:rsidRPr="000401E8">
              <w:rPr>
                <w:rFonts w:ascii="Arial" w:eastAsia="Arial" w:hAnsi="Arial" w:cs="Arial"/>
                <w:b/>
              </w:rPr>
              <w:t>.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</w:rPr>
              <w:t>Is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l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tu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v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</w:rPr>
              <w:t>w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ece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nt</w:t>
            </w:r>
            <w:r w:rsidRPr="000401E8">
              <w:rPr>
                <w:rFonts w:ascii="Arial" w:eastAsia="Arial" w:hAnsi="Arial" w:cs="Arial"/>
                <w:b/>
              </w:rPr>
              <w:t>?</w:t>
            </w:r>
          </w:p>
          <w:p w14:paraId="52CDB3DD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:</w:t>
            </w:r>
          </w:p>
          <w:p w14:paraId="387A04F8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color w:val="404040"/>
              </w:rPr>
              <w:t>5</w:t>
            </w:r>
            <w:r w:rsidRPr="000401E8">
              <w:rPr>
                <w:rFonts w:ascii="Arial" w:eastAsia="Arial" w:hAnsi="Arial" w:cs="Arial"/>
                <w:b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b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404040"/>
                <w:spacing w:val="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404040"/>
                <w:spacing w:val="-1"/>
              </w:rPr>
              <w:t>xce</w:t>
            </w:r>
            <w:r w:rsidRPr="000401E8">
              <w:rPr>
                <w:rFonts w:ascii="Arial" w:eastAsia="Arial" w:hAnsi="Arial" w:cs="Arial"/>
                <w:b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404040"/>
                <w:spacing w:val="4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404040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404040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404040"/>
              </w:rPr>
              <w:t>4</w:t>
            </w:r>
            <w:r w:rsidRPr="000401E8">
              <w:rPr>
                <w:rFonts w:ascii="Arial" w:eastAsia="Arial" w:hAnsi="Arial" w:cs="Arial"/>
                <w:b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b/>
                <w:color w:val="404040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404040"/>
                <w:spacing w:val="-1"/>
              </w:rPr>
              <w:t>G</w:t>
            </w:r>
            <w:r w:rsidRPr="000401E8">
              <w:rPr>
                <w:rFonts w:ascii="Arial" w:eastAsia="Arial" w:hAnsi="Arial" w:cs="Arial"/>
                <w:b/>
                <w:color w:val="404040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404040"/>
                <w:spacing w:val="3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404040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404040"/>
              </w:rPr>
              <w:t>3</w:t>
            </w:r>
            <w:r w:rsidRPr="000401E8">
              <w:rPr>
                <w:rFonts w:ascii="Arial" w:eastAsia="Arial" w:hAnsi="Arial" w:cs="Arial"/>
                <w:b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b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404040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404040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404040"/>
                <w:spacing w:val="3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404040"/>
                <w:spacing w:val="-2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404040"/>
                <w:spacing w:val="4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404040"/>
                <w:spacing w:val="-2"/>
              </w:rPr>
              <w:t>to</w:t>
            </w:r>
            <w:r w:rsidRPr="000401E8">
              <w:rPr>
                <w:rFonts w:ascii="Arial" w:eastAsia="Arial" w:hAnsi="Arial" w:cs="Arial"/>
                <w:b/>
                <w:color w:val="404040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404040"/>
              </w:rPr>
              <w:t>y</w:t>
            </w:r>
            <w:r w:rsidRPr="000401E8">
              <w:rPr>
                <w:rFonts w:ascii="Arial" w:eastAsia="Arial" w:hAnsi="Arial" w:cs="Arial"/>
                <w:b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404040"/>
              </w:rPr>
              <w:t>2</w:t>
            </w:r>
            <w:r w:rsidRPr="000401E8">
              <w:rPr>
                <w:rFonts w:ascii="Arial" w:eastAsia="Arial" w:hAnsi="Arial" w:cs="Arial"/>
                <w:b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b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404040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404040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404040"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404040"/>
              </w:rPr>
              <w:t>s</w:t>
            </w:r>
          </w:p>
          <w:p w14:paraId="3C1D7636" w14:textId="77777777" w:rsidR="0051560D" w:rsidRPr="000401E8" w:rsidRDefault="0051560D" w:rsidP="0051560D">
            <w:pPr>
              <w:spacing w:line="220" w:lineRule="exact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color w:val="404040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404040"/>
                <w:spacing w:val="1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404040"/>
                <w:spacing w:val="-2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404040"/>
                <w:spacing w:val="2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404040"/>
                <w:spacing w:val="-2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404040"/>
                <w:spacing w:val="-1"/>
                <w:position w:val="-1"/>
              </w:rPr>
              <w:t>ve</w:t>
            </w:r>
            <w:r w:rsidRPr="000401E8">
              <w:rPr>
                <w:rFonts w:ascii="Arial" w:eastAsia="Arial" w:hAnsi="Arial" w:cs="Arial"/>
                <w:b/>
                <w:color w:val="404040"/>
                <w:spacing w:val="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404040"/>
                <w:spacing w:val="-1"/>
                <w:position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404040"/>
                <w:spacing w:val="-2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404040"/>
                <w:spacing w:val="3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404040"/>
                <w:position w:val="-1"/>
              </w:rPr>
              <w:t>1</w:t>
            </w:r>
            <w:r w:rsidRPr="000401E8">
              <w:rPr>
                <w:rFonts w:ascii="Arial" w:eastAsia="Arial" w:hAnsi="Arial" w:cs="Arial"/>
                <w:b/>
                <w:color w:val="404040"/>
                <w:spacing w:val="-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b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404040"/>
                <w:spacing w:val="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404040"/>
                <w:spacing w:val="3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404040"/>
                <w:spacing w:val="-2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404040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404040"/>
                <w:spacing w:val="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404040"/>
                <w:spacing w:val="-1"/>
                <w:position w:val="-1"/>
              </w:rPr>
              <w:t>/</w:t>
            </w:r>
            <w:r w:rsidRPr="000401E8">
              <w:rPr>
                <w:rFonts w:ascii="Arial" w:eastAsia="Arial" w:hAnsi="Arial" w:cs="Arial"/>
                <w:b/>
                <w:color w:val="404040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404040"/>
                <w:spacing w:val="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b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404040"/>
                <w:spacing w:val="-2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404040"/>
                <w:spacing w:val="3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404040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404040"/>
                <w:spacing w:val="-2"/>
                <w:position w:val="-1"/>
              </w:rPr>
              <w:t>pp</w:t>
            </w:r>
            <w:r w:rsidRPr="000401E8">
              <w:rPr>
                <w:rFonts w:ascii="Arial" w:eastAsia="Arial" w:hAnsi="Arial" w:cs="Arial"/>
                <w:b/>
                <w:color w:val="404040"/>
                <w:spacing w:val="4"/>
                <w:position w:val="-1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404040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404040"/>
                <w:spacing w:val="-2"/>
                <w:position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404040"/>
                <w:spacing w:val="-1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404040"/>
                <w:spacing w:val="3"/>
                <w:position w:val="-1"/>
              </w:rPr>
              <w:t>b</w:t>
            </w:r>
            <w:r w:rsidRPr="000401E8">
              <w:rPr>
                <w:rFonts w:ascii="Arial" w:eastAsia="Arial" w:hAnsi="Arial" w:cs="Arial"/>
                <w:b/>
                <w:color w:val="404040"/>
                <w:position w:val="-1"/>
              </w:rPr>
              <w:t>le</w:t>
            </w:r>
          </w:p>
        </w:tc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4CC078" w14:textId="77777777" w:rsidR="0051560D" w:rsidRPr="000401E8" w:rsidRDefault="0051560D" w:rsidP="0051560D">
            <w:pPr>
              <w:spacing w:before="1"/>
              <w:ind w:left="10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3</w:t>
            </w:r>
          </w:p>
        </w:tc>
        <w:tc>
          <w:tcPr>
            <w:tcW w:w="3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80A70B" w14:textId="5981C2A5" w:rsidR="0051560D" w:rsidRPr="000401E8" w:rsidRDefault="0051560D" w:rsidP="0051560D">
            <w:pPr>
              <w:rPr>
                <w:rFonts w:ascii="Arial" w:hAnsi="Arial" w:cs="Arial"/>
              </w:rPr>
            </w:pPr>
            <w:proofErr w:type="gramStart"/>
            <w:r w:rsidRPr="000401E8">
              <w:rPr>
                <w:rFonts w:ascii="Arial" w:hAnsi="Arial" w:cs="Arial"/>
              </w:rPr>
              <w:t>  We</w:t>
            </w:r>
            <w:proofErr w:type="gramEnd"/>
            <w:r w:rsidRPr="000401E8">
              <w:rPr>
                <w:rFonts w:ascii="Arial" w:hAnsi="Arial" w:cs="Arial"/>
              </w:rPr>
              <w:t xml:space="preserve"> appreciate the feedback and will update the review with more recent references. </w:t>
            </w:r>
          </w:p>
        </w:tc>
      </w:tr>
      <w:tr w:rsidR="0051560D" w:rsidRPr="000401E8" w14:paraId="4E6AE799" w14:textId="77777777">
        <w:trPr>
          <w:trHeight w:hRule="exact" w:val="1160"/>
        </w:trPr>
        <w:tc>
          <w:tcPr>
            <w:tcW w:w="4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910855" w14:textId="77777777" w:rsidR="0051560D" w:rsidRPr="000401E8" w:rsidRDefault="0051560D" w:rsidP="0051560D">
            <w:pPr>
              <w:spacing w:before="1"/>
              <w:ind w:left="99" w:right="186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spacing w:val="-1"/>
              </w:rPr>
              <w:t>8</w:t>
            </w:r>
            <w:r w:rsidRPr="000401E8">
              <w:rPr>
                <w:rFonts w:ascii="Arial" w:eastAsia="Arial" w:hAnsi="Arial" w:cs="Arial"/>
                <w:b/>
              </w:rPr>
              <w:t>.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</w:rPr>
              <w:t>Is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l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tu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sea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</w:rPr>
              <w:t>h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1"/>
              </w:rPr>
              <w:t>m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do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l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g</w:t>
            </w:r>
            <w:r w:rsidRPr="000401E8">
              <w:rPr>
                <w:rFonts w:ascii="Arial" w:eastAsia="Arial" w:hAnsi="Arial" w:cs="Arial"/>
                <w:b/>
              </w:rPr>
              <w:t>y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x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</w:rPr>
              <w:t>l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a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</w:rPr>
              <w:t xml:space="preserve">d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op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l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y</w:t>
            </w:r>
            <w:r w:rsidRPr="000401E8">
              <w:rPr>
                <w:rFonts w:ascii="Arial" w:eastAsia="Arial" w:hAnsi="Arial" w:cs="Arial"/>
                <w:b/>
              </w:rPr>
              <w:t>?</w:t>
            </w:r>
          </w:p>
          <w:p w14:paraId="5AF97E6B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:</w:t>
            </w:r>
          </w:p>
          <w:p w14:paraId="3073AB09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5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xc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4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</w:rPr>
              <w:t>d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3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fa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</w:rPr>
              <w:t>y 2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eed</w:t>
            </w:r>
            <w:r w:rsidRPr="000401E8">
              <w:rPr>
                <w:rFonts w:ascii="Arial" w:eastAsia="Arial" w:hAnsi="Arial" w:cs="Arial"/>
                <w:color w:val="404040"/>
              </w:rPr>
              <w:t>s</w:t>
            </w:r>
          </w:p>
          <w:p w14:paraId="60753BC7" w14:textId="77777777" w:rsidR="0051560D" w:rsidRPr="000401E8" w:rsidRDefault="0051560D" w:rsidP="0051560D">
            <w:pPr>
              <w:spacing w:line="220" w:lineRule="exact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v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1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/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  <w:spacing w:val="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pp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ab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le</w:t>
            </w:r>
          </w:p>
        </w:tc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833463" w14:textId="77777777" w:rsidR="0051560D" w:rsidRPr="000401E8" w:rsidRDefault="0051560D" w:rsidP="0051560D">
            <w:pPr>
              <w:spacing w:before="1"/>
              <w:ind w:left="10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N/A</w:t>
            </w:r>
          </w:p>
          <w:p w14:paraId="207D6D71" w14:textId="77777777" w:rsidR="0051560D" w:rsidRPr="000401E8" w:rsidRDefault="0051560D" w:rsidP="0051560D">
            <w:pPr>
              <w:ind w:left="46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B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eca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s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i</w:t>
            </w:r>
            <w:r w:rsidRPr="000401E8">
              <w:rPr>
                <w:rFonts w:ascii="Arial" w:eastAsia="Arial" w:hAnsi="Arial" w:cs="Arial"/>
                <w:b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sys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</w:rPr>
              <w:t>ic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ev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w</w:t>
            </w:r>
            <w:r w:rsidRPr="000401E8">
              <w:rPr>
                <w:rFonts w:ascii="Arial" w:eastAsia="Arial" w:hAnsi="Arial" w:cs="Arial"/>
                <w:b/>
              </w:rPr>
              <w:t>.</w:t>
            </w:r>
          </w:p>
        </w:tc>
        <w:tc>
          <w:tcPr>
            <w:tcW w:w="3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DC59BA" w14:textId="5C5FA798" w:rsidR="0051560D" w:rsidRPr="000401E8" w:rsidRDefault="0051560D" w:rsidP="0051560D">
            <w:pPr>
              <w:rPr>
                <w:rFonts w:ascii="Arial" w:hAnsi="Arial" w:cs="Arial"/>
              </w:rPr>
            </w:pPr>
            <w:proofErr w:type="gramStart"/>
            <w:r w:rsidRPr="000401E8">
              <w:rPr>
                <w:rFonts w:ascii="Arial" w:hAnsi="Arial" w:cs="Arial"/>
              </w:rPr>
              <w:t>  Thank</w:t>
            </w:r>
            <w:proofErr w:type="gramEnd"/>
            <w:r w:rsidRPr="000401E8">
              <w:rPr>
                <w:rFonts w:ascii="Arial" w:hAnsi="Arial" w:cs="Arial"/>
              </w:rPr>
              <w:t xml:space="preserve"> you for the note; as this is a narrative review, we will clarify the methodology accordingly. </w:t>
            </w:r>
          </w:p>
        </w:tc>
      </w:tr>
      <w:tr w:rsidR="0051560D" w:rsidRPr="000401E8" w14:paraId="7C93B438" w14:textId="77777777">
        <w:trPr>
          <w:trHeight w:hRule="exact" w:val="930"/>
        </w:trPr>
        <w:tc>
          <w:tcPr>
            <w:tcW w:w="4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43A6CE" w14:textId="77777777" w:rsidR="0051560D" w:rsidRPr="000401E8" w:rsidRDefault="0051560D" w:rsidP="0051560D">
            <w:pPr>
              <w:spacing w:before="1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spacing w:val="-1"/>
              </w:rPr>
              <w:t>9</w:t>
            </w:r>
            <w:r w:rsidRPr="000401E8">
              <w:rPr>
                <w:rFonts w:ascii="Arial" w:eastAsia="Arial" w:hAnsi="Arial" w:cs="Arial"/>
                <w:b/>
              </w:rPr>
              <w:t>.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</w:rPr>
              <w:t>Is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</w:rPr>
              <w:t>C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c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</w:rPr>
              <w:t>l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a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</w:rPr>
              <w:t>l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y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</w:rPr>
              <w:t>f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l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tu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d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on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</w:rPr>
              <w:t>?</w:t>
            </w:r>
          </w:p>
          <w:p w14:paraId="1C631EF4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:</w:t>
            </w:r>
          </w:p>
          <w:p w14:paraId="21A742B2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5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xc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4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</w:rPr>
              <w:t>d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3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fa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</w:rPr>
              <w:t>y 2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eed</w:t>
            </w:r>
            <w:r w:rsidRPr="000401E8">
              <w:rPr>
                <w:rFonts w:ascii="Arial" w:eastAsia="Arial" w:hAnsi="Arial" w:cs="Arial"/>
                <w:color w:val="404040"/>
              </w:rPr>
              <w:t>s</w:t>
            </w:r>
          </w:p>
          <w:p w14:paraId="28B66827" w14:textId="77777777" w:rsidR="0051560D" w:rsidRPr="000401E8" w:rsidRDefault="0051560D" w:rsidP="0051560D">
            <w:pPr>
              <w:spacing w:line="220" w:lineRule="exact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v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1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/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  <w:spacing w:val="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pp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ab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le</w:t>
            </w:r>
          </w:p>
        </w:tc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C67090" w14:textId="77777777" w:rsidR="0051560D" w:rsidRPr="000401E8" w:rsidRDefault="0051560D" w:rsidP="0051560D">
            <w:pPr>
              <w:spacing w:before="1"/>
              <w:ind w:left="10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3</w:t>
            </w:r>
          </w:p>
        </w:tc>
        <w:tc>
          <w:tcPr>
            <w:tcW w:w="3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D940B1" w14:textId="025C69D2" w:rsidR="0051560D" w:rsidRPr="000401E8" w:rsidRDefault="0051560D" w:rsidP="0051560D">
            <w:pPr>
              <w:rPr>
                <w:rFonts w:ascii="Arial" w:hAnsi="Arial" w:cs="Arial"/>
              </w:rPr>
            </w:pPr>
            <w:proofErr w:type="gramStart"/>
            <w:r w:rsidRPr="000401E8">
              <w:rPr>
                <w:rFonts w:ascii="Arial" w:hAnsi="Arial" w:cs="Arial"/>
              </w:rPr>
              <w:t>  We</w:t>
            </w:r>
            <w:proofErr w:type="gramEnd"/>
            <w:r w:rsidRPr="000401E8">
              <w:rPr>
                <w:rFonts w:ascii="Arial" w:hAnsi="Arial" w:cs="Arial"/>
              </w:rPr>
              <w:t xml:space="preserve"> thank the reviewer and will strengthen the critical analysis of the literature. </w:t>
            </w:r>
          </w:p>
        </w:tc>
      </w:tr>
      <w:tr w:rsidR="00894935" w:rsidRPr="000401E8" w14:paraId="12BCB913" w14:textId="77777777">
        <w:trPr>
          <w:trHeight w:hRule="exact" w:val="240"/>
        </w:trPr>
        <w:tc>
          <w:tcPr>
            <w:tcW w:w="4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75B42A" w14:textId="77777777" w:rsidR="00894935" w:rsidRPr="000401E8" w:rsidRDefault="00A708F2">
            <w:pPr>
              <w:spacing w:before="1" w:line="220" w:lineRule="exact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spacing w:val="-1"/>
                <w:position w:val="-1"/>
              </w:rPr>
              <w:t>10</w:t>
            </w:r>
            <w:r w:rsidRPr="000401E8">
              <w:rPr>
                <w:rFonts w:ascii="Arial" w:eastAsia="Arial" w:hAnsi="Arial" w:cs="Arial"/>
                <w:b/>
                <w:position w:val="-1"/>
              </w:rPr>
              <w:t>.</w:t>
            </w:r>
            <w:r w:rsidRPr="000401E8">
              <w:rPr>
                <w:rFonts w:ascii="Arial" w:eastAsia="Arial" w:hAnsi="Arial" w:cs="Arial"/>
                <w:b/>
                <w:spacing w:val="-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position w:val="-1"/>
              </w:rPr>
              <w:t>Is</w:t>
            </w:r>
            <w:r w:rsidRPr="000401E8">
              <w:rPr>
                <w:rFonts w:ascii="Arial" w:eastAsia="Arial" w:hAnsi="Arial" w:cs="Arial"/>
                <w:b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4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>den</w:t>
            </w:r>
            <w:r w:rsidRPr="000401E8">
              <w:rPr>
                <w:rFonts w:ascii="Arial" w:eastAsia="Arial" w:hAnsi="Arial" w:cs="Arial"/>
                <w:position w:val="-1"/>
              </w:rPr>
              <w:t>ti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>f</w:t>
            </w:r>
            <w:r w:rsidRPr="000401E8">
              <w:rPr>
                <w:rFonts w:ascii="Arial" w:eastAsia="Arial" w:hAnsi="Arial" w:cs="Arial"/>
                <w:position w:val="-1"/>
              </w:rPr>
              <w:t>ic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spacing w:val="5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position w:val="-1"/>
              </w:rPr>
              <w:t>f</w:t>
            </w:r>
            <w:r w:rsidRPr="000401E8">
              <w:rPr>
                <w:rFonts w:ascii="Arial" w:eastAsia="Arial" w:hAnsi="Arial" w:cs="Arial"/>
                <w:spacing w:val="4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>e</w:t>
            </w:r>
            <w:r w:rsidRPr="000401E8">
              <w:rPr>
                <w:rFonts w:ascii="Arial" w:eastAsia="Arial" w:hAnsi="Arial" w:cs="Arial"/>
                <w:position w:val="-1"/>
              </w:rPr>
              <w:t>s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>e</w:t>
            </w:r>
            <w:r w:rsidRPr="000401E8">
              <w:rPr>
                <w:rFonts w:ascii="Arial" w:eastAsia="Arial" w:hAnsi="Arial" w:cs="Arial"/>
                <w:spacing w:val="4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spacing w:val="-2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position w:val="-1"/>
              </w:rPr>
              <w:t>ch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3"/>
                <w:position w:val="-1"/>
              </w:rPr>
              <w:t>g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>ap</w:t>
            </w:r>
            <w:r w:rsidRPr="000401E8">
              <w:rPr>
                <w:rFonts w:ascii="Arial" w:eastAsia="Arial" w:hAnsi="Arial" w:cs="Arial"/>
                <w:position w:val="-1"/>
              </w:rPr>
              <w:t>s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>/</w:t>
            </w:r>
            <w:r w:rsidRPr="000401E8">
              <w:rPr>
                <w:rFonts w:ascii="Arial" w:eastAsia="Arial" w:hAnsi="Arial" w:cs="Arial"/>
                <w:position w:val="-1"/>
              </w:rPr>
              <w:t>f</w:t>
            </w:r>
            <w:r w:rsidRPr="000401E8">
              <w:rPr>
                <w:rFonts w:ascii="Arial" w:eastAsia="Arial" w:hAnsi="Arial" w:cs="Arial"/>
                <w:spacing w:val="-2"/>
                <w:position w:val="-1"/>
              </w:rPr>
              <w:t>u</w:t>
            </w:r>
            <w:r w:rsidRPr="000401E8">
              <w:rPr>
                <w:rFonts w:ascii="Arial" w:eastAsia="Arial" w:hAnsi="Arial" w:cs="Arial"/>
                <w:spacing w:val="4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>u</w:t>
            </w:r>
            <w:r w:rsidRPr="000401E8">
              <w:rPr>
                <w:rFonts w:ascii="Arial" w:eastAsia="Arial" w:hAnsi="Arial" w:cs="Arial"/>
                <w:spacing w:val="-2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position w:val="-1"/>
              </w:rPr>
              <w:t>e</w:t>
            </w:r>
            <w:r w:rsidRPr="000401E8">
              <w:rPr>
                <w:rFonts w:ascii="Arial" w:eastAsia="Arial" w:hAnsi="Arial" w:cs="Arial"/>
                <w:spacing w:val="3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>d</w:t>
            </w:r>
            <w:r w:rsidRPr="000401E8">
              <w:rPr>
                <w:rFonts w:ascii="Arial" w:eastAsia="Arial" w:hAnsi="Arial" w:cs="Arial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>re</w:t>
            </w:r>
            <w:r w:rsidRPr="000401E8">
              <w:rPr>
                <w:rFonts w:ascii="Arial" w:eastAsia="Arial" w:hAnsi="Arial" w:cs="Arial"/>
                <w:position w:val="-1"/>
              </w:rPr>
              <w:t>c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spacing w:val="4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spacing w:val="-1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position w:val="-1"/>
              </w:rPr>
              <w:t>s</w:t>
            </w:r>
          </w:p>
        </w:tc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8D97C8" w14:textId="77777777" w:rsidR="00894935" w:rsidRPr="000401E8" w:rsidRDefault="00A708F2">
            <w:pPr>
              <w:spacing w:before="1" w:line="220" w:lineRule="exact"/>
              <w:ind w:left="10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position w:val="-1"/>
              </w:rPr>
              <w:t>1</w:t>
            </w:r>
          </w:p>
        </w:tc>
        <w:tc>
          <w:tcPr>
            <w:tcW w:w="3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04BC68" w14:textId="77777777" w:rsidR="00894935" w:rsidRPr="000401E8" w:rsidRDefault="00894935">
            <w:pPr>
              <w:rPr>
                <w:rFonts w:ascii="Arial" w:hAnsi="Arial" w:cs="Arial"/>
              </w:rPr>
            </w:pPr>
          </w:p>
        </w:tc>
      </w:tr>
    </w:tbl>
    <w:p w14:paraId="6D14D8D4" w14:textId="77777777" w:rsidR="00894935" w:rsidRPr="000401E8" w:rsidRDefault="00894935">
      <w:pPr>
        <w:rPr>
          <w:rFonts w:ascii="Arial" w:hAnsi="Arial" w:cs="Arial"/>
        </w:rPr>
        <w:sectPr w:rsidR="00894935" w:rsidRPr="000401E8">
          <w:headerReference w:type="default" r:id="rId8"/>
          <w:footerReference w:type="default" r:id="rId9"/>
          <w:type w:val="continuous"/>
          <w:pgSz w:w="16840" w:h="23820"/>
          <w:pgMar w:top="1480" w:right="1320" w:bottom="280" w:left="1340" w:header="720" w:footer="720" w:gutter="0"/>
          <w:cols w:space="720"/>
        </w:sectPr>
      </w:pPr>
    </w:p>
    <w:p w14:paraId="53CF2F6E" w14:textId="77777777" w:rsidR="00894935" w:rsidRPr="000401E8" w:rsidRDefault="00894935">
      <w:pPr>
        <w:spacing w:before="20" w:line="260" w:lineRule="exact"/>
        <w:rPr>
          <w:rFonts w:ascii="Arial" w:hAnsi="Arial" w:cs="Arial"/>
        </w:rPr>
      </w:pPr>
    </w:p>
    <w:tbl>
      <w:tblPr>
        <w:tblW w:w="0" w:type="auto"/>
        <w:tblInd w:w="1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2"/>
        <w:gridCol w:w="5121"/>
        <w:gridCol w:w="3801"/>
      </w:tblGrid>
      <w:tr w:rsidR="0051560D" w:rsidRPr="000401E8" w14:paraId="49A4F174" w14:textId="77777777">
        <w:trPr>
          <w:trHeight w:hRule="exact" w:val="930"/>
        </w:trPr>
        <w:tc>
          <w:tcPr>
            <w:tcW w:w="4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5B76E3" w14:textId="77777777" w:rsidR="0051560D" w:rsidRPr="000401E8" w:rsidRDefault="0051560D" w:rsidP="0051560D">
            <w:pPr>
              <w:spacing w:before="1"/>
              <w:ind w:left="99"/>
              <w:rPr>
                <w:rFonts w:ascii="Arial" w:eastAsia="Arial" w:hAnsi="Arial" w:cs="Arial"/>
              </w:rPr>
            </w:pPr>
            <w:proofErr w:type="gramStart"/>
            <w:r w:rsidRPr="000401E8">
              <w:rPr>
                <w:rFonts w:ascii="Arial" w:eastAsia="Arial" w:hAnsi="Arial" w:cs="Arial"/>
                <w:spacing w:val="-1"/>
              </w:rPr>
              <w:t>don</w:t>
            </w:r>
            <w:r w:rsidRPr="000401E8">
              <w:rPr>
                <w:rFonts w:ascii="Arial" w:eastAsia="Arial" w:hAnsi="Arial" w:cs="Arial"/>
              </w:rPr>
              <w:t>e</w:t>
            </w:r>
            <w:r w:rsidRPr="000401E8">
              <w:rPr>
                <w:rFonts w:ascii="Arial" w:eastAsia="Arial" w:hAnsi="Arial" w:cs="Arial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</w:rPr>
              <w:t>?</w:t>
            </w:r>
            <w:proofErr w:type="gramEnd"/>
          </w:p>
          <w:p w14:paraId="25ECB9D5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:</w:t>
            </w:r>
          </w:p>
          <w:p w14:paraId="05A1F248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5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xc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4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</w:rPr>
              <w:t>d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3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fa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</w:rPr>
              <w:t>y 2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eed</w:t>
            </w:r>
            <w:r w:rsidRPr="000401E8">
              <w:rPr>
                <w:rFonts w:ascii="Arial" w:eastAsia="Arial" w:hAnsi="Arial" w:cs="Arial"/>
                <w:color w:val="404040"/>
              </w:rPr>
              <w:t>s</w:t>
            </w:r>
          </w:p>
          <w:p w14:paraId="30D855BA" w14:textId="77777777" w:rsidR="0051560D" w:rsidRPr="000401E8" w:rsidRDefault="0051560D" w:rsidP="0051560D">
            <w:pPr>
              <w:spacing w:line="220" w:lineRule="exact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v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1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/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  <w:spacing w:val="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pp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ab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le</w:t>
            </w:r>
          </w:p>
        </w:tc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5D826E" w14:textId="77777777" w:rsidR="0051560D" w:rsidRPr="000401E8" w:rsidRDefault="0051560D" w:rsidP="0051560D">
            <w:pPr>
              <w:rPr>
                <w:rFonts w:ascii="Arial" w:hAnsi="Arial" w:cs="Arial"/>
              </w:rPr>
            </w:pPr>
          </w:p>
        </w:tc>
        <w:tc>
          <w:tcPr>
            <w:tcW w:w="3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61A933" w14:textId="184DCED8" w:rsidR="0051560D" w:rsidRPr="000401E8" w:rsidRDefault="0051560D" w:rsidP="0051560D">
            <w:pPr>
              <w:rPr>
                <w:rFonts w:ascii="Arial" w:hAnsi="Arial" w:cs="Arial"/>
              </w:rPr>
            </w:pPr>
            <w:proofErr w:type="gramStart"/>
            <w:r w:rsidRPr="000401E8">
              <w:rPr>
                <w:rFonts w:ascii="Arial" w:hAnsi="Arial" w:cs="Arial"/>
              </w:rPr>
              <w:t>  We</w:t>
            </w:r>
            <w:proofErr w:type="gramEnd"/>
            <w:r w:rsidRPr="000401E8">
              <w:rPr>
                <w:rFonts w:ascii="Arial" w:hAnsi="Arial" w:cs="Arial"/>
              </w:rPr>
              <w:t xml:space="preserve"> appreciate the reviewer’s comment and will refine the title to improve clarity and relevance. </w:t>
            </w:r>
          </w:p>
        </w:tc>
      </w:tr>
      <w:tr w:rsidR="0051560D" w:rsidRPr="000401E8" w14:paraId="1E3893D1" w14:textId="77777777">
        <w:trPr>
          <w:trHeight w:hRule="exact" w:val="930"/>
        </w:trPr>
        <w:tc>
          <w:tcPr>
            <w:tcW w:w="4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CFC695" w14:textId="77777777" w:rsidR="0051560D" w:rsidRPr="000401E8" w:rsidRDefault="0051560D" w:rsidP="0051560D">
            <w:pPr>
              <w:spacing w:before="1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spacing w:val="-1"/>
              </w:rPr>
              <w:t>11</w:t>
            </w:r>
            <w:r w:rsidRPr="000401E8">
              <w:rPr>
                <w:rFonts w:ascii="Arial" w:eastAsia="Arial" w:hAnsi="Arial" w:cs="Arial"/>
                <w:b/>
              </w:rPr>
              <w:t>.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c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l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l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og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c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</w:rPr>
              <w:t>l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l</w:t>
            </w:r>
            <w:r w:rsidRPr="000401E8">
              <w:rPr>
                <w:rFonts w:ascii="Arial" w:eastAsia="Arial" w:hAnsi="Arial" w:cs="Arial"/>
                <w:b/>
              </w:rPr>
              <w:t>y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rr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v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b/>
              </w:rPr>
              <w:t>?</w:t>
            </w:r>
          </w:p>
          <w:p w14:paraId="59021AFE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:</w:t>
            </w:r>
          </w:p>
          <w:p w14:paraId="40D26C72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5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xc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4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</w:rPr>
              <w:t>d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3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fa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</w:rPr>
              <w:t>y 2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eed</w:t>
            </w:r>
            <w:r w:rsidRPr="000401E8">
              <w:rPr>
                <w:rFonts w:ascii="Arial" w:eastAsia="Arial" w:hAnsi="Arial" w:cs="Arial"/>
                <w:color w:val="404040"/>
              </w:rPr>
              <w:t>s</w:t>
            </w:r>
          </w:p>
          <w:p w14:paraId="63973A03" w14:textId="77777777" w:rsidR="0051560D" w:rsidRPr="000401E8" w:rsidRDefault="0051560D" w:rsidP="0051560D">
            <w:pPr>
              <w:spacing w:line="220" w:lineRule="exact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v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1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/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  <w:spacing w:val="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pp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ab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le</w:t>
            </w:r>
          </w:p>
        </w:tc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9974CF" w14:textId="77777777" w:rsidR="0051560D" w:rsidRPr="000401E8" w:rsidRDefault="0051560D" w:rsidP="0051560D">
            <w:pPr>
              <w:spacing w:before="1"/>
              <w:ind w:left="10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3</w:t>
            </w:r>
          </w:p>
        </w:tc>
        <w:tc>
          <w:tcPr>
            <w:tcW w:w="3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22FC60" w14:textId="66D7F754" w:rsidR="0051560D" w:rsidRPr="000401E8" w:rsidRDefault="0051560D" w:rsidP="0051560D">
            <w:pPr>
              <w:rPr>
                <w:rFonts w:ascii="Arial" w:hAnsi="Arial" w:cs="Arial"/>
              </w:rPr>
            </w:pPr>
            <w:proofErr w:type="gramStart"/>
            <w:r w:rsidRPr="000401E8">
              <w:rPr>
                <w:rFonts w:ascii="Arial" w:hAnsi="Arial" w:cs="Arial"/>
              </w:rPr>
              <w:t>  We</w:t>
            </w:r>
            <w:proofErr w:type="gramEnd"/>
            <w:r w:rsidRPr="000401E8">
              <w:rPr>
                <w:rFonts w:ascii="Arial" w:hAnsi="Arial" w:cs="Arial"/>
              </w:rPr>
              <w:t xml:space="preserve"> thank the reviewer and will revise the abstract to make it more comprehensive and informative. </w:t>
            </w:r>
          </w:p>
        </w:tc>
      </w:tr>
      <w:tr w:rsidR="0051560D" w:rsidRPr="000401E8" w14:paraId="0A71F0F3" w14:textId="77777777">
        <w:trPr>
          <w:trHeight w:hRule="exact" w:val="930"/>
        </w:trPr>
        <w:tc>
          <w:tcPr>
            <w:tcW w:w="4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8B8174" w14:textId="77777777" w:rsidR="0051560D" w:rsidRPr="000401E8" w:rsidRDefault="0051560D" w:rsidP="0051560D">
            <w:pPr>
              <w:spacing w:before="1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spacing w:val="-1"/>
              </w:rPr>
              <w:t>12</w:t>
            </w:r>
            <w:r w:rsidRPr="000401E8">
              <w:rPr>
                <w:rFonts w:ascii="Arial" w:eastAsia="Arial" w:hAnsi="Arial" w:cs="Arial"/>
                <w:b/>
              </w:rPr>
              <w:t>.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l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1"/>
              </w:rPr>
              <w:t>m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3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</w:rPr>
              <w:t>f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3"/>
              </w:rPr>
              <w:t>p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3"/>
              </w:rPr>
              <w:t>d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sc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u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sse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d</w:t>
            </w:r>
            <w:r w:rsidRPr="000401E8">
              <w:rPr>
                <w:rFonts w:ascii="Arial" w:eastAsia="Arial" w:hAnsi="Arial" w:cs="Arial"/>
                <w:b/>
              </w:rPr>
              <w:t>?</w:t>
            </w:r>
          </w:p>
          <w:p w14:paraId="31F238C0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:</w:t>
            </w:r>
          </w:p>
          <w:p w14:paraId="3477F019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5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xc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4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</w:rPr>
              <w:t>d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3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fa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</w:rPr>
              <w:t>y 2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eed</w:t>
            </w:r>
            <w:r w:rsidRPr="000401E8">
              <w:rPr>
                <w:rFonts w:ascii="Arial" w:eastAsia="Arial" w:hAnsi="Arial" w:cs="Arial"/>
                <w:color w:val="404040"/>
              </w:rPr>
              <w:t>s</w:t>
            </w:r>
          </w:p>
          <w:p w14:paraId="7842BA75" w14:textId="77777777" w:rsidR="0051560D" w:rsidRPr="000401E8" w:rsidRDefault="0051560D" w:rsidP="0051560D">
            <w:pPr>
              <w:spacing w:line="220" w:lineRule="exact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v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1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/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  <w:spacing w:val="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4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pp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ab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le</w:t>
            </w:r>
          </w:p>
        </w:tc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F8105E" w14:textId="77777777" w:rsidR="0051560D" w:rsidRPr="000401E8" w:rsidRDefault="0051560D" w:rsidP="0051560D">
            <w:pPr>
              <w:spacing w:before="1"/>
              <w:ind w:left="10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1</w:t>
            </w:r>
          </w:p>
        </w:tc>
        <w:tc>
          <w:tcPr>
            <w:tcW w:w="3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98B558" w14:textId="380BA3E1" w:rsidR="0051560D" w:rsidRPr="000401E8" w:rsidRDefault="0051560D" w:rsidP="0051560D">
            <w:pPr>
              <w:rPr>
                <w:rFonts w:ascii="Arial" w:hAnsi="Arial" w:cs="Arial"/>
              </w:rPr>
            </w:pPr>
            <w:proofErr w:type="gramStart"/>
            <w:r w:rsidRPr="000401E8">
              <w:rPr>
                <w:rFonts w:ascii="Arial" w:hAnsi="Arial" w:cs="Arial"/>
              </w:rPr>
              <w:t>  Thank</w:t>
            </w:r>
            <w:proofErr w:type="gramEnd"/>
            <w:r w:rsidRPr="000401E8">
              <w:rPr>
                <w:rFonts w:ascii="Arial" w:hAnsi="Arial" w:cs="Arial"/>
              </w:rPr>
              <w:t xml:space="preserve"> you; we will retain the keywords as they are appropriate. </w:t>
            </w:r>
          </w:p>
        </w:tc>
      </w:tr>
      <w:tr w:rsidR="0051560D" w:rsidRPr="000401E8" w14:paraId="066B9F73" w14:textId="77777777">
        <w:trPr>
          <w:trHeight w:hRule="exact" w:val="1390"/>
        </w:trPr>
        <w:tc>
          <w:tcPr>
            <w:tcW w:w="4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35570B" w14:textId="77777777" w:rsidR="0051560D" w:rsidRPr="000401E8" w:rsidRDefault="0051560D" w:rsidP="0051560D">
            <w:pPr>
              <w:spacing w:before="1"/>
              <w:ind w:left="99" w:right="230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spacing w:val="-1"/>
              </w:rPr>
              <w:t>13</w:t>
            </w:r>
            <w:r w:rsidRPr="000401E8">
              <w:rPr>
                <w:rFonts w:ascii="Arial" w:eastAsia="Arial" w:hAnsi="Arial" w:cs="Arial"/>
                <w:b/>
              </w:rPr>
              <w:t>.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1"/>
              </w:rPr>
              <w:t>W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i</w:t>
            </w:r>
            <w:r w:rsidRPr="000401E8">
              <w:rPr>
                <w:rFonts w:ascii="Arial" w:eastAsia="Arial" w:hAnsi="Arial" w:cs="Arial"/>
                <w:b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 xml:space="preserve">e </w:t>
            </w:r>
            <w:r w:rsidRPr="000401E8">
              <w:rPr>
                <w:rFonts w:ascii="Arial" w:eastAsia="Arial" w:hAnsi="Arial" w:cs="Arial"/>
                <w:spacing w:val="4"/>
              </w:rPr>
              <w:t>Q</w:t>
            </w:r>
            <w:r w:rsidRPr="000401E8">
              <w:rPr>
                <w:rFonts w:ascii="Arial" w:eastAsia="Arial" w:hAnsi="Arial" w:cs="Arial"/>
                <w:spacing w:val="-1"/>
              </w:rPr>
              <w:t>ua</w:t>
            </w:r>
            <w:r w:rsidRPr="000401E8">
              <w:rPr>
                <w:rFonts w:ascii="Arial" w:eastAsia="Arial" w:hAnsi="Arial" w:cs="Arial"/>
              </w:rPr>
              <w:t>l</w:t>
            </w:r>
            <w:r w:rsidRPr="000401E8">
              <w:rPr>
                <w:rFonts w:ascii="Arial" w:eastAsia="Arial" w:hAnsi="Arial" w:cs="Arial"/>
                <w:spacing w:val="1"/>
              </w:rPr>
              <w:t>i</w:t>
            </w:r>
            <w:r w:rsidRPr="000401E8">
              <w:rPr>
                <w:rFonts w:ascii="Arial" w:eastAsia="Arial" w:hAnsi="Arial" w:cs="Arial"/>
              </w:rPr>
              <w:t xml:space="preserve">ty </w:t>
            </w:r>
            <w:r w:rsidRPr="000401E8">
              <w:rPr>
                <w:rFonts w:ascii="Arial" w:eastAsia="Arial" w:hAnsi="Arial" w:cs="Arial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</w:rPr>
              <w:t>f</w:t>
            </w:r>
            <w:r w:rsidRPr="000401E8">
              <w:rPr>
                <w:rFonts w:ascii="Arial" w:eastAsia="Arial" w:hAnsi="Arial" w:cs="Arial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</w:rPr>
              <w:t>f</w:t>
            </w:r>
            <w:r w:rsidRPr="000401E8">
              <w:rPr>
                <w:rFonts w:ascii="Arial" w:eastAsia="Arial" w:hAnsi="Arial" w:cs="Arial"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spacing w:val="3"/>
              </w:rPr>
              <w:t>r</w:t>
            </w:r>
            <w:r w:rsidRPr="000401E8">
              <w:rPr>
                <w:rFonts w:ascii="Arial" w:eastAsia="Arial" w:hAnsi="Arial" w:cs="Arial"/>
                <w:spacing w:val="-1"/>
              </w:rPr>
              <w:t>en</w:t>
            </w:r>
            <w:r w:rsidRPr="000401E8">
              <w:rPr>
                <w:rFonts w:ascii="Arial" w:eastAsia="Arial" w:hAnsi="Arial" w:cs="Arial"/>
              </w:rPr>
              <w:t>c</w:t>
            </w:r>
            <w:r w:rsidRPr="000401E8">
              <w:rPr>
                <w:rFonts w:ascii="Arial" w:eastAsia="Arial" w:hAnsi="Arial" w:cs="Arial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</w:rPr>
              <w:t>s</w:t>
            </w:r>
            <w:r w:rsidRPr="000401E8">
              <w:rPr>
                <w:rFonts w:ascii="Arial" w:eastAsia="Arial" w:hAnsi="Arial" w:cs="Arial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</w:rPr>
              <w:t>(</w:t>
            </w:r>
            <w:r w:rsidRPr="000401E8">
              <w:rPr>
                <w:rFonts w:ascii="Arial" w:eastAsia="Arial" w:hAnsi="Arial" w:cs="Arial"/>
              </w:rPr>
              <w:t>i.</w:t>
            </w:r>
            <w:r w:rsidRPr="000401E8">
              <w:rPr>
                <w:rFonts w:ascii="Arial" w:eastAsia="Arial" w:hAnsi="Arial" w:cs="Arial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</w:rPr>
              <w:t>.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4"/>
              </w:rPr>
              <w:t>f</w:t>
            </w:r>
            <w:r w:rsidRPr="000401E8">
              <w:rPr>
                <w:rFonts w:ascii="Arial" w:eastAsia="Arial" w:hAnsi="Arial" w:cs="Arial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</w:rPr>
              <w:t>m</w:t>
            </w:r>
            <w:r w:rsidRPr="000401E8">
              <w:rPr>
                <w:rFonts w:ascii="Arial" w:eastAsia="Arial" w:hAnsi="Arial" w:cs="Arial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1"/>
              </w:rPr>
              <w:t>pee</w:t>
            </w:r>
            <w:r w:rsidRPr="000401E8">
              <w:rPr>
                <w:rFonts w:ascii="Arial" w:eastAsia="Arial" w:hAnsi="Arial" w:cs="Arial"/>
              </w:rPr>
              <w:t xml:space="preserve">r </w:t>
            </w:r>
            <w:r w:rsidRPr="000401E8">
              <w:rPr>
                <w:rFonts w:ascii="Arial" w:eastAsia="Arial" w:hAnsi="Arial" w:cs="Arial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</w:rPr>
              <w:t>vi</w:t>
            </w:r>
            <w:r w:rsidRPr="000401E8">
              <w:rPr>
                <w:rFonts w:ascii="Arial" w:eastAsia="Arial" w:hAnsi="Arial" w:cs="Arial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</w:rPr>
              <w:t>w</w:t>
            </w:r>
            <w:r w:rsidRPr="000401E8">
              <w:rPr>
                <w:rFonts w:ascii="Arial" w:eastAsia="Arial" w:hAnsi="Arial" w:cs="Arial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</w:rPr>
              <w:t>d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3"/>
              </w:rPr>
              <w:t>a</w:t>
            </w:r>
            <w:r w:rsidRPr="000401E8">
              <w:rPr>
                <w:rFonts w:ascii="Arial" w:eastAsia="Arial" w:hAnsi="Arial" w:cs="Arial"/>
                <w:spacing w:val="-1"/>
              </w:rPr>
              <w:t>u</w:t>
            </w:r>
            <w:r w:rsidRPr="000401E8">
              <w:rPr>
                <w:rFonts w:ascii="Arial" w:eastAsia="Arial" w:hAnsi="Arial" w:cs="Arial"/>
              </w:rPr>
              <w:t>t</w:t>
            </w:r>
            <w:r w:rsidRPr="000401E8">
              <w:rPr>
                <w:rFonts w:ascii="Arial" w:eastAsia="Arial" w:hAnsi="Arial" w:cs="Arial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spacing w:val="-1"/>
              </w:rPr>
              <w:t>n</w:t>
            </w:r>
            <w:r w:rsidRPr="000401E8">
              <w:rPr>
                <w:rFonts w:ascii="Arial" w:eastAsia="Arial" w:hAnsi="Arial" w:cs="Arial"/>
              </w:rPr>
              <w:t>tic s</w:t>
            </w:r>
            <w:r w:rsidRPr="000401E8">
              <w:rPr>
                <w:rFonts w:ascii="Arial" w:eastAsia="Arial" w:hAnsi="Arial" w:cs="Arial"/>
                <w:spacing w:val="-1"/>
              </w:rPr>
              <w:t>ou</w:t>
            </w:r>
            <w:r w:rsidRPr="000401E8">
              <w:rPr>
                <w:rFonts w:ascii="Arial" w:eastAsia="Arial" w:hAnsi="Arial" w:cs="Arial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spacing w:val="5"/>
              </w:rPr>
              <w:t>c</w:t>
            </w:r>
            <w:r w:rsidRPr="000401E8">
              <w:rPr>
                <w:rFonts w:ascii="Arial" w:eastAsia="Arial" w:hAnsi="Arial" w:cs="Arial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</w:rPr>
              <w:t>s)</w:t>
            </w:r>
          </w:p>
          <w:p w14:paraId="295926C0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:</w:t>
            </w:r>
          </w:p>
          <w:p w14:paraId="5C3060DA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5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xc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4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</w:rPr>
              <w:t>d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3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fa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</w:rPr>
              <w:t>y 2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eed</w:t>
            </w:r>
            <w:r w:rsidRPr="000401E8">
              <w:rPr>
                <w:rFonts w:ascii="Arial" w:eastAsia="Arial" w:hAnsi="Arial" w:cs="Arial"/>
                <w:color w:val="404040"/>
              </w:rPr>
              <w:t>s</w:t>
            </w:r>
          </w:p>
          <w:p w14:paraId="47006183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</w:rPr>
              <w:t>v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1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</w:rPr>
              <w:t>r</w:t>
            </w:r>
          </w:p>
          <w:p w14:paraId="74A9C204" w14:textId="77777777" w:rsidR="0051560D" w:rsidRPr="000401E8" w:rsidRDefault="0051560D" w:rsidP="0051560D">
            <w:pPr>
              <w:spacing w:line="220" w:lineRule="exact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N/A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pp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ab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le</w:t>
            </w:r>
          </w:p>
        </w:tc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851515" w14:textId="77777777" w:rsidR="0051560D" w:rsidRPr="000401E8" w:rsidRDefault="0051560D" w:rsidP="0051560D">
            <w:pPr>
              <w:spacing w:before="1"/>
              <w:ind w:left="10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3</w:t>
            </w:r>
          </w:p>
        </w:tc>
        <w:tc>
          <w:tcPr>
            <w:tcW w:w="3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868366" w14:textId="1B721767" w:rsidR="0051560D" w:rsidRPr="000401E8" w:rsidRDefault="0051560D" w:rsidP="0051560D">
            <w:pPr>
              <w:rPr>
                <w:rFonts w:ascii="Arial" w:hAnsi="Arial" w:cs="Arial"/>
              </w:rPr>
            </w:pPr>
            <w:proofErr w:type="gramStart"/>
            <w:r w:rsidRPr="000401E8">
              <w:rPr>
                <w:rFonts w:ascii="Arial" w:hAnsi="Arial" w:cs="Arial"/>
              </w:rPr>
              <w:t>  We</w:t>
            </w:r>
            <w:proofErr w:type="gramEnd"/>
            <w:r w:rsidRPr="000401E8">
              <w:rPr>
                <w:rFonts w:ascii="Arial" w:hAnsi="Arial" w:cs="Arial"/>
              </w:rPr>
              <w:t xml:space="preserve"> appreciate the suggestion and will improve the organization and depth of the background section. </w:t>
            </w:r>
          </w:p>
        </w:tc>
      </w:tr>
      <w:tr w:rsidR="0051560D" w:rsidRPr="000401E8" w14:paraId="202806D0" w14:textId="77777777">
        <w:trPr>
          <w:trHeight w:hRule="exact" w:val="1390"/>
        </w:trPr>
        <w:tc>
          <w:tcPr>
            <w:tcW w:w="49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D0A583" w14:textId="77777777" w:rsidR="0051560D" w:rsidRPr="000401E8" w:rsidRDefault="0051560D" w:rsidP="0051560D">
            <w:pPr>
              <w:spacing w:before="1"/>
              <w:ind w:left="99" w:right="961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spacing w:val="-1"/>
              </w:rPr>
              <w:t>14</w:t>
            </w:r>
            <w:r w:rsidRPr="000401E8">
              <w:rPr>
                <w:rFonts w:ascii="Arial" w:eastAsia="Arial" w:hAnsi="Arial" w:cs="Arial"/>
                <w:b/>
              </w:rPr>
              <w:t>.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</w:rPr>
              <w:t>Is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1"/>
              </w:rPr>
              <w:t>m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nu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sc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w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tt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c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l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ea</w:t>
            </w:r>
            <w:r w:rsidRPr="000401E8">
              <w:rPr>
                <w:rFonts w:ascii="Arial" w:eastAsia="Arial" w:hAnsi="Arial" w:cs="Arial"/>
                <w:b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</w:rPr>
              <w:t xml:space="preserve">d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un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d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b</w:t>
            </w:r>
            <w:r w:rsidRPr="000401E8">
              <w:rPr>
                <w:rFonts w:ascii="Arial" w:eastAsia="Arial" w:hAnsi="Arial" w:cs="Arial"/>
                <w:b/>
              </w:rPr>
              <w:t>le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l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g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g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</w:rPr>
              <w:t>?</w:t>
            </w:r>
          </w:p>
          <w:p w14:paraId="046A8F46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:</w:t>
            </w:r>
          </w:p>
          <w:p w14:paraId="07072D80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5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xc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4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G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</w:rPr>
              <w:t>d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3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</w:rPr>
              <w:t>tis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fa</w:t>
            </w:r>
            <w:r w:rsidRPr="000401E8">
              <w:rPr>
                <w:rFonts w:ascii="Arial" w:eastAsia="Arial" w:hAnsi="Arial" w:cs="Arial"/>
                <w:color w:val="404040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</w:rPr>
              <w:t>y 2</w:t>
            </w:r>
            <w:r w:rsidRPr="000401E8">
              <w:rPr>
                <w:rFonts w:ascii="Arial" w:eastAsia="Arial" w:hAnsi="Arial" w:cs="Arial"/>
                <w:color w:val="40404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eed</w:t>
            </w:r>
            <w:r w:rsidRPr="000401E8">
              <w:rPr>
                <w:rFonts w:ascii="Arial" w:eastAsia="Arial" w:hAnsi="Arial" w:cs="Arial"/>
                <w:color w:val="404040"/>
              </w:rPr>
              <w:t>s</w:t>
            </w:r>
          </w:p>
          <w:p w14:paraId="39693C66" w14:textId="77777777" w:rsidR="0051560D" w:rsidRPr="000401E8" w:rsidRDefault="0051560D" w:rsidP="0051560D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</w:rPr>
              <w:t>v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>m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en</w:t>
            </w:r>
            <w:r w:rsidRPr="000401E8">
              <w:rPr>
                <w:rFonts w:ascii="Arial" w:eastAsia="Arial" w:hAnsi="Arial" w:cs="Arial"/>
                <w:color w:val="404040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1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</w:rPr>
              <w:t>P</w:t>
            </w:r>
            <w:r w:rsidRPr="000401E8">
              <w:rPr>
                <w:rFonts w:ascii="Arial" w:eastAsia="Arial" w:hAnsi="Arial" w:cs="Arial"/>
                <w:color w:val="404040"/>
                <w:spacing w:val="4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</w:rPr>
              <w:t>r</w:t>
            </w:r>
          </w:p>
          <w:p w14:paraId="153EF80A" w14:textId="77777777" w:rsidR="0051560D" w:rsidRPr="000401E8" w:rsidRDefault="0051560D" w:rsidP="0051560D">
            <w:pPr>
              <w:spacing w:line="220" w:lineRule="exact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N/A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=</w:t>
            </w:r>
            <w:r w:rsidRPr="000401E8">
              <w:rPr>
                <w:rFonts w:ascii="Arial" w:eastAsia="Arial" w:hAnsi="Arial" w:cs="Arial"/>
                <w:color w:val="404040"/>
                <w:spacing w:val="-2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N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o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t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 xml:space="preserve"> 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A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pp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</w:t>
            </w:r>
            <w:r w:rsidRPr="000401E8">
              <w:rPr>
                <w:rFonts w:ascii="Arial" w:eastAsia="Arial" w:hAnsi="Arial" w:cs="Arial"/>
                <w:color w:val="404040"/>
                <w:spacing w:val="1"/>
                <w:position w:val="-1"/>
              </w:rPr>
              <w:t>i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c</w:t>
            </w:r>
            <w:r w:rsidRPr="000401E8">
              <w:rPr>
                <w:rFonts w:ascii="Arial" w:eastAsia="Arial" w:hAnsi="Arial" w:cs="Arial"/>
                <w:color w:val="404040"/>
                <w:spacing w:val="-1"/>
                <w:position w:val="-1"/>
              </w:rPr>
              <w:t>ab</w:t>
            </w:r>
            <w:r w:rsidRPr="000401E8">
              <w:rPr>
                <w:rFonts w:ascii="Arial" w:eastAsia="Arial" w:hAnsi="Arial" w:cs="Arial"/>
                <w:color w:val="404040"/>
                <w:position w:val="-1"/>
              </w:rPr>
              <w:t>le</w:t>
            </w:r>
          </w:p>
        </w:tc>
        <w:tc>
          <w:tcPr>
            <w:tcW w:w="5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BE4916" w14:textId="77777777" w:rsidR="0051560D" w:rsidRPr="000401E8" w:rsidRDefault="0051560D" w:rsidP="0051560D">
            <w:pPr>
              <w:spacing w:before="1"/>
              <w:ind w:left="10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3</w:t>
            </w:r>
          </w:p>
        </w:tc>
        <w:tc>
          <w:tcPr>
            <w:tcW w:w="38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6A656" w14:textId="15D99FA3" w:rsidR="0051560D" w:rsidRPr="000401E8" w:rsidRDefault="0051560D" w:rsidP="0051560D">
            <w:pPr>
              <w:rPr>
                <w:rFonts w:ascii="Arial" w:hAnsi="Arial" w:cs="Arial"/>
              </w:rPr>
            </w:pPr>
            <w:proofErr w:type="gramStart"/>
            <w:r w:rsidRPr="000401E8">
              <w:rPr>
                <w:rFonts w:ascii="Arial" w:hAnsi="Arial" w:cs="Arial"/>
              </w:rPr>
              <w:t>  We</w:t>
            </w:r>
            <w:proofErr w:type="gramEnd"/>
            <w:r w:rsidRPr="000401E8">
              <w:rPr>
                <w:rFonts w:ascii="Arial" w:hAnsi="Arial" w:cs="Arial"/>
              </w:rPr>
              <w:t xml:space="preserve"> thank the reviewer and will clarify and explicitly state the objectives of the study. </w:t>
            </w:r>
          </w:p>
        </w:tc>
      </w:tr>
    </w:tbl>
    <w:p w14:paraId="21EEFF74" w14:textId="77777777" w:rsidR="00894935" w:rsidRPr="000401E8" w:rsidRDefault="00894935">
      <w:pPr>
        <w:spacing w:before="12" w:line="240" w:lineRule="exact"/>
        <w:rPr>
          <w:rFonts w:ascii="Arial" w:hAnsi="Arial" w:cs="Arial"/>
        </w:rPr>
      </w:pPr>
      <w:bookmarkStart w:id="0" w:name="_GoBack"/>
      <w:bookmarkEnd w:id="0"/>
    </w:p>
    <w:p w14:paraId="68CAD9CF" w14:textId="77777777" w:rsidR="00894935" w:rsidRPr="000401E8" w:rsidRDefault="00271E8E">
      <w:pPr>
        <w:spacing w:before="34"/>
        <w:ind w:left="101"/>
        <w:rPr>
          <w:rFonts w:ascii="Arial" w:eastAsia="Arial" w:hAnsi="Arial" w:cs="Arial"/>
        </w:rPr>
      </w:pPr>
      <w:r w:rsidRPr="000401E8">
        <w:rPr>
          <w:rFonts w:ascii="Arial" w:hAnsi="Arial" w:cs="Arial"/>
        </w:rPr>
        <w:pict w14:anchorId="0E0CAD44">
          <v:group id="_x0000_s1065" style="position:absolute;left:0;text-align:left;margin-left:71.5pt;margin-top:1.1pt;width:157.9pt;height:12.5pt;z-index:-251661824;mso-position-horizontal-relative:page" coordorigin="1430,22" coordsize="3158,250">
            <v:shape id="_x0000_s1067" style="position:absolute;left:1441;top:32;width:3136;height:230" coordorigin="1441,32" coordsize="3136,230" path="m1441,262r3136,l4577,32r-3136,l1441,262xe" fillcolor="yellow" stroked="f">
              <v:path arrowok="t"/>
            </v:shape>
            <v:shape id="_x0000_s1066" style="position:absolute;left:1441;top:252;width:3136;height:0" coordorigin="1441,252" coordsize="3136,0" path="m1441,252r3136,e" filled="f" strokeweight="1.1pt">
              <v:path arrowok="t"/>
            </v:shape>
            <w10:wrap anchorx="page"/>
          </v:group>
        </w:pict>
      </w:r>
      <w:r w:rsidRPr="000401E8">
        <w:rPr>
          <w:rFonts w:ascii="Arial" w:hAnsi="Arial" w:cs="Arial"/>
        </w:rPr>
        <w:pict w14:anchorId="175FD0E3">
          <v:group id="_x0000_s1063" style="position:absolute;left:0;text-align:left;margin-left:253.35pt;margin-top:897.95pt;width:299.6pt;height:11.55pt;z-index:-251660800;mso-position-horizontal-relative:page;mso-position-vertical-relative:page" coordorigin="5067,17959" coordsize="5992,230">
            <v:shape id="_x0000_s1064" style="position:absolute;left:5067;top:17959;width:5992;height:230" coordorigin="5067,17959" coordsize="5992,230" path="m5067,18189r5992,l11059,17959r-5992,l5067,18189xe" stroked="f">
              <v:path arrowok="t"/>
            </v:shape>
            <w10:wrap anchorx="page" anchory="page"/>
          </v:group>
        </w:pict>
      </w:r>
      <w:r w:rsidR="00A708F2" w:rsidRPr="000401E8">
        <w:rPr>
          <w:rFonts w:ascii="Arial" w:eastAsia="Arial" w:hAnsi="Arial" w:cs="Arial"/>
          <w:b/>
          <w:spacing w:val="1"/>
        </w:rPr>
        <w:t>P</w:t>
      </w:r>
      <w:r w:rsidR="00A708F2" w:rsidRPr="000401E8">
        <w:rPr>
          <w:rFonts w:ascii="Arial" w:eastAsia="Arial" w:hAnsi="Arial" w:cs="Arial"/>
          <w:b/>
        </w:rPr>
        <w:t>ART</w:t>
      </w:r>
      <w:r w:rsidR="00A708F2" w:rsidRPr="000401E8">
        <w:rPr>
          <w:rFonts w:ascii="Arial" w:eastAsia="Arial" w:hAnsi="Arial" w:cs="Arial"/>
          <w:b/>
          <w:spacing w:val="3"/>
        </w:rPr>
        <w:t xml:space="preserve"> </w:t>
      </w:r>
      <w:r w:rsidR="00A708F2" w:rsidRPr="000401E8">
        <w:rPr>
          <w:rFonts w:ascii="Arial" w:eastAsia="Arial" w:hAnsi="Arial" w:cs="Arial"/>
          <w:b/>
          <w:spacing w:val="-2"/>
        </w:rPr>
        <w:t>2</w:t>
      </w:r>
      <w:r w:rsidR="00A708F2" w:rsidRPr="000401E8">
        <w:rPr>
          <w:rFonts w:ascii="Arial" w:eastAsia="Arial" w:hAnsi="Arial" w:cs="Arial"/>
          <w:b/>
        </w:rPr>
        <w:t>.2</w:t>
      </w:r>
      <w:r w:rsidR="00A708F2" w:rsidRPr="000401E8">
        <w:rPr>
          <w:rFonts w:ascii="Arial" w:eastAsia="Arial" w:hAnsi="Arial" w:cs="Arial"/>
          <w:b/>
          <w:spacing w:val="-2"/>
        </w:rPr>
        <w:t xml:space="preserve"> (</w:t>
      </w:r>
      <w:r w:rsidR="00A708F2" w:rsidRPr="000401E8">
        <w:rPr>
          <w:rFonts w:ascii="Arial" w:eastAsia="Arial" w:hAnsi="Arial" w:cs="Arial"/>
          <w:b/>
          <w:spacing w:val="1"/>
        </w:rPr>
        <w:t>S</w:t>
      </w:r>
      <w:r w:rsidR="00A708F2" w:rsidRPr="000401E8">
        <w:rPr>
          <w:rFonts w:ascii="Arial" w:eastAsia="Arial" w:hAnsi="Arial" w:cs="Arial"/>
          <w:b/>
          <w:spacing w:val="-2"/>
        </w:rPr>
        <w:t>ub</w:t>
      </w:r>
      <w:r w:rsidR="00A708F2" w:rsidRPr="000401E8">
        <w:rPr>
          <w:rFonts w:ascii="Arial" w:eastAsia="Arial" w:hAnsi="Arial" w:cs="Arial"/>
          <w:b/>
        </w:rPr>
        <w:t>j</w:t>
      </w:r>
      <w:r w:rsidR="00A708F2" w:rsidRPr="000401E8">
        <w:rPr>
          <w:rFonts w:ascii="Arial" w:eastAsia="Arial" w:hAnsi="Arial" w:cs="Arial"/>
          <w:b/>
          <w:spacing w:val="-2"/>
        </w:rPr>
        <w:t>e</w:t>
      </w:r>
      <w:r w:rsidR="00A708F2" w:rsidRPr="000401E8">
        <w:rPr>
          <w:rFonts w:ascii="Arial" w:eastAsia="Arial" w:hAnsi="Arial" w:cs="Arial"/>
          <w:b/>
          <w:spacing w:val="4"/>
        </w:rPr>
        <w:t>c</w:t>
      </w:r>
      <w:r w:rsidR="00A708F2" w:rsidRPr="000401E8">
        <w:rPr>
          <w:rFonts w:ascii="Arial" w:eastAsia="Arial" w:hAnsi="Arial" w:cs="Arial"/>
          <w:b/>
          <w:spacing w:val="-2"/>
        </w:rPr>
        <w:t>t</w:t>
      </w:r>
      <w:r w:rsidR="00A708F2" w:rsidRPr="000401E8">
        <w:rPr>
          <w:rFonts w:ascii="Arial" w:eastAsia="Arial" w:hAnsi="Arial" w:cs="Arial"/>
          <w:b/>
        </w:rPr>
        <w:t>i</w:t>
      </w:r>
      <w:r w:rsidR="00A708F2" w:rsidRPr="000401E8">
        <w:rPr>
          <w:rFonts w:ascii="Arial" w:eastAsia="Arial" w:hAnsi="Arial" w:cs="Arial"/>
          <w:b/>
          <w:spacing w:val="-2"/>
        </w:rPr>
        <w:t>v</w:t>
      </w:r>
      <w:r w:rsidR="00A708F2" w:rsidRPr="000401E8">
        <w:rPr>
          <w:rFonts w:ascii="Arial" w:eastAsia="Arial" w:hAnsi="Arial" w:cs="Arial"/>
          <w:b/>
        </w:rPr>
        <w:t>e</w:t>
      </w:r>
      <w:r w:rsidR="00A708F2" w:rsidRPr="000401E8">
        <w:rPr>
          <w:rFonts w:ascii="Arial" w:eastAsia="Arial" w:hAnsi="Arial" w:cs="Arial"/>
          <w:b/>
          <w:spacing w:val="-1"/>
        </w:rPr>
        <w:t xml:space="preserve"> </w:t>
      </w:r>
      <w:r w:rsidR="00A708F2" w:rsidRPr="000401E8">
        <w:rPr>
          <w:rFonts w:ascii="Arial" w:eastAsia="Arial" w:hAnsi="Arial" w:cs="Arial"/>
          <w:b/>
          <w:spacing w:val="1"/>
        </w:rPr>
        <w:t>E</w:t>
      </w:r>
      <w:r w:rsidR="00A708F2" w:rsidRPr="000401E8">
        <w:rPr>
          <w:rFonts w:ascii="Arial" w:eastAsia="Arial" w:hAnsi="Arial" w:cs="Arial"/>
          <w:b/>
          <w:spacing w:val="-1"/>
        </w:rPr>
        <w:t>v</w:t>
      </w:r>
      <w:r w:rsidR="00A708F2" w:rsidRPr="000401E8">
        <w:rPr>
          <w:rFonts w:ascii="Arial" w:eastAsia="Arial" w:hAnsi="Arial" w:cs="Arial"/>
          <w:b/>
          <w:spacing w:val="4"/>
        </w:rPr>
        <w:t>a</w:t>
      </w:r>
      <w:r w:rsidR="00A708F2" w:rsidRPr="000401E8">
        <w:rPr>
          <w:rFonts w:ascii="Arial" w:eastAsia="Arial" w:hAnsi="Arial" w:cs="Arial"/>
          <w:b/>
        </w:rPr>
        <w:t>l</w:t>
      </w:r>
      <w:r w:rsidR="00A708F2" w:rsidRPr="000401E8">
        <w:rPr>
          <w:rFonts w:ascii="Arial" w:eastAsia="Arial" w:hAnsi="Arial" w:cs="Arial"/>
          <w:b/>
          <w:spacing w:val="-3"/>
        </w:rPr>
        <w:t>u</w:t>
      </w:r>
      <w:r w:rsidR="00A708F2" w:rsidRPr="000401E8">
        <w:rPr>
          <w:rFonts w:ascii="Arial" w:eastAsia="Arial" w:hAnsi="Arial" w:cs="Arial"/>
          <w:b/>
          <w:spacing w:val="4"/>
        </w:rPr>
        <w:t>a</w:t>
      </w:r>
      <w:r w:rsidR="00A708F2" w:rsidRPr="000401E8">
        <w:rPr>
          <w:rFonts w:ascii="Arial" w:eastAsia="Arial" w:hAnsi="Arial" w:cs="Arial"/>
          <w:b/>
          <w:spacing w:val="-2"/>
        </w:rPr>
        <w:t>t</w:t>
      </w:r>
      <w:r w:rsidR="00A708F2" w:rsidRPr="000401E8">
        <w:rPr>
          <w:rFonts w:ascii="Arial" w:eastAsia="Arial" w:hAnsi="Arial" w:cs="Arial"/>
          <w:b/>
        </w:rPr>
        <w:t>i</w:t>
      </w:r>
      <w:r w:rsidR="00A708F2" w:rsidRPr="000401E8">
        <w:rPr>
          <w:rFonts w:ascii="Arial" w:eastAsia="Arial" w:hAnsi="Arial" w:cs="Arial"/>
          <w:b/>
          <w:spacing w:val="-3"/>
        </w:rPr>
        <w:t>o</w:t>
      </w:r>
      <w:r w:rsidR="00A708F2" w:rsidRPr="000401E8">
        <w:rPr>
          <w:rFonts w:ascii="Arial" w:eastAsia="Arial" w:hAnsi="Arial" w:cs="Arial"/>
          <w:b/>
          <w:spacing w:val="3"/>
        </w:rPr>
        <w:t>n</w:t>
      </w:r>
      <w:r w:rsidR="00A708F2" w:rsidRPr="000401E8">
        <w:rPr>
          <w:rFonts w:ascii="Arial" w:eastAsia="Arial" w:hAnsi="Arial" w:cs="Arial"/>
          <w:b/>
        </w:rPr>
        <w:t>)</w:t>
      </w:r>
    </w:p>
    <w:p w14:paraId="4912BDC7" w14:textId="77777777" w:rsidR="00894935" w:rsidRPr="000401E8" w:rsidRDefault="00894935">
      <w:pPr>
        <w:spacing w:before="2" w:line="220" w:lineRule="exact"/>
        <w:rPr>
          <w:rFonts w:ascii="Arial" w:hAnsi="Arial" w:cs="Arial"/>
        </w:rPr>
      </w:pPr>
    </w:p>
    <w:tbl>
      <w:tblPr>
        <w:tblW w:w="0" w:type="auto"/>
        <w:tblInd w:w="1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1"/>
        <w:gridCol w:w="6152"/>
        <w:gridCol w:w="4231"/>
      </w:tblGrid>
      <w:tr w:rsidR="00894935" w:rsidRPr="000401E8" w14:paraId="22F98EB4" w14:textId="77777777">
        <w:trPr>
          <w:trHeight w:hRule="exact" w:val="895"/>
        </w:trPr>
        <w:tc>
          <w:tcPr>
            <w:tcW w:w="3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07647D" w14:textId="77777777" w:rsidR="00894935" w:rsidRPr="000401E8" w:rsidRDefault="00894935">
            <w:pPr>
              <w:rPr>
                <w:rFonts w:ascii="Arial" w:hAnsi="Arial" w:cs="Arial"/>
              </w:rPr>
            </w:pPr>
          </w:p>
        </w:tc>
        <w:tc>
          <w:tcPr>
            <w:tcW w:w="6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A71084" w14:textId="77777777" w:rsidR="00894935" w:rsidRPr="000401E8" w:rsidRDefault="00A708F2">
            <w:pPr>
              <w:spacing w:before="1"/>
              <w:ind w:left="10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ev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w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’s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co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mm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</w:rPr>
              <w:t>t</w:t>
            </w:r>
          </w:p>
        </w:tc>
        <w:tc>
          <w:tcPr>
            <w:tcW w:w="4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314A3A" w14:textId="77777777" w:rsidR="00894935" w:rsidRPr="000401E8" w:rsidRDefault="00A708F2">
            <w:pPr>
              <w:spacing w:before="1" w:line="260" w:lineRule="auto"/>
              <w:ind w:left="99" w:right="256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ut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h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7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6"/>
              </w:rPr>
              <w:t>’</w:t>
            </w:r>
            <w:r w:rsidRPr="000401E8">
              <w:rPr>
                <w:rFonts w:ascii="Arial" w:eastAsia="Arial" w:hAnsi="Arial" w:cs="Arial"/>
                <w:b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3"/>
              </w:rPr>
              <w:t>F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b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ac</w:t>
            </w:r>
            <w:r w:rsidRPr="000401E8">
              <w:rPr>
                <w:rFonts w:ascii="Arial" w:eastAsia="Arial" w:hAnsi="Arial" w:cs="Arial"/>
                <w:b/>
              </w:rPr>
              <w:t>k</w:t>
            </w:r>
            <w:r w:rsidRPr="000401E8">
              <w:rPr>
                <w:rFonts w:ascii="Arial" w:eastAsia="Arial" w:hAnsi="Arial" w:cs="Arial"/>
                <w:b/>
                <w:spacing w:val="5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</w:rPr>
              <w:t>(</w:t>
            </w:r>
            <w:r w:rsidRPr="000401E8">
              <w:rPr>
                <w:rFonts w:ascii="Arial" w:eastAsia="Arial" w:hAnsi="Arial" w:cs="Arial"/>
              </w:rPr>
              <w:t>It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</w:rPr>
              <w:t xml:space="preserve">is </w:t>
            </w:r>
            <w:r w:rsidRPr="000401E8">
              <w:rPr>
                <w:rFonts w:ascii="Arial" w:eastAsia="Arial" w:hAnsi="Arial" w:cs="Arial"/>
                <w:spacing w:val="-2"/>
              </w:rPr>
              <w:t>m</w:t>
            </w:r>
            <w:r w:rsidRPr="000401E8">
              <w:rPr>
                <w:rFonts w:ascii="Arial" w:eastAsia="Arial" w:hAnsi="Arial" w:cs="Arial"/>
                <w:spacing w:val="4"/>
              </w:rPr>
              <w:t>a</w:t>
            </w:r>
            <w:r w:rsidRPr="000401E8">
              <w:rPr>
                <w:rFonts w:ascii="Arial" w:eastAsia="Arial" w:hAnsi="Arial" w:cs="Arial"/>
                <w:spacing w:val="-1"/>
              </w:rPr>
              <w:t>nda</w:t>
            </w:r>
            <w:r w:rsidRPr="000401E8">
              <w:rPr>
                <w:rFonts w:ascii="Arial" w:eastAsia="Arial" w:hAnsi="Arial" w:cs="Arial"/>
                <w:spacing w:val="4"/>
              </w:rPr>
              <w:t>t</w:t>
            </w:r>
            <w:r w:rsidRPr="000401E8">
              <w:rPr>
                <w:rFonts w:ascii="Arial" w:eastAsia="Arial" w:hAnsi="Arial" w:cs="Arial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</w:rPr>
              <w:t>y t</w:t>
            </w:r>
            <w:r w:rsidRPr="000401E8">
              <w:rPr>
                <w:rFonts w:ascii="Arial" w:eastAsia="Arial" w:hAnsi="Arial" w:cs="Arial"/>
                <w:spacing w:val="3"/>
              </w:rPr>
              <w:t>h</w:t>
            </w:r>
            <w:r w:rsidRPr="000401E8">
              <w:rPr>
                <w:rFonts w:ascii="Arial" w:eastAsia="Arial" w:hAnsi="Arial" w:cs="Arial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</w:rPr>
              <w:t xml:space="preserve">t </w:t>
            </w:r>
            <w:r w:rsidRPr="000401E8">
              <w:rPr>
                <w:rFonts w:ascii="Arial" w:eastAsia="Arial" w:hAnsi="Arial" w:cs="Arial"/>
                <w:spacing w:val="-1"/>
              </w:rPr>
              <w:t>au</w:t>
            </w:r>
            <w:r w:rsidRPr="000401E8">
              <w:rPr>
                <w:rFonts w:ascii="Arial" w:eastAsia="Arial" w:hAnsi="Arial" w:cs="Arial"/>
              </w:rPr>
              <w:t>t</w:t>
            </w:r>
            <w:r w:rsidRPr="000401E8">
              <w:rPr>
                <w:rFonts w:ascii="Arial" w:eastAsia="Arial" w:hAnsi="Arial" w:cs="Arial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</w:rPr>
              <w:t>s</w:t>
            </w:r>
            <w:r w:rsidRPr="000401E8">
              <w:rPr>
                <w:rFonts w:ascii="Arial" w:eastAsia="Arial" w:hAnsi="Arial" w:cs="Arial"/>
                <w:spacing w:val="5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1"/>
              </w:rPr>
              <w:t>shou</w:t>
            </w:r>
            <w:r w:rsidRPr="000401E8">
              <w:rPr>
                <w:rFonts w:ascii="Arial" w:eastAsia="Arial" w:hAnsi="Arial" w:cs="Arial"/>
              </w:rPr>
              <w:t>ld</w:t>
            </w:r>
            <w:r w:rsidRPr="000401E8">
              <w:rPr>
                <w:rFonts w:ascii="Arial" w:eastAsia="Arial" w:hAnsi="Arial" w:cs="Arial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</w:rPr>
              <w:t>w</w:t>
            </w:r>
            <w:r w:rsidRPr="000401E8">
              <w:rPr>
                <w:rFonts w:ascii="Arial" w:eastAsia="Arial" w:hAnsi="Arial" w:cs="Arial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</w:rPr>
              <w:t>ite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</w:rPr>
              <w:t>is</w:t>
            </w:r>
            <w:r w:rsidRPr="000401E8">
              <w:rPr>
                <w:rFonts w:ascii="Arial" w:eastAsia="Arial" w:hAnsi="Arial" w:cs="Arial"/>
                <w:spacing w:val="4"/>
              </w:rPr>
              <w:t>/</w:t>
            </w:r>
            <w:r w:rsidRPr="000401E8">
              <w:rPr>
                <w:rFonts w:ascii="Arial" w:eastAsia="Arial" w:hAnsi="Arial" w:cs="Arial"/>
                <w:spacing w:val="-1"/>
              </w:rPr>
              <w:t>he</w:t>
            </w:r>
            <w:r w:rsidRPr="000401E8">
              <w:rPr>
                <w:rFonts w:ascii="Arial" w:eastAsia="Arial" w:hAnsi="Arial" w:cs="Arial"/>
              </w:rPr>
              <w:t>r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4"/>
              </w:rPr>
              <w:t>f</w:t>
            </w:r>
            <w:r w:rsidRPr="000401E8">
              <w:rPr>
                <w:rFonts w:ascii="Arial" w:eastAsia="Arial" w:hAnsi="Arial" w:cs="Arial"/>
                <w:spacing w:val="-1"/>
              </w:rPr>
              <w:t>eed</w:t>
            </w:r>
            <w:r w:rsidRPr="000401E8">
              <w:rPr>
                <w:rFonts w:ascii="Arial" w:eastAsia="Arial" w:hAnsi="Arial" w:cs="Arial"/>
                <w:spacing w:val="4"/>
              </w:rPr>
              <w:t>b</w:t>
            </w:r>
            <w:r w:rsidRPr="000401E8">
              <w:rPr>
                <w:rFonts w:ascii="Arial" w:eastAsia="Arial" w:hAnsi="Arial" w:cs="Arial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</w:rPr>
              <w:t xml:space="preserve">ck </w:t>
            </w:r>
            <w:r w:rsidRPr="000401E8">
              <w:rPr>
                <w:rFonts w:ascii="Arial" w:eastAsia="Arial" w:hAnsi="Arial" w:cs="Arial"/>
                <w:spacing w:val="-1"/>
              </w:rPr>
              <w:t>h</w:t>
            </w:r>
            <w:r w:rsidRPr="000401E8">
              <w:rPr>
                <w:rFonts w:ascii="Arial" w:eastAsia="Arial" w:hAnsi="Arial" w:cs="Arial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</w:rPr>
              <w:t>)</w:t>
            </w:r>
          </w:p>
        </w:tc>
      </w:tr>
      <w:tr w:rsidR="00894935" w:rsidRPr="000401E8" w14:paraId="554780A9" w14:textId="77777777">
        <w:trPr>
          <w:trHeight w:hRule="exact" w:val="1160"/>
        </w:trPr>
        <w:tc>
          <w:tcPr>
            <w:tcW w:w="3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E45DFD" w14:textId="77777777" w:rsidR="00894935" w:rsidRPr="000401E8" w:rsidRDefault="00A708F2">
            <w:pPr>
              <w:spacing w:before="1"/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Is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th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l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</w:rPr>
              <w:t>f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c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l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u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b</w:t>
            </w:r>
            <w:r w:rsidRPr="000401E8">
              <w:rPr>
                <w:rFonts w:ascii="Arial" w:eastAsia="Arial" w:hAnsi="Arial" w:cs="Arial"/>
                <w:b/>
              </w:rPr>
              <w:t>l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</w:rPr>
              <w:t>?</w:t>
            </w:r>
          </w:p>
          <w:p w14:paraId="05F6A182" w14:textId="77777777" w:rsidR="00894935" w:rsidRPr="000401E8" w:rsidRDefault="0089493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619EAF99" w14:textId="77777777" w:rsidR="00894935" w:rsidRPr="000401E8" w:rsidRDefault="00A708F2">
            <w:pPr>
              <w:ind w:left="99" w:right="146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</w:rPr>
              <w:t>If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you</w:t>
            </w:r>
            <w:r w:rsidRPr="000401E8">
              <w:rPr>
                <w:rFonts w:ascii="Arial" w:eastAsia="Arial" w:hAnsi="Arial" w:cs="Arial"/>
              </w:rPr>
              <w:t>r</w:t>
            </w:r>
            <w:r w:rsidRPr="000401E8">
              <w:rPr>
                <w:rFonts w:ascii="Arial" w:eastAsia="Arial" w:hAnsi="Arial" w:cs="Arial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1"/>
              </w:rPr>
              <w:t>an</w:t>
            </w:r>
            <w:r w:rsidRPr="000401E8">
              <w:rPr>
                <w:rFonts w:ascii="Arial" w:eastAsia="Arial" w:hAnsi="Arial" w:cs="Arial"/>
              </w:rPr>
              <w:t>sw</w:t>
            </w:r>
            <w:r w:rsidRPr="000401E8">
              <w:rPr>
                <w:rFonts w:ascii="Arial" w:eastAsia="Arial" w:hAnsi="Arial" w:cs="Arial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</w:rPr>
              <w:t>r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</w:rPr>
              <w:t>is N</w:t>
            </w:r>
            <w:r w:rsidRPr="000401E8">
              <w:rPr>
                <w:rFonts w:ascii="Arial" w:eastAsia="Arial" w:hAnsi="Arial" w:cs="Arial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</w:rPr>
              <w:t>,</w:t>
            </w:r>
            <w:r w:rsidRPr="000401E8">
              <w:rPr>
                <w:rFonts w:ascii="Arial" w:eastAsia="Arial" w:hAnsi="Arial" w:cs="Arial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</w:rPr>
              <w:t>p</w:t>
            </w:r>
            <w:r w:rsidRPr="000401E8">
              <w:rPr>
                <w:rFonts w:ascii="Arial" w:eastAsia="Arial" w:hAnsi="Arial" w:cs="Arial"/>
              </w:rPr>
              <w:t>l</w:t>
            </w:r>
            <w:r w:rsidRPr="000401E8">
              <w:rPr>
                <w:rFonts w:ascii="Arial" w:eastAsia="Arial" w:hAnsi="Arial" w:cs="Arial"/>
                <w:spacing w:val="-1"/>
              </w:rPr>
              <w:t>ea</w:t>
            </w:r>
            <w:r w:rsidRPr="000401E8">
              <w:rPr>
                <w:rFonts w:ascii="Arial" w:eastAsia="Arial" w:hAnsi="Arial" w:cs="Arial"/>
              </w:rPr>
              <w:t>se</w:t>
            </w:r>
            <w:r w:rsidRPr="000401E8">
              <w:rPr>
                <w:rFonts w:ascii="Arial" w:eastAsia="Arial" w:hAnsi="Arial" w:cs="Arial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</w:rPr>
              <w:t>pr</w:t>
            </w:r>
            <w:r w:rsidRPr="000401E8">
              <w:rPr>
                <w:rFonts w:ascii="Arial" w:eastAsia="Arial" w:hAnsi="Arial" w:cs="Arial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</w:rPr>
              <w:t>vi</w:t>
            </w:r>
            <w:r w:rsidRPr="000401E8">
              <w:rPr>
                <w:rFonts w:ascii="Arial" w:eastAsia="Arial" w:hAnsi="Arial" w:cs="Arial"/>
                <w:spacing w:val="4"/>
              </w:rPr>
              <w:t>d</w:t>
            </w:r>
            <w:r w:rsidRPr="000401E8">
              <w:rPr>
                <w:rFonts w:ascii="Arial" w:eastAsia="Arial" w:hAnsi="Arial" w:cs="Arial"/>
              </w:rPr>
              <w:t>e a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</w:rPr>
              <w:t>br</w:t>
            </w:r>
            <w:r w:rsidRPr="000401E8">
              <w:rPr>
                <w:rFonts w:ascii="Arial" w:eastAsia="Arial" w:hAnsi="Arial" w:cs="Arial"/>
              </w:rPr>
              <w:t>i</w:t>
            </w:r>
            <w:r w:rsidRPr="000401E8">
              <w:rPr>
                <w:rFonts w:ascii="Arial" w:eastAsia="Arial" w:hAnsi="Arial" w:cs="Arial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</w:rPr>
              <w:t>f,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c</w:t>
            </w:r>
            <w:r w:rsidRPr="000401E8">
              <w:rPr>
                <w:rFonts w:ascii="Arial" w:eastAsia="Arial" w:hAnsi="Arial" w:cs="Arial"/>
                <w:spacing w:val="5"/>
              </w:rPr>
              <w:t>l</w:t>
            </w:r>
            <w:r w:rsidRPr="000401E8">
              <w:rPr>
                <w:rFonts w:ascii="Arial" w:eastAsia="Arial" w:hAnsi="Arial" w:cs="Arial"/>
                <w:spacing w:val="-1"/>
              </w:rPr>
              <w:t>ea</w:t>
            </w:r>
            <w:r w:rsidRPr="000401E8">
              <w:rPr>
                <w:rFonts w:ascii="Arial" w:eastAsia="Arial" w:hAnsi="Arial" w:cs="Arial"/>
              </w:rPr>
              <w:t>r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s</w:t>
            </w:r>
            <w:r w:rsidRPr="000401E8">
              <w:rPr>
                <w:rFonts w:ascii="Arial" w:eastAsia="Arial" w:hAnsi="Arial" w:cs="Arial"/>
                <w:spacing w:val="4"/>
              </w:rPr>
              <w:t>u</w:t>
            </w:r>
            <w:r w:rsidRPr="000401E8">
              <w:rPr>
                <w:rFonts w:ascii="Arial" w:eastAsia="Arial" w:hAnsi="Arial" w:cs="Arial"/>
                <w:spacing w:val="-1"/>
              </w:rPr>
              <w:t>gge</w:t>
            </w:r>
            <w:r w:rsidRPr="000401E8">
              <w:rPr>
                <w:rFonts w:ascii="Arial" w:eastAsia="Arial" w:hAnsi="Arial" w:cs="Arial"/>
              </w:rPr>
              <w:t>s</w:t>
            </w:r>
            <w:r w:rsidRPr="000401E8">
              <w:rPr>
                <w:rFonts w:ascii="Arial" w:eastAsia="Arial" w:hAnsi="Arial" w:cs="Arial"/>
                <w:spacing w:val="-1"/>
              </w:rPr>
              <w:t>t</w:t>
            </w:r>
            <w:r w:rsidRPr="000401E8">
              <w:rPr>
                <w:rFonts w:ascii="Arial" w:eastAsia="Arial" w:hAnsi="Arial" w:cs="Arial"/>
              </w:rPr>
              <w:t>i</w:t>
            </w:r>
            <w:r w:rsidRPr="000401E8">
              <w:rPr>
                <w:rFonts w:ascii="Arial" w:eastAsia="Arial" w:hAnsi="Arial" w:cs="Arial"/>
                <w:spacing w:val="4"/>
              </w:rPr>
              <w:t>o</w:t>
            </w:r>
            <w:r w:rsidRPr="000401E8">
              <w:rPr>
                <w:rFonts w:ascii="Arial" w:eastAsia="Arial" w:hAnsi="Arial" w:cs="Arial"/>
              </w:rPr>
              <w:t>n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fo</w:t>
            </w:r>
            <w:r w:rsidRPr="000401E8">
              <w:rPr>
                <w:rFonts w:ascii="Arial" w:eastAsia="Arial" w:hAnsi="Arial" w:cs="Arial"/>
              </w:rPr>
              <w:t>r i</w:t>
            </w:r>
            <w:r w:rsidRPr="000401E8">
              <w:rPr>
                <w:rFonts w:ascii="Arial" w:eastAsia="Arial" w:hAnsi="Arial" w:cs="Arial"/>
                <w:spacing w:val="-1"/>
              </w:rPr>
              <w:t>mp</w:t>
            </w:r>
            <w:r w:rsidRPr="000401E8">
              <w:rPr>
                <w:rFonts w:ascii="Arial" w:eastAsia="Arial" w:hAnsi="Arial" w:cs="Arial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</w:rPr>
              <w:t>v</w:t>
            </w:r>
            <w:r w:rsidRPr="000401E8">
              <w:rPr>
                <w:rFonts w:ascii="Arial" w:eastAsia="Arial" w:hAnsi="Arial" w:cs="Arial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spacing w:val="-2"/>
              </w:rPr>
              <w:t>m</w:t>
            </w:r>
            <w:r w:rsidRPr="000401E8">
              <w:rPr>
                <w:rFonts w:ascii="Arial" w:eastAsia="Arial" w:hAnsi="Arial" w:cs="Arial"/>
                <w:spacing w:val="-1"/>
              </w:rPr>
              <w:t>en</w:t>
            </w:r>
            <w:r w:rsidRPr="000401E8">
              <w:rPr>
                <w:rFonts w:ascii="Arial" w:eastAsia="Arial" w:hAnsi="Arial" w:cs="Arial"/>
              </w:rPr>
              <w:t>t.</w:t>
            </w:r>
          </w:p>
        </w:tc>
        <w:tc>
          <w:tcPr>
            <w:tcW w:w="6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C36357" w14:textId="77777777" w:rsidR="00894935" w:rsidRPr="000401E8" w:rsidRDefault="00A708F2">
            <w:pPr>
              <w:spacing w:before="1"/>
              <w:ind w:left="10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</w:rPr>
              <w:t>le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</w:rPr>
              <w:t>f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c</w:t>
            </w:r>
            <w:r w:rsidRPr="000401E8">
              <w:rPr>
                <w:rFonts w:ascii="Arial" w:eastAsia="Arial" w:hAnsi="Arial" w:cs="Arial"/>
                <w:b/>
              </w:rPr>
              <w:t>le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</w:rPr>
              <w:t>is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b</w:t>
            </w:r>
            <w:r w:rsidRPr="000401E8">
              <w:rPr>
                <w:rFonts w:ascii="Arial" w:eastAsia="Arial" w:hAnsi="Arial" w:cs="Arial"/>
                <w:b/>
              </w:rPr>
              <w:t>l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</w:rPr>
              <w:t>.</w:t>
            </w:r>
          </w:p>
        </w:tc>
        <w:tc>
          <w:tcPr>
            <w:tcW w:w="4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385025" w14:textId="77777777" w:rsidR="0051560D" w:rsidRPr="000401E8" w:rsidRDefault="0051560D" w:rsidP="0051560D">
            <w:pPr>
              <w:rPr>
                <w:rFonts w:ascii="Arial" w:hAnsi="Arial" w:cs="Arial"/>
              </w:rPr>
            </w:pPr>
            <w:r w:rsidRPr="000401E8">
              <w:rPr>
                <w:rFonts w:ascii="Arial" w:hAnsi="Arial" w:cs="Arial"/>
              </w:rPr>
              <w:t>We thank the reviewer for the positive assessment and have retained the title as it appropriately reflects the manuscript.</w:t>
            </w:r>
          </w:p>
          <w:p w14:paraId="25C6C385" w14:textId="77777777" w:rsidR="00894935" w:rsidRPr="000401E8" w:rsidRDefault="00894935">
            <w:pPr>
              <w:rPr>
                <w:rFonts w:ascii="Arial" w:hAnsi="Arial" w:cs="Arial"/>
              </w:rPr>
            </w:pPr>
          </w:p>
        </w:tc>
      </w:tr>
      <w:tr w:rsidR="00894935" w:rsidRPr="000401E8" w14:paraId="6F9644DD" w14:textId="77777777">
        <w:trPr>
          <w:trHeight w:hRule="exact" w:val="1390"/>
        </w:trPr>
        <w:tc>
          <w:tcPr>
            <w:tcW w:w="3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1FA7D7" w14:textId="77777777" w:rsidR="00894935" w:rsidRPr="000401E8" w:rsidRDefault="00A708F2">
            <w:pPr>
              <w:spacing w:before="1"/>
              <w:ind w:left="99" w:right="770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Is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th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b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ac</w:t>
            </w:r>
            <w:r w:rsidRPr="000401E8">
              <w:rPr>
                <w:rFonts w:ascii="Arial" w:eastAsia="Arial" w:hAnsi="Arial" w:cs="Arial"/>
                <w:b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</w:rPr>
              <w:t>f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c</w:t>
            </w:r>
            <w:r w:rsidRPr="000401E8">
              <w:rPr>
                <w:rFonts w:ascii="Arial" w:eastAsia="Arial" w:hAnsi="Arial" w:cs="Arial"/>
                <w:b/>
              </w:rPr>
              <w:t xml:space="preserve">le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v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</w:rPr>
              <w:t>?</w:t>
            </w:r>
          </w:p>
          <w:p w14:paraId="6076B1C7" w14:textId="77777777" w:rsidR="00894935" w:rsidRPr="000401E8" w:rsidRDefault="0089493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448F14DB" w14:textId="77777777" w:rsidR="00894935" w:rsidRPr="000401E8" w:rsidRDefault="00A708F2">
            <w:pPr>
              <w:ind w:left="99" w:right="146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</w:rPr>
              <w:t>If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you</w:t>
            </w:r>
            <w:r w:rsidRPr="000401E8">
              <w:rPr>
                <w:rFonts w:ascii="Arial" w:eastAsia="Arial" w:hAnsi="Arial" w:cs="Arial"/>
              </w:rPr>
              <w:t>r</w:t>
            </w:r>
            <w:r w:rsidRPr="000401E8">
              <w:rPr>
                <w:rFonts w:ascii="Arial" w:eastAsia="Arial" w:hAnsi="Arial" w:cs="Arial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1"/>
              </w:rPr>
              <w:t>an</w:t>
            </w:r>
            <w:r w:rsidRPr="000401E8">
              <w:rPr>
                <w:rFonts w:ascii="Arial" w:eastAsia="Arial" w:hAnsi="Arial" w:cs="Arial"/>
              </w:rPr>
              <w:t>sw</w:t>
            </w:r>
            <w:r w:rsidRPr="000401E8">
              <w:rPr>
                <w:rFonts w:ascii="Arial" w:eastAsia="Arial" w:hAnsi="Arial" w:cs="Arial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</w:rPr>
              <w:t>r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</w:rPr>
              <w:t>is N</w:t>
            </w:r>
            <w:r w:rsidRPr="000401E8">
              <w:rPr>
                <w:rFonts w:ascii="Arial" w:eastAsia="Arial" w:hAnsi="Arial" w:cs="Arial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</w:rPr>
              <w:t>,</w:t>
            </w:r>
            <w:r w:rsidRPr="000401E8">
              <w:rPr>
                <w:rFonts w:ascii="Arial" w:eastAsia="Arial" w:hAnsi="Arial" w:cs="Arial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</w:rPr>
              <w:t>p</w:t>
            </w:r>
            <w:r w:rsidRPr="000401E8">
              <w:rPr>
                <w:rFonts w:ascii="Arial" w:eastAsia="Arial" w:hAnsi="Arial" w:cs="Arial"/>
              </w:rPr>
              <w:t>l</w:t>
            </w:r>
            <w:r w:rsidRPr="000401E8">
              <w:rPr>
                <w:rFonts w:ascii="Arial" w:eastAsia="Arial" w:hAnsi="Arial" w:cs="Arial"/>
                <w:spacing w:val="-1"/>
              </w:rPr>
              <w:t>ea</w:t>
            </w:r>
            <w:r w:rsidRPr="000401E8">
              <w:rPr>
                <w:rFonts w:ascii="Arial" w:eastAsia="Arial" w:hAnsi="Arial" w:cs="Arial"/>
              </w:rPr>
              <w:t>se</w:t>
            </w:r>
            <w:r w:rsidRPr="000401E8">
              <w:rPr>
                <w:rFonts w:ascii="Arial" w:eastAsia="Arial" w:hAnsi="Arial" w:cs="Arial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</w:rPr>
              <w:t>pr</w:t>
            </w:r>
            <w:r w:rsidRPr="000401E8">
              <w:rPr>
                <w:rFonts w:ascii="Arial" w:eastAsia="Arial" w:hAnsi="Arial" w:cs="Arial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</w:rPr>
              <w:t>vi</w:t>
            </w:r>
            <w:r w:rsidRPr="000401E8">
              <w:rPr>
                <w:rFonts w:ascii="Arial" w:eastAsia="Arial" w:hAnsi="Arial" w:cs="Arial"/>
                <w:spacing w:val="4"/>
              </w:rPr>
              <w:t>d</w:t>
            </w:r>
            <w:r w:rsidRPr="000401E8">
              <w:rPr>
                <w:rFonts w:ascii="Arial" w:eastAsia="Arial" w:hAnsi="Arial" w:cs="Arial"/>
              </w:rPr>
              <w:t>e a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</w:rPr>
              <w:t>br</w:t>
            </w:r>
            <w:r w:rsidRPr="000401E8">
              <w:rPr>
                <w:rFonts w:ascii="Arial" w:eastAsia="Arial" w:hAnsi="Arial" w:cs="Arial"/>
              </w:rPr>
              <w:t>i</w:t>
            </w:r>
            <w:r w:rsidRPr="000401E8">
              <w:rPr>
                <w:rFonts w:ascii="Arial" w:eastAsia="Arial" w:hAnsi="Arial" w:cs="Arial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</w:rPr>
              <w:t>f,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c</w:t>
            </w:r>
            <w:r w:rsidRPr="000401E8">
              <w:rPr>
                <w:rFonts w:ascii="Arial" w:eastAsia="Arial" w:hAnsi="Arial" w:cs="Arial"/>
                <w:spacing w:val="5"/>
              </w:rPr>
              <w:t>l</w:t>
            </w:r>
            <w:r w:rsidRPr="000401E8">
              <w:rPr>
                <w:rFonts w:ascii="Arial" w:eastAsia="Arial" w:hAnsi="Arial" w:cs="Arial"/>
                <w:spacing w:val="-1"/>
              </w:rPr>
              <w:t>ea</w:t>
            </w:r>
            <w:r w:rsidRPr="000401E8">
              <w:rPr>
                <w:rFonts w:ascii="Arial" w:eastAsia="Arial" w:hAnsi="Arial" w:cs="Arial"/>
              </w:rPr>
              <w:t>r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s</w:t>
            </w:r>
            <w:r w:rsidRPr="000401E8">
              <w:rPr>
                <w:rFonts w:ascii="Arial" w:eastAsia="Arial" w:hAnsi="Arial" w:cs="Arial"/>
                <w:spacing w:val="4"/>
              </w:rPr>
              <w:t>u</w:t>
            </w:r>
            <w:r w:rsidRPr="000401E8">
              <w:rPr>
                <w:rFonts w:ascii="Arial" w:eastAsia="Arial" w:hAnsi="Arial" w:cs="Arial"/>
                <w:spacing w:val="-1"/>
              </w:rPr>
              <w:t>gge</w:t>
            </w:r>
            <w:r w:rsidRPr="000401E8">
              <w:rPr>
                <w:rFonts w:ascii="Arial" w:eastAsia="Arial" w:hAnsi="Arial" w:cs="Arial"/>
              </w:rPr>
              <w:t>s</w:t>
            </w:r>
            <w:r w:rsidRPr="000401E8">
              <w:rPr>
                <w:rFonts w:ascii="Arial" w:eastAsia="Arial" w:hAnsi="Arial" w:cs="Arial"/>
                <w:spacing w:val="-1"/>
              </w:rPr>
              <w:t>t</w:t>
            </w:r>
            <w:r w:rsidRPr="000401E8">
              <w:rPr>
                <w:rFonts w:ascii="Arial" w:eastAsia="Arial" w:hAnsi="Arial" w:cs="Arial"/>
              </w:rPr>
              <w:t>i</w:t>
            </w:r>
            <w:r w:rsidRPr="000401E8">
              <w:rPr>
                <w:rFonts w:ascii="Arial" w:eastAsia="Arial" w:hAnsi="Arial" w:cs="Arial"/>
                <w:spacing w:val="4"/>
              </w:rPr>
              <w:t>o</w:t>
            </w:r>
            <w:r w:rsidRPr="000401E8">
              <w:rPr>
                <w:rFonts w:ascii="Arial" w:eastAsia="Arial" w:hAnsi="Arial" w:cs="Arial"/>
              </w:rPr>
              <w:t>n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fo</w:t>
            </w:r>
            <w:r w:rsidRPr="000401E8">
              <w:rPr>
                <w:rFonts w:ascii="Arial" w:eastAsia="Arial" w:hAnsi="Arial" w:cs="Arial"/>
              </w:rPr>
              <w:t>r i</w:t>
            </w:r>
            <w:r w:rsidRPr="000401E8">
              <w:rPr>
                <w:rFonts w:ascii="Arial" w:eastAsia="Arial" w:hAnsi="Arial" w:cs="Arial"/>
                <w:spacing w:val="-1"/>
              </w:rPr>
              <w:t>mp</w:t>
            </w:r>
            <w:r w:rsidRPr="000401E8">
              <w:rPr>
                <w:rFonts w:ascii="Arial" w:eastAsia="Arial" w:hAnsi="Arial" w:cs="Arial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</w:rPr>
              <w:t>v</w:t>
            </w:r>
            <w:r w:rsidRPr="000401E8">
              <w:rPr>
                <w:rFonts w:ascii="Arial" w:eastAsia="Arial" w:hAnsi="Arial" w:cs="Arial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spacing w:val="-2"/>
              </w:rPr>
              <w:t>m</w:t>
            </w:r>
            <w:r w:rsidRPr="000401E8">
              <w:rPr>
                <w:rFonts w:ascii="Arial" w:eastAsia="Arial" w:hAnsi="Arial" w:cs="Arial"/>
                <w:spacing w:val="-1"/>
              </w:rPr>
              <w:t>en</w:t>
            </w:r>
            <w:r w:rsidRPr="000401E8">
              <w:rPr>
                <w:rFonts w:ascii="Arial" w:eastAsia="Arial" w:hAnsi="Arial" w:cs="Arial"/>
              </w:rPr>
              <w:t>t.</w:t>
            </w:r>
          </w:p>
        </w:tc>
        <w:tc>
          <w:tcPr>
            <w:tcW w:w="6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1FEF2C" w14:textId="77777777" w:rsidR="00894935" w:rsidRPr="000401E8" w:rsidRDefault="00A708F2">
            <w:pPr>
              <w:spacing w:before="1"/>
              <w:ind w:left="104" w:right="270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ab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i</w:t>
            </w:r>
            <w:r w:rsidRPr="000401E8">
              <w:rPr>
                <w:rFonts w:ascii="Arial" w:eastAsia="Arial" w:hAnsi="Arial" w:cs="Arial"/>
                <w:b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h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v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</w:rPr>
              <w:t>;</w:t>
            </w:r>
            <w:r w:rsidRPr="000401E8">
              <w:rPr>
                <w:rFonts w:ascii="Arial" w:eastAsia="Arial" w:hAnsi="Arial" w:cs="Arial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ho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w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eve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,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a</w:t>
            </w:r>
            <w:r w:rsidRPr="000401E8">
              <w:rPr>
                <w:rFonts w:ascii="Arial" w:eastAsia="Arial" w:hAnsi="Arial" w:cs="Arial"/>
                <w:b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1"/>
              </w:rPr>
              <w:t>m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v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i</w:t>
            </w:r>
            <w:r w:rsidRPr="000401E8">
              <w:rPr>
                <w:rFonts w:ascii="Arial" w:eastAsia="Arial" w:hAnsi="Arial" w:cs="Arial"/>
                <w:b/>
              </w:rPr>
              <w:t xml:space="preserve">s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g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g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es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b/>
              </w:rPr>
              <w:t>:</w:t>
            </w:r>
          </w:p>
          <w:p w14:paraId="24274E1E" w14:textId="77777777" w:rsidR="00894935" w:rsidRPr="000401E8" w:rsidRDefault="0089493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12EC944A" w14:textId="77777777" w:rsidR="00894935" w:rsidRPr="000401E8" w:rsidRDefault="00A708F2">
            <w:pPr>
              <w:ind w:left="10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u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ev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w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th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ab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ac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.</w:t>
            </w:r>
          </w:p>
        </w:tc>
        <w:tc>
          <w:tcPr>
            <w:tcW w:w="4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01A7FD" w14:textId="64848626" w:rsidR="00894935" w:rsidRPr="000401E8" w:rsidRDefault="0051560D">
            <w:pPr>
              <w:rPr>
                <w:rFonts w:ascii="Arial" w:hAnsi="Arial" w:cs="Arial"/>
              </w:rPr>
            </w:pPr>
            <w:r w:rsidRPr="000401E8">
              <w:rPr>
                <w:rFonts w:ascii="Arial" w:hAnsi="Arial" w:cs="Arial"/>
              </w:rPr>
              <w:t>We appreciate the suggestion and have revised the abstract to explicitly include the key conclusions of the review</w:t>
            </w:r>
          </w:p>
        </w:tc>
      </w:tr>
      <w:tr w:rsidR="00894935" w:rsidRPr="000401E8" w14:paraId="76AD00ED" w14:textId="77777777">
        <w:trPr>
          <w:trHeight w:hRule="exact" w:val="10137"/>
        </w:trPr>
        <w:tc>
          <w:tcPr>
            <w:tcW w:w="3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DCB5B6" w14:textId="77777777" w:rsidR="00894935" w:rsidRPr="000401E8" w:rsidRDefault="00A708F2">
            <w:pPr>
              <w:spacing w:before="1"/>
              <w:ind w:left="99" w:right="461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Is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th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1"/>
              </w:rPr>
              <w:t>m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u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sc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3"/>
              </w:rPr>
              <w:t>p</w:t>
            </w:r>
            <w:r w:rsidRPr="000401E8">
              <w:rPr>
                <w:rFonts w:ascii="Arial" w:eastAsia="Arial" w:hAnsi="Arial" w:cs="Arial"/>
                <w:b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sc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nt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f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ca</w:t>
            </w:r>
            <w:r w:rsidRPr="000401E8">
              <w:rPr>
                <w:rFonts w:ascii="Arial" w:eastAsia="Arial" w:hAnsi="Arial" w:cs="Arial"/>
                <w:b/>
              </w:rPr>
              <w:t>l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l</w:t>
            </w:r>
            <w:r w:rsidRPr="000401E8">
              <w:rPr>
                <w:rFonts w:ascii="Arial" w:eastAsia="Arial" w:hAnsi="Arial" w:cs="Arial"/>
                <w:b/>
              </w:rPr>
              <w:t xml:space="preserve">y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ec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</w:rPr>
              <w:t>?</w:t>
            </w:r>
          </w:p>
          <w:p w14:paraId="183408D2" w14:textId="77777777" w:rsidR="00894935" w:rsidRPr="000401E8" w:rsidRDefault="0089493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1F4323F4" w14:textId="77777777" w:rsidR="00894935" w:rsidRPr="000401E8" w:rsidRDefault="00A708F2">
            <w:pPr>
              <w:ind w:left="99" w:right="146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</w:rPr>
              <w:t>If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you</w:t>
            </w:r>
            <w:r w:rsidRPr="000401E8">
              <w:rPr>
                <w:rFonts w:ascii="Arial" w:eastAsia="Arial" w:hAnsi="Arial" w:cs="Arial"/>
              </w:rPr>
              <w:t>r</w:t>
            </w:r>
            <w:r w:rsidRPr="000401E8">
              <w:rPr>
                <w:rFonts w:ascii="Arial" w:eastAsia="Arial" w:hAnsi="Arial" w:cs="Arial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1"/>
              </w:rPr>
              <w:t>an</w:t>
            </w:r>
            <w:r w:rsidRPr="000401E8">
              <w:rPr>
                <w:rFonts w:ascii="Arial" w:eastAsia="Arial" w:hAnsi="Arial" w:cs="Arial"/>
              </w:rPr>
              <w:t>sw</w:t>
            </w:r>
            <w:r w:rsidRPr="000401E8">
              <w:rPr>
                <w:rFonts w:ascii="Arial" w:eastAsia="Arial" w:hAnsi="Arial" w:cs="Arial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</w:rPr>
              <w:t>r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</w:rPr>
              <w:t>is N</w:t>
            </w:r>
            <w:r w:rsidRPr="000401E8">
              <w:rPr>
                <w:rFonts w:ascii="Arial" w:eastAsia="Arial" w:hAnsi="Arial" w:cs="Arial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</w:rPr>
              <w:t>,</w:t>
            </w:r>
            <w:r w:rsidRPr="000401E8">
              <w:rPr>
                <w:rFonts w:ascii="Arial" w:eastAsia="Arial" w:hAnsi="Arial" w:cs="Arial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</w:rPr>
              <w:t>p</w:t>
            </w:r>
            <w:r w:rsidRPr="000401E8">
              <w:rPr>
                <w:rFonts w:ascii="Arial" w:eastAsia="Arial" w:hAnsi="Arial" w:cs="Arial"/>
              </w:rPr>
              <w:t>l</w:t>
            </w:r>
            <w:r w:rsidRPr="000401E8">
              <w:rPr>
                <w:rFonts w:ascii="Arial" w:eastAsia="Arial" w:hAnsi="Arial" w:cs="Arial"/>
                <w:spacing w:val="-1"/>
              </w:rPr>
              <w:t>ea</w:t>
            </w:r>
            <w:r w:rsidRPr="000401E8">
              <w:rPr>
                <w:rFonts w:ascii="Arial" w:eastAsia="Arial" w:hAnsi="Arial" w:cs="Arial"/>
              </w:rPr>
              <w:t>se</w:t>
            </w:r>
            <w:r w:rsidRPr="000401E8">
              <w:rPr>
                <w:rFonts w:ascii="Arial" w:eastAsia="Arial" w:hAnsi="Arial" w:cs="Arial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</w:rPr>
              <w:t>pr</w:t>
            </w:r>
            <w:r w:rsidRPr="000401E8">
              <w:rPr>
                <w:rFonts w:ascii="Arial" w:eastAsia="Arial" w:hAnsi="Arial" w:cs="Arial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</w:rPr>
              <w:t>vi</w:t>
            </w:r>
            <w:r w:rsidRPr="000401E8">
              <w:rPr>
                <w:rFonts w:ascii="Arial" w:eastAsia="Arial" w:hAnsi="Arial" w:cs="Arial"/>
                <w:spacing w:val="4"/>
              </w:rPr>
              <w:t>d</w:t>
            </w:r>
            <w:r w:rsidRPr="000401E8">
              <w:rPr>
                <w:rFonts w:ascii="Arial" w:eastAsia="Arial" w:hAnsi="Arial" w:cs="Arial"/>
              </w:rPr>
              <w:t>e a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</w:rPr>
              <w:t>br</w:t>
            </w:r>
            <w:r w:rsidRPr="000401E8">
              <w:rPr>
                <w:rFonts w:ascii="Arial" w:eastAsia="Arial" w:hAnsi="Arial" w:cs="Arial"/>
              </w:rPr>
              <w:t>i</w:t>
            </w:r>
            <w:r w:rsidRPr="000401E8">
              <w:rPr>
                <w:rFonts w:ascii="Arial" w:eastAsia="Arial" w:hAnsi="Arial" w:cs="Arial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</w:rPr>
              <w:t>f,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c</w:t>
            </w:r>
            <w:r w:rsidRPr="000401E8">
              <w:rPr>
                <w:rFonts w:ascii="Arial" w:eastAsia="Arial" w:hAnsi="Arial" w:cs="Arial"/>
                <w:spacing w:val="5"/>
              </w:rPr>
              <w:t>l</w:t>
            </w:r>
            <w:r w:rsidRPr="000401E8">
              <w:rPr>
                <w:rFonts w:ascii="Arial" w:eastAsia="Arial" w:hAnsi="Arial" w:cs="Arial"/>
                <w:spacing w:val="-1"/>
              </w:rPr>
              <w:t>ea</w:t>
            </w:r>
            <w:r w:rsidRPr="000401E8">
              <w:rPr>
                <w:rFonts w:ascii="Arial" w:eastAsia="Arial" w:hAnsi="Arial" w:cs="Arial"/>
              </w:rPr>
              <w:t>r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s</w:t>
            </w:r>
            <w:r w:rsidRPr="000401E8">
              <w:rPr>
                <w:rFonts w:ascii="Arial" w:eastAsia="Arial" w:hAnsi="Arial" w:cs="Arial"/>
                <w:spacing w:val="4"/>
              </w:rPr>
              <w:t>u</w:t>
            </w:r>
            <w:r w:rsidRPr="000401E8">
              <w:rPr>
                <w:rFonts w:ascii="Arial" w:eastAsia="Arial" w:hAnsi="Arial" w:cs="Arial"/>
                <w:spacing w:val="-1"/>
              </w:rPr>
              <w:t>gge</w:t>
            </w:r>
            <w:r w:rsidRPr="000401E8">
              <w:rPr>
                <w:rFonts w:ascii="Arial" w:eastAsia="Arial" w:hAnsi="Arial" w:cs="Arial"/>
              </w:rPr>
              <w:t>s</w:t>
            </w:r>
            <w:r w:rsidRPr="000401E8">
              <w:rPr>
                <w:rFonts w:ascii="Arial" w:eastAsia="Arial" w:hAnsi="Arial" w:cs="Arial"/>
                <w:spacing w:val="-1"/>
              </w:rPr>
              <w:t>t</w:t>
            </w:r>
            <w:r w:rsidRPr="000401E8">
              <w:rPr>
                <w:rFonts w:ascii="Arial" w:eastAsia="Arial" w:hAnsi="Arial" w:cs="Arial"/>
              </w:rPr>
              <w:t>i</w:t>
            </w:r>
            <w:r w:rsidRPr="000401E8">
              <w:rPr>
                <w:rFonts w:ascii="Arial" w:eastAsia="Arial" w:hAnsi="Arial" w:cs="Arial"/>
                <w:spacing w:val="4"/>
              </w:rPr>
              <w:t>o</w:t>
            </w:r>
            <w:r w:rsidRPr="000401E8">
              <w:rPr>
                <w:rFonts w:ascii="Arial" w:eastAsia="Arial" w:hAnsi="Arial" w:cs="Arial"/>
              </w:rPr>
              <w:t>n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fo</w:t>
            </w:r>
            <w:r w:rsidRPr="000401E8">
              <w:rPr>
                <w:rFonts w:ascii="Arial" w:eastAsia="Arial" w:hAnsi="Arial" w:cs="Arial"/>
              </w:rPr>
              <w:t>r i</w:t>
            </w:r>
            <w:r w:rsidRPr="000401E8">
              <w:rPr>
                <w:rFonts w:ascii="Arial" w:eastAsia="Arial" w:hAnsi="Arial" w:cs="Arial"/>
                <w:spacing w:val="-1"/>
              </w:rPr>
              <w:t>mp</w:t>
            </w:r>
            <w:r w:rsidRPr="000401E8">
              <w:rPr>
                <w:rFonts w:ascii="Arial" w:eastAsia="Arial" w:hAnsi="Arial" w:cs="Arial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</w:rPr>
              <w:t>v</w:t>
            </w:r>
            <w:r w:rsidRPr="000401E8">
              <w:rPr>
                <w:rFonts w:ascii="Arial" w:eastAsia="Arial" w:hAnsi="Arial" w:cs="Arial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spacing w:val="-2"/>
              </w:rPr>
              <w:t>m</w:t>
            </w:r>
            <w:r w:rsidRPr="000401E8">
              <w:rPr>
                <w:rFonts w:ascii="Arial" w:eastAsia="Arial" w:hAnsi="Arial" w:cs="Arial"/>
                <w:spacing w:val="-1"/>
              </w:rPr>
              <w:t>en</w:t>
            </w:r>
            <w:r w:rsidRPr="000401E8">
              <w:rPr>
                <w:rFonts w:ascii="Arial" w:eastAsia="Arial" w:hAnsi="Arial" w:cs="Arial"/>
              </w:rPr>
              <w:t>t.</w:t>
            </w:r>
          </w:p>
        </w:tc>
        <w:tc>
          <w:tcPr>
            <w:tcW w:w="6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C6FBF0" w14:textId="77777777" w:rsidR="00894935" w:rsidRPr="000401E8" w:rsidRDefault="00A708F2">
            <w:pPr>
              <w:spacing w:before="1"/>
              <w:ind w:left="104" w:right="185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nu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sc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i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ly</w:t>
            </w:r>
            <w:r w:rsidRPr="000401E8">
              <w:rPr>
                <w:rFonts w:ascii="Arial" w:eastAsia="Arial" w:hAnsi="Arial" w:cs="Arial"/>
                <w:b/>
                <w:color w:val="212121"/>
                <w:spacing w:val="5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sc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y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000000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000000"/>
                <w:spacing w:val="3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000000"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000000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000000"/>
                <w:spacing w:val="-2"/>
              </w:rPr>
              <w:t>op</w:t>
            </w:r>
            <w:r w:rsidRPr="000401E8">
              <w:rPr>
                <w:rFonts w:ascii="Arial" w:eastAsia="Arial" w:hAnsi="Arial" w:cs="Arial"/>
                <w:b/>
                <w:color w:val="000000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000000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000000"/>
                <w:spacing w:val="-2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000000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00000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000000"/>
              </w:rPr>
              <w:t>;</w:t>
            </w:r>
            <w:r w:rsidRPr="000401E8">
              <w:rPr>
                <w:rFonts w:ascii="Arial" w:eastAsia="Arial" w:hAnsi="Arial" w:cs="Arial"/>
                <w:b/>
                <w:color w:val="000000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000000"/>
                <w:spacing w:val="3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000000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000000"/>
                <w:spacing w:val="4"/>
              </w:rPr>
              <w:t>w</w:t>
            </w:r>
            <w:r w:rsidRPr="000401E8">
              <w:rPr>
                <w:rFonts w:ascii="Arial" w:eastAsia="Arial" w:hAnsi="Arial" w:cs="Arial"/>
                <w:b/>
                <w:color w:val="000000"/>
                <w:spacing w:val="-1"/>
              </w:rPr>
              <w:t>eve</w:t>
            </w:r>
            <w:r w:rsidRPr="000401E8">
              <w:rPr>
                <w:rFonts w:ascii="Arial" w:eastAsia="Arial" w:hAnsi="Arial" w:cs="Arial"/>
                <w:b/>
                <w:color w:val="000000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000000"/>
              </w:rPr>
              <w:t xml:space="preserve">,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ve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g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g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:</w:t>
            </w:r>
          </w:p>
          <w:p w14:paraId="05BC1E27" w14:textId="77777777" w:rsidR="00894935" w:rsidRPr="000401E8" w:rsidRDefault="0089493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1CDD6A4E" w14:textId="77777777" w:rsidR="00894935" w:rsidRPr="000401E8" w:rsidRDefault="00A708F2">
            <w:pPr>
              <w:ind w:left="104" w:right="203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color w:val="212121"/>
              </w:rPr>
              <w:t>In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 xml:space="preserve"> L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v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5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rr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,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b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 xml:space="preserve">f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y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 xml:space="preserve">ic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-b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tfo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,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u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g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s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y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nt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ic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y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an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 xml:space="preserve">d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,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w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.</w:t>
            </w:r>
          </w:p>
          <w:p w14:paraId="7543E549" w14:textId="77777777" w:rsidR="00894935" w:rsidRPr="000401E8" w:rsidRDefault="00A708F2">
            <w:pPr>
              <w:spacing w:before="49" w:line="460" w:lineRule="exact"/>
              <w:ind w:left="104" w:right="362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x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cu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nd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ia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ys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(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ES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)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w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. In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g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pt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-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B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y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,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"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"</w:t>
            </w:r>
          </w:p>
          <w:p w14:paraId="48C00F24" w14:textId="77777777" w:rsidR="00894935" w:rsidRPr="000401E8" w:rsidRDefault="00A708F2">
            <w:pPr>
              <w:spacing w:line="180" w:lineRule="exact"/>
              <w:ind w:left="10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color w:val="212121"/>
                <w:spacing w:val="4"/>
                <w:position w:val="1"/>
              </w:rPr>
              <w:t>w</w:t>
            </w:r>
            <w:r w:rsidRPr="000401E8">
              <w:rPr>
                <w:rFonts w:ascii="Arial" w:eastAsia="Arial" w:hAnsi="Arial" w:cs="Arial"/>
                <w:b/>
                <w:color w:val="212121"/>
                <w:position w:val="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  <w:position w:val="1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position w:val="1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  <w:position w:val="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position w:val="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  <w:position w:val="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  <w:position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  <w:position w:val="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  <w:position w:val="1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  <w:position w:val="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  <w:position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  <w:position w:val="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  <w:position w:val="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  <w:position w:val="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  <w:position w:val="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position w:val="1"/>
              </w:rPr>
              <w:t>.</w:t>
            </w:r>
          </w:p>
          <w:p w14:paraId="0B11A808" w14:textId="77777777" w:rsidR="00894935" w:rsidRPr="000401E8" w:rsidRDefault="0089493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3F67E71D" w14:textId="77777777" w:rsidR="00894935" w:rsidRPr="000401E8" w:rsidRDefault="00A708F2">
            <w:pPr>
              <w:ind w:left="104" w:right="243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color w:val="212121"/>
              </w:rPr>
              <w:t>In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i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,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ea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g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at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 xml:space="preserve">d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ev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w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.</w:t>
            </w:r>
          </w:p>
          <w:p w14:paraId="101A23D2" w14:textId="77777777" w:rsidR="00894935" w:rsidRPr="000401E8" w:rsidRDefault="00894935">
            <w:pPr>
              <w:spacing w:before="11" w:line="220" w:lineRule="exact"/>
              <w:rPr>
                <w:rFonts w:ascii="Arial" w:hAnsi="Arial" w:cs="Arial"/>
              </w:rPr>
            </w:pPr>
          </w:p>
          <w:p w14:paraId="55DCF26C" w14:textId="77777777" w:rsidR="00894935" w:rsidRPr="000401E8" w:rsidRDefault="00A708F2">
            <w:pPr>
              <w:ind w:left="104" w:right="493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color w:val="212121"/>
              </w:rPr>
              <w:t>At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i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od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u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,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y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 xml:space="preserve">f 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ev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w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an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ev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w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.</w:t>
            </w:r>
          </w:p>
          <w:p w14:paraId="184D0FD9" w14:textId="77777777" w:rsidR="00894935" w:rsidRPr="000401E8" w:rsidRDefault="0089493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5F65BFE9" w14:textId="77777777" w:rsidR="00894935" w:rsidRPr="000401E8" w:rsidRDefault="00A708F2">
            <w:pPr>
              <w:ind w:left="104" w:right="802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color w:val="212121"/>
              </w:rPr>
              <w:t>In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b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2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,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a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no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es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fu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ll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rm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 xml:space="preserve">h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bb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ev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.</w:t>
            </w:r>
          </w:p>
          <w:p w14:paraId="5D8043CE" w14:textId="77777777" w:rsidR="00894935" w:rsidRPr="000401E8" w:rsidRDefault="0089493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1CB620D6" w14:textId="77777777" w:rsidR="00894935" w:rsidRPr="000401E8" w:rsidRDefault="00A708F2">
            <w:pPr>
              <w:ind w:left="10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color w:val="212121"/>
              </w:rPr>
              <w:t>In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5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.3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B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g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za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,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r</w:t>
            </w:r>
          </w:p>
          <w:p w14:paraId="121673E8" w14:textId="77777777" w:rsidR="00894935" w:rsidRPr="000401E8" w:rsidRDefault="00A708F2">
            <w:pPr>
              <w:ind w:left="10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es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.</w:t>
            </w:r>
          </w:p>
          <w:p w14:paraId="02694DAC" w14:textId="77777777" w:rsidR="00894935" w:rsidRPr="000401E8" w:rsidRDefault="00A708F2">
            <w:pPr>
              <w:spacing w:line="800" w:lineRule="exact"/>
              <w:ind w:left="104"/>
              <w:rPr>
                <w:rFonts w:ascii="Arial" w:eastAsia="Arial" w:hAnsi="Arial" w:cs="Arial"/>
                <w:b/>
                <w:color w:val="212121"/>
                <w:position w:val="23"/>
              </w:rPr>
            </w:pPr>
            <w:r w:rsidRPr="000401E8">
              <w:rPr>
                <w:rFonts w:ascii="Arial" w:eastAsia="Arial" w:hAnsi="Arial" w:cs="Arial"/>
                <w:b/>
                <w:color w:val="212121"/>
                <w:position w:val="23"/>
              </w:rPr>
              <w:t>In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  <w:position w:val="2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  <w:position w:val="23"/>
              </w:rPr>
              <w:t>7</w:t>
            </w:r>
            <w:r w:rsidRPr="000401E8">
              <w:rPr>
                <w:rFonts w:ascii="Arial" w:eastAsia="Arial" w:hAnsi="Arial" w:cs="Arial"/>
                <w:b/>
                <w:color w:val="212121"/>
                <w:position w:val="23"/>
              </w:rPr>
              <w:t>.1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  <w:position w:val="2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5"/>
                <w:position w:val="23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  <w:position w:val="23"/>
              </w:rPr>
              <w:t>y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  <w:position w:val="2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  <w:position w:val="23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  <w:position w:val="23"/>
              </w:rPr>
              <w:t>to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  <w:position w:val="23"/>
              </w:rPr>
              <w:t>x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  <w:position w:val="23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  <w:position w:val="23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position w:val="23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  <w:position w:val="2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position w:val="23"/>
              </w:rPr>
              <w:t>y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  <w:position w:val="2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  <w:position w:val="23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  <w:position w:val="23"/>
              </w:rPr>
              <w:t>v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  <w:position w:val="23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position w:val="23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  <w:position w:val="23"/>
              </w:rPr>
              <w:t>u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  <w:position w:val="23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  <w:position w:val="2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position w:val="23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  <w:position w:val="23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  <w:position w:val="2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position w:val="23"/>
              </w:rPr>
              <w:t>,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  <w:position w:val="2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  <w:position w:val="23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  <w:position w:val="23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  <w:position w:val="23"/>
              </w:rPr>
              <w:t>ec</w:t>
            </w:r>
            <w:r w:rsidRPr="000401E8">
              <w:rPr>
                <w:rFonts w:ascii="Arial" w:eastAsia="Arial" w:hAnsi="Arial" w:cs="Arial"/>
                <w:b/>
                <w:color w:val="212121"/>
                <w:position w:val="23"/>
              </w:rPr>
              <w:t>k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  <w:position w:val="2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  <w:position w:val="23"/>
              </w:rPr>
              <w:t>th</w:t>
            </w:r>
            <w:r w:rsidRPr="000401E8">
              <w:rPr>
                <w:rFonts w:ascii="Arial" w:eastAsia="Arial" w:hAnsi="Arial" w:cs="Arial"/>
                <w:b/>
                <w:color w:val="212121"/>
                <w:position w:val="23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  <w:position w:val="2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  <w:position w:val="23"/>
              </w:rPr>
              <w:t>fo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  <w:position w:val="23"/>
              </w:rPr>
              <w:t>rm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  <w:position w:val="23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  <w:position w:val="23"/>
              </w:rPr>
              <w:t>tt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  <w:position w:val="23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  <w:position w:val="2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position w:val="23"/>
              </w:rPr>
              <w:t>g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  <w:position w:val="2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  <w:position w:val="23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position w:val="23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  <w:position w:val="2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  <w:position w:val="23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5"/>
                <w:position w:val="23"/>
              </w:rPr>
              <w:t>C</w:t>
            </w:r>
            <w:r w:rsidRPr="000401E8">
              <w:rPr>
                <w:rFonts w:ascii="Cambria Math" w:eastAsia="Cambria Math" w:hAnsi="Cambria Math" w:cs="Cambria Math"/>
                <w:color w:val="212121"/>
                <w:spacing w:val="4"/>
                <w:position w:val="23"/>
              </w:rPr>
              <w:t>₅₀</w:t>
            </w:r>
            <w:r w:rsidRPr="000401E8">
              <w:rPr>
                <w:rFonts w:ascii="Arial" w:eastAsia="Arial" w:hAnsi="Arial" w:cs="Arial"/>
                <w:b/>
                <w:color w:val="212121"/>
                <w:position w:val="23"/>
              </w:rPr>
              <w:t>.</w:t>
            </w:r>
          </w:p>
          <w:p w14:paraId="1CD5706A" w14:textId="77777777" w:rsidR="00B5436E" w:rsidRPr="000401E8" w:rsidRDefault="00B5436E">
            <w:pPr>
              <w:spacing w:line="800" w:lineRule="exact"/>
              <w:ind w:left="104"/>
              <w:rPr>
                <w:rFonts w:ascii="Arial" w:eastAsia="Arial" w:hAnsi="Arial" w:cs="Arial"/>
              </w:rPr>
            </w:pPr>
          </w:p>
          <w:p w14:paraId="43465D70" w14:textId="77777777" w:rsidR="00894935" w:rsidRPr="000401E8" w:rsidRDefault="00B5436E">
            <w:pPr>
              <w:spacing w:before="10" w:line="220" w:lineRule="exact"/>
              <w:rPr>
                <w:rFonts w:ascii="Arial" w:hAnsi="Arial" w:cs="Arial"/>
              </w:rPr>
            </w:pPr>
            <w:r w:rsidRPr="000401E8">
              <w:rPr>
                <w:rFonts w:ascii="Arial" w:eastAsia="Arial" w:hAnsi="Arial" w:cs="Arial"/>
                <w:b/>
                <w:color w:val="212121"/>
                <w:spacing w:val="-2"/>
                <w:position w:val="2"/>
              </w:rPr>
              <w:t xml:space="preserve">Mention the full terms for MTS and WST-1 in parentheses </w:t>
            </w:r>
          </w:p>
          <w:p w14:paraId="7D7B74BD" w14:textId="77777777" w:rsidR="00894935" w:rsidRPr="000401E8" w:rsidRDefault="00A708F2">
            <w:pPr>
              <w:ind w:left="104" w:right="393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color w:val="212121"/>
              </w:rPr>
              <w:t>In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7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.2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mm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g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y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,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w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 xml:space="preserve">h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bb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ev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nt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eses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.</w:t>
            </w:r>
          </w:p>
          <w:p w14:paraId="043A7BD0" w14:textId="77777777" w:rsidR="00894935" w:rsidRPr="000401E8" w:rsidRDefault="0089493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52AC857F" w14:textId="77777777" w:rsidR="00894935" w:rsidRPr="000401E8" w:rsidRDefault="00A708F2">
            <w:pPr>
              <w:ind w:left="104" w:right="1662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color w:val="212121"/>
              </w:rPr>
              <w:t>B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fo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,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ic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 xml:space="preserve">d 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mm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nd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ev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w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.</w:t>
            </w:r>
          </w:p>
          <w:p w14:paraId="3F8A360C" w14:textId="77777777" w:rsidR="00894935" w:rsidRPr="000401E8" w:rsidRDefault="0089493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34484D31" w14:textId="77777777" w:rsidR="00894935" w:rsidRPr="000401E8" w:rsidRDefault="00A708F2">
            <w:pPr>
              <w:spacing w:line="480" w:lineRule="auto"/>
              <w:ind w:left="104" w:right="773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color w:val="212121"/>
              </w:rPr>
              <w:t>Di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st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g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v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w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. B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fo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,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u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tu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esea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</w:p>
          <w:p w14:paraId="54C61AAE" w14:textId="77777777" w:rsidR="00894935" w:rsidRPr="000401E8" w:rsidRDefault="00A708F2">
            <w:pPr>
              <w:spacing w:before="6"/>
              <w:ind w:left="104" w:right="17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g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mm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nd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 xml:space="preserve">s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ese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w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nfo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 xml:space="preserve">n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ese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y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w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 xml:space="preserve">e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;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,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y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es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g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w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nfo</w:t>
            </w:r>
            <w:r w:rsidRPr="000401E8">
              <w:rPr>
                <w:rFonts w:ascii="Arial" w:eastAsia="Arial" w:hAnsi="Arial" w:cs="Arial"/>
                <w:b/>
                <w:color w:val="212121"/>
                <w:spacing w:val="7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 xml:space="preserve">n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ld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b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t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ev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u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 xml:space="preserve">e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w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b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fo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g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t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</w:p>
        </w:tc>
        <w:tc>
          <w:tcPr>
            <w:tcW w:w="4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FA62CC" w14:textId="5E7A88D8" w:rsidR="00894935" w:rsidRPr="000401E8" w:rsidRDefault="00B5436E">
            <w:pPr>
              <w:rPr>
                <w:rFonts w:ascii="Arial" w:hAnsi="Arial" w:cs="Arial"/>
              </w:rPr>
            </w:pPr>
            <w:r w:rsidRPr="000401E8">
              <w:rPr>
                <w:rFonts w:ascii="Arial" w:hAnsi="Arial" w:cs="Arial"/>
              </w:rPr>
              <w:t>Mention the full terms for MTS and WST-1 in parentheses</w:t>
            </w:r>
            <w:r w:rsidR="0051560D" w:rsidRPr="000401E8">
              <w:rPr>
                <w:rFonts w:ascii="Arial" w:hAnsi="Arial" w:cs="Arial"/>
              </w:rPr>
              <w:t>-We thank the reviewer for the detailed and constructive comments. Accordingly, we have: added brief definitions with references for nanoparticles, polymeric and lipid-based systems (including synthetic polymers and dendrimers), peptides, and the reticuloendothelial system (RES); clearly stated the research gap, type, and aims of the review in the introduction; expanded abbreviations and improved formatting (MTT, MTS, WST-1, ELISA, IC</w:t>
            </w:r>
            <w:r w:rsidR="0051560D" w:rsidRPr="000401E8">
              <w:rPr>
                <w:rFonts w:ascii="Cambria Math" w:hAnsi="Cambria Math" w:cs="Cambria Math"/>
              </w:rPr>
              <w:t>₅₀</w:t>
            </w:r>
            <w:r w:rsidR="0051560D" w:rsidRPr="000401E8">
              <w:rPr>
                <w:rFonts w:ascii="Arial" w:hAnsi="Arial" w:cs="Arial"/>
              </w:rPr>
              <w:t>); added notes for abbreviations in tables; included implications, recommendations, strengths, limitations, and future research directions; ensured that no new information appears only in the conclusions; and revised the section heading to “Conclusions.”</w:t>
            </w:r>
          </w:p>
        </w:tc>
      </w:tr>
    </w:tbl>
    <w:p w14:paraId="6609759D" w14:textId="77777777" w:rsidR="00894935" w:rsidRPr="000401E8" w:rsidRDefault="00894935">
      <w:pPr>
        <w:rPr>
          <w:rFonts w:ascii="Arial" w:hAnsi="Arial" w:cs="Arial"/>
        </w:rPr>
        <w:sectPr w:rsidR="00894935" w:rsidRPr="000401E8">
          <w:pgSz w:w="16840" w:h="23820"/>
          <w:pgMar w:top="1480" w:right="1320" w:bottom="280" w:left="1340" w:header="1300" w:footer="1411" w:gutter="0"/>
          <w:cols w:space="720"/>
        </w:sectPr>
      </w:pPr>
    </w:p>
    <w:p w14:paraId="13F1E912" w14:textId="77777777" w:rsidR="00894935" w:rsidRPr="000401E8" w:rsidRDefault="00894935">
      <w:pPr>
        <w:spacing w:before="20" w:line="260" w:lineRule="exact"/>
        <w:rPr>
          <w:rFonts w:ascii="Arial" w:hAnsi="Arial" w:cs="Arial"/>
        </w:rPr>
      </w:pPr>
    </w:p>
    <w:tbl>
      <w:tblPr>
        <w:tblW w:w="0" w:type="auto"/>
        <w:tblInd w:w="12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1"/>
        <w:gridCol w:w="6152"/>
        <w:gridCol w:w="4231"/>
      </w:tblGrid>
      <w:tr w:rsidR="00894935" w:rsidRPr="000401E8" w14:paraId="272025F3" w14:textId="77777777">
        <w:trPr>
          <w:trHeight w:hRule="exact" w:val="1390"/>
        </w:trPr>
        <w:tc>
          <w:tcPr>
            <w:tcW w:w="3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8713A2" w14:textId="77777777" w:rsidR="00894935" w:rsidRPr="000401E8" w:rsidRDefault="00894935">
            <w:pPr>
              <w:rPr>
                <w:rFonts w:ascii="Arial" w:hAnsi="Arial" w:cs="Arial"/>
              </w:rPr>
            </w:pPr>
          </w:p>
        </w:tc>
        <w:tc>
          <w:tcPr>
            <w:tcW w:w="6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08FB40" w14:textId="77777777" w:rsidR="00894935" w:rsidRPr="000401E8" w:rsidRDefault="00A708F2">
            <w:pPr>
              <w:spacing w:before="1"/>
              <w:ind w:left="10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.</w:t>
            </w:r>
          </w:p>
          <w:p w14:paraId="1A9BB871" w14:textId="77777777" w:rsidR="00894935" w:rsidRPr="000401E8" w:rsidRDefault="0089493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62FF99FF" w14:textId="77777777" w:rsidR="00894935" w:rsidRPr="000401E8" w:rsidRDefault="00A708F2">
            <w:pPr>
              <w:ind w:left="104" w:right="132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color w:val="212121"/>
              </w:rPr>
              <w:t>As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000000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000000"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  <w:color w:val="000000"/>
                <w:spacing w:val="2"/>
              </w:rPr>
              <w:t>rr</w:t>
            </w:r>
            <w:r w:rsidRPr="000401E8">
              <w:rPr>
                <w:rFonts w:ascii="Arial" w:eastAsia="Arial" w:hAnsi="Arial" w:cs="Arial"/>
                <w:b/>
                <w:color w:val="00000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000000"/>
                <w:spacing w:val="-2"/>
              </w:rPr>
              <w:t>nt</w:t>
            </w:r>
            <w:r w:rsidRPr="000401E8">
              <w:rPr>
                <w:rFonts w:ascii="Arial" w:eastAsia="Arial" w:hAnsi="Arial" w:cs="Arial"/>
                <w:b/>
                <w:color w:val="000000"/>
              </w:rPr>
              <w:t>ly</w:t>
            </w:r>
            <w:r w:rsidRPr="000401E8">
              <w:rPr>
                <w:rFonts w:ascii="Arial" w:eastAsia="Arial" w:hAnsi="Arial" w:cs="Arial"/>
                <w:b/>
                <w:color w:val="000000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000000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000000"/>
                <w:spacing w:val="3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000000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000000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000000"/>
              </w:rPr>
              <w:t xml:space="preserve">e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mm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ese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t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 xml:space="preserve">e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mm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sec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,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w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ou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b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b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 xml:space="preserve">r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g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is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g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"C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u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."</w:t>
            </w:r>
          </w:p>
        </w:tc>
        <w:tc>
          <w:tcPr>
            <w:tcW w:w="4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C3A867" w14:textId="77777777" w:rsidR="00894935" w:rsidRPr="000401E8" w:rsidRDefault="00894935">
            <w:pPr>
              <w:rPr>
                <w:rFonts w:ascii="Arial" w:hAnsi="Arial" w:cs="Arial"/>
              </w:rPr>
            </w:pPr>
          </w:p>
        </w:tc>
      </w:tr>
      <w:tr w:rsidR="00894935" w:rsidRPr="000401E8" w14:paraId="30BEAF43" w14:textId="77777777">
        <w:trPr>
          <w:trHeight w:hRule="exact" w:val="4611"/>
        </w:trPr>
        <w:tc>
          <w:tcPr>
            <w:tcW w:w="3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5CAD67" w14:textId="77777777" w:rsidR="00894935" w:rsidRPr="000401E8" w:rsidRDefault="00A708F2">
            <w:pPr>
              <w:spacing w:before="1"/>
              <w:ind w:left="99" w:right="260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f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ce</w:t>
            </w:r>
            <w:r w:rsidRPr="000401E8">
              <w:rPr>
                <w:rFonts w:ascii="Arial" w:eastAsia="Arial" w:hAnsi="Arial" w:cs="Arial"/>
                <w:b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f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f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c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</w:rPr>
              <w:t xml:space="preserve">d 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ece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nt</w:t>
            </w:r>
            <w:r w:rsidRPr="000401E8">
              <w:rPr>
                <w:rFonts w:ascii="Arial" w:eastAsia="Arial" w:hAnsi="Arial" w:cs="Arial"/>
                <w:b/>
              </w:rPr>
              <w:t>?</w:t>
            </w:r>
          </w:p>
          <w:p w14:paraId="597515E5" w14:textId="77777777" w:rsidR="00894935" w:rsidRPr="000401E8" w:rsidRDefault="0089493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7BD5C4FC" w14:textId="77777777" w:rsidR="00894935" w:rsidRPr="000401E8" w:rsidRDefault="00A708F2">
            <w:pPr>
              <w:ind w:left="99" w:right="146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</w:rPr>
              <w:t>If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you</w:t>
            </w:r>
            <w:r w:rsidRPr="000401E8">
              <w:rPr>
                <w:rFonts w:ascii="Arial" w:eastAsia="Arial" w:hAnsi="Arial" w:cs="Arial"/>
              </w:rPr>
              <w:t>r</w:t>
            </w:r>
            <w:r w:rsidRPr="000401E8">
              <w:rPr>
                <w:rFonts w:ascii="Arial" w:eastAsia="Arial" w:hAnsi="Arial" w:cs="Arial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1"/>
              </w:rPr>
              <w:t>an</w:t>
            </w:r>
            <w:r w:rsidRPr="000401E8">
              <w:rPr>
                <w:rFonts w:ascii="Arial" w:eastAsia="Arial" w:hAnsi="Arial" w:cs="Arial"/>
              </w:rPr>
              <w:t>sw</w:t>
            </w:r>
            <w:r w:rsidRPr="000401E8">
              <w:rPr>
                <w:rFonts w:ascii="Arial" w:eastAsia="Arial" w:hAnsi="Arial" w:cs="Arial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</w:rPr>
              <w:t>r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</w:rPr>
              <w:t>is N</w:t>
            </w:r>
            <w:r w:rsidRPr="000401E8">
              <w:rPr>
                <w:rFonts w:ascii="Arial" w:eastAsia="Arial" w:hAnsi="Arial" w:cs="Arial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</w:rPr>
              <w:t>,</w:t>
            </w:r>
            <w:r w:rsidRPr="000401E8">
              <w:rPr>
                <w:rFonts w:ascii="Arial" w:eastAsia="Arial" w:hAnsi="Arial" w:cs="Arial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</w:rPr>
              <w:t>p</w:t>
            </w:r>
            <w:r w:rsidRPr="000401E8">
              <w:rPr>
                <w:rFonts w:ascii="Arial" w:eastAsia="Arial" w:hAnsi="Arial" w:cs="Arial"/>
              </w:rPr>
              <w:t>l</w:t>
            </w:r>
            <w:r w:rsidRPr="000401E8">
              <w:rPr>
                <w:rFonts w:ascii="Arial" w:eastAsia="Arial" w:hAnsi="Arial" w:cs="Arial"/>
                <w:spacing w:val="-1"/>
              </w:rPr>
              <w:t>ea</w:t>
            </w:r>
            <w:r w:rsidRPr="000401E8">
              <w:rPr>
                <w:rFonts w:ascii="Arial" w:eastAsia="Arial" w:hAnsi="Arial" w:cs="Arial"/>
              </w:rPr>
              <w:t>se</w:t>
            </w:r>
            <w:r w:rsidRPr="000401E8">
              <w:rPr>
                <w:rFonts w:ascii="Arial" w:eastAsia="Arial" w:hAnsi="Arial" w:cs="Arial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</w:rPr>
              <w:t>pr</w:t>
            </w:r>
            <w:r w:rsidRPr="000401E8">
              <w:rPr>
                <w:rFonts w:ascii="Arial" w:eastAsia="Arial" w:hAnsi="Arial" w:cs="Arial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</w:rPr>
              <w:t>vi</w:t>
            </w:r>
            <w:r w:rsidRPr="000401E8">
              <w:rPr>
                <w:rFonts w:ascii="Arial" w:eastAsia="Arial" w:hAnsi="Arial" w:cs="Arial"/>
                <w:spacing w:val="4"/>
              </w:rPr>
              <w:t>d</w:t>
            </w:r>
            <w:r w:rsidRPr="000401E8">
              <w:rPr>
                <w:rFonts w:ascii="Arial" w:eastAsia="Arial" w:hAnsi="Arial" w:cs="Arial"/>
              </w:rPr>
              <w:t>e cl</w:t>
            </w:r>
            <w:r w:rsidRPr="000401E8">
              <w:rPr>
                <w:rFonts w:ascii="Arial" w:eastAsia="Arial" w:hAnsi="Arial" w:cs="Arial"/>
                <w:spacing w:val="-1"/>
              </w:rPr>
              <w:t>ea</w:t>
            </w:r>
            <w:r w:rsidRPr="000401E8">
              <w:rPr>
                <w:rFonts w:ascii="Arial" w:eastAsia="Arial" w:hAnsi="Arial" w:cs="Arial"/>
              </w:rPr>
              <w:t>r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su</w:t>
            </w:r>
            <w:r w:rsidRPr="000401E8">
              <w:rPr>
                <w:rFonts w:ascii="Arial" w:eastAsia="Arial" w:hAnsi="Arial" w:cs="Arial"/>
                <w:spacing w:val="4"/>
              </w:rPr>
              <w:t>g</w:t>
            </w:r>
            <w:r w:rsidRPr="000401E8">
              <w:rPr>
                <w:rFonts w:ascii="Arial" w:eastAsia="Arial" w:hAnsi="Arial" w:cs="Arial"/>
                <w:spacing w:val="-1"/>
              </w:rPr>
              <w:t>ge</w:t>
            </w:r>
            <w:r w:rsidRPr="000401E8">
              <w:rPr>
                <w:rFonts w:ascii="Arial" w:eastAsia="Arial" w:hAnsi="Arial" w:cs="Arial"/>
              </w:rPr>
              <w:t>s</w:t>
            </w:r>
            <w:r w:rsidRPr="000401E8">
              <w:rPr>
                <w:rFonts w:ascii="Arial" w:eastAsia="Arial" w:hAnsi="Arial" w:cs="Arial"/>
                <w:spacing w:val="-1"/>
              </w:rPr>
              <w:t>t</w:t>
            </w:r>
            <w:r w:rsidRPr="000401E8">
              <w:rPr>
                <w:rFonts w:ascii="Arial" w:eastAsia="Arial" w:hAnsi="Arial" w:cs="Arial"/>
              </w:rPr>
              <w:t>i</w:t>
            </w:r>
            <w:r w:rsidRPr="000401E8">
              <w:rPr>
                <w:rFonts w:ascii="Arial" w:eastAsia="Arial" w:hAnsi="Arial" w:cs="Arial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</w:rPr>
              <w:t>n</w:t>
            </w:r>
            <w:r w:rsidRPr="000401E8">
              <w:rPr>
                <w:rFonts w:ascii="Arial" w:eastAsia="Arial" w:hAnsi="Arial" w:cs="Arial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</w:rPr>
              <w:t>f</w:t>
            </w:r>
            <w:r w:rsidRPr="000401E8">
              <w:rPr>
                <w:rFonts w:ascii="Arial" w:eastAsia="Arial" w:hAnsi="Arial" w:cs="Arial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</w:rPr>
              <w:t>r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</w:rPr>
              <w:t>i</w:t>
            </w:r>
            <w:r w:rsidRPr="000401E8">
              <w:rPr>
                <w:rFonts w:ascii="Arial" w:eastAsia="Arial" w:hAnsi="Arial" w:cs="Arial"/>
                <w:spacing w:val="3"/>
              </w:rPr>
              <w:t>m</w:t>
            </w:r>
            <w:r w:rsidRPr="000401E8">
              <w:rPr>
                <w:rFonts w:ascii="Arial" w:eastAsia="Arial" w:hAnsi="Arial" w:cs="Arial"/>
                <w:spacing w:val="-1"/>
              </w:rPr>
              <w:t>p</w:t>
            </w:r>
            <w:r w:rsidRPr="000401E8">
              <w:rPr>
                <w:rFonts w:ascii="Arial" w:eastAsia="Arial" w:hAnsi="Arial" w:cs="Arial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</w:rPr>
              <w:t>v</w:t>
            </w:r>
            <w:r w:rsidRPr="000401E8">
              <w:rPr>
                <w:rFonts w:ascii="Arial" w:eastAsia="Arial" w:hAnsi="Arial" w:cs="Arial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spacing w:val="-2"/>
              </w:rPr>
              <w:t>m</w:t>
            </w:r>
            <w:r w:rsidRPr="000401E8">
              <w:rPr>
                <w:rFonts w:ascii="Arial" w:eastAsia="Arial" w:hAnsi="Arial" w:cs="Arial"/>
                <w:spacing w:val="-1"/>
              </w:rPr>
              <w:t>en</w:t>
            </w:r>
            <w:r w:rsidRPr="000401E8">
              <w:rPr>
                <w:rFonts w:ascii="Arial" w:eastAsia="Arial" w:hAnsi="Arial" w:cs="Arial"/>
                <w:spacing w:val="4"/>
              </w:rPr>
              <w:t>t</w:t>
            </w:r>
            <w:r w:rsidRPr="000401E8">
              <w:rPr>
                <w:rFonts w:ascii="Arial" w:eastAsia="Arial" w:hAnsi="Arial" w:cs="Arial"/>
              </w:rPr>
              <w:t>.</w:t>
            </w:r>
          </w:p>
        </w:tc>
        <w:tc>
          <w:tcPr>
            <w:tcW w:w="6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F2ECBC" w14:textId="77777777" w:rsidR="00894935" w:rsidRPr="000401E8" w:rsidRDefault="00A708F2">
            <w:pPr>
              <w:spacing w:before="1"/>
              <w:ind w:left="104" w:right="81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f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 xml:space="preserve">e 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pp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op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</w:rPr>
              <w:t>;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ho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w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eve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,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i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o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ve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nt</w:t>
            </w:r>
            <w:r w:rsidRPr="000401E8">
              <w:rPr>
                <w:rFonts w:ascii="Arial" w:eastAsia="Arial" w:hAnsi="Arial" w:cs="Arial"/>
                <w:b/>
              </w:rPr>
              <w:t xml:space="preserve">s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su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g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g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</w:rPr>
              <w:t>d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g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n</w:t>
            </w:r>
            <w:r w:rsidRPr="000401E8">
              <w:rPr>
                <w:rFonts w:ascii="Arial" w:eastAsia="Arial" w:hAnsi="Arial" w:cs="Arial"/>
                <w:b/>
              </w:rPr>
              <w:t>g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f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ce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s</w:t>
            </w:r>
            <w:r w:rsidRPr="000401E8">
              <w:rPr>
                <w:rFonts w:ascii="Arial" w:eastAsia="Arial" w:hAnsi="Arial" w:cs="Arial"/>
                <w:b/>
              </w:rPr>
              <w:t>:</w:t>
            </w:r>
          </w:p>
          <w:p w14:paraId="4C70C56F" w14:textId="77777777" w:rsidR="00894935" w:rsidRPr="000401E8" w:rsidRDefault="0089493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1D5304B3" w14:textId="77777777" w:rsidR="00894935" w:rsidRPr="000401E8" w:rsidRDefault="00A708F2">
            <w:pPr>
              <w:ind w:left="104" w:right="395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color w:val="212121"/>
              </w:rPr>
              <w:t>It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w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ou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ld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b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b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c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ac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s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ly 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dd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g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-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ex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ly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 xml:space="preserve">e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g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,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cu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ly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-t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x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ac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ly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a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 xml:space="preserve">t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g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.</w:t>
            </w:r>
          </w:p>
          <w:p w14:paraId="14E8048C" w14:textId="77777777" w:rsidR="00894935" w:rsidRPr="000401E8" w:rsidRDefault="0089493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24032735" w14:textId="77777777" w:rsidR="00894935" w:rsidRPr="000401E8" w:rsidRDefault="00A708F2">
            <w:pPr>
              <w:ind w:left="104" w:right="27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color w:val="212121"/>
              </w:rPr>
              <w:t>In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2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,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v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-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ex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 xml:space="preserve">t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 xml:space="preserve"> w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c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,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ly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c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g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 xml:space="preserve">a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w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ce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.</w:t>
            </w:r>
          </w:p>
          <w:p w14:paraId="2803E682" w14:textId="77777777" w:rsidR="00894935" w:rsidRPr="000401E8" w:rsidRDefault="00894935">
            <w:pPr>
              <w:spacing w:before="11" w:line="220" w:lineRule="exact"/>
              <w:rPr>
                <w:rFonts w:ascii="Arial" w:hAnsi="Arial" w:cs="Arial"/>
              </w:rPr>
            </w:pPr>
          </w:p>
          <w:p w14:paraId="38AEE34B" w14:textId="77777777" w:rsidR="00894935" w:rsidRPr="000401E8" w:rsidRDefault="00A708F2">
            <w:pPr>
              <w:ind w:left="104" w:right="128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color w:val="212121"/>
              </w:rPr>
              <w:t>In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b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1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,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a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fo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nd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g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pr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ese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 in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w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.</w:t>
            </w:r>
          </w:p>
          <w:p w14:paraId="28527476" w14:textId="77777777" w:rsidR="00894935" w:rsidRPr="000401E8" w:rsidRDefault="0089493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7E4A9FE4" w14:textId="77777777" w:rsidR="00894935" w:rsidRPr="000401E8" w:rsidRDefault="00A708F2">
            <w:pPr>
              <w:ind w:left="104" w:right="417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color w:val="212121"/>
              </w:rPr>
              <w:t>In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4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.4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b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y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,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v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7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ac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 xml:space="preserve">h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g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p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.</w:t>
            </w:r>
          </w:p>
          <w:p w14:paraId="0FE4E38B" w14:textId="77777777" w:rsidR="00894935" w:rsidRPr="000401E8" w:rsidRDefault="0089493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5AFA0CC2" w14:textId="77777777" w:rsidR="00894935" w:rsidRPr="000401E8" w:rsidRDefault="00A708F2">
            <w:pPr>
              <w:ind w:left="104" w:right="128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color w:val="212121"/>
              </w:rPr>
              <w:t>In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T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b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le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2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,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a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l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fo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ce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fo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f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nd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</w:t>
            </w:r>
            <w:r w:rsidRPr="000401E8">
              <w:rPr>
                <w:rFonts w:ascii="Arial" w:eastAsia="Arial" w:hAnsi="Arial" w:cs="Arial"/>
                <w:b/>
                <w:color w:val="212121"/>
                <w:spacing w:val="3"/>
              </w:rPr>
              <w:t>g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s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2"/>
              </w:rPr>
              <w:t>pr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ese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nt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d in</w:t>
            </w:r>
            <w:r w:rsidRPr="000401E8">
              <w:rPr>
                <w:rFonts w:ascii="Arial" w:eastAsia="Arial" w:hAnsi="Arial" w:cs="Arial"/>
                <w:b/>
                <w:color w:val="212121"/>
                <w:spacing w:val="-3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  <w:color w:val="212121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c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h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color w:val="212121"/>
                <w:spacing w:val="1"/>
              </w:rPr>
              <w:t>r</w:t>
            </w:r>
            <w:r w:rsidRPr="000401E8">
              <w:rPr>
                <w:rFonts w:ascii="Arial" w:eastAsia="Arial" w:hAnsi="Arial" w:cs="Arial"/>
                <w:b/>
                <w:color w:val="212121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  <w:b/>
                <w:color w:val="212121"/>
                <w:spacing w:val="4"/>
              </w:rPr>
              <w:t>w</w:t>
            </w:r>
            <w:r w:rsidRPr="000401E8">
              <w:rPr>
                <w:rFonts w:ascii="Arial" w:eastAsia="Arial" w:hAnsi="Arial" w:cs="Arial"/>
                <w:b/>
                <w:color w:val="212121"/>
              </w:rPr>
              <w:t>.</w:t>
            </w:r>
          </w:p>
        </w:tc>
        <w:tc>
          <w:tcPr>
            <w:tcW w:w="4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C85055" w14:textId="715D8CF7" w:rsidR="00894935" w:rsidRPr="000401E8" w:rsidRDefault="0051560D">
            <w:pPr>
              <w:rPr>
                <w:rFonts w:ascii="Arial" w:hAnsi="Arial" w:cs="Arial"/>
              </w:rPr>
            </w:pPr>
            <w:r w:rsidRPr="000401E8">
              <w:rPr>
                <w:rFonts w:ascii="Arial" w:hAnsi="Arial" w:cs="Arial"/>
              </w:rPr>
              <w:t>We appreciate the reviewer’s suggestions and have improved the referencing style by adding citations to individual statements, increasing references in relevant sections, and including reference columns in Tables 1 and 2, as well as additional citations in the stability section.</w:t>
            </w:r>
          </w:p>
        </w:tc>
      </w:tr>
      <w:tr w:rsidR="00894935" w:rsidRPr="000401E8" w14:paraId="769A4423" w14:textId="77777777">
        <w:trPr>
          <w:trHeight w:hRule="exact" w:val="1620"/>
        </w:trPr>
        <w:tc>
          <w:tcPr>
            <w:tcW w:w="3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5663C6" w14:textId="77777777" w:rsidR="00894935" w:rsidRPr="000401E8" w:rsidRDefault="00A708F2">
            <w:pPr>
              <w:spacing w:before="1"/>
              <w:ind w:left="99" w:right="480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th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e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c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</w:rPr>
              <w:t>l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is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u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b/>
              </w:rPr>
              <w:t>s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4"/>
              </w:rPr>
              <w:t>i</w:t>
            </w:r>
            <w:r w:rsidRPr="000401E8">
              <w:rPr>
                <w:rFonts w:ascii="Arial" w:eastAsia="Arial" w:hAnsi="Arial" w:cs="Arial"/>
                <w:b/>
              </w:rPr>
              <w:t>n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0401E8">
              <w:rPr>
                <w:rFonts w:ascii="Arial" w:eastAsia="Arial" w:hAnsi="Arial" w:cs="Arial"/>
                <w:b/>
                <w:spacing w:val="3"/>
              </w:rPr>
              <w:t>t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h</w:t>
            </w:r>
            <w:r w:rsidRPr="000401E8">
              <w:rPr>
                <w:rFonts w:ascii="Arial" w:eastAsia="Arial" w:hAnsi="Arial" w:cs="Arial"/>
                <w:b/>
              </w:rPr>
              <w:t xml:space="preserve">is 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m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a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nu</w:t>
            </w:r>
            <w:r w:rsidRPr="000401E8">
              <w:rPr>
                <w:rFonts w:ascii="Arial" w:eastAsia="Arial" w:hAnsi="Arial" w:cs="Arial"/>
                <w:b/>
                <w:spacing w:val="-1"/>
              </w:rPr>
              <w:t>sc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r</w:t>
            </w:r>
            <w:r w:rsidRPr="000401E8">
              <w:rPr>
                <w:rFonts w:ascii="Arial" w:eastAsia="Arial" w:hAnsi="Arial" w:cs="Arial"/>
                <w:b/>
              </w:rPr>
              <w:t>i</w:t>
            </w:r>
            <w:r w:rsidRPr="000401E8">
              <w:rPr>
                <w:rFonts w:ascii="Arial" w:eastAsia="Arial" w:hAnsi="Arial" w:cs="Arial"/>
                <w:b/>
                <w:spacing w:val="2"/>
              </w:rPr>
              <w:t>p</w:t>
            </w:r>
            <w:r w:rsidRPr="000401E8">
              <w:rPr>
                <w:rFonts w:ascii="Arial" w:eastAsia="Arial" w:hAnsi="Arial" w:cs="Arial"/>
                <w:b/>
                <w:spacing w:val="-2"/>
              </w:rPr>
              <w:t>t</w:t>
            </w:r>
            <w:r w:rsidRPr="000401E8">
              <w:rPr>
                <w:rFonts w:ascii="Arial" w:eastAsia="Arial" w:hAnsi="Arial" w:cs="Arial"/>
                <w:b/>
              </w:rPr>
              <w:t>?</w:t>
            </w:r>
          </w:p>
          <w:p w14:paraId="733E72E0" w14:textId="77777777" w:rsidR="00894935" w:rsidRPr="000401E8" w:rsidRDefault="00A708F2">
            <w:pPr>
              <w:ind w:left="99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spacing w:val="-2"/>
              </w:rPr>
              <w:t>(</w:t>
            </w:r>
            <w:r w:rsidRPr="000401E8">
              <w:rPr>
                <w:rFonts w:ascii="Arial" w:eastAsia="Arial" w:hAnsi="Arial" w:cs="Arial"/>
                <w:spacing w:val="1"/>
              </w:rPr>
              <w:t>YE</w:t>
            </w:r>
            <w:r w:rsidRPr="000401E8">
              <w:rPr>
                <w:rFonts w:ascii="Arial" w:eastAsia="Arial" w:hAnsi="Arial" w:cs="Arial"/>
              </w:rPr>
              <w:t>S</w:t>
            </w:r>
            <w:r w:rsidRPr="000401E8">
              <w:rPr>
                <w:rFonts w:ascii="Arial" w:eastAsia="Arial" w:hAnsi="Arial" w:cs="Arial"/>
                <w:spacing w:val="2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</w:rPr>
              <w:t>o</w:t>
            </w:r>
            <w:r w:rsidRPr="000401E8">
              <w:rPr>
                <w:rFonts w:ascii="Arial" w:eastAsia="Arial" w:hAnsi="Arial" w:cs="Arial"/>
              </w:rPr>
              <w:t>r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</w:rPr>
              <w:t>N</w:t>
            </w:r>
            <w:r w:rsidRPr="000401E8">
              <w:rPr>
                <w:rFonts w:ascii="Arial" w:eastAsia="Arial" w:hAnsi="Arial" w:cs="Arial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</w:rPr>
              <w:t>)</w:t>
            </w:r>
          </w:p>
          <w:p w14:paraId="3DC9F44F" w14:textId="77777777" w:rsidR="00894935" w:rsidRPr="000401E8" w:rsidRDefault="00894935">
            <w:pPr>
              <w:spacing w:before="10" w:line="220" w:lineRule="exact"/>
              <w:rPr>
                <w:rFonts w:ascii="Arial" w:hAnsi="Arial" w:cs="Arial"/>
              </w:rPr>
            </w:pPr>
          </w:p>
          <w:p w14:paraId="07AE5B23" w14:textId="77777777" w:rsidR="00894935" w:rsidRPr="000401E8" w:rsidRDefault="00A708F2">
            <w:pPr>
              <w:ind w:left="99" w:right="215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spacing w:val="-2"/>
              </w:rPr>
              <w:t>(</w:t>
            </w:r>
            <w:r w:rsidRPr="000401E8">
              <w:rPr>
                <w:rFonts w:ascii="Arial" w:eastAsia="Arial" w:hAnsi="Arial" w:cs="Arial"/>
              </w:rPr>
              <w:t>If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ye</w:t>
            </w:r>
            <w:r w:rsidRPr="000401E8">
              <w:rPr>
                <w:rFonts w:ascii="Arial" w:eastAsia="Arial" w:hAnsi="Arial" w:cs="Arial"/>
              </w:rPr>
              <w:t xml:space="preserve">s, </w:t>
            </w:r>
            <w:r w:rsidRPr="000401E8">
              <w:rPr>
                <w:rFonts w:ascii="Arial" w:eastAsia="Arial" w:hAnsi="Arial" w:cs="Arial"/>
                <w:spacing w:val="-1"/>
              </w:rPr>
              <w:t>k</w:t>
            </w:r>
            <w:r w:rsidRPr="000401E8">
              <w:rPr>
                <w:rFonts w:ascii="Arial" w:eastAsia="Arial" w:hAnsi="Arial" w:cs="Arial"/>
              </w:rPr>
              <w:t>i</w:t>
            </w:r>
            <w:r w:rsidRPr="000401E8">
              <w:rPr>
                <w:rFonts w:ascii="Arial" w:eastAsia="Arial" w:hAnsi="Arial" w:cs="Arial"/>
                <w:spacing w:val="4"/>
              </w:rPr>
              <w:t>n</w:t>
            </w:r>
            <w:r w:rsidRPr="000401E8">
              <w:rPr>
                <w:rFonts w:ascii="Arial" w:eastAsia="Arial" w:hAnsi="Arial" w:cs="Arial"/>
                <w:spacing w:val="-1"/>
              </w:rPr>
              <w:t>d</w:t>
            </w:r>
            <w:r w:rsidRPr="000401E8">
              <w:rPr>
                <w:rFonts w:ascii="Arial" w:eastAsia="Arial" w:hAnsi="Arial" w:cs="Arial"/>
              </w:rPr>
              <w:t>ly</w:t>
            </w:r>
            <w:r w:rsidRPr="000401E8">
              <w:rPr>
                <w:rFonts w:ascii="Arial" w:eastAsia="Arial" w:hAnsi="Arial" w:cs="Arial"/>
                <w:spacing w:val="1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</w:rPr>
              <w:t>p</w:t>
            </w:r>
            <w:r w:rsidRPr="000401E8">
              <w:rPr>
                <w:rFonts w:ascii="Arial" w:eastAsia="Arial" w:hAnsi="Arial" w:cs="Arial"/>
              </w:rPr>
              <w:t>l</w:t>
            </w:r>
            <w:r w:rsidRPr="000401E8">
              <w:rPr>
                <w:rFonts w:ascii="Arial" w:eastAsia="Arial" w:hAnsi="Arial" w:cs="Arial"/>
                <w:spacing w:val="-1"/>
              </w:rPr>
              <w:t>ea</w:t>
            </w:r>
            <w:r w:rsidRPr="000401E8">
              <w:rPr>
                <w:rFonts w:ascii="Arial" w:eastAsia="Arial" w:hAnsi="Arial" w:cs="Arial"/>
              </w:rPr>
              <w:t>se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5"/>
              </w:rPr>
              <w:t>w</w:t>
            </w:r>
            <w:r w:rsidRPr="000401E8">
              <w:rPr>
                <w:rFonts w:ascii="Arial" w:eastAsia="Arial" w:hAnsi="Arial" w:cs="Arial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</w:rPr>
              <w:t>ite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3"/>
              </w:rPr>
              <w:t>d</w:t>
            </w:r>
            <w:r w:rsidRPr="000401E8">
              <w:rPr>
                <w:rFonts w:ascii="Arial" w:eastAsia="Arial" w:hAnsi="Arial" w:cs="Arial"/>
                <w:spacing w:val="-1"/>
              </w:rPr>
              <w:t>o</w:t>
            </w:r>
            <w:r w:rsidRPr="000401E8">
              <w:rPr>
                <w:rFonts w:ascii="Arial" w:eastAsia="Arial" w:hAnsi="Arial" w:cs="Arial"/>
              </w:rPr>
              <w:t>wn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th</w:t>
            </w:r>
            <w:r w:rsidRPr="000401E8">
              <w:rPr>
                <w:rFonts w:ascii="Arial" w:eastAsia="Arial" w:hAnsi="Arial" w:cs="Arial"/>
              </w:rPr>
              <w:t xml:space="preserve">e </w:t>
            </w:r>
            <w:r w:rsidRPr="000401E8">
              <w:rPr>
                <w:rFonts w:ascii="Arial" w:eastAsia="Arial" w:hAnsi="Arial" w:cs="Arial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</w:rPr>
              <w:t>t</w:t>
            </w:r>
            <w:r w:rsidRPr="000401E8">
              <w:rPr>
                <w:rFonts w:ascii="Arial" w:eastAsia="Arial" w:hAnsi="Arial" w:cs="Arial"/>
                <w:spacing w:val="-2"/>
              </w:rPr>
              <w:t>h</w:t>
            </w:r>
            <w:r w:rsidRPr="000401E8">
              <w:rPr>
                <w:rFonts w:ascii="Arial" w:eastAsia="Arial" w:hAnsi="Arial" w:cs="Arial"/>
              </w:rPr>
              <w:t>ic</w:t>
            </w:r>
            <w:r w:rsidRPr="000401E8">
              <w:rPr>
                <w:rFonts w:ascii="Arial" w:eastAsia="Arial" w:hAnsi="Arial" w:cs="Arial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</w:rPr>
              <w:t>l iss</w:t>
            </w:r>
            <w:r w:rsidRPr="000401E8">
              <w:rPr>
                <w:rFonts w:ascii="Arial" w:eastAsia="Arial" w:hAnsi="Arial" w:cs="Arial"/>
                <w:spacing w:val="-1"/>
              </w:rPr>
              <w:t>ue</w:t>
            </w:r>
            <w:r w:rsidRPr="000401E8">
              <w:rPr>
                <w:rFonts w:ascii="Arial" w:eastAsia="Arial" w:hAnsi="Arial" w:cs="Arial"/>
              </w:rPr>
              <w:t xml:space="preserve">s </w:t>
            </w:r>
            <w:r w:rsidRPr="000401E8">
              <w:rPr>
                <w:rFonts w:ascii="Arial" w:eastAsia="Arial" w:hAnsi="Arial" w:cs="Arial"/>
                <w:spacing w:val="4"/>
              </w:rPr>
              <w:t>h</w:t>
            </w:r>
            <w:r w:rsidRPr="000401E8">
              <w:rPr>
                <w:rFonts w:ascii="Arial" w:eastAsia="Arial" w:hAnsi="Arial" w:cs="Arial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spacing w:val="-2"/>
              </w:rPr>
              <w:t>r</w:t>
            </w:r>
            <w:r w:rsidRPr="000401E8">
              <w:rPr>
                <w:rFonts w:ascii="Arial" w:eastAsia="Arial" w:hAnsi="Arial" w:cs="Arial"/>
              </w:rPr>
              <w:t>e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5"/>
              </w:rPr>
              <w:t>i</w:t>
            </w:r>
            <w:r w:rsidRPr="000401E8">
              <w:rPr>
                <w:rFonts w:ascii="Arial" w:eastAsia="Arial" w:hAnsi="Arial" w:cs="Arial"/>
              </w:rPr>
              <w:t>n</w:t>
            </w:r>
            <w:r w:rsidRPr="000401E8">
              <w:rPr>
                <w:rFonts w:ascii="Arial" w:eastAsia="Arial" w:hAnsi="Arial" w:cs="Arial"/>
                <w:spacing w:val="-1"/>
              </w:rPr>
              <w:t xml:space="preserve"> </w:t>
            </w:r>
            <w:r w:rsidRPr="000401E8">
              <w:rPr>
                <w:rFonts w:ascii="Arial" w:eastAsia="Arial" w:hAnsi="Arial" w:cs="Arial"/>
                <w:spacing w:val="-2"/>
              </w:rPr>
              <w:t>d</w:t>
            </w:r>
            <w:r w:rsidRPr="000401E8">
              <w:rPr>
                <w:rFonts w:ascii="Arial" w:eastAsia="Arial" w:hAnsi="Arial" w:cs="Arial"/>
                <w:spacing w:val="-1"/>
              </w:rPr>
              <w:t>e</w:t>
            </w:r>
            <w:r w:rsidRPr="000401E8">
              <w:rPr>
                <w:rFonts w:ascii="Arial" w:eastAsia="Arial" w:hAnsi="Arial" w:cs="Arial"/>
                <w:spacing w:val="4"/>
              </w:rPr>
              <w:t>t</w:t>
            </w:r>
            <w:r w:rsidRPr="000401E8">
              <w:rPr>
                <w:rFonts w:ascii="Arial" w:eastAsia="Arial" w:hAnsi="Arial" w:cs="Arial"/>
                <w:spacing w:val="-1"/>
              </w:rPr>
              <w:t>a</w:t>
            </w:r>
            <w:r w:rsidRPr="000401E8">
              <w:rPr>
                <w:rFonts w:ascii="Arial" w:eastAsia="Arial" w:hAnsi="Arial" w:cs="Arial"/>
              </w:rPr>
              <w:t>i</w:t>
            </w:r>
            <w:r w:rsidRPr="000401E8">
              <w:rPr>
                <w:rFonts w:ascii="Arial" w:eastAsia="Arial" w:hAnsi="Arial" w:cs="Arial"/>
                <w:spacing w:val="1"/>
              </w:rPr>
              <w:t>l</w:t>
            </w:r>
            <w:r w:rsidRPr="000401E8">
              <w:rPr>
                <w:rFonts w:ascii="Arial" w:eastAsia="Arial" w:hAnsi="Arial" w:cs="Arial"/>
              </w:rPr>
              <w:t>s)</w:t>
            </w:r>
          </w:p>
        </w:tc>
        <w:tc>
          <w:tcPr>
            <w:tcW w:w="61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EAF86D" w14:textId="77777777" w:rsidR="00894935" w:rsidRPr="000401E8" w:rsidRDefault="00A708F2">
            <w:pPr>
              <w:spacing w:before="1"/>
              <w:ind w:left="104"/>
              <w:rPr>
                <w:rFonts w:ascii="Arial" w:eastAsia="Arial" w:hAnsi="Arial" w:cs="Arial"/>
              </w:rPr>
            </w:pPr>
            <w:r w:rsidRPr="000401E8">
              <w:rPr>
                <w:rFonts w:ascii="Arial" w:eastAsia="Arial" w:hAnsi="Arial" w:cs="Arial"/>
                <w:b/>
                <w:spacing w:val="1"/>
              </w:rPr>
              <w:t>No</w:t>
            </w:r>
          </w:p>
        </w:tc>
        <w:tc>
          <w:tcPr>
            <w:tcW w:w="42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49359B" w14:textId="77777777" w:rsidR="00894935" w:rsidRPr="000401E8" w:rsidRDefault="00894935">
            <w:pPr>
              <w:rPr>
                <w:rFonts w:ascii="Arial" w:hAnsi="Arial" w:cs="Arial"/>
              </w:rPr>
            </w:pPr>
          </w:p>
        </w:tc>
      </w:tr>
    </w:tbl>
    <w:p w14:paraId="1734E1D6" w14:textId="77777777" w:rsidR="00894935" w:rsidRPr="000401E8" w:rsidRDefault="00894935">
      <w:pPr>
        <w:spacing w:line="200" w:lineRule="exact"/>
        <w:rPr>
          <w:rFonts w:ascii="Arial" w:hAnsi="Arial" w:cs="Arial"/>
        </w:rPr>
      </w:pPr>
    </w:p>
    <w:p w14:paraId="62C8909A" w14:textId="77777777" w:rsidR="00894935" w:rsidRPr="000401E8" w:rsidRDefault="00894935">
      <w:pPr>
        <w:spacing w:line="200" w:lineRule="exact"/>
        <w:rPr>
          <w:rFonts w:ascii="Arial" w:hAnsi="Arial" w:cs="Arial"/>
        </w:rPr>
      </w:pPr>
    </w:p>
    <w:p w14:paraId="4360572F" w14:textId="77777777" w:rsidR="00894935" w:rsidRPr="000401E8" w:rsidRDefault="00894935">
      <w:pPr>
        <w:spacing w:line="200" w:lineRule="exact"/>
        <w:rPr>
          <w:rFonts w:ascii="Arial" w:hAnsi="Arial" w:cs="Arial"/>
        </w:rPr>
      </w:pPr>
    </w:p>
    <w:sectPr w:rsidR="00894935" w:rsidRPr="000401E8">
      <w:pgSz w:w="16840" w:h="23820"/>
      <w:pgMar w:top="1480" w:right="1320" w:bottom="280" w:left="1340" w:header="1300" w:footer="14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A7EE8" w14:textId="77777777" w:rsidR="00271E8E" w:rsidRDefault="00271E8E">
      <w:r>
        <w:separator/>
      </w:r>
    </w:p>
  </w:endnote>
  <w:endnote w:type="continuationSeparator" w:id="0">
    <w:p w14:paraId="1D18BE85" w14:textId="77777777" w:rsidR="00271E8E" w:rsidRDefault="00271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864EC" w14:textId="77777777" w:rsidR="00894935" w:rsidRDefault="00271E8E">
    <w:pPr>
      <w:spacing w:line="200" w:lineRule="exact"/>
    </w:pPr>
    <w:r>
      <w:pict w14:anchorId="460EE28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24pt;margin-top:1109.2pt;width:47.25pt;height:23.5pt;z-index:-251658240;mso-position-horizontal-relative:page;mso-position-vertical-relative:page" filled="f" stroked="f">
          <v:textbox inset="0,0,0,0">
            <w:txbxContent>
              <w:p w14:paraId="501A9142" w14:textId="77777777" w:rsidR="00894935" w:rsidRDefault="00A708F2">
                <w:pPr>
                  <w:spacing w:line="220" w:lineRule="exact"/>
                  <w:ind w:left="-15" w:right="-15"/>
                  <w:jc w:val="center"/>
                </w:pPr>
                <w:r>
                  <w:rPr>
                    <w:spacing w:val="-1"/>
                  </w:rPr>
                  <w:t>P</w:t>
                </w:r>
                <w:r>
                  <w:rPr>
                    <w:spacing w:val="1"/>
                  </w:rPr>
                  <w:t>a</w:t>
                </w:r>
                <w:r>
                  <w:t xml:space="preserve">ge </w:t>
                </w:r>
                <w:r>
                  <w:rPr>
                    <w:b/>
                    <w:spacing w:val="-49"/>
                  </w:rPr>
                  <w:t xml:space="preserve"> </w:t>
                </w:r>
                <w:r>
                  <w:fldChar w:fldCharType="begin"/>
                </w:r>
                <w:r>
                  <w:rPr>
                    <w:b/>
                  </w:rPr>
                  <w:instrText xml:space="preserve"> PAGE </w:instrText>
                </w:r>
                <w:r>
                  <w:fldChar w:fldCharType="separate"/>
                </w:r>
                <w:r w:rsidR="00591198">
                  <w:rPr>
                    <w:b/>
                    <w:noProof/>
                  </w:rPr>
                  <w:t>3</w:t>
                </w:r>
                <w:r>
                  <w:fldChar w:fldCharType="end"/>
                </w:r>
                <w:r>
                  <w:rPr>
                    <w:b/>
                  </w:rPr>
                  <w:t xml:space="preserve"> </w:t>
                </w:r>
                <w:r>
                  <w:t>of</w:t>
                </w:r>
                <w:r>
                  <w:rPr>
                    <w:spacing w:val="-2"/>
                  </w:rPr>
                  <w:t xml:space="preserve"> </w:t>
                </w:r>
                <w:r>
                  <w:rPr>
                    <w:b/>
                  </w:rPr>
                  <w:t>4</w:t>
                </w:r>
              </w:p>
              <w:p w14:paraId="264383B2" w14:textId="77777777" w:rsidR="00894935" w:rsidRDefault="00A708F2">
                <w:pPr>
                  <w:ind w:left="145" w:right="-15"/>
                  <w:jc w:val="center"/>
                </w:pPr>
                <w:r>
                  <w:rPr>
                    <w:b/>
                  </w:rPr>
                  <w:t>V240326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CCF8B" w14:textId="77777777" w:rsidR="00271E8E" w:rsidRDefault="00271E8E">
      <w:r>
        <w:separator/>
      </w:r>
    </w:p>
  </w:footnote>
  <w:footnote w:type="continuationSeparator" w:id="0">
    <w:p w14:paraId="1F96EB3F" w14:textId="77777777" w:rsidR="00271E8E" w:rsidRDefault="00271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8AFD52" w14:textId="77777777" w:rsidR="00894935" w:rsidRDefault="00271E8E">
    <w:pPr>
      <w:spacing w:line="200" w:lineRule="exact"/>
    </w:pPr>
    <w:r>
      <w:pict w14:anchorId="69B45432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72.85pt;margin-top:64pt;width:96.5pt;height:12pt;z-index:-251659264;mso-position-horizontal-relative:page;mso-position-vertical-relative:page" filled="f" stroked="f">
          <v:textbox inset="0,0,0,0">
            <w:txbxContent>
              <w:p w14:paraId="4414F8C9" w14:textId="77777777" w:rsidR="00894935" w:rsidRDefault="00A708F2">
                <w:pPr>
                  <w:spacing w:line="220" w:lineRule="exact"/>
                  <w:ind w:left="20" w:right="-30"/>
                </w:pPr>
                <w:r>
                  <w:rPr>
                    <w:spacing w:val="1"/>
                    <w:highlight w:val="lightGray"/>
                  </w:rPr>
                  <w:t>Re</w:t>
                </w:r>
                <w:r>
                  <w:rPr>
                    <w:highlight w:val="lightGray"/>
                  </w:rPr>
                  <w:t>v</w:t>
                </w:r>
                <w:r>
                  <w:rPr>
                    <w:spacing w:val="-1"/>
                    <w:highlight w:val="lightGray"/>
                  </w:rPr>
                  <w:t>i</w:t>
                </w:r>
                <w:r>
                  <w:rPr>
                    <w:spacing w:val="1"/>
                    <w:highlight w:val="lightGray"/>
                  </w:rPr>
                  <w:t>e</w:t>
                </w:r>
                <w:r>
                  <w:rPr>
                    <w:highlight w:val="lightGray"/>
                  </w:rPr>
                  <w:t xml:space="preserve">w </w:t>
                </w:r>
                <w:r>
                  <w:rPr>
                    <w:spacing w:val="-1"/>
                    <w:highlight w:val="lightGray"/>
                  </w:rPr>
                  <w:t>F</w:t>
                </w:r>
                <w:r>
                  <w:rPr>
                    <w:highlight w:val="lightGray"/>
                  </w:rPr>
                  <w:t>o</w:t>
                </w:r>
                <w:r>
                  <w:rPr>
                    <w:spacing w:val="-2"/>
                    <w:highlight w:val="lightGray"/>
                  </w:rPr>
                  <w:t>r</w:t>
                </w:r>
                <w:r>
                  <w:rPr>
                    <w:highlight w:val="lightGray"/>
                  </w:rPr>
                  <w:t>m</w:t>
                </w:r>
                <w:r>
                  <w:rPr>
                    <w:spacing w:val="-1"/>
                    <w:highlight w:val="lightGray"/>
                  </w:rPr>
                  <w:t xml:space="preserve"> </w:t>
                </w:r>
                <w:r>
                  <w:rPr>
                    <w:spacing w:val="-2"/>
                    <w:highlight w:val="lightGray"/>
                  </w:rPr>
                  <w:t>(</w:t>
                </w:r>
                <w:r>
                  <w:rPr>
                    <w:spacing w:val="1"/>
                    <w:highlight w:val="lightGray"/>
                  </w:rPr>
                  <w:t>Re</w:t>
                </w:r>
                <w:r>
                  <w:rPr>
                    <w:highlight w:val="lightGray"/>
                  </w:rPr>
                  <w:t>v</w:t>
                </w:r>
                <w:r>
                  <w:rPr>
                    <w:spacing w:val="-1"/>
                    <w:highlight w:val="lightGray"/>
                  </w:rPr>
                  <w:t>i</w:t>
                </w:r>
                <w:r>
                  <w:rPr>
                    <w:spacing w:val="1"/>
                    <w:highlight w:val="lightGray"/>
                  </w:rPr>
                  <w:t>e</w:t>
                </w:r>
                <w:r>
                  <w:rPr>
                    <w:highlight w:val="lightGray"/>
                  </w:rPr>
                  <w:t>w)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654C"/>
    <w:multiLevelType w:val="multilevel"/>
    <w:tmpl w:val="D60ACF7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6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4935"/>
    <w:rsid w:val="000401E8"/>
    <w:rsid w:val="00271E8E"/>
    <w:rsid w:val="00282745"/>
    <w:rsid w:val="00392D8E"/>
    <w:rsid w:val="0051560D"/>
    <w:rsid w:val="00591198"/>
    <w:rsid w:val="005A4781"/>
    <w:rsid w:val="00655075"/>
    <w:rsid w:val="00853DBE"/>
    <w:rsid w:val="00894935"/>
    <w:rsid w:val="008B3FB2"/>
    <w:rsid w:val="00A708F2"/>
    <w:rsid w:val="00B5436E"/>
    <w:rsid w:val="00D4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08FE8D5"/>
  <w15:docId w15:val="{6CB18FE6-0FBB-435B-8DE2-8D5AFC0AE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65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IRMEP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1434</Words>
  <Characters>8176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1022</cp:lastModifiedBy>
  <cp:revision>8</cp:revision>
  <dcterms:created xsi:type="dcterms:W3CDTF">2026-04-20T05:14:00Z</dcterms:created>
  <dcterms:modified xsi:type="dcterms:W3CDTF">2026-04-21T09:39:00Z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8e2d73da-1e82-464f-9d08-d18ce3cab279</vt:lpwstr>
  </property>
</Properties>
</file>