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5920" w:rsidRPr="00697E0D" w:rsidRDefault="00B65920">
      <w:pPr>
        <w:spacing w:line="200" w:lineRule="exact"/>
        <w:rPr>
          <w:rFonts w:ascii="Arial" w:hAnsi="Arial" w:cs="Arial"/>
        </w:rPr>
      </w:pPr>
    </w:p>
    <w:p w:rsidR="00B65920" w:rsidRPr="00697E0D" w:rsidRDefault="00B65920">
      <w:pPr>
        <w:spacing w:line="200" w:lineRule="exact"/>
        <w:rPr>
          <w:rFonts w:ascii="Arial" w:hAnsi="Arial" w:cs="Arial"/>
        </w:rPr>
      </w:pPr>
    </w:p>
    <w:p w:rsidR="00B65920" w:rsidRPr="00697E0D" w:rsidRDefault="00B65920">
      <w:pPr>
        <w:spacing w:before="1" w:line="280" w:lineRule="exact"/>
        <w:rPr>
          <w:rFonts w:ascii="Arial" w:hAnsi="Arial" w:cs="Arial"/>
        </w:rPr>
      </w:pPr>
    </w:p>
    <w:p w:rsidR="00B65920" w:rsidRPr="00697E0D" w:rsidRDefault="00000000">
      <w:pPr>
        <w:spacing w:before="27"/>
        <w:ind w:left="189"/>
        <w:rPr>
          <w:rFonts w:ascii="Arial" w:eastAsia="Cambria" w:hAnsi="Arial" w:cs="Arial"/>
        </w:rPr>
      </w:pPr>
      <w:r w:rsidRPr="00697E0D">
        <w:rPr>
          <w:rFonts w:ascii="Arial" w:eastAsia="Times New Roman" w:hAnsi="Arial" w:cs="Arial"/>
        </w:rPr>
        <w:pict>
          <v:group id="_x0000_s2097" style="position:absolute;left:0;text-align:left;margin-left:180pt;margin-top:1.55pt;width:0;height:78.1pt;z-index:-251663360;mso-position-horizontal-relative:page" coordorigin="3600,31" coordsize="0,1562">
            <v:shape id="_x0000_s2098" style="position:absolute;left:3600;top:31;width:0;height:1562" coordorigin="3600,31" coordsize="0,1562" path="m3600,31r,1562e" filled="f" strokeweight=".48pt">
              <v:path arrowok="t"/>
            </v:shape>
            <w10:wrap anchorx="page"/>
          </v:group>
        </w:pict>
      </w:r>
      <w:r w:rsidR="000436C8" w:rsidRPr="00697E0D">
        <w:rPr>
          <w:rFonts w:ascii="Arial" w:eastAsia="Cambria" w:hAnsi="Arial" w:cs="Arial"/>
          <w:spacing w:val="-1"/>
          <w:position w:val="3"/>
        </w:rPr>
        <w:t>J</w:t>
      </w:r>
      <w:r w:rsidR="000436C8" w:rsidRPr="00697E0D">
        <w:rPr>
          <w:rFonts w:ascii="Arial" w:eastAsia="Cambria" w:hAnsi="Arial" w:cs="Arial"/>
          <w:position w:val="3"/>
        </w:rPr>
        <w:t>o</w:t>
      </w:r>
      <w:r w:rsidR="000436C8" w:rsidRPr="00697E0D">
        <w:rPr>
          <w:rFonts w:ascii="Arial" w:eastAsia="Cambria" w:hAnsi="Arial" w:cs="Arial"/>
          <w:spacing w:val="1"/>
          <w:position w:val="3"/>
        </w:rPr>
        <w:t>u</w:t>
      </w:r>
      <w:r w:rsidR="000436C8" w:rsidRPr="00697E0D">
        <w:rPr>
          <w:rFonts w:ascii="Arial" w:eastAsia="Cambria" w:hAnsi="Arial" w:cs="Arial"/>
          <w:spacing w:val="2"/>
          <w:position w:val="3"/>
        </w:rPr>
        <w:t>r</w:t>
      </w:r>
      <w:r w:rsidR="000436C8" w:rsidRPr="00697E0D">
        <w:rPr>
          <w:rFonts w:ascii="Arial" w:eastAsia="Cambria" w:hAnsi="Arial" w:cs="Arial"/>
          <w:spacing w:val="-1"/>
          <w:position w:val="3"/>
        </w:rPr>
        <w:t>n</w:t>
      </w:r>
      <w:r w:rsidR="000436C8" w:rsidRPr="00697E0D">
        <w:rPr>
          <w:rFonts w:ascii="Arial" w:eastAsia="Cambria" w:hAnsi="Arial" w:cs="Arial"/>
          <w:spacing w:val="1"/>
          <w:position w:val="3"/>
        </w:rPr>
        <w:t>a</w:t>
      </w:r>
      <w:r w:rsidR="000436C8" w:rsidRPr="00697E0D">
        <w:rPr>
          <w:rFonts w:ascii="Arial" w:eastAsia="Cambria" w:hAnsi="Arial" w:cs="Arial"/>
          <w:position w:val="3"/>
        </w:rPr>
        <w:t>l</w:t>
      </w:r>
      <w:r w:rsidR="000436C8" w:rsidRPr="00697E0D">
        <w:rPr>
          <w:rFonts w:ascii="Arial" w:eastAsia="Cambria" w:hAnsi="Arial" w:cs="Arial"/>
          <w:spacing w:val="-3"/>
          <w:position w:val="3"/>
        </w:rPr>
        <w:t xml:space="preserve"> </w:t>
      </w:r>
      <w:r w:rsidR="000436C8" w:rsidRPr="00697E0D">
        <w:rPr>
          <w:rFonts w:ascii="Arial" w:eastAsia="Cambria" w:hAnsi="Arial" w:cs="Arial"/>
          <w:spacing w:val="1"/>
          <w:position w:val="3"/>
        </w:rPr>
        <w:t>Na</w:t>
      </w:r>
      <w:r w:rsidR="000436C8" w:rsidRPr="00697E0D">
        <w:rPr>
          <w:rFonts w:ascii="Arial" w:eastAsia="Cambria" w:hAnsi="Arial" w:cs="Arial"/>
          <w:position w:val="3"/>
        </w:rPr>
        <w:t>m</w:t>
      </w:r>
      <w:r w:rsidR="000436C8" w:rsidRPr="00697E0D">
        <w:rPr>
          <w:rFonts w:ascii="Arial" w:eastAsia="Cambria" w:hAnsi="Arial" w:cs="Arial"/>
          <w:spacing w:val="-1"/>
          <w:position w:val="3"/>
        </w:rPr>
        <w:t>e</w:t>
      </w:r>
      <w:r w:rsidR="000436C8" w:rsidRPr="00697E0D">
        <w:rPr>
          <w:rFonts w:ascii="Arial" w:eastAsia="Cambria" w:hAnsi="Arial" w:cs="Arial"/>
          <w:position w:val="3"/>
        </w:rPr>
        <w:t xml:space="preserve">:                    </w:t>
      </w:r>
      <w:r w:rsidR="000436C8" w:rsidRPr="00697E0D">
        <w:rPr>
          <w:rFonts w:ascii="Arial" w:eastAsia="Cambria" w:hAnsi="Arial" w:cs="Arial"/>
          <w:spacing w:val="38"/>
          <w:position w:val="3"/>
        </w:rPr>
        <w:t xml:space="preserve"> </w:t>
      </w:r>
      <w:hyperlink r:id="rId7">
        <w:r w:rsidR="000436C8" w:rsidRPr="00697E0D">
          <w:rPr>
            <w:rFonts w:ascii="Arial" w:eastAsia="Cambria" w:hAnsi="Arial" w:cs="Arial"/>
            <w:b/>
            <w:color w:val="0000FF"/>
            <w:u w:val="single" w:color="0000FF"/>
          </w:rPr>
          <w:t>Asi</w:t>
        </w:r>
        <w:r w:rsidR="000436C8" w:rsidRPr="00697E0D">
          <w:rPr>
            <w:rFonts w:ascii="Arial" w:eastAsia="Cambria" w:hAnsi="Arial" w:cs="Arial"/>
            <w:b/>
            <w:color w:val="0000FF"/>
            <w:spacing w:val="2"/>
            <w:u w:val="single" w:color="0000FF"/>
          </w:rPr>
          <w:t>a</w:t>
        </w:r>
        <w:r w:rsidR="000436C8" w:rsidRPr="00697E0D">
          <w:rPr>
            <w:rFonts w:ascii="Arial" w:eastAsia="Cambria" w:hAnsi="Arial" w:cs="Arial"/>
            <w:b/>
            <w:color w:val="0000FF"/>
            <w:u w:val="single" w:color="0000FF"/>
          </w:rPr>
          <w:t>n</w:t>
        </w:r>
        <w:r w:rsidR="000436C8" w:rsidRPr="00697E0D">
          <w:rPr>
            <w:rFonts w:ascii="Arial" w:eastAsia="Cambria" w:hAnsi="Arial" w:cs="Arial"/>
            <w:b/>
            <w:color w:val="0000FF"/>
            <w:spacing w:val="-4"/>
            <w:u w:val="single" w:color="0000FF"/>
          </w:rPr>
          <w:t xml:space="preserve"> </w:t>
        </w:r>
        <w:r w:rsidR="000436C8" w:rsidRPr="00697E0D">
          <w:rPr>
            <w:rFonts w:ascii="Arial" w:eastAsia="Cambria" w:hAnsi="Arial" w:cs="Arial"/>
            <w:b/>
            <w:color w:val="0000FF"/>
            <w:u w:val="single" w:color="0000FF"/>
          </w:rPr>
          <w:t>Jo</w:t>
        </w:r>
        <w:r w:rsidR="000436C8" w:rsidRPr="00697E0D">
          <w:rPr>
            <w:rFonts w:ascii="Arial" w:eastAsia="Cambria" w:hAnsi="Arial" w:cs="Arial"/>
            <w:b/>
            <w:color w:val="0000FF"/>
            <w:spacing w:val="1"/>
            <w:u w:val="single" w:color="0000FF"/>
          </w:rPr>
          <w:t>u</w:t>
        </w:r>
        <w:r w:rsidR="000436C8" w:rsidRPr="00697E0D">
          <w:rPr>
            <w:rFonts w:ascii="Arial" w:eastAsia="Cambria" w:hAnsi="Arial" w:cs="Arial"/>
            <w:b/>
            <w:color w:val="0000FF"/>
            <w:spacing w:val="-1"/>
            <w:u w:val="single" w:color="0000FF"/>
          </w:rPr>
          <w:t>r</w:t>
        </w:r>
        <w:r w:rsidR="000436C8" w:rsidRPr="00697E0D">
          <w:rPr>
            <w:rFonts w:ascii="Arial" w:eastAsia="Cambria" w:hAnsi="Arial" w:cs="Arial"/>
            <w:b/>
            <w:color w:val="0000FF"/>
            <w:spacing w:val="2"/>
            <w:u w:val="single" w:color="0000FF"/>
          </w:rPr>
          <w:t>n</w:t>
        </w:r>
        <w:r w:rsidR="000436C8" w:rsidRPr="00697E0D">
          <w:rPr>
            <w:rFonts w:ascii="Arial" w:eastAsia="Cambria" w:hAnsi="Arial" w:cs="Arial"/>
            <w:b/>
            <w:color w:val="0000FF"/>
            <w:spacing w:val="-1"/>
            <w:u w:val="single" w:color="0000FF"/>
          </w:rPr>
          <w:t>a</w:t>
        </w:r>
        <w:r w:rsidR="000436C8" w:rsidRPr="00697E0D">
          <w:rPr>
            <w:rFonts w:ascii="Arial" w:eastAsia="Cambria" w:hAnsi="Arial" w:cs="Arial"/>
            <w:b/>
            <w:color w:val="0000FF"/>
            <w:u w:val="single" w:color="0000FF"/>
          </w:rPr>
          <w:t>l</w:t>
        </w:r>
        <w:r w:rsidR="000436C8" w:rsidRPr="00697E0D">
          <w:rPr>
            <w:rFonts w:ascii="Arial" w:eastAsia="Cambria" w:hAnsi="Arial" w:cs="Arial"/>
            <w:b/>
            <w:color w:val="0000FF"/>
            <w:spacing w:val="-4"/>
            <w:u w:val="single" w:color="0000FF"/>
          </w:rPr>
          <w:t xml:space="preserve"> </w:t>
        </w:r>
        <w:r w:rsidR="000436C8" w:rsidRPr="00697E0D">
          <w:rPr>
            <w:rFonts w:ascii="Arial" w:eastAsia="Cambria" w:hAnsi="Arial" w:cs="Arial"/>
            <w:b/>
            <w:color w:val="0000FF"/>
            <w:u w:val="single" w:color="0000FF"/>
          </w:rPr>
          <w:t>of M</w:t>
        </w:r>
        <w:r w:rsidR="000436C8" w:rsidRPr="00697E0D">
          <w:rPr>
            <w:rFonts w:ascii="Arial" w:eastAsia="Cambria" w:hAnsi="Arial" w:cs="Arial"/>
            <w:b/>
            <w:color w:val="0000FF"/>
            <w:spacing w:val="2"/>
            <w:u w:val="single" w:color="0000FF"/>
          </w:rPr>
          <w:t>a</w:t>
        </w:r>
        <w:r w:rsidR="000436C8" w:rsidRPr="00697E0D">
          <w:rPr>
            <w:rFonts w:ascii="Arial" w:eastAsia="Cambria" w:hAnsi="Arial" w:cs="Arial"/>
            <w:b/>
            <w:color w:val="0000FF"/>
            <w:spacing w:val="-1"/>
            <w:u w:val="single" w:color="0000FF"/>
          </w:rPr>
          <w:t>t</w:t>
        </w:r>
        <w:r w:rsidR="000436C8" w:rsidRPr="00697E0D">
          <w:rPr>
            <w:rFonts w:ascii="Arial" w:eastAsia="Cambria" w:hAnsi="Arial" w:cs="Arial"/>
            <w:b/>
            <w:color w:val="0000FF"/>
            <w:spacing w:val="1"/>
            <w:u w:val="single" w:color="0000FF"/>
          </w:rPr>
          <w:t>h</w:t>
        </w:r>
        <w:r w:rsidR="000436C8" w:rsidRPr="00697E0D">
          <w:rPr>
            <w:rFonts w:ascii="Arial" w:eastAsia="Cambria" w:hAnsi="Arial" w:cs="Arial"/>
            <w:b/>
            <w:color w:val="0000FF"/>
            <w:u w:val="single" w:color="0000FF"/>
          </w:rPr>
          <w:t>em</w:t>
        </w:r>
        <w:r w:rsidR="000436C8" w:rsidRPr="00697E0D">
          <w:rPr>
            <w:rFonts w:ascii="Arial" w:eastAsia="Cambria" w:hAnsi="Arial" w:cs="Arial"/>
            <w:b/>
            <w:color w:val="0000FF"/>
            <w:spacing w:val="2"/>
            <w:u w:val="single" w:color="0000FF"/>
          </w:rPr>
          <w:t>a</w:t>
        </w:r>
        <w:r w:rsidR="000436C8" w:rsidRPr="00697E0D">
          <w:rPr>
            <w:rFonts w:ascii="Arial" w:eastAsia="Cambria" w:hAnsi="Arial" w:cs="Arial"/>
            <w:b/>
            <w:color w:val="0000FF"/>
            <w:spacing w:val="-1"/>
            <w:u w:val="single" w:color="0000FF"/>
          </w:rPr>
          <w:t>t</w:t>
        </w:r>
        <w:r w:rsidR="000436C8" w:rsidRPr="00697E0D">
          <w:rPr>
            <w:rFonts w:ascii="Arial" w:eastAsia="Cambria" w:hAnsi="Arial" w:cs="Arial"/>
            <w:b/>
            <w:color w:val="0000FF"/>
            <w:u w:val="single" w:color="0000FF"/>
          </w:rPr>
          <w:t>ics</w:t>
        </w:r>
        <w:r w:rsidR="000436C8" w:rsidRPr="00697E0D">
          <w:rPr>
            <w:rFonts w:ascii="Arial" w:eastAsia="Cambria" w:hAnsi="Arial" w:cs="Arial"/>
            <w:b/>
            <w:color w:val="0000FF"/>
            <w:spacing w:val="-10"/>
            <w:u w:val="single" w:color="0000FF"/>
          </w:rPr>
          <w:t xml:space="preserve"> </w:t>
        </w:r>
        <w:r w:rsidR="000436C8" w:rsidRPr="00697E0D">
          <w:rPr>
            <w:rFonts w:ascii="Arial" w:eastAsia="Cambria" w:hAnsi="Arial" w:cs="Arial"/>
            <w:b/>
            <w:color w:val="0000FF"/>
            <w:spacing w:val="-1"/>
            <w:u w:val="single" w:color="0000FF"/>
          </w:rPr>
          <w:t>a</w:t>
        </w:r>
        <w:r w:rsidR="000436C8" w:rsidRPr="00697E0D">
          <w:rPr>
            <w:rFonts w:ascii="Arial" w:eastAsia="Cambria" w:hAnsi="Arial" w:cs="Arial"/>
            <w:b/>
            <w:color w:val="0000FF"/>
            <w:u w:val="single" w:color="0000FF"/>
          </w:rPr>
          <w:t>nd</w:t>
        </w:r>
        <w:r w:rsidR="000436C8" w:rsidRPr="00697E0D">
          <w:rPr>
            <w:rFonts w:ascii="Arial" w:eastAsia="Cambria" w:hAnsi="Arial" w:cs="Arial"/>
            <w:b/>
            <w:color w:val="0000FF"/>
            <w:spacing w:val="-1"/>
            <w:u w:val="single" w:color="0000FF"/>
          </w:rPr>
          <w:t xml:space="preserve"> </w:t>
        </w:r>
        <w:r w:rsidR="000436C8" w:rsidRPr="00697E0D">
          <w:rPr>
            <w:rFonts w:ascii="Arial" w:eastAsia="Cambria" w:hAnsi="Arial" w:cs="Arial"/>
            <w:b/>
            <w:color w:val="0000FF"/>
            <w:spacing w:val="1"/>
            <w:u w:val="single" w:color="0000FF"/>
          </w:rPr>
          <w:t>C</w:t>
        </w:r>
        <w:r w:rsidR="000436C8" w:rsidRPr="00697E0D">
          <w:rPr>
            <w:rFonts w:ascii="Arial" w:eastAsia="Cambria" w:hAnsi="Arial" w:cs="Arial"/>
            <w:b/>
            <w:color w:val="0000FF"/>
            <w:u w:val="single" w:color="0000FF"/>
          </w:rPr>
          <w:t>om</w:t>
        </w:r>
        <w:r w:rsidR="000436C8" w:rsidRPr="00697E0D">
          <w:rPr>
            <w:rFonts w:ascii="Arial" w:eastAsia="Cambria" w:hAnsi="Arial" w:cs="Arial"/>
            <w:b/>
            <w:color w:val="0000FF"/>
            <w:spacing w:val="1"/>
            <w:u w:val="single" w:color="0000FF"/>
          </w:rPr>
          <w:t>pu</w:t>
        </w:r>
        <w:r w:rsidR="000436C8" w:rsidRPr="00697E0D">
          <w:rPr>
            <w:rFonts w:ascii="Arial" w:eastAsia="Cambria" w:hAnsi="Arial" w:cs="Arial"/>
            <w:b/>
            <w:color w:val="0000FF"/>
            <w:spacing w:val="-1"/>
            <w:u w:val="single" w:color="0000FF"/>
          </w:rPr>
          <w:t>t</w:t>
        </w:r>
        <w:r w:rsidR="000436C8" w:rsidRPr="00697E0D">
          <w:rPr>
            <w:rFonts w:ascii="Arial" w:eastAsia="Cambria" w:hAnsi="Arial" w:cs="Arial"/>
            <w:b/>
            <w:color w:val="0000FF"/>
            <w:u w:val="single" w:color="0000FF"/>
          </w:rPr>
          <w:t>er</w:t>
        </w:r>
        <w:r w:rsidR="000436C8" w:rsidRPr="00697E0D">
          <w:rPr>
            <w:rFonts w:ascii="Arial" w:eastAsia="Cambria" w:hAnsi="Arial" w:cs="Arial"/>
            <w:b/>
            <w:color w:val="0000FF"/>
            <w:spacing w:val="-6"/>
            <w:u w:val="single" w:color="0000FF"/>
          </w:rPr>
          <w:t xml:space="preserve"> </w:t>
        </w:r>
        <w:r w:rsidR="000436C8" w:rsidRPr="00697E0D">
          <w:rPr>
            <w:rFonts w:ascii="Arial" w:eastAsia="Cambria" w:hAnsi="Arial" w:cs="Arial"/>
            <w:b/>
            <w:color w:val="0000FF"/>
            <w:u w:val="single" w:color="0000FF"/>
          </w:rPr>
          <w:t>Rese</w:t>
        </w:r>
        <w:r w:rsidR="000436C8" w:rsidRPr="00697E0D">
          <w:rPr>
            <w:rFonts w:ascii="Arial" w:eastAsia="Cambria" w:hAnsi="Arial" w:cs="Arial"/>
            <w:b/>
            <w:color w:val="0000FF"/>
            <w:spacing w:val="2"/>
            <w:u w:val="single" w:color="0000FF"/>
          </w:rPr>
          <w:t>a</w:t>
        </w:r>
        <w:r w:rsidR="000436C8" w:rsidRPr="00697E0D">
          <w:rPr>
            <w:rFonts w:ascii="Arial" w:eastAsia="Cambria" w:hAnsi="Arial" w:cs="Arial"/>
            <w:b/>
            <w:color w:val="0000FF"/>
            <w:spacing w:val="-1"/>
            <w:u w:val="single" w:color="0000FF"/>
          </w:rPr>
          <w:t>r</w:t>
        </w:r>
        <w:r w:rsidR="000436C8" w:rsidRPr="00697E0D">
          <w:rPr>
            <w:rFonts w:ascii="Arial" w:eastAsia="Cambria" w:hAnsi="Arial" w:cs="Arial"/>
            <w:b/>
            <w:color w:val="0000FF"/>
            <w:u w:val="single" w:color="0000FF"/>
          </w:rPr>
          <w:t>ch</w:t>
        </w:r>
      </w:hyperlink>
    </w:p>
    <w:p w:rsidR="00B65920" w:rsidRPr="00697E0D" w:rsidRDefault="000436C8">
      <w:pPr>
        <w:spacing w:before="29"/>
        <w:ind w:left="189"/>
        <w:rPr>
          <w:rFonts w:ascii="Arial" w:eastAsia="Cambria" w:hAnsi="Arial" w:cs="Arial"/>
        </w:rPr>
      </w:pPr>
      <w:r w:rsidRPr="00697E0D">
        <w:rPr>
          <w:rFonts w:ascii="Arial" w:eastAsia="Cambria" w:hAnsi="Arial" w:cs="Arial"/>
          <w:spacing w:val="1"/>
        </w:rPr>
        <w:t>Ma</w:t>
      </w:r>
      <w:r w:rsidRPr="00697E0D">
        <w:rPr>
          <w:rFonts w:ascii="Arial" w:eastAsia="Cambria" w:hAnsi="Arial" w:cs="Arial"/>
          <w:spacing w:val="-1"/>
        </w:rPr>
        <w:t>n</w:t>
      </w:r>
      <w:r w:rsidRPr="00697E0D">
        <w:rPr>
          <w:rFonts w:ascii="Arial" w:eastAsia="Cambria" w:hAnsi="Arial" w:cs="Arial"/>
          <w:spacing w:val="1"/>
        </w:rPr>
        <w:t>usc</w:t>
      </w:r>
      <w:r w:rsidRPr="00697E0D">
        <w:rPr>
          <w:rFonts w:ascii="Arial" w:eastAsia="Cambria" w:hAnsi="Arial" w:cs="Arial"/>
          <w:spacing w:val="-1"/>
        </w:rPr>
        <w:t>r</w:t>
      </w:r>
      <w:r w:rsidRPr="00697E0D">
        <w:rPr>
          <w:rFonts w:ascii="Arial" w:eastAsia="Cambria" w:hAnsi="Arial" w:cs="Arial"/>
        </w:rPr>
        <w:t>ipt</w:t>
      </w:r>
      <w:r w:rsidRPr="00697E0D">
        <w:rPr>
          <w:rFonts w:ascii="Arial" w:eastAsia="Cambria" w:hAnsi="Arial" w:cs="Arial"/>
          <w:spacing w:val="-6"/>
        </w:rPr>
        <w:t xml:space="preserve"> </w:t>
      </w:r>
      <w:r w:rsidRPr="00697E0D">
        <w:rPr>
          <w:rFonts w:ascii="Arial" w:eastAsia="Cambria" w:hAnsi="Arial" w:cs="Arial"/>
          <w:spacing w:val="1"/>
        </w:rPr>
        <w:t>Nu</w:t>
      </w:r>
      <w:r w:rsidRPr="00697E0D">
        <w:rPr>
          <w:rFonts w:ascii="Arial" w:eastAsia="Cambria" w:hAnsi="Arial" w:cs="Arial"/>
        </w:rPr>
        <w:t>m</w:t>
      </w:r>
      <w:r w:rsidRPr="00697E0D">
        <w:rPr>
          <w:rFonts w:ascii="Arial" w:eastAsia="Cambria" w:hAnsi="Arial" w:cs="Arial"/>
          <w:spacing w:val="-1"/>
        </w:rPr>
        <w:t>b</w:t>
      </w:r>
      <w:r w:rsidRPr="00697E0D">
        <w:rPr>
          <w:rFonts w:ascii="Arial" w:eastAsia="Cambria" w:hAnsi="Arial" w:cs="Arial"/>
          <w:spacing w:val="1"/>
        </w:rPr>
        <w:t>e</w:t>
      </w:r>
      <w:r w:rsidRPr="00697E0D">
        <w:rPr>
          <w:rFonts w:ascii="Arial" w:eastAsia="Cambria" w:hAnsi="Arial" w:cs="Arial"/>
          <w:spacing w:val="-1"/>
        </w:rPr>
        <w:t>r</w:t>
      </w:r>
      <w:r w:rsidRPr="00697E0D">
        <w:rPr>
          <w:rFonts w:ascii="Arial" w:eastAsia="Cambria" w:hAnsi="Arial" w:cs="Arial"/>
        </w:rPr>
        <w:t xml:space="preserve">:        </w:t>
      </w:r>
      <w:r w:rsidRPr="00697E0D">
        <w:rPr>
          <w:rFonts w:ascii="Arial" w:eastAsia="Cambria" w:hAnsi="Arial" w:cs="Arial"/>
          <w:spacing w:val="2"/>
        </w:rPr>
        <w:t xml:space="preserve"> </w:t>
      </w:r>
      <w:r w:rsidRPr="00697E0D">
        <w:rPr>
          <w:rFonts w:ascii="Arial" w:eastAsia="Cambria" w:hAnsi="Arial" w:cs="Arial"/>
          <w:b/>
          <w:position w:val="-3"/>
        </w:rPr>
        <w:t>Ms</w:t>
      </w:r>
      <w:r w:rsidRPr="00697E0D">
        <w:rPr>
          <w:rFonts w:ascii="Arial" w:eastAsia="Cambria" w:hAnsi="Arial" w:cs="Arial"/>
          <w:b/>
          <w:spacing w:val="1"/>
          <w:position w:val="-3"/>
        </w:rPr>
        <w:t>_</w:t>
      </w:r>
      <w:r w:rsidRPr="00697E0D">
        <w:rPr>
          <w:rFonts w:ascii="Arial" w:eastAsia="Cambria" w:hAnsi="Arial" w:cs="Arial"/>
          <w:b/>
          <w:position w:val="-3"/>
        </w:rPr>
        <w:t>A</w:t>
      </w:r>
      <w:r w:rsidRPr="00697E0D">
        <w:rPr>
          <w:rFonts w:ascii="Arial" w:eastAsia="Cambria" w:hAnsi="Arial" w:cs="Arial"/>
          <w:b/>
          <w:spacing w:val="2"/>
          <w:position w:val="-3"/>
        </w:rPr>
        <w:t>J</w:t>
      </w:r>
      <w:r w:rsidRPr="00697E0D">
        <w:rPr>
          <w:rFonts w:ascii="Arial" w:eastAsia="Cambria" w:hAnsi="Arial" w:cs="Arial"/>
          <w:b/>
          <w:spacing w:val="1"/>
          <w:position w:val="-3"/>
        </w:rPr>
        <w:t>O</w:t>
      </w:r>
      <w:r w:rsidRPr="00697E0D">
        <w:rPr>
          <w:rFonts w:ascii="Arial" w:eastAsia="Cambria" w:hAnsi="Arial" w:cs="Arial"/>
          <w:b/>
          <w:position w:val="-3"/>
        </w:rPr>
        <w:t>M</w:t>
      </w:r>
      <w:r w:rsidRPr="00697E0D">
        <w:rPr>
          <w:rFonts w:ascii="Arial" w:eastAsia="Cambria" w:hAnsi="Arial" w:cs="Arial"/>
          <w:b/>
          <w:spacing w:val="1"/>
          <w:position w:val="-3"/>
        </w:rPr>
        <w:t>CO</w:t>
      </w:r>
      <w:r w:rsidRPr="00697E0D">
        <w:rPr>
          <w:rFonts w:ascii="Arial" w:eastAsia="Cambria" w:hAnsi="Arial" w:cs="Arial"/>
          <w:b/>
          <w:position w:val="-3"/>
        </w:rPr>
        <w:t>R</w:t>
      </w:r>
      <w:r w:rsidRPr="00697E0D">
        <w:rPr>
          <w:rFonts w:ascii="Arial" w:eastAsia="Cambria" w:hAnsi="Arial" w:cs="Arial"/>
          <w:b/>
          <w:spacing w:val="1"/>
          <w:position w:val="-3"/>
        </w:rPr>
        <w:t>_</w:t>
      </w:r>
      <w:r w:rsidRPr="00697E0D">
        <w:rPr>
          <w:rFonts w:ascii="Arial" w:eastAsia="Cambria" w:hAnsi="Arial" w:cs="Arial"/>
          <w:b/>
          <w:position w:val="-3"/>
        </w:rPr>
        <w:t>1</w:t>
      </w:r>
      <w:r w:rsidRPr="00697E0D">
        <w:rPr>
          <w:rFonts w:ascii="Arial" w:eastAsia="Cambria" w:hAnsi="Arial" w:cs="Arial"/>
          <w:b/>
          <w:spacing w:val="2"/>
          <w:position w:val="-3"/>
        </w:rPr>
        <w:t>4</w:t>
      </w:r>
      <w:r w:rsidRPr="00697E0D">
        <w:rPr>
          <w:rFonts w:ascii="Arial" w:eastAsia="Cambria" w:hAnsi="Arial" w:cs="Arial"/>
          <w:b/>
          <w:position w:val="-3"/>
        </w:rPr>
        <w:t>537</w:t>
      </w:r>
    </w:p>
    <w:p w:rsidR="00B65920" w:rsidRPr="00697E0D" w:rsidRDefault="000436C8">
      <w:pPr>
        <w:spacing w:before="26" w:line="220" w:lineRule="exact"/>
        <w:ind w:left="189"/>
        <w:rPr>
          <w:rFonts w:ascii="Arial" w:eastAsia="Cambria" w:hAnsi="Arial" w:cs="Arial"/>
        </w:rPr>
      </w:pPr>
      <w:r w:rsidRPr="00697E0D">
        <w:rPr>
          <w:rFonts w:ascii="Arial" w:eastAsia="Cambria" w:hAnsi="Arial" w:cs="Arial"/>
          <w:position w:val="-1"/>
        </w:rPr>
        <w:t>Tit</w:t>
      </w:r>
      <w:r w:rsidRPr="00697E0D">
        <w:rPr>
          <w:rFonts w:ascii="Arial" w:eastAsia="Cambria" w:hAnsi="Arial" w:cs="Arial"/>
          <w:spacing w:val="1"/>
          <w:position w:val="-1"/>
        </w:rPr>
        <w:t>l</w:t>
      </w:r>
      <w:r w:rsidRPr="00697E0D">
        <w:rPr>
          <w:rFonts w:ascii="Arial" w:eastAsia="Cambria" w:hAnsi="Arial" w:cs="Arial"/>
          <w:position w:val="-1"/>
        </w:rPr>
        <w:t>e</w:t>
      </w:r>
      <w:r w:rsidRPr="00697E0D">
        <w:rPr>
          <w:rFonts w:ascii="Arial" w:eastAsia="Cambria" w:hAnsi="Arial" w:cs="Arial"/>
          <w:spacing w:val="-1"/>
          <w:position w:val="-1"/>
        </w:rPr>
        <w:t xml:space="preserve"> </w:t>
      </w:r>
      <w:r w:rsidRPr="00697E0D">
        <w:rPr>
          <w:rFonts w:ascii="Arial" w:eastAsia="Cambria" w:hAnsi="Arial" w:cs="Arial"/>
          <w:position w:val="-1"/>
        </w:rPr>
        <w:t>of</w:t>
      </w:r>
      <w:r w:rsidRPr="00697E0D">
        <w:rPr>
          <w:rFonts w:ascii="Arial" w:eastAsia="Cambria" w:hAnsi="Arial" w:cs="Arial"/>
          <w:spacing w:val="-3"/>
          <w:position w:val="-1"/>
        </w:rPr>
        <w:t xml:space="preserve"> </w:t>
      </w:r>
      <w:r w:rsidRPr="00697E0D">
        <w:rPr>
          <w:rFonts w:ascii="Arial" w:eastAsia="Cambria" w:hAnsi="Arial" w:cs="Arial"/>
          <w:position w:val="-1"/>
        </w:rPr>
        <w:t>t</w:t>
      </w:r>
      <w:r w:rsidRPr="00697E0D">
        <w:rPr>
          <w:rFonts w:ascii="Arial" w:eastAsia="Cambria" w:hAnsi="Arial" w:cs="Arial"/>
          <w:spacing w:val="1"/>
          <w:position w:val="-1"/>
        </w:rPr>
        <w:t>h</w:t>
      </w:r>
      <w:r w:rsidRPr="00697E0D">
        <w:rPr>
          <w:rFonts w:ascii="Arial" w:eastAsia="Cambria" w:hAnsi="Arial" w:cs="Arial"/>
          <w:position w:val="-1"/>
        </w:rPr>
        <w:t xml:space="preserve">e </w:t>
      </w:r>
      <w:r w:rsidRPr="00697E0D">
        <w:rPr>
          <w:rFonts w:ascii="Arial" w:eastAsia="Cambria" w:hAnsi="Arial" w:cs="Arial"/>
          <w:spacing w:val="1"/>
          <w:position w:val="-1"/>
        </w:rPr>
        <w:t>Ma</w:t>
      </w:r>
      <w:r w:rsidRPr="00697E0D">
        <w:rPr>
          <w:rFonts w:ascii="Arial" w:eastAsia="Cambria" w:hAnsi="Arial" w:cs="Arial"/>
          <w:spacing w:val="-1"/>
          <w:position w:val="-1"/>
        </w:rPr>
        <w:t>n</w:t>
      </w:r>
      <w:r w:rsidRPr="00697E0D">
        <w:rPr>
          <w:rFonts w:ascii="Arial" w:eastAsia="Cambria" w:hAnsi="Arial" w:cs="Arial"/>
          <w:spacing w:val="1"/>
          <w:position w:val="-1"/>
        </w:rPr>
        <w:t>usc</w:t>
      </w:r>
      <w:r w:rsidRPr="00697E0D">
        <w:rPr>
          <w:rFonts w:ascii="Arial" w:eastAsia="Cambria" w:hAnsi="Arial" w:cs="Arial"/>
          <w:spacing w:val="-1"/>
          <w:position w:val="-1"/>
        </w:rPr>
        <w:t>r</w:t>
      </w:r>
      <w:r w:rsidRPr="00697E0D">
        <w:rPr>
          <w:rFonts w:ascii="Arial" w:eastAsia="Cambria" w:hAnsi="Arial" w:cs="Arial"/>
          <w:position w:val="-1"/>
        </w:rPr>
        <w:t>ipt:</w:t>
      </w:r>
    </w:p>
    <w:p w:rsidR="00B65920" w:rsidRPr="00697E0D" w:rsidRDefault="000436C8">
      <w:pPr>
        <w:spacing w:line="200" w:lineRule="exact"/>
        <w:ind w:left="2368"/>
        <w:rPr>
          <w:rFonts w:ascii="Arial" w:eastAsia="Cambria" w:hAnsi="Arial" w:cs="Arial"/>
        </w:rPr>
      </w:pPr>
      <w:r w:rsidRPr="00697E0D">
        <w:rPr>
          <w:rFonts w:ascii="Arial" w:eastAsia="Cambria" w:hAnsi="Arial" w:cs="Arial"/>
          <w:b/>
        </w:rPr>
        <w:t>A</w:t>
      </w:r>
      <w:r w:rsidRPr="00697E0D">
        <w:rPr>
          <w:rFonts w:ascii="Arial" w:eastAsia="Cambria" w:hAnsi="Arial" w:cs="Arial"/>
          <w:b/>
          <w:spacing w:val="-2"/>
        </w:rPr>
        <w:t xml:space="preserve"> </w:t>
      </w:r>
      <w:r w:rsidRPr="00697E0D">
        <w:rPr>
          <w:rFonts w:ascii="Arial" w:eastAsia="Cambria" w:hAnsi="Arial" w:cs="Arial"/>
          <w:b/>
          <w:spacing w:val="-1"/>
        </w:rPr>
        <w:t>t</w:t>
      </w:r>
      <w:r w:rsidRPr="00697E0D">
        <w:rPr>
          <w:rFonts w:ascii="Arial" w:eastAsia="Cambria" w:hAnsi="Arial" w:cs="Arial"/>
          <w:b/>
        </w:rPr>
        <w:t>wo</w:t>
      </w:r>
      <w:r w:rsidRPr="00697E0D">
        <w:rPr>
          <w:rFonts w:ascii="Arial" w:eastAsia="Cambria" w:hAnsi="Arial" w:cs="Arial"/>
          <w:b/>
          <w:spacing w:val="1"/>
        </w:rPr>
        <w:t xml:space="preserve"> </w:t>
      </w:r>
      <w:r w:rsidRPr="00697E0D">
        <w:rPr>
          <w:rFonts w:ascii="Arial" w:eastAsia="Cambria" w:hAnsi="Arial" w:cs="Arial"/>
          <w:b/>
        </w:rPr>
        <w:t>s</w:t>
      </w:r>
      <w:r w:rsidRPr="00697E0D">
        <w:rPr>
          <w:rFonts w:ascii="Arial" w:eastAsia="Cambria" w:hAnsi="Arial" w:cs="Arial"/>
          <w:b/>
          <w:spacing w:val="-1"/>
        </w:rPr>
        <w:t>t</w:t>
      </w:r>
      <w:r w:rsidRPr="00697E0D">
        <w:rPr>
          <w:rFonts w:ascii="Arial" w:eastAsia="Cambria" w:hAnsi="Arial" w:cs="Arial"/>
          <w:b/>
        </w:rPr>
        <w:t>e</w:t>
      </w:r>
      <w:r w:rsidRPr="00697E0D">
        <w:rPr>
          <w:rFonts w:ascii="Arial" w:eastAsia="Cambria" w:hAnsi="Arial" w:cs="Arial"/>
          <w:b/>
          <w:spacing w:val="1"/>
        </w:rPr>
        <w:t>p</w:t>
      </w:r>
      <w:r w:rsidRPr="00697E0D">
        <w:rPr>
          <w:rFonts w:ascii="Arial" w:eastAsia="Cambria" w:hAnsi="Arial" w:cs="Arial"/>
          <w:b/>
        </w:rPr>
        <w:t>s</w:t>
      </w:r>
      <w:r w:rsidRPr="00697E0D">
        <w:rPr>
          <w:rFonts w:ascii="Arial" w:eastAsia="Cambria" w:hAnsi="Arial" w:cs="Arial"/>
          <w:b/>
          <w:spacing w:val="-1"/>
        </w:rPr>
        <w:t xml:space="preserve"> </w:t>
      </w:r>
      <w:r w:rsidRPr="00697E0D">
        <w:rPr>
          <w:rFonts w:ascii="Arial" w:eastAsia="Cambria" w:hAnsi="Arial" w:cs="Arial"/>
          <w:b/>
          <w:spacing w:val="1"/>
          <w:w w:val="99"/>
        </w:rPr>
        <w:t>L</w:t>
      </w:r>
      <w:r w:rsidRPr="00697E0D">
        <w:rPr>
          <w:rFonts w:ascii="Arial" w:eastAsia="Cambria" w:hAnsi="Arial" w:cs="Arial"/>
          <w:b/>
          <w:w w:val="99"/>
        </w:rPr>
        <w:t>evenbe</w:t>
      </w:r>
      <w:r w:rsidRPr="00697E0D">
        <w:rPr>
          <w:rFonts w:ascii="Arial" w:eastAsia="Cambria" w:hAnsi="Arial" w:cs="Arial"/>
          <w:b/>
          <w:spacing w:val="2"/>
          <w:w w:val="99"/>
        </w:rPr>
        <w:t>r</w:t>
      </w:r>
      <w:r w:rsidRPr="00697E0D">
        <w:rPr>
          <w:rFonts w:ascii="Arial" w:eastAsia="Cambria" w:hAnsi="Arial" w:cs="Arial"/>
          <w:b/>
          <w:w w:val="99"/>
        </w:rPr>
        <w:t>g-</w:t>
      </w:r>
      <w:r w:rsidRPr="00697E0D">
        <w:rPr>
          <w:rFonts w:ascii="Arial" w:eastAsia="Cambria" w:hAnsi="Arial" w:cs="Arial"/>
          <w:b/>
          <w:spacing w:val="2"/>
          <w:w w:val="99"/>
        </w:rPr>
        <w:t>M</w:t>
      </w:r>
      <w:r w:rsidRPr="00697E0D">
        <w:rPr>
          <w:rFonts w:ascii="Arial" w:eastAsia="Cambria" w:hAnsi="Arial" w:cs="Arial"/>
          <w:b/>
          <w:spacing w:val="-1"/>
          <w:w w:val="99"/>
        </w:rPr>
        <w:t>a</w:t>
      </w:r>
      <w:r w:rsidRPr="00697E0D">
        <w:rPr>
          <w:rFonts w:ascii="Arial" w:eastAsia="Cambria" w:hAnsi="Arial" w:cs="Arial"/>
          <w:b/>
          <w:spacing w:val="2"/>
          <w:w w:val="99"/>
        </w:rPr>
        <w:t>r</w:t>
      </w:r>
      <w:r w:rsidRPr="00697E0D">
        <w:rPr>
          <w:rFonts w:ascii="Arial" w:eastAsia="Cambria" w:hAnsi="Arial" w:cs="Arial"/>
          <w:b/>
          <w:w w:val="99"/>
        </w:rPr>
        <w:t>q</w:t>
      </w:r>
      <w:r w:rsidRPr="00697E0D">
        <w:rPr>
          <w:rFonts w:ascii="Arial" w:eastAsia="Cambria" w:hAnsi="Arial" w:cs="Arial"/>
          <w:b/>
          <w:spacing w:val="1"/>
          <w:w w:val="99"/>
        </w:rPr>
        <w:t>u</w:t>
      </w:r>
      <w:r w:rsidRPr="00697E0D">
        <w:rPr>
          <w:rFonts w:ascii="Arial" w:eastAsia="Cambria" w:hAnsi="Arial" w:cs="Arial"/>
          <w:b/>
          <w:spacing w:val="2"/>
          <w:w w:val="99"/>
        </w:rPr>
        <w:t>a</w:t>
      </w:r>
      <w:r w:rsidRPr="00697E0D">
        <w:rPr>
          <w:rFonts w:ascii="Arial" w:eastAsia="Cambria" w:hAnsi="Arial" w:cs="Arial"/>
          <w:b/>
          <w:spacing w:val="-1"/>
          <w:w w:val="99"/>
        </w:rPr>
        <w:t>r</w:t>
      </w:r>
      <w:r w:rsidRPr="00697E0D">
        <w:rPr>
          <w:rFonts w:ascii="Arial" w:eastAsia="Cambria" w:hAnsi="Arial" w:cs="Arial"/>
          <w:b/>
          <w:spacing w:val="1"/>
          <w:w w:val="99"/>
        </w:rPr>
        <w:t>d</w:t>
      </w:r>
      <w:r w:rsidRPr="00697E0D">
        <w:rPr>
          <w:rFonts w:ascii="Arial" w:eastAsia="Cambria" w:hAnsi="Arial" w:cs="Arial"/>
          <w:b/>
          <w:w w:val="99"/>
        </w:rPr>
        <w:t>t</w:t>
      </w:r>
      <w:r w:rsidRPr="00697E0D">
        <w:rPr>
          <w:rFonts w:ascii="Arial" w:eastAsia="Cambria" w:hAnsi="Arial" w:cs="Arial"/>
          <w:b/>
          <w:spacing w:val="2"/>
          <w:w w:val="99"/>
        </w:rPr>
        <w:t xml:space="preserve"> </w:t>
      </w:r>
      <w:r w:rsidRPr="00697E0D">
        <w:rPr>
          <w:rFonts w:ascii="Arial" w:eastAsia="Cambria" w:hAnsi="Arial" w:cs="Arial"/>
          <w:b/>
          <w:spacing w:val="-1"/>
        </w:rPr>
        <w:t>t</w:t>
      </w:r>
      <w:r w:rsidRPr="00697E0D">
        <w:rPr>
          <w:rFonts w:ascii="Arial" w:eastAsia="Cambria" w:hAnsi="Arial" w:cs="Arial"/>
          <w:b/>
        </w:rPr>
        <w:t>y</w:t>
      </w:r>
      <w:r w:rsidRPr="00697E0D">
        <w:rPr>
          <w:rFonts w:ascii="Arial" w:eastAsia="Cambria" w:hAnsi="Arial" w:cs="Arial"/>
          <w:b/>
          <w:spacing w:val="1"/>
        </w:rPr>
        <w:t>p</w:t>
      </w:r>
      <w:r w:rsidRPr="00697E0D">
        <w:rPr>
          <w:rFonts w:ascii="Arial" w:eastAsia="Cambria" w:hAnsi="Arial" w:cs="Arial"/>
          <w:b/>
        </w:rPr>
        <w:t>e</w:t>
      </w:r>
      <w:r w:rsidRPr="00697E0D">
        <w:rPr>
          <w:rFonts w:ascii="Arial" w:eastAsia="Cambria" w:hAnsi="Arial" w:cs="Arial"/>
          <w:b/>
          <w:spacing w:val="-2"/>
        </w:rPr>
        <w:t xml:space="preserve"> </w:t>
      </w:r>
      <w:r w:rsidRPr="00697E0D">
        <w:rPr>
          <w:rFonts w:ascii="Arial" w:eastAsia="Cambria" w:hAnsi="Arial" w:cs="Arial"/>
          <w:b/>
        </w:rPr>
        <w:t>me</w:t>
      </w:r>
      <w:r w:rsidRPr="00697E0D">
        <w:rPr>
          <w:rFonts w:ascii="Arial" w:eastAsia="Cambria" w:hAnsi="Arial" w:cs="Arial"/>
          <w:b/>
          <w:spacing w:val="-1"/>
        </w:rPr>
        <w:t>t</w:t>
      </w:r>
      <w:r w:rsidRPr="00697E0D">
        <w:rPr>
          <w:rFonts w:ascii="Arial" w:eastAsia="Cambria" w:hAnsi="Arial" w:cs="Arial"/>
          <w:b/>
          <w:spacing w:val="1"/>
        </w:rPr>
        <w:t>h</w:t>
      </w:r>
      <w:r w:rsidRPr="00697E0D">
        <w:rPr>
          <w:rFonts w:ascii="Arial" w:eastAsia="Cambria" w:hAnsi="Arial" w:cs="Arial"/>
          <w:b/>
        </w:rPr>
        <w:t>od</w:t>
      </w:r>
      <w:r w:rsidRPr="00697E0D">
        <w:rPr>
          <w:rFonts w:ascii="Arial" w:eastAsia="Cambria" w:hAnsi="Arial" w:cs="Arial"/>
          <w:b/>
          <w:spacing w:val="-4"/>
        </w:rPr>
        <w:t xml:space="preserve"> </w:t>
      </w:r>
      <w:r w:rsidRPr="00697E0D">
        <w:rPr>
          <w:rFonts w:ascii="Arial" w:eastAsia="Cambria" w:hAnsi="Arial" w:cs="Arial"/>
          <w:b/>
        </w:rPr>
        <w:t>for</w:t>
      </w:r>
      <w:r w:rsidRPr="00697E0D">
        <w:rPr>
          <w:rFonts w:ascii="Arial" w:eastAsia="Cambria" w:hAnsi="Arial" w:cs="Arial"/>
          <w:b/>
          <w:spacing w:val="-2"/>
        </w:rPr>
        <w:t xml:space="preserve"> </w:t>
      </w:r>
      <w:r w:rsidRPr="00697E0D">
        <w:rPr>
          <w:rFonts w:ascii="Arial" w:eastAsia="Cambria" w:hAnsi="Arial" w:cs="Arial"/>
          <w:b/>
        </w:rPr>
        <w:t>wei</w:t>
      </w:r>
      <w:r w:rsidRPr="00697E0D">
        <w:rPr>
          <w:rFonts w:ascii="Arial" w:eastAsia="Cambria" w:hAnsi="Arial" w:cs="Arial"/>
          <w:b/>
          <w:spacing w:val="2"/>
        </w:rPr>
        <w:t>g</w:t>
      </w:r>
      <w:r w:rsidRPr="00697E0D">
        <w:rPr>
          <w:rFonts w:ascii="Arial" w:eastAsia="Cambria" w:hAnsi="Arial" w:cs="Arial"/>
          <w:b/>
          <w:spacing w:val="1"/>
        </w:rPr>
        <w:t>h</w:t>
      </w:r>
      <w:r w:rsidRPr="00697E0D">
        <w:rPr>
          <w:rFonts w:ascii="Arial" w:eastAsia="Cambria" w:hAnsi="Arial" w:cs="Arial"/>
          <w:b/>
          <w:spacing w:val="-1"/>
        </w:rPr>
        <w:t>t</w:t>
      </w:r>
      <w:r w:rsidRPr="00697E0D">
        <w:rPr>
          <w:rFonts w:ascii="Arial" w:eastAsia="Cambria" w:hAnsi="Arial" w:cs="Arial"/>
          <w:b/>
        </w:rPr>
        <w:t>ed</w:t>
      </w:r>
      <w:r w:rsidRPr="00697E0D">
        <w:rPr>
          <w:rFonts w:ascii="Arial" w:eastAsia="Cambria" w:hAnsi="Arial" w:cs="Arial"/>
          <w:b/>
          <w:spacing w:val="-6"/>
        </w:rPr>
        <w:t xml:space="preserve"> </w:t>
      </w:r>
      <w:r w:rsidRPr="00697E0D">
        <w:rPr>
          <w:rFonts w:ascii="Arial" w:eastAsia="Cambria" w:hAnsi="Arial" w:cs="Arial"/>
          <w:b/>
          <w:spacing w:val="1"/>
        </w:rPr>
        <w:t>l</w:t>
      </w:r>
      <w:r w:rsidRPr="00697E0D">
        <w:rPr>
          <w:rFonts w:ascii="Arial" w:eastAsia="Cambria" w:hAnsi="Arial" w:cs="Arial"/>
          <w:b/>
        </w:rPr>
        <w:t>ine</w:t>
      </w:r>
      <w:r w:rsidRPr="00697E0D">
        <w:rPr>
          <w:rFonts w:ascii="Arial" w:eastAsia="Cambria" w:hAnsi="Arial" w:cs="Arial"/>
          <w:b/>
          <w:spacing w:val="-1"/>
        </w:rPr>
        <w:t>a</w:t>
      </w:r>
      <w:r w:rsidRPr="00697E0D">
        <w:rPr>
          <w:rFonts w:ascii="Arial" w:eastAsia="Cambria" w:hAnsi="Arial" w:cs="Arial"/>
          <w:b/>
        </w:rPr>
        <w:t>r</w:t>
      </w:r>
      <w:r w:rsidRPr="00697E0D">
        <w:rPr>
          <w:rFonts w:ascii="Arial" w:eastAsia="Cambria" w:hAnsi="Arial" w:cs="Arial"/>
          <w:b/>
          <w:spacing w:val="-3"/>
        </w:rPr>
        <w:t xml:space="preserve"> </w:t>
      </w:r>
      <w:r w:rsidRPr="00697E0D">
        <w:rPr>
          <w:rFonts w:ascii="Arial" w:eastAsia="Cambria" w:hAnsi="Arial" w:cs="Arial"/>
          <w:b/>
        </w:rPr>
        <w:t>com</w:t>
      </w:r>
      <w:r w:rsidRPr="00697E0D">
        <w:rPr>
          <w:rFonts w:ascii="Arial" w:eastAsia="Cambria" w:hAnsi="Arial" w:cs="Arial"/>
          <w:b/>
          <w:spacing w:val="1"/>
        </w:rPr>
        <w:t>pl</w:t>
      </w:r>
      <w:r w:rsidRPr="00697E0D">
        <w:rPr>
          <w:rFonts w:ascii="Arial" w:eastAsia="Cambria" w:hAnsi="Arial" w:cs="Arial"/>
          <w:b/>
        </w:rPr>
        <w:t>eme</w:t>
      </w:r>
      <w:r w:rsidRPr="00697E0D">
        <w:rPr>
          <w:rFonts w:ascii="Arial" w:eastAsia="Cambria" w:hAnsi="Arial" w:cs="Arial"/>
          <w:b/>
          <w:spacing w:val="2"/>
        </w:rPr>
        <w:t>n</w:t>
      </w:r>
      <w:r w:rsidRPr="00697E0D">
        <w:rPr>
          <w:rFonts w:ascii="Arial" w:eastAsia="Cambria" w:hAnsi="Arial" w:cs="Arial"/>
          <w:b/>
          <w:spacing w:val="-1"/>
        </w:rPr>
        <w:t>t</w:t>
      </w:r>
      <w:r w:rsidRPr="00697E0D">
        <w:rPr>
          <w:rFonts w:ascii="Arial" w:eastAsia="Cambria" w:hAnsi="Arial" w:cs="Arial"/>
          <w:b/>
          <w:spacing w:val="2"/>
        </w:rPr>
        <w:t>a</w:t>
      </w:r>
      <w:r w:rsidRPr="00697E0D">
        <w:rPr>
          <w:rFonts w:ascii="Arial" w:eastAsia="Cambria" w:hAnsi="Arial" w:cs="Arial"/>
          <w:b/>
          <w:spacing w:val="-1"/>
        </w:rPr>
        <w:t>r</w:t>
      </w:r>
      <w:r w:rsidRPr="00697E0D">
        <w:rPr>
          <w:rFonts w:ascii="Arial" w:eastAsia="Cambria" w:hAnsi="Arial" w:cs="Arial"/>
          <w:b/>
        </w:rPr>
        <w:t>i</w:t>
      </w:r>
      <w:r w:rsidRPr="00697E0D">
        <w:rPr>
          <w:rFonts w:ascii="Arial" w:eastAsia="Cambria" w:hAnsi="Arial" w:cs="Arial"/>
          <w:b/>
          <w:spacing w:val="2"/>
        </w:rPr>
        <w:t>t</w:t>
      </w:r>
      <w:r w:rsidRPr="00697E0D">
        <w:rPr>
          <w:rFonts w:ascii="Arial" w:eastAsia="Cambria" w:hAnsi="Arial" w:cs="Arial"/>
          <w:b/>
        </w:rPr>
        <w:t>y</w:t>
      </w:r>
      <w:r w:rsidRPr="00697E0D">
        <w:rPr>
          <w:rFonts w:ascii="Arial" w:eastAsia="Cambria" w:hAnsi="Arial" w:cs="Arial"/>
          <w:b/>
          <w:spacing w:val="-14"/>
        </w:rPr>
        <w:t xml:space="preserve"> </w:t>
      </w:r>
      <w:r w:rsidRPr="00697E0D">
        <w:rPr>
          <w:rFonts w:ascii="Arial" w:eastAsia="Cambria" w:hAnsi="Arial" w:cs="Arial"/>
          <w:b/>
          <w:spacing w:val="1"/>
        </w:rPr>
        <w:t>p</w:t>
      </w:r>
      <w:r w:rsidRPr="00697E0D">
        <w:rPr>
          <w:rFonts w:ascii="Arial" w:eastAsia="Cambria" w:hAnsi="Arial" w:cs="Arial"/>
          <w:b/>
          <w:spacing w:val="-1"/>
        </w:rPr>
        <w:t>r</w:t>
      </w:r>
      <w:r w:rsidRPr="00697E0D">
        <w:rPr>
          <w:rFonts w:ascii="Arial" w:eastAsia="Cambria" w:hAnsi="Arial" w:cs="Arial"/>
          <w:b/>
        </w:rPr>
        <w:t>ob</w:t>
      </w:r>
      <w:r w:rsidRPr="00697E0D">
        <w:rPr>
          <w:rFonts w:ascii="Arial" w:eastAsia="Cambria" w:hAnsi="Arial" w:cs="Arial"/>
          <w:b/>
          <w:spacing w:val="1"/>
        </w:rPr>
        <w:t>l</w:t>
      </w:r>
      <w:r w:rsidRPr="00697E0D">
        <w:rPr>
          <w:rFonts w:ascii="Arial" w:eastAsia="Cambria" w:hAnsi="Arial" w:cs="Arial"/>
          <w:b/>
        </w:rPr>
        <w:t>ems</w:t>
      </w:r>
    </w:p>
    <w:p w:rsidR="00B65920" w:rsidRPr="00697E0D" w:rsidRDefault="00B65920">
      <w:pPr>
        <w:spacing w:before="5" w:line="180" w:lineRule="exact"/>
        <w:rPr>
          <w:rFonts w:ascii="Arial" w:hAnsi="Arial" w:cs="Arial"/>
        </w:rPr>
      </w:pPr>
    </w:p>
    <w:p w:rsidR="00B65920" w:rsidRPr="00697E0D" w:rsidRDefault="000436C8">
      <w:pPr>
        <w:spacing w:before="31" w:line="220" w:lineRule="exact"/>
        <w:ind w:left="189"/>
        <w:rPr>
          <w:rFonts w:ascii="Arial" w:eastAsia="Cambria" w:hAnsi="Arial" w:cs="Arial"/>
        </w:rPr>
      </w:pPr>
      <w:r w:rsidRPr="00697E0D">
        <w:rPr>
          <w:rFonts w:ascii="Arial" w:eastAsia="Cambria" w:hAnsi="Arial" w:cs="Arial"/>
          <w:position w:val="-1"/>
        </w:rPr>
        <w:t>T</w:t>
      </w:r>
      <w:r w:rsidRPr="00697E0D">
        <w:rPr>
          <w:rFonts w:ascii="Arial" w:eastAsia="Cambria" w:hAnsi="Arial" w:cs="Arial"/>
          <w:spacing w:val="1"/>
          <w:position w:val="-1"/>
        </w:rPr>
        <w:t>y</w:t>
      </w:r>
      <w:r w:rsidRPr="00697E0D">
        <w:rPr>
          <w:rFonts w:ascii="Arial" w:eastAsia="Cambria" w:hAnsi="Arial" w:cs="Arial"/>
          <w:position w:val="-1"/>
        </w:rPr>
        <w:t>pe</w:t>
      </w:r>
      <w:r w:rsidRPr="00697E0D">
        <w:rPr>
          <w:rFonts w:ascii="Arial" w:eastAsia="Cambria" w:hAnsi="Arial" w:cs="Arial"/>
          <w:spacing w:val="-1"/>
          <w:position w:val="-1"/>
        </w:rPr>
        <w:t xml:space="preserve"> </w:t>
      </w:r>
      <w:r w:rsidRPr="00697E0D">
        <w:rPr>
          <w:rFonts w:ascii="Arial" w:eastAsia="Cambria" w:hAnsi="Arial" w:cs="Arial"/>
          <w:position w:val="-1"/>
        </w:rPr>
        <w:t>of t</w:t>
      </w:r>
      <w:r w:rsidRPr="00697E0D">
        <w:rPr>
          <w:rFonts w:ascii="Arial" w:eastAsia="Cambria" w:hAnsi="Arial" w:cs="Arial"/>
          <w:spacing w:val="1"/>
          <w:position w:val="-1"/>
        </w:rPr>
        <w:t>h</w:t>
      </w:r>
      <w:r w:rsidRPr="00697E0D">
        <w:rPr>
          <w:rFonts w:ascii="Arial" w:eastAsia="Cambria" w:hAnsi="Arial" w:cs="Arial"/>
          <w:position w:val="-1"/>
        </w:rPr>
        <w:t>e</w:t>
      </w:r>
      <w:r w:rsidRPr="00697E0D">
        <w:rPr>
          <w:rFonts w:ascii="Arial" w:eastAsia="Cambria" w:hAnsi="Arial" w:cs="Arial"/>
          <w:spacing w:val="-2"/>
          <w:position w:val="-1"/>
        </w:rPr>
        <w:t xml:space="preserve"> </w:t>
      </w:r>
      <w:r w:rsidRPr="00697E0D">
        <w:rPr>
          <w:rFonts w:ascii="Arial" w:eastAsia="Cambria" w:hAnsi="Arial" w:cs="Arial"/>
          <w:spacing w:val="1"/>
          <w:position w:val="-1"/>
        </w:rPr>
        <w:t>A</w:t>
      </w:r>
      <w:r w:rsidRPr="00697E0D">
        <w:rPr>
          <w:rFonts w:ascii="Arial" w:eastAsia="Cambria" w:hAnsi="Arial" w:cs="Arial"/>
          <w:spacing w:val="-1"/>
          <w:position w:val="-1"/>
        </w:rPr>
        <w:t>r</w:t>
      </w:r>
      <w:r w:rsidRPr="00697E0D">
        <w:rPr>
          <w:rFonts w:ascii="Arial" w:eastAsia="Cambria" w:hAnsi="Arial" w:cs="Arial"/>
          <w:position w:val="-1"/>
        </w:rPr>
        <w:t>ti</w:t>
      </w:r>
      <w:r w:rsidRPr="00697E0D">
        <w:rPr>
          <w:rFonts w:ascii="Arial" w:eastAsia="Cambria" w:hAnsi="Arial" w:cs="Arial"/>
          <w:spacing w:val="1"/>
          <w:position w:val="-1"/>
        </w:rPr>
        <w:t>cl</w:t>
      </w:r>
      <w:r w:rsidRPr="00697E0D">
        <w:rPr>
          <w:rFonts w:ascii="Arial" w:eastAsia="Cambria" w:hAnsi="Arial" w:cs="Arial"/>
          <w:position w:val="-1"/>
        </w:rPr>
        <w:t>e</w:t>
      </w:r>
    </w:p>
    <w:p w:rsidR="00B65920" w:rsidRPr="00697E0D" w:rsidRDefault="00B65920">
      <w:pPr>
        <w:spacing w:before="9" w:line="120" w:lineRule="exact"/>
        <w:rPr>
          <w:rFonts w:ascii="Arial" w:hAnsi="Arial" w:cs="Arial"/>
        </w:rPr>
      </w:pPr>
    </w:p>
    <w:p w:rsidR="00B65920" w:rsidRPr="00697E0D" w:rsidRDefault="00B65920">
      <w:pPr>
        <w:spacing w:line="200" w:lineRule="exact"/>
        <w:rPr>
          <w:rFonts w:ascii="Arial" w:hAnsi="Arial" w:cs="Arial"/>
        </w:rPr>
      </w:pPr>
    </w:p>
    <w:p w:rsidR="00B65920" w:rsidRPr="00697E0D" w:rsidRDefault="00B65920">
      <w:pPr>
        <w:spacing w:line="200" w:lineRule="exact"/>
        <w:rPr>
          <w:rFonts w:ascii="Arial" w:hAnsi="Arial" w:cs="Arial"/>
        </w:rPr>
      </w:pPr>
    </w:p>
    <w:p w:rsidR="00B65920" w:rsidRPr="00697E0D" w:rsidRDefault="00000000">
      <w:pPr>
        <w:spacing w:before="33"/>
        <w:ind w:left="220"/>
        <w:rPr>
          <w:rFonts w:ascii="Arial" w:hAnsi="Arial" w:cs="Arial"/>
        </w:rPr>
      </w:pPr>
      <w:r w:rsidRPr="00697E0D">
        <w:rPr>
          <w:rFonts w:ascii="Arial" w:hAnsi="Arial" w:cs="Arial"/>
        </w:rPr>
        <w:pict>
          <v:group id="_x0000_s2078" style="position:absolute;left:0;text-align:left;margin-left:71.5pt;margin-top:.35pt;width:41.55pt;height:14.05pt;z-index:-251659264;mso-position-horizontal-relative:page" coordorigin="1430,7" coordsize="831,281">
            <v:shape id="_x0000_s2082" style="position:absolute;left:1440;top:33;width:544;height:229" coordorigin="1440,33" coordsize="544,229" path="m1984,33r-544,l1440,262r544,l1984,33xe" fillcolor="yellow" stroked="f">
              <v:path arrowok="t"/>
            </v:shape>
            <v:shape id="_x0000_s2081" style="position:absolute;left:1983;top:33;width:52;height:229" coordorigin="1983,33" coordsize="52,229" path="m2035,33r-52,l1983,262r52,l2035,33xe" fillcolor="yellow" stroked="f">
              <v:path arrowok="t"/>
            </v:shape>
            <v:shape id="_x0000_s2080" style="position:absolute;left:2033;top:33;width:52;height:229" coordorigin="2033,33" coordsize="52,229" path="m2085,33r-52,l2033,262r52,l2085,33xe" fillcolor="yellow" stroked="f">
              <v:path arrowok="t"/>
            </v:shape>
            <v:shape id="_x0000_s2079" style="position:absolute;left:2084;top:33;width:167;height:229" coordorigin="2084,33" coordsize="167,229" path="m2251,33r-167,l2084,262r167,l2251,33xe" fillcolor="yellow" stroked="f">
              <v:path arrowok="t"/>
            </v:shape>
            <w10:wrap anchorx="page"/>
          </v:group>
        </w:pict>
      </w:r>
      <w:r w:rsidR="000436C8" w:rsidRPr="00697E0D">
        <w:rPr>
          <w:rFonts w:ascii="Arial" w:hAnsi="Arial" w:cs="Arial"/>
          <w:b/>
          <w:spacing w:val="1"/>
        </w:rPr>
        <w:t>P</w:t>
      </w:r>
      <w:r w:rsidR="000436C8" w:rsidRPr="00697E0D">
        <w:rPr>
          <w:rFonts w:ascii="Arial" w:hAnsi="Arial" w:cs="Arial"/>
          <w:b/>
        </w:rPr>
        <w:t>ART</w:t>
      </w:r>
      <w:r w:rsidR="000436C8" w:rsidRPr="00697E0D">
        <w:rPr>
          <w:rFonts w:ascii="Arial" w:hAnsi="Arial" w:cs="Arial"/>
          <w:b/>
          <w:spacing w:val="45"/>
        </w:rPr>
        <w:t xml:space="preserve"> </w:t>
      </w:r>
      <w:r w:rsidR="000436C8" w:rsidRPr="00697E0D">
        <w:rPr>
          <w:rFonts w:ascii="Arial" w:hAnsi="Arial" w:cs="Arial"/>
          <w:b/>
          <w:spacing w:val="1"/>
        </w:rPr>
        <w:t>1</w:t>
      </w:r>
      <w:r w:rsidR="000436C8" w:rsidRPr="00697E0D">
        <w:rPr>
          <w:rFonts w:ascii="Arial" w:hAnsi="Arial" w:cs="Arial"/>
          <w:b/>
        </w:rPr>
        <w:t>:</w:t>
      </w:r>
      <w:r w:rsidR="000436C8" w:rsidRPr="00697E0D">
        <w:rPr>
          <w:rFonts w:ascii="Arial" w:hAnsi="Arial" w:cs="Arial"/>
          <w:b/>
          <w:spacing w:val="-1"/>
        </w:rPr>
        <w:t xml:space="preserve"> </w:t>
      </w:r>
      <w:r w:rsidR="000436C8" w:rsidRPr="00697E0D">
        <w:rPr>
          <w:rFonts w:ascii="Arial" w:hAnsi="Arial" w:cs="Arial"/>
          <w:b/>
        </w:rPr>
        <w:t>C</w:t>
      </w:r>
      <w:r w:rsidR="000436C8" w:rsidRPr="00697E0D">
        <w:rPr>
          <w:rFonts w:ascii="Arial" w:hAnsi="Arial" w:cs="Arial"/>
          <w:b/>
          <w:spacing w:val="1"/>
        </w:rPr>
        <w:t>o</w:t>
      </w:r>
      <w:r w:rsidR="000436C8" w:rsidRPr="00697E0D">
        <w:rPr>
          <w:rFonts w:ascii="Arial" w:hAnsi="Arial" w:cs="Arial"/>
          <w:b/>
          <w:spacing w:val="-3"/>
        </w:rPr>
        <w:t>m</w:t>
      </w:r>
      <w:r w:rsidR="000436C8" w:rsidRPr="00697E0D">
        <w:rPr>
          <w:rFonts w:ascii="Arial" w:hAnsi="Arial" w:cs="Arial"/>
          <w:b/>
        </w:rPr>
        <w:t>m</w:t>
      </w:r>
      <w:r w:rsidR="000436C8" w:rsidRPr="00697E0D">
        <w:rPr>
          <w:rFonts w:ascii="Arial" w:hAnsi="Arial" w:cs="Arial"/>
          <w:b/>
          <w:spacing w:val="3"/>
        </w:rPr>
        <w:t>e</w:t>
      </w:r>
      <w:r w:rsidR="000436C8" w:rsidRPr="00697E0D">
        <w:rPr>
          <w:rFonts w:ascii="Arial" w:hAnsi="Arial" w:cs="Arial"/>
          <w:b/>
        </w:rPr>
        <w:t>n</w:t>
      </w:r>
      <w:r w:rsidR="000436C8" w:rsidRPr="00697E0D">
        <w:rPr>
          <w:rFonts w:ascii="Arial" w:hAnsi="Arial" w:cs="Arial"/>
          <w:b/>
          <w:spacing w:val="1"/>
        </w:rPr>
        <w:t>t</w:t>
      </w:r>
      <w:r w:rsidR="000436C8" w:rsidRPr="00697E0D">
        <w:rPr>
          <w:rFonts w:ascii="Arial" w:hAnsi="Arial" w:cs="Arial"/>
          <w:b/>
        </w:rPr>
        <w:t>s</w:t>
      </w:r>
    </w:p>
    <w:p w:rsidR="00B65920" w:rsidRPr="00697E0D" w:rsidRDefault="00B65920">
      <w:pPr>
        <w:spacing w:before="7" w:line="220" w:lineRule="exact"/>
        <w:rPr>
          <w:rFonts w:ascii="Arial" w:hAnsi="Arial" w:cs="Arial"/>
        </w:rPr>
      </w:pPr>
    </w:p>
    <w:tbl>
      <w:tblPr>
        <w:tblW w:w="0" w:type="auto"/>
        <w:tblInd w:w="102" w:type="dxa"/>
        <w:tblLayout w:type="fixed"/>
        <w:tblCellMar>
          <w:left w:w="0" w:type="dxa"/>
          <w:right w:w="0" w:type="dxa"/>
        </w:tblCellMar>
        <w:tblLook w:val="01E0" w:firstRow="1" w:lastRow="1" w:firstColumn="1" w:lastColumn="1" w:noHBand="0" w:noVBand="0"/>
      </w:tblPr>
      <w:tblGrid>
        <w:gridCol w:w="3334"/>
        <w:gridCol w:w="108"/>
        <w:gridCol w:w="302"/>
        <w:gridCol w:w="500"/>
        <w:gridCol w:w="150"/>
        <w:gridCol w:w="950"/>
        <w:gridCol w:w="129"/>
        <w:gridCol w:w="215"/>
        <w:gridCol w:w="284"/>
        <w:gridCol w:w="428"/>
        <w:gridCol w:w="182"/>
        <w:gridCol w:w="239"/>
        <w:gridCol w:w="220"/>
        <w:gridCol w:w="486"/>
        <w:gridCol w:w="616"/>
        <w:gridCol w:w="902"/>
        <w:gridCol w:w="118"/>
        <w:gridCol w:w="4013"/>
      </w:tblGrid>
      <w:tr w:rsidR="00B65920" w:rsidRPr="00697E0D">
        <w:trPr>
          <w:trHeight w:hRule="exact" w:val="233"/>
        </w:trPr>
        <w:tc>
          <w:tcPr>
            <w:tcW w:w="3334" w:type="dxa"/>
            <w:vMerge w:val="restart"/>
            <w:tcBorders>
              <w:top w:val="single" w:sz="4" w:space="0" w:color="000000"/>
              <w:left w:val="single" w:sz="4" w:space="0" w:color="000000"/>
              <w:right w:val="single" w:sz="4" w:space="0" w:color="000000"/>
            </w:tcBorders>
          </w:tcPr>
          <w:p w:rsidR="00B65920" w:rsidRPr="00697E0D" w:rsidRDefault="00B65920">
            <w:pPr>
              <w:rPr>
                <w:rFonts w:ascii="Arial" w:hAnsi="Arial" w:cs="Arial"/>
              </w:rPr>
            </w:pPr>
          </w:p>
        </w:tc>
        <w:tc>
          <w:tcPr>
            <w:tcW w:w="5829" w:type="dxa"/>
            <w:gridSpan w:val="16"/>
            <w:tcBorders>
              <w:top w:val="single" w:sz="4" w:space="0" w:color="000000"/>
              <w:left w:val="single" w:sz="4" w:space="0" w:color="000000"/>
              <w:bottom w:val="nil"/>
              <w:right w:val="single" w:sz="4" w:space="0" w:color="000000"/>
            </w:tcBorders>
          </w:tcPr>
          <w:p w:rsidR="00B65920" w:rsidRPr="00697E0D" w:rsidRDefault="000436C8">
            <w:pPr>
              <w:spacing w:line="220" w:lineRule="exact"/>
              <w:ind w:left="103"/>
              <w:rPr>
                <w:rFonts w:ascii="Arial" w:hAnsi="Arial" w:cs="Arial"/>
              </w:rPr>
            </w:pPr>
            <w:r w:rsidRPr="00697E0D">
              <w:rPr>
                <w:rFonts w:ascii="Arial" w:hAnsi="Arial" w:cs="Arial"/>
                <w:b/>
              </w:rPr>
              <w:t>R</w:t>
            </w:r>
            <w:r w:rsidRPr="00697E0D">
              <w:rPr>
                <w:rFonts w:ascii="Arial" w:hAnsi="Arial" w:cs="Arial"/>
                <w:b/>
                <w:spacing w:val="1"/>
              </w:rPr>
              <w:t>ev</w:t>
            </w:r>
            <w:r w:rsidRPr="00697E0D">
              <w:rPr>
                <w:rFonts w:ascii="Arial" w:hAnsi="Arial" w:cs="Arial"/>
                <w:b/>
              </w:rPr>
              <w:t>i</w:t>
            </w:r>
            <w:r w:rsidRPr="00697E0D">
              <w:rPr>
                <w:rFonts w:ascii="Arial" w:hAnsi="Arial" w:cs="Arial"/>
                <w:b/>
                <w:spacing w:val="1"/>
              </w:rPr>
              <w:t>e</w:t>
            </w:r>
            <w:r w:rsidRPr="00697E0D">
              <w:rPr>
                <w:rFonts w:ascii="Arial" w:hAnsi="Arial" w:cs="Arial"/>
                <w:b/>
                <w:spacing w:val="3"/>
              </w:rPr>
              <w:t>w</w:t>
            </w:r>
            <w:r w:rsidRPr="00697E0D">
              <w:rPr>
                <w:rFonts w:ascii="Arial" w:hAnsi="Arial" w:cs="Arial"/>
                <w:b/>
                <w:spacing w:val="1"/>
              </w:rPr>
              <w:t>e</w:t>
            </w:r>
            <w:r w:rsidRPr="00697E0D">
              <w:rPr>
                <w:rFonts w:ascii="Arial" w:hAnsi="Arial" w:cs="Arial"/>
                <w:b/>
                <w:spacing w:val="-2"/>
              </w:rPr>
              <w:t>r</w:t>
            </w:r>
            <w:r w:rsidRPr="00697E0D">
              <w:rPr>
                <w:rFonts w:ascii="Arial" w:hAnsi="Arial" w:cs="Arial"/>
                <w:b/>
                <w:spacing w:val="1"/>
              </w:rPr>
              <w:t>’</w:t>
            </w:r>
            <w:r w:rsidRPr="00697E0D">
              <w:rPr>
                <w:rFonts w:ascii="Arial" w:hAnsi="Arial" w:cs="Arial"/>
                <w:b/>
              </w:rPr>
              <w:t>s</w:t>
            </w:r>
            <w:r w:rsidRPr="00697E0D">
              <w:rPr>
                <w:rFonts w:ascii="Arial" w:hAnsi="Arial" w:cs="Arial"/>
                <w:b/>
                <w:spacing w:val="-9"/>
              </w:rPr>
              <w:t xml:space="preserve"> </w:t>
            </w:r>
            <w:r w:rsidRPr="00697E0D">
              <w:rPr>
                <w:rFonts w:ascii="Arial" w:hAnsi="Arial" w:cs="Arial"/>
                <w:b/>
                <w:spacing w:val="1"/>
              </w:rPr>
              <w:t>co</w:t>
            </w:r>
            <w:r w:rsidRPr="00697E0D">
              <w:rPr>
                <w:rFonts w:ascii="Arial" w:hAnsi="Arial" w:cs="Arial"/>
                <w:b/>
                <w:spacing w:val="-3"/>
              </w:rPr>
              <w:t>m</w:t>
            </w:r>
            <w:r w:rsidRPr="00697E0D">
              <w:rPr>
                <w:rFonts w:ascii="Arial" w:hAnsi="Arial" w:cs="Arial"/>
                <w:b/>
              </w:rPr>
              <w:t>m</w:t>
            </w:r>
            <w:r w:rsidRPr="00697E0D">
              <w:rPr>
                <w:rFonts w:ascii="Arial" w:hAnsi="Arial" w:cs="Arial"/>
                <w:b/>
                <w:spacing w:val="3"/>
              </w:rPr>
              <w:t>e</w:t>
            </w:r>
            <w:r w:rsidRPr="00697E0D">
              <w:rPr>
                <w:rFonts w:ascii="Arial" w:hAnsi="Arial" w:cs="Arial"/>
                <w:b/>
              </w:rPr>
              <w:t>nt</w:t>
            </w:r>
          </w:p>
        </w:tc>
        <w:tc>
          <w:tcPr>
            <w:tcW w:w="4013" w:type="dxa"/>
            <w:vMerge w:val="restart"/>
            <w:tcBorders>
              <w:top w:val="single" w:sz="4" w:space="0" w:color="000000"/>
              <w:left w:val="single" w:sz="4" w:space="0" w:color="000000"/>
              <w:right w:val="single" w:sz="4" w:space="0" w:color="000000"/>
            </w:tcBorders>
          </w:tcPr>
          <w:p w:rsidR="00B65920" w:rsidRPr="00697E0D" w:rsidRDefault="000436C8">
            <w:pPr>
              <w:spacing w:before="3" w:line="220" w:lineRule="exact"/>
              <w:ind w:left="103" w:right="408"/>
              <w:rPr>
                <w:rFonts w:ascii="Arial" w:hAnsi="Arial" w:cs="Arial"/>
              </w:rPr>
            </w:pPr>
            <w:r w:rsidRPr="00697E0D">
              <w:rPr>
                <w:rFonts w:ascii="Arial" w:hAnsi="Arial" w:cs="Arial"/>
                <w:b/>
              </w:rPr>
              <w:t>Au</w:t>
            </w:r>
            <w:r w:rsidRPr="00697E0D">
              <w:rPr>
                <w:rFonts w:ascii="Arial" w:hAnsi="Arial" w:cs="Arial"/>
                <w:b/>
                <w:spacing w:val="1"/>
              </w:rPr>
              <w:t>t</w:t>
            </w:r>
            <w:r w:rsidRPr="00697E0D">
              <w:rPr>
                <w:rFonts w:ascii="Arial" w:hAnsi="Arial" w:cs="Arial"/>
                <w:b/>
              </w:rPr>
              <w:t>h</w:t>
            </w:r>
            <w:r w:rsidRPr="00697E0D">
              <w:rPr>
                <w:rFonts w:ascii="Arial" w:hAnsi="Arial" w:cs="Arial"/>
                <w:b/>
                <w:spacing w:val="1"/>
              </w:rPr>
              <w:t>or’</w:t>
            </w:r>
            <w:r w:rsidRPr="00697E0D">
              <w:rPr>
                <w:rFonts w:ascii="Arial" w:hAnsi="Arial" w:cs="Arial"/>
                <w:b/>
              </w:rPr>
              <w:t>s</w:t>
            </w:r>
            <w:r w:rsidRPr="00697E0D">
              <w:rPr>
                <w:rFonts w:ascii="Arial" w:hAnsi="Arial" w:cs="Arial"/>
                <w:b/>
                <w:spacing w:val="-8"/>
              </w:rPr>
              <w:t xml:space="preserve"> </w:t>
            </w:r>
            <w:r w:rsidRPr="00697E0D">
              <w:rPr>
                <w:rFonts w:ascii="Arial" w:hAnsi="Arial" w:cs="Arial"/>
                <w:b/>
                <w:spacing w:val="1"/>
              </w:rPr>
              <w:t>Fee</w:t>
            </w:r>
            <w:r w:rsidRPr="00697E0D">
              <w:rPr>
                <w:rFonts w:ascii="Arial" w:hAnsi="Arial" w:cs="Arial"/>
                <w:b/>
              </w:rPr>
              <w:t>db</w:t>
            </w:r>
            <w:r w:rsidRPr="00697E0D">
              <w:rPr>
                <w:rFonts w:ascii="Arial" w:hAnsi="Arial" w:cs="Arial"/>
                <w:b/>
                <w:spacing w:val="1"/>
              </w:rPr>
              <w:t>ac</w:t>
            </w:r>
            <w:r w:rsidRPr="00697E0D">
              <w:rPr>
                <w:rFonts w:ascii="Arial" w:hAnsi="Arial" w:cs="Arial"/>
                <w:b/>
              </w:rPr>
              <w:t>k</w:t>
            </w:r>
            <w:r w:rsidRPr="00697E0D">
              <w:rPr>
                <w:rFonts w:ascii="Arial" w:hAnsi="Arial" w:cs="Arial"/>
                <w:b/>
                <w:spacing w:val="-8"/>
              </w:rPr>
              <w:t xml:space="preserve"> </w:t>
            </w:r>
            <w:r w:rsidRPr="00697E0D">
              <w:rPr>
                <w:rFonts w:ascii="Arial" w:hAnsi="Arial" w:cs="Arial"/>
                <w:spacing w:val="1"/>
              </w:rPr>
              <w:t>(I</w:t>
            </w:r>
            <w:r w:rsidRPr="00697E0D">
              <w:rPr>
                <w:rFonts w:ascii="Arial" w:hAnsi="Arial" w:cs="Arial"/>
              </w:rPr>
              <w:t>t</w:t>
            </w:r>
            <w:r w:rsidRPr="00697E0D">
              <w:rPr>
                <w:rFonts w:ascii="Arial" w:hAnsi="Arial" w:cs="Arial"/>
                <w:spacing w:val="-1"/>
              </w:rPr>
              <w:t xml:space="preserve"> </w:t>
            </w:r>
            <w:r w:rsidRPr="00697E0D">
              <w:rPr>
                <w:rFonts w:ascii="Arial" w:hAnsi="Arial" w:cs="Arial"/>
              </w:rPr>
              <w:t>is</w:t>
            </w:r>
            <w:r w:rsidRPr="00697E0D">
              <w:rPr>
                <w:rFonts w:ascii="Arial" w:hAnsi="Arial" w:cs="Arial"/>
                <w:spacing w:val="-1"/>
              </w:rPr>
              <w:t xml:space="preserve"> m</w:t>
            </w:r>
            <w:r w:rsidRPr="00697E0D">
              <w:rPr>
                <w:rFonts w:ascii="Arial" w:hAnsi="Arial" w:cs="Arial"/>
                <w:spacing w:val="1"/>
              </w:rPr>
              <w:t>anda</w:t>
            </w:r>
            <w:r w:rsidRPr="00697E0D">
              <w:rPr>
                <w:rFonts w:ascii="Arial" w:hAnsi="Arial" w:cs="Arial"/>
              </w:rPr>
              <w:t>t</w:t>
            </w:r>
            <w:r w:rsidRPr="00697E0D">
              <w:rPr>
                <w:rFonts w:ascii="Arial" w:hAnsi="Arial" w:cs="Arial"/>
                <w:spacing w:val="1"/>
              </w:rPr>
              <w:t>or</w:t>
            </w:r>
            <w:r w:rsidRPr="00697E0D">
              <w:rPr>
                <w:rFonts w:ascii="Arial" w:hAnsi="Arial" w:cs="Arial"/>
              </w:rPr>
              <w:t>y</w:t>
            </w:r>
            <w:r w:rsidRPr="00697E0D">
              <w:rPr>
                <w:rFonts w:ascii="Arial" w:hAnsi="Arial" w:cs="Arial"/>
                <w:spacing w:val="-7"/>
              </w:rPr>
              <w:t xml:space="preserve"> </w:t>
            </w:r>
            <w:r w:rsidRPr="00697E0D">
              <w:rPr>
                <w:rFonts w:ascii="Arial" w:hAnsi="Arial" w:cs="Arial"/>
              </w:rPr>
              <w:t>t</w:t>
            </w:r>
            <w:r w:rsidRPr="00697E0D">
              <w:rPr>
                <w:rFonts w:ascii="Arial" w:hAnsi="Arial" w:cs="Arial"/>
                <w:spacing w:val="-1"/>
              </w:rPr>
              <w:t>h</w:t>
            </w:r>
            <w:r w:rsidRPr="00697E0D">
              <w:rPr>
                <w:rFonts w:ascii="Arial" w:hAnsi="Arial" w:cs="Arial"/>
                <w:spacing w:val="1"/>
              </w:rPr>
              <w:t>a</w:t>
            </w:r>
            <w:r w:rsidRPr="00697E0D">
              <w:rPr>
                <w:rFonts w:ascii="Arial" w:hAnsi="Arial" w:cs="Arial"/>
              </w:rPr>
              <w:t xml:space="preserve">t </w:t>
            </w:r>
            <w:r w:rsidRPr="00697E0D">
              <w:rPr>
                <w:rFonts w:ascii="Arial" w:hAnsi="Arial" w:cs="Arial"/>
                <w:spacing w:val="1"/>
              </w:rPr>
              <w:t>a</w:t>
            </w:r>
            <w:r w:rsidRPr="00697E0D">
              <w:rPr>
                <w:rFonts w:ascii="Arial" w:hAnsi="Arial" w:cs="Arial"/>
                <w:spacing w:val="-1"/>
              </w:rPr>
              <w:t>u</w:t>
            </w:r>
            <w:r w:rsidRPr="00697E0D">
              <w:rPr>
                <w:rFonts w:ascii="Arial" w:hAnsi="Arial" w:cs="Arial"/>
              </w:rPr>
              <w:t>t</w:t>
            </w:r>
            <w:r w:rsidRPr="00697E0D">
              <w:rPr>
                <w:rFonts w:ascii="Arial" w:hAnsi="Arial" w:cs="Arial"/>
                <w:spacing w:val="1"/>
              </w:rPr>
              <w:t>hor</w:t>
            </w:r>
            <w:r w:rsidRPr="00697E0D">
              <w:rPr>
                <w:rFonts w:ascii="Arial" w:hAnsi="Arial" w:cs="Arial"/>
              </w:rPr>
              <w:t>s</w:t>
            </w:r>
            <w:r w:rsidRPr="00697E0D">
              <w:rPr>
                <w:rFonts w:ascii="Arial" w:hAnsi="Arial" w:cs="Arial"/>
                <w:spacing w:val="-6"/>
              </w:rPr>
              <w:t xml:space="preserve"> </w:t>
            </w:r>
            <w:r w:rsidRPr="00697E0D">
              <w:rPr>
                <w:rFonts w:ascii="Arial" w:hAnsi="Arial" w:cs="Arial"/>
                <w:spacing w:val="-1"/>
              </w:rPr>
              <w:t>sh</w:t>
            </w:r>
            <w:r w:rsidRPr="00697E0D">
              <w:rPr>
                <w:rFonts w:ascii="Arial" w:hAnsi="Arial" w:cs="Arial"/>
                <w:spacing w:val="1"/>
              </w:rPr>
              <w:t>ou</w:t>
            </w:r>
            <w:r w:rsidRPr="00697E0D">
              <w:rPr>
                <w:rFonts w:ascii="Arial" w:hAnsi="Arial" w:cs="Arial"/>
              </w:rPr>
              <w:t>ld</w:t>
            </w:r>
            <w:r w:rsidRPr="00697E0D">
              <w:rPr>
                <w:rFonts w:ascii="Arial" w:hAnsi="Arial" w:cs="Arial"/>
                <w:spacing w:val="-3"/>
              </w:rPr>
              <w:t xml:space="preserve"> </w:t>
            </w:r>
            <w:r w:rsidRPr="00697E0D">
              <w:rPr>
                <w:rFonts w:ascii="Arial" w:hAnsi="Arial" w:cs="Arial"/>
                <w:spacing w:val="-2"/>
              </w:rPr>
              <w:t>w</w:t>
            </w:r>
            <w:r w:rsidRPr="00697E0D">
              <w:rPr>
                <w:rFonts w:ascii="Arial" w:hAnsi="Arial" w:cs="Arial"/>
                <w:spacing w:val="1"/>
              </w:rPr>
              <w:t>r</w:t>
            </w:r>
            <w:r w:rsidRPr="00697E0D">
              <w:rPr>
                <w:rFonts w:ascii="Arial" w:hAnsi="Arial" w:cs="Arial"/>
                <w:spacing w:val="2"/>
              </w:rPr>
              <w:t>i</w:t>
            </w:r>
            <w:r w:rsidRPr="00697E0D">
              <w:rPr>
                <w:rFonts w:ascii="Arial" w:hAnsi="Arial" w:cs="Arial"/>
              </w:rPr>
              <w:t>te</w:t>
            </w:r>
            <w:r w:rsidRPr="00697E0D">
              <w:rPr>
                <w:rFonts w:ascii="Arial" w:hAnsi="Arial" w:cs="Arial"/>
                <w:spacing w:val="-3"/>
              </w:rPr>
              <w:t xml:space="preserve"> </w:t>
            </w:r>
            <w:r w:rsidRPr="00697E0D">
              <w:rPr>
                <w:rFonts w:ascii="Arial" w:hAnsi="Arial" w:cs="Arial"/>
                <w:spacing w:val="-1"/>
              </w:rPr>
              <w:t>h</w:t>
            </w:r>
            <w:r w:rsidRPr="00697E0D">
              <w:rPr>
                <w:rFonts w:ascii="Arial" w:hAnsi="Arial" w:cs="Arial"/>
              </w:rPr>
              <w:t>i</w:t>
            </w:r>
            <w:r w:rsidRPr="00697E0D">
              <w:rPr>
                <w:rFonts w:ascii="Arial" w:hAnsi="Arial" w:cs="Arial"/>
                <w:spacing w:val="2"/>
              </w:rPr>
              <w:t>s</w:t>
            </w:r>
            <w:r w:rsidRPr="00697E0D">
              <w:rPr>
                <w:rFonts w:ascii="Arial" w:hAnsi="Arial" w:cs="Arial"/>
              </w:rPr>
              <w:t>/</w:t>
            </w:r>
            <w:r w:rsidRPr="00697E0D">
              <w:rPr>
                <w:rFonts w:ascii="Arial" w:hAnsi="Arial" w:cs="Arial"/>
                <w:spacing w:val="1"/>
              </w:rPr>
              <w:t>he</w:t>
            </w:r>
            <w:r w:rsidRPr="00697E0D">
              <w:rPr>
                <w:rFonts w:ascii="Arial" w:hAnsi="Arial" w:cs="Arial"/>
              </w:rPr>
              <w:t>r</w:t>
            </w:r>
            <w:r w:rsidRPr="00697E0D">
              <w:rPr>
                <w:rFonts w:ascii="Arial" w:hAnsi="Arial" w:cs="Arial"/>
                <w:spacing w:val="-4"/>
              </w:rPr>
              <w:t xml:space="preserve"> </w:t>
            </w:r>
            <w:r w:rsidRPr="00697E0D">
              <w:rPr>
                <w:rFonts w:ascii="Arial" w:hAnsi="Arial" w:cs="Arial"/>
                <w:spacing w:val="-1"/>
              </w:rPr>
              <w:t>f</w:t>
            </w:r>
            <w:r w:rsidRPr="00697E0D">
              <w:rPr>
                <w:rFonts w:ascii="Arial" w:hAnsi="Arial" w:cs="Arial"/>
                <w:spacing w:val="1"/>
              </w:rPr>
              <w:t>eedbac</w:t>
            </w:r>
            <w:r w:rsidRPr="00697E0D">
              <w:rPr>
                <w:rFonts w:ascii="Arial" w:hAnsi="Arial" w:cs="Arial"/>
              </w:rPr>
              <w:t>k</w:t>
            </w:r>
            <w:r w:rsidRPr="00697E0D">
              <w:rPr>
                <w:rFonts w:ascii="Arial" w:hAnsi="Arial" w:cs="Arial"/>
                <w:spacing w:val="-8"/>
              </w:rPr>
              <w:t xml:space="preserve"> </w:t>
            </w:r>
            <w:r w:rsidRPr="00697E0D">
              <w:rPr>
                <w:rFonts w:ascii="Arial" w:hAnsi="Arial" w:cs="Arial"/>
                <w:spacing w:val="-1"/>
              </w:rPr>
              <w:t>h</w:t>
            </w:r>
            <w:r w:rsidRPr="00697E0D">
              <w:rPr>
                <w:rFonts w:ascii="Arial" w:hAnsi="Arial" w:cs="Arial"/>
                <w:spacing w:val="1"/>
              </w:rPr>
              <w:t>ere</w:t>
            </w:r>
            <w:r w:rsidRPr="00697E0D">
              <w:rPr>
                <w:rFonts w:ascii="Arial" w:hAnsi="Arial" w:cs="Arial"/>
              </w:rPr>
              <w:t>)</w:t>
            </w:r>
          </w:p>
        </w:tc>
      </w:tr>
      <w:tr w:rsidR="00B65920" w:rsidRPr="00697E0D" w:rsidTr="000436C8">
        <w:trPr>
          <w:trHeight w:hRule="exact" w:val="230"/>
        </w:trPr>
        <w:tc>
          <w:tcPr>
            <w:tcW w:w="3334" w:type="dxa"/>
            <w:vMerge/>
            <w:tcBorders>
              <w:left w:val="single" w:sz="4" w:space="0" w:color="000000"/>
              <w:right w:val="single" w:sz="4" w:space="0" w:color="000000"/>
            </w:tcBorders>
          </w:tcPr>
          <w:p w:rsidR="00B65920" w:rsidRPr="00697E0D" w:rsidRDefault="00B65920">
            <w:pPr>
              <w:rPr>
                <w:rFonts w:ascii="Arial" w:hAnsi="Arial" w:cs="Arial"/>
              </w:rPr>
            </w:pPr>
          </w:p>
        </w:tc>
        <w:tc>
          <w:tcPr>
            <w:tcW w:w="108" w:type="dxa"/>
            <w:vMerge w:val="restart"/>
            <w:tcBorders>
              <w:top w:val="nil"/>
              <w:left w:val="single" w:sz="4" w:space="0" w:color="000000"/>
              <w:right w:val="nil"/>
            </w:tcBorders>
          </w:tcPr>
          <w:p w:rsidR="00B65920" w:rsidRPr="00697E0D" w:rsidRDefault="00B65920">
            <w:pPr>
              <w:rPr>
                <w:rFonts w:ascii="Arial" w:hAnsi="Arial" w:cs="Arial"/>
              </w:rPr>
            </w:pPr>
          </w:p>
        </w:tc>
        <w:tc>
          <w:tcPr>
            <w:tcW w:w="802" w:type="dxa"/>
            <w:gridSpan w:val="2"/>
            <w:tcBorders>
              <w:top w:val="nil"/>
              <w:left w:val="nil"/>
              <w:bottom w:val="nil"/>
              <w:right w:val="single" w:sz="21" w:space="0" w:color="FFFF00"/>
            </w:tcBorders>
            <w:shd w:val="clear" w:color="auto" w:fill="FFFF00"/>
          </w:tcPr>
          <w:p w:rsidR="00B65920" w:rsidRPr="00697E0D" w:rsidRDefault="00B65920">
            <w:pPr>
              <w:spacing w:line="220" w:lineRule="exact"/>
              <w:ind w:right="-51"/>
              <w:rPr>
                <w:rFonts w:ascii="Arial" w:hAnsi="Arial" w:cs="Arial"/>
              </w:rPr>
            </w:pPr>
          </w:p>
        </w:tc>
        <w:tc>
          <w:tcPr>
            <w:tcW w:w="1229" w:type="dxa"/>
            <w:gridSpan w:val="3"/>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right="-48"/>
              <w:rPr>
                <w:rFonts w:ascii="Arial" w:hAnsi="Arial" w:cs="Arial"/>
              </w:rPr>
            </w:pPr>
          </w:p>
        </w:tc>
        <w:tc>
          <w:tcPr>
            <w:tcW w:w="215" w:type="dxa"/>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right="-51"/>
              <w:rPr>
                <w:rFonts w:ascii="Arial" w:hAnsi="Arial" w:cs="Arial"/>
              </w:rPr>
            </w:pPr>
          </w:p>
        </w:tc>
        <w:tc>
          <w:tcPr>
            <w:tcW w:w="894" w:type="dxa"/>
            <w:gridSpan w:val="3"/>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left="-2" w:right="-51"/>
              <w:rPr>
                <w:rFonts w:ascii="Arial" w:hAnsi="Arial" w:cs="Arial"/>
              </w:rPr>
            </w:pPr>
          </w:p>
        </w:tc>
        <w:tc>
          <w:tcPr>
            <w:tcW w:w="239" w:type="dxa"/>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left="-1" w:right="-51"/>
              <w:rPr>
                <w:rFonts w:ascii="Arial" w:hAnsi="Arial" w:cs="Arial"/>
              </w:rPr>
            </w:pPr>
          </w:p>
        </w:tc>
        <w:tc>
          <w:tcPr>
            <w:tcW w:w="706" w:type="dxa"/>
            <w:gridSpan w:val="2"/>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left="-2" w:right="-49"/>
              <w:rPr>
                <w:rFonts w:ascii="Arial" w:hAnsi="Arial" w:cs="Arial"/>
              </w:rPr>
            </w:pPr>
          </w:p>
        </w:tc>
        <w:tc>
          <w:tcPr>
            <w:tcW w:w="616" w:type="dxa"/>
            <w:tcBorders>
              <w:top w:val="nil"/>
              <w:left w:val="single" w:sz="21" w:space="0" w:color="FFFF00"/>
              <w:bottom w:val="nil"/>
              <w:right w:val="single" w:sz="21" w:space="0" w:color="FFFF00"/>
            </w:tcBorders>
            <w:shd w:val="clear" w:color="auto" w:fill="FFFF00"/>
          </w:tcPr>
          <w:p w:rsidR="00B65920" w:rsidRPr="00697E0D" w:rsidRDefault="00B65920">
            <w:pPr>
              <w:spacing w:line="220" w:lineRule="exact"/>
              <w:ind w:right="-52"/>
              <w:rPr>
                <w:rFonts w:ascii="Arial" w:hAnsi="Arial" w:cs="Arial"/>
              </w:rPr>
            </w:pPr>
          </w:p>
        </w:tc>
        <w:tc>
          <w:tcPr>
            <w:tcW w:w="902" w:type="dxa"/>
            <w:tcBorders>
              <w:top w:val="nil"/>
              <w:left w:val="single" w:sz="21" w:space="0" w:color="FFFF00"/>
              <w:bottom w:val="nil"/>
              <w:right w:val="single" w:sz="9" w:space="0" w:color="FFFF00"/>
            </w:tcBorders>
            <w:shd w:val="clear" w:color="auto" w:fill="FFFF00"/>
          </w:tcPr>
          <w:p w:rsidR="00B65920" w:rsidRPr="00697E0D" w:rsidRDefault="00B65920">
            <w:pPr>
              <w:spacing w:line="220" w:lineRule="exact"/>
              <w:ind w:left="-2" w:right="-49"/>
              <w:rPr>
                <w:rFonts w:ascii="Arial" w:hAnsi="Arial" w:cs="Arial"/>
              </w:rPr>
            </w:pPr>
          </w:p>
        </w:tc>
        <w:tc>
          <w:tcPr>
            <w:tcW w:w="118" w:type="dxa"/>
            <w:tcBorders>
              <w:top w:val="nil"/>
              <w:left w:val="single" w:sz="9" w:space="0" w:color="FFFF00"/>
              <w:bottom w:val="nil"/>
              <w:right w:val="single" w:sz="4" w:space="0" w:color="000000"/>
            </w:tcBorders>
          </w:tcPr>
          <w:p w:rsidR="00B65920" w:rsidRPr="00697E0D" w:rsidRDefault="00B65920">
            <w:pPr>
              <w:rPr>
                <w:rFonts w:ascii="Arial" w:hAnsi="Arial" w:cs="Arial"/>
              </w:rPr>
            </w:pPr>
          </w:p>
        </w:tc>
        <w:tc>
          <w:tcPr>
            <w:tcW w:w="4013" w:type="dxa"/>
            <w:vMerge/>
            <w:tcBorders>
              <w:left w:val="single" w:sz="4" w:space="0" w:color="000000"/>
              <w:right w:val="single" w:sz="4" w:space="0" w:color="000000"/>
            </w:tcBorders>
          </w:tcPr>
          <w:p w:rsidR="00B65920" w:rsidRPr="00697E0D" w:rsidRDefault="00B65920">
            <w:pPr>
              <w:rPr>
                <w:rFonts w:ascii="Arial" w:hAnsi="Arial" w:cs="Arial"/>
              </w:rPr>
            </w:pPr>
          </w:p>
        </w:tc>
      </w:tr>
      <w:tr w:rsidR="00B65920" w:rsidRPr="00697E0D">
        <w:trPr>
          <w:trHeight w:hRule="exact" w:val="237"/>
        </w:trPr>
        <w:tc>
          <w:tcPr>
            <w:tcW w:w="3334" w:type="dxa"/>
            <w:vMerge/>
            <w:tcBorders>
              <w:left w:val="single" w:sz="4" w:space="0" w:color="000000"/>
              <w:bottom w:val="single" w:sz="4" w:space="0" w:color="000000"/>
              <w:right w:val="single" w:sz="4" w:space="0" w:color="000000"/>
            </w:tcBorders>
          </w:tcPr>
          <w:p w:rsidR="00B65920" w:rsidRPr="00697E0D" w:rsidRDefault="00B65920">
            <w:pPr>
              <w:rPr>
                <w:rFonts w:ascii="Arial" w:hAnsi="Arial" w:cs="Arial"/>
              </w:rPr>
            </w:pPr>
          </w:p>
        </w:tc>
        <w:tc>
          <w:tcPr>
            <w:tcW w:w="108" w:type="dxa"/>
            <w:vMerge/>
            <w:tcBorders>
              <w:left w:val="single" w:sz="4" w:space="0" w:color="000000"/>
              <w:bottom w:val="single" w:sz="4" w:space="0" w:color="000000"/>
              <w:right w:val="nil"/>
            </w:tcBorders>
          </w:tcPr>
          <w:p w:rsidR="00B65920" w:rsidRPr="00697E0D" w:rsidRDefault="00B65920">
            <w:pPr>
              <w:rPr>
                <w:rFonts w:ascii="Arial" w:hAnsi="Arial" w:cs="Arial"/>
              </w:rPr>
            </w:pPr>
          </w:p>
        </w:tc>
        <w:tc>
          <w:tcPr>
            <w:tcW w:w="302" w:type="dxa"/>
            <w:tcBorders>
              <w:top w:val="nil"/>
              <w:left w:val="nil"/>
              <w:bottom w:val="single" w:sz="4" w:space="0" w:color="000000"/>
              <w:right w:val="single" w:sz="21" w:space="0" w:color="FFFF00"/>
            </w:tcBorders>
            <w:shd w:val="clear" w:color="auto" w:fill="FFFF00"/>
          </w:tcPr>
          <w:p w:rsidR="00B65920" w:rsidRPr="00697E0D" w:rsidRDefault="00B65920">
            <w:pPr>
              <w:spacing w:line="220" w:lineRule="exact"/>
              <w:ind w:right="-51"/>
              <w:rPr>
                <w:rFonts w:ascii="Arial" w:hAnsi="Arial" w:cs="Arial"/>
              </w:rPr>
            </w:pPr>
          </w:p>
        </w:tc>
        <w:tc>
          <w:tcPr>
            <w:tcW w:w="650" w:type="dxa"/>
            <w:gridSpan w:val="2"/>
            <w:tcBorders>
              <w:top w:val="nil"/>
              <w:left w:val="single" w:sz="21" w:space="0" w:color="FFFF00"/>
              <w:bottom w:val="single" w:sz="4" w:space="0" w:color="000000"/>
              <w:right w:val="single" w:sz="21" w:space="0" w:color="FFFF00"/>
            </w:tcBorders>
            <w:shd w:val="clear" w:color="auto" w:fill="FFFF00"/>
          </w:tcPr>
          <w:p w:rsidR="00B65920" w:rsidRPr="00697E0D" w:rsidRDefault="00B65920">
            <w:pPr>
              <w:spacing w:line="220" w:lineRule="exact"/>
              <w:ind w:left="-2" w:right="-48"/>
              <w:rPr>
                <w:rFonts w:ascii="Arial" w:hAnsi="Arial" w:cs="Arial"/>
              </w:rPr>
            </w:pPr>
          </w:p>
        </w:tc>
        <w:tc>
          <w:tcPr>
            <w:tcW w:w="950" w:type="dxa"/>
            <w:tcBorders>
              <w:top w:val="nil"/>
              <w:left w:val="single" w:sz="21" w:space="0" w:color="FFFF00"/>
              <w:bottom w:val="single" w:sz="4" w:space="0" w:color="000000"/>
              <w:right w:val="single" w:sz="21" w:space="0" w:color="FFFF00"/>
            </w:tcBorders>
            <w:shd w:val="clear" w:color="auto" w:fill="FFFF00"/>
          </w:tcPr>
          <w:p w:rsidR="00B65920" w:rsidRPr="00697E0D" w:rsidRDefault="00B65920">
            <w:pPr>
              <w:spacing w:line="220" w:lineRule="exact"/>
              <w:ind w:left="-2" w:right="-48"/>
              <w:rPr>
                <w:rFonts w:ascii="Arial" w:hAnsi="Arial" w:cs="Arial"/>
              </w:rPr>
            </w:pPr>
          </w:p>
        </w:tc>
        <w:tc>
          <w:tcPr>
            <w:tcW w:w="628" w:type="dxa"/>
            <w:gridSpan w:val="3"/>
            <w:tcBorders>
              <w:top w:val="nil"/>
              <w:left w:val="single" w:sz="21" w:space="0" w:color="FFFF00"/>
              <w:bottom w:val="single" w:sz="4" w:space="0" w:color="000000"/>
              <w:right w:val="single" w:sz="21" w:space="0" w:color="FFFF00"/>
            </w:tcBorders>
            <w:shd w:val="clear" w:color="auto" w:fill="FFFF00"/>
          </w:tcPr>
          <w:p w:rsidR="00B65920" w:rsidRPr="00697E0D" w:rsidRDefault="00B65920">
            <w:pPr>
              <w:spacing w:line="220" w:lineRule="exact"/>
              <w:ind w:left="-1" w:right="-50"/>
              <w:rPr>
                <w:rFonts w:ascii="Arial" w:hAnsi="Arial" w:cs="Arial"/>
              </w:rPr>
            </w:pPr>
          </w:p>
        </w:tc>
        <w:tc>
          <w:tcPr>
            <w:tcW w:w="428" w:type="dxa"/>
            <w:tcBorders>
              <w:top w:val="nil"/>
              <w:left w:val="single" w:sz="21" w:space="0" w:color="FFFF00"/>
              <w:bottom w:val="single" w:sz="4" w:space="0" w:color="000000"/>
              <w:right w:val="single" w:sz="21" w:space="0" w:color="FFFF00"/>
            </w:tcBorders>
            <w:shd w:val="clear" w:color="auto" w:fill="FFFF00"/>
          </w:tcPr>
          <w:p w:rsidR="00B65920" w:rsidRPr="00697E0D" w:rsidRDefault="00B65920">
            <w:pPr>
              <w:spacing w:line="220" w:lineRule="exact"/>
              <w:ind w:right="-50"/>
              <w:rPr>
                <w:rFonts w:ascii="Arial" w:hAnsi="Arial" w:cs="Arial"/>
              </w:rPr>
            </w:pPr>
          </w:p>
        </w:tc>
        <w:tc>
          <w:tcPr>
            <w:tcW w:w="641" w:type="dxa"/>
            <w:gridSpan w:val="3"/>
            <w:tcBorders>
              <w:top w:val="nil"/>
              <w:left w:val="single" w:sz="21" w:space="0" w:color="FFFF00"/>
              <w:bottom w:val="single" w:sz="4" w:space="0" w:color="000000"/>
              <w:right w:val="nil"/>
            </w:tcBorders>
            <w:shd w:val="clear" w:color="auto" w:fill="FFFF00"/>
          </w:tcPr>
          <w:p w:rsidR="00B65920" w:rsidRPr="00697E0D" w:rsidRDefault="00B65920">
            <w:pPr>
              <w:spacing w:line="220" w:lineRule="exact"/>
              <w:ind w:left="-1" w:right="-50"/>
              <w:rPr>
                <w:rFonts w:ascii="Arial" w:hAnsi="Arial" w:cs="Arial"/>
              </w:rPr>
            </w:pPr>
          </w:p>
        </w:tc>
        <w:tc>
          <w:tcPr>
            <w:tcW w:w="2122" w:type="dxa"/>
            <w:gridSpan w:val="4"/>
            <w:tcBorders>
              <w:top w:val="nil"/>
              <w:left w:val="nil"/>
              <w:bottom w:val="single" w:sz="4" w:space="0" w:color="000000"/>
              <w:right w:val="single" w:sz="4" w:space="0" w:color="000000"/>
            </w:tcBorders>
          </w:tcPr>
          <w:p w:rsidR="00B65920" w:rsidRPr="00697E0D" w:rsidRDefault="00B65920">
            <w:pPr>
              <w:rPr>
                <w:rFonts w:ascii="Arial" w:hAnsi="Arial" w:cs="Arial"/>
              </w:rPr>
            </w:pPr>
          </w:p>
        </w:tc>
        <w:tc>
          <w:tcPr>
            <w:tcW w:w="4013" w:type="dxa"/>
            <w:vMerge/>
            <w:tcBorders>
              <w:left w:val="single" w:sz="4" w:space="0" w:color="000000"/>
              <w:bottom w:val="single" w:sz="4" w:space="0" w:color="000000"/>
              <w:right w:val="single" w:sz="4" w:space="0" w:color="000000"/>
            </w:tcBorders>
          </w:tcPr>
          <w:p w:rsidR="00B65920" w:rsidRPr="00697E0D" w:rsidRDefault="00B65920">
            <w:pPr>
              <w:rPr>
                <w:rFonts w:ascii="Arial" w:hAnsi="Arial" w:cs="Arial"/>
              </w:rPr>
            </w:pPr>
          </w:p>
        </w:tc>
      </w:tr>
      <w:tr w:rsidR="00B65920" w:rsidRPr="00697E0D" w:rsidTr="00595C2C">
        <w:trPr>
          <w:trHeight w:hRule="exact" w:val="3802"/>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ind w:left="463" w:right="195"/>
              <w:rPr>
                <w:rFonts w:ascii="Arial" w:hAnsi="Arial" w:cs="Arial"/>
              </w:rPr>
            </w:pPr>
            <w:r w:rsidRPr="00697E0D">
              <w:rPr>
                <w:rFonts w:ascii="Arial" w:hAnsi="Arial" w:cs="Arial"/>
                <w:b/>
                <w:spacing w:val="1"/>
              </w:rPr>
              <w:t>P</w:t>
            </w:r>
            <w:r w:rsidRPr="00697E0D">
              <w:rPr>
                <w:rFonts w:ascii="Arial" w:hAnsi="Arial" w:cs="Arial"/>
                <w:b/>
              </w:rPr>
              <w:t>l</w:t>
            </w:r>
            <w:r w:rsidRPr="00697E0D">
              <w:rPr>
                <w:rFonts w:ascii="Arial" w:hAnsi="Arial" w:cs="Arial"/>
                <w:b/>
                <w:spacing w:val="1"/>
              </w:rPr>
              <w:t>ea</w:t>
            </w:r>
            <w:r w:rsidRPr="00697E0D">
              <w:rPr>
                <w:rFonts w:ascii="Arial" w:hAnsi="Arial" w:cs="Arial"/>
                <w:b/>
                <w:spacing w:val="-1"/>
              </w:rPr>
              <w:t>s</w:t>
            </w:r>
            <w:r w:rsidRPr="00697E0D">
              <w:rPr>
                <w:rFonts w:ascii="Arial" w:hAnsi="Arial" w:cs="Arial"/>
                <w:b/>
              </w:rPr>
              <w:t>e</w:t>
            </w:r>
            <w:r w:rsidRPr="00697E0D">
              <w:rPr>
                <w:rFonts w:ascii="Arial" w:hAnsi="Arial" w:cs="Arial"/>
                <w:b/>
                <w:spacing w:val="-4"/>
              </w:rPr>
              <w:t xml:space="preserve"> </w:t>
            </w:r>
            <w:r w:rsidRPr="00697E0D">
              <w:rPr>
                <w:rFonts w:ascii="Arial" w:hAnsi="Arial" w:cs="Arial"/>
                <w:b/>
                <w:spacing w:val="3"/>
              </w:rPr>
              <w:t>w</w:t>
            </w:r>
            <w:r w:rsidRPr="00697E0D">
              <w:rPr>
                <w:rFonts w:ascii="Arial" w:hAnsi="Arial" w:cs="Arial"/>
                <w:b/>
                <w:spacing w:val="1"/>
              </w:rPr>
              <w:t>r</w:t>
            </w:r>
            <w:r w:rsidRPr="00697E0D">
              <w:rPr>
                <w:rFonts w:ascii="Arial" w:hAnsi="Arial" w:cs="Arial"/>
                <w:b/>
              </w:rPr>
              <w:t>i</w:t>
            </w:r>
            <w:r w:rsidRPr="00697E0D">
              <w:rPr>
                <w:rFonts w:ascii="Arial" w:hAnsi="Arial" w:cs="Arial"/>
                <w:b/>
                <w:spacing w:val="-1"/>
              </w:rPr>
              <w:t>t</w:t>
            </w:r>
            <w:r w:rsidRPr="00697E0D">
              <w:rPr>
                <w:rFonts w:ascii="Arial" w:hAnsi="Arial" w:cs="Arial"/>
                <w:b/>
              </w:rPr>
              <w:t>e</w:t>
            </w:r>
            <w:r w:rsidRPr="00697E0D">
              <w:rPr>
                <w:rFonts w:ascii="Arial" w:hAnsi="Arial" w:cs="Arial"/>
                <w:b/>
                <w:spacing w:val="-3"/>
              </w:rPr>
              <w:t xml:space="preserve"> </w:t>
            </w:r>
            <w:r w:rsidRPr="00697E0D">
              <w:rPr>
                <w:rFonts w:ascii="Arial" w:hAnsi="Arial" w:cs="Arial"/>
                <w:b/>
              </w:rPr>
              <w:t>a</w:t>
            </w:r>
            <w:r w:rsidRPr="00697E0D">
              <w:rPr>
                <w:rFonts w:ascii="Arial" w:hAnsi="Arial" w:cs="Arial"/>
                <w:b/>
                <w:spacing w:val="-2"/>
              </w:rPr>
              <w:t xml:space="preserve"> </w:t>
            </w:r>
            <w:r w:rsidRPr="00697E0D">
              <w:rPr>
                <w:rFonts w:ascii="Arial" w:hAnsi="Arial" w:cs="Arial"/>
                <w:b/>
                <w:spacing w:val="1"/>
              </w:rPr>
              <w:t>fe</w:t>
            </w:r>
            <w:r w:rsidRPr="00697E0D">
              <w:rPr>
                <w:rFonts w:ascii="Arial" w:hAnsi="Arial" w:cs="Arial"/>
                <w:b/>
              </w:rPr>
              <w:t>w</w:t>
            </w:r>
            <w:r w:rsidRPr="00697E0D">
              <w:rPr>
                <w:rFonts w:ascii="Arial" w:hAnsi="Arial" w:cs="Arial"/>
                <w:b/>
                <w:spacing w:val="-2"/>
              </w:rPr>
              <w:t xml:space="preserve"> </w:t>
            </w:r>
            <w:r w:rsidRPr="00697E0D">
              <w:rPr>
                <w:rFonts w:ascii="Arial" w:hAnsi="Arial" w:cs="Arial"/>
                <w:b/>
                <w:spacing w:val="-1"/>
              </w:rPr>
              <w:t>s</w:t>
            </w:r>
            <w:r w:rsidRPr="00697E0D">
              <w:rPr>
                <w:rFonts w:ascii="Arial" w:hAnsi="Arial" w:cs="Arial"/>
                <w:b/>
                <w:spacing w:val="1"/>
              </w:rPr>
              <w:t>e</w:t>
            </w:r>
            <w:r w:rsidRPr="00697E0D">
              <w:rPr>
                <w:rFonts w:ascii="Arial" w:hAnsi="Arial" w:cs="Arial"/>
                <w:b/>
              </w:rPr>
              <w:t>n</w:t>
            </w:r>
            <w:r w:rsidRPr="00697E0D">
              <w:rPr>
                <w:rFonts w:ascii="Arial" w:hAnsi="Arial" w:cs="Arial"/>
                <w:b/>
                <w:spacing w:val="1"/>
              </w:rPr>
              <w:t>te</w:t>
            </w:r>
            <w:r w:rsidRPr="00697E0D">
              <w:rPr>
                <w:rFonts w:ascii="Arial" w:hAnsi="Arial" w:cs="Arial"/>
                <w:b/>
              </w:rPr>
              <w:t>n</w:t>
            </w:r>
            <w:r w:rsidRPr="00697E0D">
              <w:rPr>
                <w:rFonts w:ascii="Arial" w:hAnsi="Arial" w:cs="Arial"/>
                <w:b/>
                <w:spacing w:val="1"/>
              </w:rPr>
              <w:t>ce</w:t>
            </w:r>
            <w:r w:rsidRPr="00697E0D">
              <w:rPr>
                <w:rFonts w:ascii="Arial" w:hAnsi="Arial" w:cs="Arial"/>
                <w:b/>
              </w:rPr>
              <w:t xml:space="preserve">s </w:t>
            </w:r>
            <w:r w:rsidRPr="00697E0D">
              <w:rPr>
                <w:rFonts w:ascii="Arial" w:hAnsi="Arial" w:cs="Arial"/>
                <w:b/>
                <w:spacing w:val="1"/>
              </w:rPr>
              <w:t>regar</w:t>
            </w:r>
            <w:r w:rsidRPr="00697E0D">
              <w:rPr>
                <w:rFonts w:ascii="Arial" w:hAnsi="Arial" w:cs="Arial"/>
                <w:b/>
              </w:rPr>
              <w:t>ding</w:t>
            </w:r>
            <w:r w:rsidRPr="00697E0D">
              <w:rPr>
                <w:rFonts w:ascii="Arial" w:hAnsi="Arial" w:cs="Arial"/>
                <w:b/>
                <w:spacing w:val="-9"/>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rPr>
              <w:t>i</w:t>
            </w:r>
            <w:r w:rsidRPr="00697E0D">
              <w:rPr>
                <w:rFonts w:ascii="Arial" w:hAnsi="Arial" w:cs="Arial"/>
                <w:b/>
                <w:spacing w:val="-3"/>
              </w:rPr>
              <w:t>m</w:t>
            </w:r>
            <w:r w:rsidRPr="00697E0D">
              <w:rPr>
                <w:rFonts w:ascii="Arial" w:hAnsi="Arial" w:cs="Arial"/>
                <w:b/>
                <w:spacing w:val="2"/>
              </w:rPr>
              <w:t>p</w:t>
            </w:r>
            <w:r w:rsidRPr="00697E0D">
              <w:rPr>
                <w:rFonts w:ascii="Arial" w:hAnsi="Arial" w:cs="Arial"/>
                <w:b/>
                <w:spacing w:val="1"/>
              </w:rPr>
              <w:t>orta</w:t>
            </w:r>
            <w:r w:rsidRPr="00697E0D">
              <w:rPr>
                <w:rFonts w:ascii="Arial" w:hAnsi="Arial" w:cs="Arial"/>
                <w:b/>
              </w:rPr>
              <w:t>n</w:t>
            </w:r>
            <w:r w:rsidRPr="00697E0D">
              <w:rPr>
                <w:rFonts w:ascii="Arial" w:hAnsi="Arial" w:cs="Arial"/>
                <w:b/>
                <w:spacing w:val="1"/>
              </w:rPr>
              <w:t>c</w:t>
            </w:r>
            <w:r w:rsidRPr="00697E0D">
              <w:rPr>
                <w:rFonts w:ascii="Arial" w:hAnsi="Arial" w:cs="Arial"/>
                <w:b/>
              </w:rPr>
              <w:t>e</w:t>
            </w:r>
            <w:r w:rsidRPr="00697E0D">
              <w:rPr>
                <w:rFonts w:ascii="Arial" w:hAnsi="Arial" w:cs="Arial"/>
                <w:b/>
                <w:spacing w:val="-9"/>
              </w:rPr>
              <w:t xml:space="preserve"> </w:t>
            </w:r>
            <w:r w:rsidRPr="00697E0D">
              <w:rPr>
                <w:rFonts w:ascii="Arial" w:hAnsi="Arial" w:cs="Arial"/>
                <w:b/>
                <w:spacing w:val="1"/>
              </w:rPr>
              <w:t>o</w:t>
            </w:r>
            <w:r w:rsidRPr="00697E0D">
              <w:rPr>
                <w:rFonts w:ascii="Arial" w:hAnsi="Arial" w:cs="Arial"/>
                <w:b/>
              </w:rPr>
              <w:t xml:space="preserve">f </w:t>
            </w:r>
            <w:r w:rsidRPr="00697E0D">
              <w:rPr>
                <w:rFonts w:ascii="Arial" w:hAnsi="Arial" w:cs="Arial"/>
                <w:b/>
                <w:spacing w:val="1"/>
              </w:rPr>
              <w:t>t</w:t>
            </w:r>
            <w:r w:rsidRPr="00697E0D">
              <w:rPr>
                <w:rFonts w:ascii="Arial" w:hAnsi="Arial" w:cs="Arial"/>
                <w:b/>
              </w:rPr>
              <w:t>his</w:t>
            </w:r>
            <w:r w:rsidRPr="00697E0D">
              <w:rPr>
                <w:rFonts w:ascii="Arial" w:hAnsi="Arial" w:cs="Arial"/>
                <w:b/>
                <w:spacing w:val="-3"/>
              </w:rPr>
              <w:t xml:space="preserve"> m</w:t>
            </w:r>
            <w:r w:rsidRPr="00697E0D">
              <w:rPr>
                <w:rFonts w:ascii="Arial" w:hAnsi="Arial" w:cs="Arial"/>
                <w:b/>
                <w:spacing w:val="4"/>
              </w:rPr>
              <w:t>a</w:t>
            </w:r>
            <w:r w:rsidRPr="00697E0D">
              <w:rPr>
                <w:rFonts w:ascii="Arial" w:hAnsi="Arial" w:cs="Arial"/>
                <w:b/>
              </w:rPr>
              <w:t>nu</w:t>
            </w:r>
            <w:r w:rsidRPr="00697E0D">
              <w:rPr>
                <w:rFonts w:ascii="Arial" w:hAnsi="Arial" w:cs="Arial"/>
                <w:b/>
                <w:spacing w:val="2"/>
              </w:rPr>
              <w:t>s</w:t>
            </w:r>
            <w:r w:rsidRPr="00697E0D">
              <w:rPr>
                <w:rFonts w:ascii="Arial" w:hAnsi="Arial" w:cs="Arial"/>
                <w:b/>
                <w:spacing w:val="1"/>
              </w:rPr>
              <w:t>cr</w:t>
            </w:r>
            <w:r w:rsidRPr="00697E0D">
              <w:rPr>
                <w:rFonts w:ascii="Arial" w:hAnsi="Arial" w:cs="Arial"/>
                <w:b/>
              </w:rPr>
              <w:t>ipt</w:t>
            </w:r>
            <w:r w:rsidRPr="00697E0D">
              <w:rPr>
                <w:rFonts w:ascii="Arial" w:hAnsi="Arial" w:cs="Arial"/>
                <w:b/>
                <w:spacing w:val="-6"/>
              </w:rPr>
              <w:t xml:space="preserve"> </w:t>
            </w:r>
            <w:r w:rsidRPr="00697E0D">
              <w:rPr>
                <w:rFonts w:ascii="Arial" w:hAnsi="Arial" w:cs="Arial"/>
                <w:b/>
                <w:spacing w:val="1"/>
              </w:rPr>
              <w:t>fo</w:t>
            </w:r>
            <w:r w:rsidRPr="00697E0D">
              <w:rPr>
                <w:rFonts w:ascii="Arial" w:hAnsi="Arial" w:cs="Arial"/>
                <w:b/>
              </w:rPr>
              <w:t>r</w:t>
            </w:r>
            <w:r w:rsidRPr="00697E0D">
              <w:rPr>
                <w:rFonts w:ascii="Arial" w:hAnsi="Arial" w:cs="Arial"/>
                <w:b/>
                <w:spacing w:val="-4"/>
              </w:rPr>
              <w:t xml:space="preserve"> </w:t>
            </w:r>
            <w:r w:rsidRPr="00697E0D">
              <w:rPr>
                <w:rFonts w:ascii="Arial" w:hAnsi="Arial" w:cs="Arial"/>
                <w:b/>
                <w:spacing w:val="1"/>
              </w:rPr>
              <w:t>t</w:t>
            </w:r>
            <w:r w:rsidRPr="00697E0D">
              <w:rPr>
                <w:rFonts w:ascii="Arial" w:hAnsi="Arial" w:cs="Arial"/>
                <w:b/>
              </w:rPr>
              <w:t xml:space="preserve">he </w:t>
            </w:r>
            <w:r w:rsidRPr="00697E0D">
              <w:rPr>
                <w:rFonts w:ascii="Arial" w:hAnsi="Arial" w:cs="Arial"/>
                <w:b/>
                <w:spacing w:val="-1"/>
              </w:rPr>
              <w:t>s</w:t>
            </w:r>
            <w:r w:rsidRPr="00697E0D">
              <w:rPr>
                <w:rFonts w:ascii="Arial" w:hAnsi="Arial" w:cs="Arial"/>
                <w:b/>
                <w:spacing w:val="1"/>
              </w:rPr>
              <w:t>c</w:t>
            </w:r>
            <w:r w:rsidRPr="00697E0D">
              <w:rPr>
                <w:rFonts w:ascii="Arial" w:hAnsi="Arial" w:cs="Arial"/>
                <w:b/>
              </w:rPr>
              <w:t>i</w:t>
            </w:r>
            <w:r w:rsidRPr="00697E0D">
              <w:rPr>
                <w:rFonts w:ascii="Arial" w:hAnsi="Arial" w:cs="Arial"/>
                <w:b/>
                <w:spacing w:val="1"/>
              </w:rPr>
              <w:t>e</w:t>
            </w:r>
            <w:r w:rsidRPr="00697E0D">
              <w:rPr>
                <w:rFonts w:ascii="Arial" w:hAnsi="Arial" w:cs="Arial"/>
                <w:b/>
              </w:rPr>
              <w:t>n</w:t>
            </w:r>
            <w:r w:rsidRPr="00697E0D">
              <w:rPr>
                <w:rFonts w:ascii="Arial" w:hAnsi="Arial" w:cs="Arial"/>
                <w:b/>
                <w:spacing w:val="1"/>
              </w:rPr>
              <w:t>t</w:t>
            </w:r>
            <w:r w:rsidRPr="00697E0D">
              <w:rPr>
                <w:rFonts w:ascii="Arial" w:hAnsi="Arial" w:cs="Arial"/>
                <w:b/>
              </w:rPr>
              <w:t>i</w:t>
            </w:r>
            <w:r w:rsidRPr="00697E0D">
              <w:rPr>
                <w:rFonts w:ascii="Arial" w:hAnsi="Arial" w:cs="Arial"/>
                <w:b/>
                <w:spacing w:val="1"/>
              </w:rPr>
              <w:t>f</w:t>
            </w:r>
            <w:r w:rsidRPr="00697E0D">
              <w:rPr>
                <w:rFonts w:ascii="Arial" w:hAnsi="Arial" w:cs="Arial"/>
                <w:b/>
              </w:rPr>
              <w:t>ic</w:t>
            </w:r>
            <w:r w:rsidRPr="00697E0D">
              <w:rPr>
                <w:rFonts w:ascii="Arial" w:hAnsi="Arial" w:cs="Arial"/>
                <w:b/>
                <w:spacing w:val="-7"/>
              </w:rPr>
              <w:t xml:space="preserve"> </w:t>
            </w:r>
            <w:r w:rsidRPr="00697E0D">
              <w:rPr>
                <w:rFonts w:ascii="Arial" w:hAnsi="Arial" w:cs="Arial"/>
                <w:b/>
                <w:spacing w:val="1"/>
              </w:rPr>
              <w:t>co</w:t>
            </w:r>
            <w:r w:rsidRPr="00697E0D">
              <w:rPr>
                <w:rFonts w:ascii="Arial" w:hAnsi="Arial" w:cs="Arial"/>
                <w:b/>
                <w:spacing w:val="-3"/>
              </w:rPr>
              <w:t>m</w:t>
            </w:r>
            <w:r w:rsidRPr="00697E0D">
              <w:rPr>
                <w:rFonts w:ascii="Arial" w:hAnsi="Arial" w:cs="Arial"/>
                <w:b/>
              </w:rPr>
              <w:t>m</w:t>
            </w:r>
            <w:r w:rsidRPr="00697E0D">
              <w:rPr>
                <w:rFonts w:ascii="Arial" w:hAnsi="Arial" w:cs="Arial"/>
                <w:b/>
                <w:spacing w:val="2"/>
              </w:rPr>
              <w:t>un</w:t>
            </w:r>
            <w:r w:rsidRPr="00697E0D">
              <w:rPr>
                <w:rFonts w:ascii="Arial" w:hAnsi="Arial" w:cs="Arial"/>
                <w:b/>
              </w:rPr>
              <w:t>i</w:t>
            </w:r>
            <w:r w:rsidRPr="00697E0D">
              <w:rPr>
                <w:rFonts w:ascii="Arial" w:hAnsi="Arial" w:cs="Arial"/>
                <w:b/>
                <w:spacing w:val="1"/>
              </w:rPr>
              <w:t>ty</w:t>
            </w:r>
            <w:r w:rsidRPr="00697E0D">
              <w:rPr>
                <w:rFonts w:ascii="Arial" w:hAnsi="Arial" w:cs="Arial"/>
                <w:b/>
              </w:rPr>
              <w:t>.</w:t>
            </w:r>
            <w:r w:rsidRPr="00697E0D">
              <w:rPr>
                <w:rFonts w:ascii="Arial" w:hAnsi="Arial" w:cs="Arial"/>
                <w:b/>
                <w:spacing w:val="-9"/>
              </w:rPr>
              <w:t xml:space="preserve"> </w:t>
            </w:r>
            <w:r w:rsidRPr="00697E0D">
              <w:rPr>
                <w:rFonts w:ascii="Arial" w:hAnsi="Arial" w:cs="Arial"/>
                <w:b/>
              </w:rPr>
              <w:t xml:space="preserve">A </w:t>
            </w:r>
            <w:r w:rsidRPr="00697E0D">
              <w:rPr>
                <w:rFonts w:ascii="Arial" w:hAnsi="Arial" w:cs="Arial"/>
                <w:b/>
                <w:spacing w:val="-3"/>
              </w:rPr>
              <w:t>m</w:t>
            </w:r>
            <w:r w:rsidRPr="00697E0D">
              <w:rPr>
                <w:rFonts w:ascii="Arial" w:hAnsi="Arial" w:cs="Arial"/>
                <w:b/>
                <w:spacing w:val="2"/>
              </w:rPr>
              <w:t>i</w:t>
            </w:r>
            <w:r w:rsidRPr="00697E0D">
              <w:rPr>
                <w:rFonts w:ascii="Arial" w:hAnsi="Arial" w:cs="Arial"/>
                <w:b/>
              </w:rPr>
              <w:t>n</w:t>
            </w:r>
            <w:r w:rsidRPr="00697E0D">
              <w:rPr>
                <w:rFonts w:ascii="Arial" w:hAnsi="Arial" w:cs="Arial"/>
                <w:b/>
                <w:spacing w:val="2"/>
              </w:rPr>
              <w:t>i</w:t>
            </w:r>
            <w:r w:rsidRPr="00697E0D">
              <w:rPr>
                <w:rFonts w:ascii="Arial" w:hAnsi="Arial" w:cs="Arial"/>
                <w:b/>
                <w:spacing w:val="-3"/>
              </w:rPr>
              <w:t>m</w:t>
            </w:r>
            <w:r w:rsidRPr="00697E0D">
              <w:rPr>
                <w:rFonts w:ascii="Arial" w:hAnsi="Arial" w:cs="Arial"/>
                <w:b/>
                <w:spacing w:val="2"/>
              </w:rPr>
              <w:t>u</w:t>
            </w:r>
            <w:r w:rsidRPr="00697E0D">
              <w:rPr>
                <w:rFonts w:ascii="Arial" w:hAnsi="Arial" w:cs="Arial"/>
                <w:b/>
              </w:rPr>
              <w:t>m</w:t>
            </w:r>
            <w:r w:rsidRPr="00697E0D">
              <w:rPr>
                <w:rFonts w:ascii="Arial" w:hAnsi="Arial" w:cs="Arial"/>
                <w:b/>
                <w:spacing w:val="-5"/>
              </w:rPr>
              <w:t xml:space="preserve"> </w:t>
            </w:r>
            <w:r w:rsidRPr="00697E0D">
              <w:rPr>
                <w:rFonts w:ascii="Arial" w:hAnsi="Arial" w:cs="Arial"/>
                <w:b/>
                <w:spacing w:val="1"/>
              </w:rPr>
              <w:t>o</w:t>
            </w:r>
            <w:r w:rsidRPr="00697E0D">
              <w:rPr>
                <w:rFonts w:ascii="Arial" w:hAnsi="Arial" w:cs="Arial"/>
                <w:b/>
              </w:rPr>
              <w:t>f</w:t>
            </w:r>
            <w:r w:rsidRPr="00697E0D">
              <w:rPr>
                <w:rFonts w:ascii="Arial" w:hAnsi="Arial" w:cs="Arial"/>
                <w:b/>
                <w:spacing w:val="-3"/>
              </w:rPr>
              <w:t xml:space="preserve"> </w:t>
            </w:r>
            <w:r w:rsidRPr="00697E0D">
              <w:rPr>
                <w:rFonts w:ascii="Arial" w:hAnsi="Arial" w:cs="Arial"/>
                <w:b/>
                <w:spacing w:val="1"/>
              </w:rPr>
              <w:t>3-</w:t>
            </w:r>
            <w:r w:rsidRPr="00697E0D">
              <w:rPr>
                <w:rFonts w:ascii="Arial" w:hAnsi="Arial" w:cs="Arial"/>
                <w:b/>
              </w:rPr>
              <w:t>4</w:t>
            </w:r>
            <w:r w:rsidRPr="00697E0D">
              <w:rPr>
                <w:rFonts w:ascii="Arial" w:hAnsi="Arial" w:cs="Arial"/>
                <w:b/>
                <w:spacing w:val="-4"/>
              </w:rPr>
              <w:t xml:space="preserve"> </w:t>
            </w:r>
            <w:r w:rsidRPr="00697E0D">
              <w:rPr>
                <w:rFonts w:ascii="Arial" w:hAnsi="Arial" w:cs="Arial"/>
                <w:b/>
                <w:spacing w:val="-1"/>
              </w:rPr>
              <w:t>s</w:t>
            </w:r>
            <w:r w:rsidRPr="00697E0D">
              <w:rPr>
                <w:rFonts w:ascii="Arial" w:hAnsi="Arial" w:cs="Arial"/>
                <w:b/>
                <w:spacing w:val="1"/>
              </w:rPr>
              <w:t>e</w:t>
            </w:r>
            <w:r w:rsidRPr="00697E0D">
              <w:rPr>
                <w:rFonts w:ascii="Arial" w:hAnsi="Arial" w:cs="Arial"/>
                <w:b/>
              </w:rPr>
              <w:t>n</w:t>
            </w:r>
            <w:r w:rsidRPr="00697E0D">
              <w:rPr>
                <w:rFonts w:ascii="Arial" w:hAnsi="Arial" w:cs="Arial"/>
                <w:b/>
                <w:spacing w:val="1"/>
              </w:rPr>
              <w:t>te</w:t>
            </w:r>
            <w:r w:rsidRPr="00697E0D">
              <w:rPr>
                <w:rFonts w:ascii="Arial" w:hAnsi="Arial" w:cs="Arial"/>
                <w:b/>
              </w:rPr>
              <w:t>n</w:t>
            </w:r>
            <w:r w:rsidRPr="00697E0D">
              <w:rPr>
                <w:rFonts w:ascii="Arial" w:hAnsi="Arial" w:cs="Arial"/>
                <w:b/>
                <w:spacing w:val="1"/>
              </w:rPr>
              <w:t>ce</w:t>
            </w:r>
            <w:r w:rsidRPr="00697E0D">
              <w:rPr>
                <w:rFonts w:ascii="Arial" w:hAnsi="Arial" w:cs="Arial"/>
                <w:b/>
              </w:rPr>
              <w:t>s</w:t>
            </w:r>
            <w:r w:rsidRPr="00697E0D">
              <w:rPr>
                <w:rFonts w:ascii="Arial" w:hAnsi="Arial" w:cs="Arial"/>
                <w:b/>
                <w:spacing w:val="-6"/>
              </w:rPr>
              <w:t xml:space="preserve"> </w:t>
            </w:r>
            <w:r w:rsidRPr="00697E0D">
              <w:rPr>
                <w:rFonts w:ascii="Arial" w:hAnsi="Arial" w:cs="Arial"/>
                <w:b/>
                <w:spacing w:val="-3"/>
              </w:rPr>
              <w:t>m</w:t>
            </w:r>
            <w:r w:rsidRPr="00697E0D">
              <w:rPr>
                <w:rFonts w:ascii="Arial" w:hAnsi="Arial" w:cs="Arial"/>
                <w:b/>
                <w:spacing w:val="4"/>
              </w:rPr>
              <w:t>a</w:t>
            </w:r>
            <w:r w:rsidRPr="00697E0D">
              <w:rPr>
                <w:rFonts w:ascii="Arial" w:hAnsi="Arial" w:cs="Arial"/>
                <w:b/>
              </w:rPr>
              <w:t>y be</w:t>
            </w:r>
            <w:r w:rsidRPr="00697E0D">
              <w:rPr>
                <w:rFonts w:ascii="Arial" w:hAnsi="Arial" w:cs="Arial"/>
                <w:b/>
                <w:spacing w:val="-1"/>
              </w:rPr>
              <w:t xml:space="preserve"> </w:t>
            </w:r>
            <w:r w:rsidRPr="00697E0D">
              <w:rPr>
                <w:rFonts w:ascii="Arial" w:hAnsi="Arial" w:cs="Arial"/>
                <w:b/>
                <w:spacing w:val="1"/>
              </w:rPr>
              <w:t>re</w:t>
            </w:r>
            <w:r w:rsidRPr="00697E0D">
              <w:rPr>
                <w:rFonts w:ascii="Arial" w:hAnsi="Arial" w:cs="Arial"/>
                <w:b/>
              </w:rPr>
              <w:t>qui</w:t>
            </w:r>
            <w:r w:rsidRPr="00697E0D">
              <w:rPr>
                <w:rFonts w:ascii="Arial" w:hAnsi="Arial" w:cs="Arial"/>
                <w:b/>
                <w:spacing w:val="1"/>
              </w:rPr>
              <w:t>re</w:t>
            </w:r>
            <w:r w:rsidRPr="00697E0D">
              <w:rPr>
                <w:rFonts w:ascii="Arial" w:hAnsi="Arial" w:cs="Arial"/>
                <w:b/>
              </w:rPr>
              <w:t>d</w:t>
            </w:r>
            <w:r w:rsidRPr="00697E0D">
              <w:rPr>
                <w:rFonts w:ascii="Arial" w:hAnsi="Arial" w:cs="Arial"/>
                <w:b/>
                <w:spacing w:val="-4"/>
              </w:rPr>
              <w:t xml:space="preserve"> </w:t>
            </w:r>
            <w:r w:rsidRPr="00697E0D">
              <w:rPr>
                <w:rFonts w:ascii="Arial" w:hAnsi="Arial" w:cs="Arial"/>
                <w:b/>
                <w:spacing w:val="1"/>
              </w:rPr>
              <w:t>fo</w:t>
            </w:r>
            <w:r w:rsidRPr="00697E0D">
              <w:rPr>
                <w:rFonts w:ascii="Arial" w:hAnsi="Arial" w:cs="Arial"/>
                <w:b/>
              </w:rPr>
              <w:t>r</w:t>
            </w:r>
            <w:r w:rsidRPr="00697E0D">
              <w:rPr>
                <w:rFonts w:ascii="Arial" w:hAnsi="Arial" w:cs="Arial"/>
                <w:b/>
                <w:spacing w:val="-4"/>
              </w:rPr>
              <w:t xml:space="preserve"> </w:t>
            </w:r>
            <w:r w:rsidRPr="00697E0D">
              <w:rPr>
                <w:rFonts w:ascii="Arial" w:hAnsi="Arial" w:cs="Arial"/>
                <w:b/>
                <w:spacing w:val="1"/>
              </w:rPr>
              <w:t>t</w:t>
            </w:r>
            <w:r w:rsidRPr="00697E0D">
              <w:rPr>
                <w:rFonts w:ascii="Arial" w:hAnsi="Arial" w:cs="Arial"/>
                <w:b/>
              </w:rPr>
              <w:t>his</w:t>
            </w:r>
            <w:r w:rsidRPr="00697E0D">
              <w:rPr>
                <w:rFonts w:ascii="Arial" w:hAnsi="Arial" w:cs="Arial"/>
                <w:b/>
                <w:spacing w:val="-3"/>
              </w:rPr>
              <w:t xml:space="preserve"> </w:t>
            </w:r>
            <w:r w:rsidRPr="00697E0D">
              <w:rPr>
                <w:rFonts w:ascii="Arial" w:hAnsi="Arial" w:cs="Arial"/>
                <w:b/>
              </w:rPr>
              <w:t>p</w:t>
            </w:r>
            <w:r w:rsidRPr="00697E0D">
              <w:rPr>
                <w:rFonts w:ascii="Arial" w:hAnsi="Arial" w:cs="Arial"/>
                <w:b/>
                <w:spacing w:val="1"/>
              </w:rPr>
              <w:t>art</w:t>
            </w:r>
            <w:r w:rsidRPr="00697E0D">
              <w:rPr>
                <w:rFonts w:ascii="Arial" w:hAnsi="Arial" w:cs="Arial"/>
                <w:b/>
              </w:rPr>
              <w:t>.</w:t>
            </w:r>
          </w:p>
        </w:tc>
        <w:tc>
          <w:tcPr>
            <w:tcW w:w="5829" w:type="dxa"/>
            <w:gridSpan w:val="16"/>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2" w:line="240" w:lineRule="exact"/>
              <w:ind w:left="103" w:right="65"/>
              <w:rPr>
                <w:rFonts w:ascii="Arial" w:hAnsi="Arial" w:cs="Arial"/>
              </w:rPr>
            </w:pPr>
            <w:proofErr w:type="gramStart"/>
            <w:r w:rsidRPr="00697E0D">
              <w:rPr>
                <w:rFonts w:ascii="Arial" w:hAnsi="Arial" w:cs="Arial"/>
                <w:spacing w:val="-1"/>
              </w:rPr>
              <w:t>H</w:t>
            </w:r>
            <w:r w:rsidRPr="00697E0D">
              <w:rPr>
                <w:rFonts w:ascii="Arial" w:hAnsi="Arial" w:cs="Arial"/>
              </w:rPr>
              <w:t xml:space="preserve">ow </w:t>
            </w:r>
            <w:r w:rsidRPr="00697E0D">
              <w:rPr>
                <w:rFonts w:ascii="Arial" w:hAnsi="Arial" w:cs="Arial"/>
                <w:spacing w:val="45"/>
              </w:rPr>
              <w:t xml:space="preserve"> </w:t>
            </w:r>
            <w:r w:rsidRPr="00697E0D">
              <w:rPr>
                <w:rFonts w:ascii="Arial" w:hAnsi="Arial" w:cs="Arial"/>
              </w:rPr>
              <w:t>does</w:t>
            </w:r>
            <w:proofErr w:type="gramEnd"/>
            <w:r w:rsidRPr="00697E0D">
              <w:rPr>
                <w:rFonts w:ascii="Arial" w:hAnsi="Arial" w:cs="Arial"/>
              </w:rPr>
              <w:t xml:space="preserve"> </w:t>
            </w:r>
            <w:r w:rsidRPr="00697E0D">
              <w:rPr>
                <w:rFonts w:ascii="Arial" w:hAnsi="Arial" w:cs="Arial"/>
                <w:spacing w:val="42"/>
              </w:rPr>
              <w:t xml:space="preserve"> </w:t>
            </w:r>
            <w:proofErr w:type="gramStart"/>
            <w:r w:rsidRPr="00697E0D">
              <w:rPr>
                <w:rFonts w:ascii="Arial" w:hAnsi="Arial" w:cs="Arial"/>
                <w:spacing w:val="1"/>
              </w:rPr>
              <w:t>t</w:t>
            </w:r>
            <w:r w:rsidRPr="00697E0D">
              <w:rPr>
                <w:rFonts w:ascii="Arial" w:hAnsi="Arial" w:cs="Arial"/>
              </w:rPr>
              <w:t xml:space="preserve">he </w:t>
            </w:r>
            <w:r w:rsidRPr="00697E0D">
              <w:rPr>
                <w:rFonts w:ascii="Arial" w:hAnsi="Arial" w:cs="Arial"/>
                <w:spacing w:val="42"/>
              </w:rPr>
              <w:t xml:space="preserve"> </w:t>
            </w:r>
            <w:r w:rsidRPr="00697E0D">
              <w:rPr>
                <w:rFonts w:ascii="Arial" w:hAnsi="Arial" w:cs="Arial"/>
              </w:rPr>
              <w:t>p</w:t>
            </w:r>
            <w:r w:rsidRPr="00697E0D">
              <w:rPr>
                <w:rFonts w:ascii="Arial" w:hAnsi="Arial" w:cs="Arial"/>
                <w:spacing w:val="1"/>
              </w:rPr>
              <w:t>r</w:t>
            </w:r>
            <w:r w:rsidRPr="00697E0D">
              <w:rPr>
                <w:rFonts w:ascii="Arial" w:hAnsi="Arial" w:cs="Arial"/>
              </w:rPr>
              <w:t>op</w:t>
            </w:r>
            <w:r w:rsidRPr="00697E0D">
              <w:rPr>
                <w:rFonts w:ascii="Arial" w:hAnsi="Arial" w:cs="Arial"/>
                <w:spacing w:val="-3"/>
              </w:rPr>
              <w:t>o</w:t>
            </w:r>
            <w:r w:rsidRPr="00697E0D">
              <w:rPr>
                <w:rFonts w:ascii="Arial" w:hAnsi="Arial" w:cs="Arial"/>
              </w:rPr>
              <w:t>sed</w:t>
            </w:r>
            <w:proofErr w:type="gramEnd"/>
            <w:r w:rsidRPr="00697E0D">
              <w:rPr>
                <w:rFonts w:ascii="Arial" w:hAnsi="Arial" w:cs="Arial"/>
              </w:rPr>
              <w:t xml:space="preserve"> </w:t>
            </w:r>
            <w:r w:rsidRPr="00697E0D">
              <w:rPr>
                <w:rFonts w:ascii="Arial" w:hAnsi="Arial" w:cs="Arial"/>
                <w:spacing w:val="41"/>
              </w:rPr>
              <w:t xml:space="preserve"> </w:t>
            </w:r>
            <w:proofErr w:type="gramStart"/>
            <w:r w:rsidRPr="00697E0D">
              <w:rPr>
                <w:rFonts w:ascii="Arial" w:hAnsi="Arial" w:cs="Arial"/>
                <w:spacing w:val="-1"/>
              </w:rPr>
              <w:t>m</w:t>
            </w:r>
            <w:r w:rsidRPr="00697E0D">
              <w:rPr>
                <w:rFonts w:ascii="Arial" w:hAnsi="Arial" w:cs="Arial"/>
              </w:rPr>
              <w:t>e</w:t>
            </w:r>
            <w:r w:rsidRPr="00697E0D">
              <w:rPr>
                <w:rFonts w:ascii="Arial" w:hAnsi="Arial" w:cs="Arial"/>
                <w:spacing w:val="1"/>
              </w:rPr>
              <w:t>t</w:t>
            </w:r>
            <w:r w:rsidRPr="00697E0D">
              <w:rPr>
                <w:rFonts w:ascii="Arial" w:hAnsi="Arial" w:cs="Arial"/>
              </w:rPr>
              <w:t xml:space="preserve">hod </w:t>
            </w:r>
            <w:r w:rsidRPr="00697E0D">
              <w:rPr>
                <w:rFonts w:ascii="Arial" w:hAnsi="Arial" w:cs="Arial"/>
                <w:spacing w:val="44"/>
              </w:rPr>
              <w:t xml:space="preserve"> </w:t>
            </w:r>
            <w:r w:rsidRPr="00697E0D">
              <w:rPr>
                <w:rFonts w:ascii="Arial" w:hAnsi="Arial" w:cs="Arial"/>
              </w:rPr>
              <w:t>co</w:t>
            </w:r>
            <w:r w:rsidRPr="00697E0D">
              <w:rPr>
                <w:rFonts w:ascii="Arial" w:hAnsi="Arial" w:cs="Arial"/>
                <w:spacing w:val="-3"/>
              </w:rPr>
              <w:t>n</w:t>
            </w:r>
            <w:r w:rsidRPr="00697E0D">
              <w:rPr>
                <w:rFonts w:ascii="Arial" w:hAnsi="Arial" w:cs="Arial"/>
                <w:spacing w:val="1"/>
              </w:rPr>
              <w:t>t</w:t>
            </w:r>
            <w:r w:rsidRPr="00697E0D">
              <w:rPr>
                <w:rFonts w:ascii="Arial" w:hAnsi="Arial" w:cs="Arial"/>
                <w:spacing w:val="-2"/>
              </w:rPr>
              <w:t>r</w:t>
            </w:r>
            <w:r w:rsidRPr="00697E0D">
              <w:rPr>
                <w:rFonts w:ascii="Arial" w:hAnsi="Arial" w:cs="Arial"/>
                <w:spacing w:val="1"/>
              </w:rPr>
              <w:t>i</w:t>
            </w:r>
            <w:r w:rsidRPr="00697E0D">
              <w:rPr>
                <w:rFonts w:ascii="Arial" w:hAnsi="Arial" w:cs="Arial"/>
              </w:rPr>
              <w:t>bu</w:t>
            </w:r>
            <w:r w:rsidRPr="00697E0D">
              <w:rPr>
                <w:rFonts w:ascii="Arial" w:hAnsi="Arial" w:cs="Arial"/>
                <w:spacing w:val="-1"/>
              </w:rPr>
              <w:t>t</w:t>
            </w:r>
            <w:r w:rsidRPr="00697E0D">
              <w:rPr>
                <w:rFonts w:ascii="Arial" w:hAnsi="Arial" w:cs="Arial"/>
              </w:rPr>
              <w:t>e</w:t>
            </w:r>
            <w:proofErr w:type="gramEnd"/>
            <w:r w:rsidRPr="00697E0D">
              <w:rPr>
                <w:rFonts w:ascii="Arial" w:hAnsi="Arial" w:cs="Arial"/>
              </w:rPr>
              <w:t xml:space="preserve"> </w:t>
            </w:r>
            <w:r w:rsidRPr="00697E0D">
              <w:rPr>
                <w:rFonts w:ascii="Arial" w:hAnsi="Arial" w:cs="Arial"/>
                <w:spacing w:val="42"/>
              </w:rPr>
              <w:t xml:space="preserve"> </w:t>
            </w:r>
            <w:proofErr w:type="gramStart"/>
            <w:r w:rsidRPr="00697E0D">
              <w:rPr>
                <w:rFonts w:ascii="Arial" w:hAnsi="Arial" w:cs="Arial"/>
                <w:spacing w:val="1"/>
              </w:rPr>
              <w:t>t</w:t>
            </w:r>
            <w:r w:rsidRPr="00697E0D">
              <w:rPr>
                <w:rFonts w:ascii="Arial" w:hAnsi="Arial" w:cs="Arial"/>
              </w:rPr>
              <w:t xml:space="preserve">o </w:t>
            </w:r>
            <w:r w:rsidRPr="00697E0D">
              <w:rPr>
                <w:rFonts w:ascii="Arial" w:hAnsi="Arial" w:cs="Arial"/>
                <w:spacing w:val="44"/>
              </w:rPr>
              <w:t xml:space="preserve"> </w:t>
            </w:r>
            <w:r w:rsidRPr="00697E0D">
              <w:rPr>
                <w:rFonts w:ascii="Arial" w:hAnsi="Arial" w:cs="Arial"/>
              </w:rPr>
              <w:t>ad</w:t>
            </w:r>
            <w:r w:rsidRPr="00697E0D">
              <w:rPr>
                <w:rFonts w:ascii="Arial" w:hAnsi="Arial" w:cs="Arial"/>
                <w:spacing w:val="-3"/>
              </w:rPr>
              <w:t>v</w:t>
            </w:r>
            <w:r w:rsidRPr="00697E0D">
              <w:rPr>
                <w:rFonts w:ascii="Arial" w:hAnsi="Arial" w:cs="Arial"/>
              </w:rPr>
              <w:t>anc</w:t>
            </w:r>
            <w:r w:rsidRPr="00697E0D">
              <w:rPr>
                <w:rFonts w:ascii="Arial" w:hAnsi="Arial" w:cs="Arial"/>
                <w:spacing w:val="1"/>
              </w:rPr>
              <w:t>i</w:t>
            </w:r>
            <w:r w:rsidRPr="00697E0D">
              <w:rPr>
                <w:rFonts w:ascii="Arial" w:hAnsi="Arial" w:cs="Arial"/>
                <w:spacing w:val="-3"/>
              </w:rPr>
              <w:t>n</w:t>
            </w:r>
            <w:r w:rsidRPr="00697E0D">
              <w:rPr>
                <w:rFonts w:ascii="Arial" w:hAnsi="Arial" w:cs="Arial"/>
              </w:rPr>
              <w:t>g</w:t>
            </w:r>
            <w:proofErr w:type="gramEnd"/>
            <w:r w:rsidRPr="00697E0D">
              <w:rPr>
                <w:rFonts w:ascii="Arial" w:hAnsi="Arial" w:cs="Arial"/>
              </w:rPr>
              <w:t xml:space="preserve"> ex</w:t>
            </w:r>
            <w:r w:rsidRPr="00697E0D">
              <w:rPr>
                <w:rFonts w:ascii="Arial" w:hAnsi="Arial" w:cs="Arial"/>
                <w:spacing w:val="-1"/>
              </w:rPr>
              <w:t>i</w:t>
            </w:r>
            <w:r w:rsidRPr="00697E0D">
              <w:rPr>
                <w:rFonts w:ascii="Arial" w:hAnsi="Arial" w:cs="Arial"/>
              </w:rPr>
              <w:t>s</w:t>
            </w:r>
            <w:r w:rsidRPr="00697E0D">
              <w:rPr>
                <w:rFonts w:ascii="Arial" w:hAnsi="Arial" w:cs="Arial"/>
                <w:spacing w:val="1"/>
              </w:rPr>
              <w:t>t</w:t>
            </w:r>
            <w:r w:rsidRPr="00697E0D">
              <w:rPr>
                <w:rFonts w:ascii="Arial" w:hAnsi="Arial" w:cs="Arial"/>
                <w:spacing w:val="-1"/>
              </w:rPr>
              <w:t>i</w:t>
            </w:r>
            <w:r w:rsidRPr="00697E0D">
              <w:rPr>
                <w:rFonts w:ascii="Arial" w:hAnsi="Arial" w:cs="Arial"/>
              </w:rPr>
              <w:t>ng</w:t>
            </w:r>
            <w:r w:rsidRPr="00697E0D">
              <w:rPr>
                <w:rFonts w:ascii="Arial" w:hAnsi="Arial" w:cs="Arial"/>
                <w:spacing w:val="34"/>
              </w:rPr>
              <w:t xml:space="preserve"> </w:t>
            </w:r>
            <w:r w:rsidRPr="00697E0D">
              <w:rPr>
                <w:rFonts w:ascii="Arial" w:hAnsi="Arial" w:cs="Arial"/>
              </w:rPr>
              <w:t>nu</w:t>
            </w:r>
            <w:r w:rsidRPr="00697E0D">
              <w:rPr>
                <w:rFonts w:ascii="Arial" w:hAnsi="Arial" w:cs="Arial"/>
                <w:spacing w:val="-4"/>
              </w:rPr>
              <w:t>m</w:t>
            </w:r>
            <w:r w:rsidRPr="00697E0D">
              <w:rPr>
                <w:rFonts w:ascii="Arial" w:hAnsi="Arial" w:cs="Arial"/>
              </w:rPr>
              <w:t>e</w:t>
            </w:r>
            <w:r w:rsidRPr="00697E0D">
              <w:rPr>
                <w:rFonts w:ascii="Arial" w:hAnsi="Arial" w:cs="Arial"/>
                <w:spacing w:val="1"/>
              </w:rPr>
              <w:t>ri</w:t>
            </w:r>
            <w:r w:rsidRPr="00697E0D">
              <w:rPr>
                <w:rFonts w:ascii="Arial" w:hAnsi="Arial" w:cs="Arial"/>
              </w:rPr>
              <w:t>c</w:t>
            </w:r>
            <w:r w:rsidRPr="00697E0D">
              <w:rPr>
                <w:rFonts w:ascii="Arial" w:hAnsi="Arial" w:cs="Arial"/>
                <w:spacing w:val="-2"/>
              </w:rPr>
              <w:t>a</w:t>
            </w:r>
            <w:r w:rsidRPr="00697E0D">
              <w:rPr>
                <w:rFonts w:ascii="Arial" w:hAnsi="Arial" w:cs="Arial"/>
              </w:rPr>
              <w:t>l</w:t>
            </w:r>
            <w:r w:rsidRPr="00697E0D">
              <w:rPr>
                <w:rFonts w:ascii="Arial" w:hAnsi="Arial" w:cs="Arial"/>
                <w:spacing w:val="35"/>
              </w:rPr>
              <w:t xml:space="preserve"> </w:t>
            </w:r>
            <w:r w:rsidRPr="00697E0D">
              <w:rPr>
                <w:rFonts w:ascii="Arial" w:hAnsi="Arial" w:cs="Arial"/>
                <w:spacing w:val="1"/>
              </w:rPr>
              <w:t>t</w:t>
            </w:r>
            <w:r w:rsidRPr="00697E0D">
              <w:rPr>
                <w:rFonts w:ascii="Arial" w:hAnsi="Arial" w:cs="Arial"/>
                <w:spacing w:val="-2"/>
              </w:rPr>
              <w:t>e</w:t>
            </w:r>
            <w:r w:rsidRPr="00697E0D">
              <w:rPr>
                <w:rFonts w:ascii="Arial" w:hAnsi="Arial" w:cs="Arial"/>
              </w:rPr>
              <w:t>chn</w:t>
            </w:r>
            <w:r w:rsidRPr="00697E0D">
              <w:rPr>
                <w:rFonts w:ascii="Arial" w:hAnsi="Arial" w:cs="Arial"/>
                <w:spacing w:val="-1"/>
              </w:rPr>
              <w:t>i</w:t>
            </w:r>
            <w:r w:rsidRPr="00697E0D">
              <w:rPr>
                <w:rFonts w:ascii="Arial" w:hAnsi="Arial" w:cs="Arial"/>
              </w:rPr>
              <w:t>ques</w:t>
            </w:r>
            <w:r w:rsidRPr="00697E0D">
              <w:rPr>
                <w:rFonts w:ascii="Arial" w:hAnsi="Arial" w:cs="Arial"/>
                <w:spacing w:val="34"/>
              </w:rPr>
              <w:t xml:space="preserve"> </w:t>
            </w:r>
            <w:r w:rsidRPr="00697E0D">
              <w:rPr>
                <w:rFonts w:ascii="Arial" w:hAnsi="Arial" w:cs="Arial"/>
                <w:spacing w:val="1"/>
              </w:rPr>
              <w:t>f</w:t>
            </w:r>
            <w:r w:rsidRPr="00697E0D">
              <w:rPr>
                <w:rFonts w:ascii="Arial" w:hAnsi="Arial" w:cs="Arial"/>
              </w:rPr>
              <w:t>or</w:t>
            </w:r>
            <w:r w:rsidRPr="00697E0D">
              <w:rPr>
                <w:rFonts w:ascii="Arial" w:hAnsi="Arial" w:cs="Arial"/>
                <w:spacing w:val="32"/>
              </w:rPr>
              <w:t xml:space="preserve"> </w:t>
            </w:r>
            <w:r w:rsidRPr="00697E0D">
              <w:rPr>
                <w:rFonts w:ascii="Arial" w:hAnsi="Arial" w:cs="Arial"/>
              </w:rPr>
              <w:t>so</w:t>
            </w:r>
            <w:r w:rsidRPr="00697E0D">
              <w:rPr>
                <w:rFonts w:ascii="Arial" w:hAnsi="Arial" w:cs="Arial"/>
                <w:spacing w:val="-1"/>
              </w:rPr>
              <w:t>l</w:t>
            </w:r>
            <w:r w:rsidRPr="00697E0D">
              <w:rPr>
                <w:rFonts w:ascii="Arial" w:hAnsi="Arial" w:cs="Arial"/>
                <w:spacing w:val="-3"/>
              </w:rPr>
              <w:t>v</w:t>
            </w:r>
            <w:r w:rsidRPr="00697E0D">
              <w:rPr>
                <w:rFonts w:ascii="Arial" w:hAnsi="Arial" w:cs="Arial"/>
                <w:spacing w:val="1"/>
              </w:rPr>
              <w:t>i</w:t>
            </w:r>
            <w:r w:rsidRPr="00697E0D">
              <w:rPr>
                <w:rFonts w:ascii="Arial" w:hAnsi="Arial" w:cs="Arial"/>
              </w:rPr>
              <w:t>ng</w:t>
            </w:r>
            <w:r w:rsidRPr="00697E0D">
              <w:rPr>
                <w:rFonts w:ascii="Arial" w:hAnsi="Arial" w:cs="Arial"/>
                <w:spacing w:val="36"/>
              </w:rPr>
              <w:t xml:space="preserve"> </w:t>
            </w:r>
            <w:r w:rsidRPr="00697E0D">
              <w:rPr>
                <w:rFonts w:ascii="Arial" w:hAnsi="Arial" w:cs="Arial"/>
                <w:spacing w:val="1"/>
              </w:rPr>
              <w:t>l</w:t>
            </w:r>
            <w:r w:rsidRPr="00697E0D">
              <w:rPr>
                <w:rFonts w:ascii="Arial" w:hAnsi="Arial" w:cs="Arial"/>
              </w:rPr>
              <w:t>a</w:t>
            </w:r>
            <w:r w:rsidRPr="00697E0D">
              <w:rPr>
                <w:rFonts w:ascii="Arial" w:hAnsi="Arial" w:cs="Arial"/>
                <w:spacing w:val="-2"/>
              </w:rPr>
              <w:t>r</w:t>
            </w:r>
            <w:r w:rsidRPr="00697E0D">
              <w:rPr>
                <w:rFonts w:ascii="Arial" w:hAnsi="Arial" w:cs="Arial"/>
                <w:spacing w:val="-3"/>
              </w:rPr>
              <w:t>g</w:t>
            </w:r>
            <w:r w:rsidRPr="00697E0D">
              <w:rPr>
                <w:rFonts w:ascii="Arial" w:hAnsi="Arial" w:cs="Arial"/>
              </w:rPr>
              <w:t>e</w:t>
            </w:r>
            <w:r w:rsidRPr="00697E0D">
              <w:rPr>
                <w:rFonts w:ascii="Arial" w:hAnsi="Arial" w:cs="Arial"/>
                <w:spacing w:val="-2"/>
              </w:rPr>
              <w:t>-</w:t>
            </w:r>
            <w:r w:rsidRPr="00697E0D">
              <w:rPr>
                <w:rFonts w:ascii="Arial" w:hAnsi="Arial" w:cs="Arial"/>
              </w:rPr>
              <w:t>sca</w:t>
            </w:r>
            <w:r w:rsidRPr="00697E0D">
              <w:rPr>
                <w:rFonts w:ascii="Arial" w:hAnsi="Arial" w:cs="Arial"/>
                <w:spacing w:val="1"/>
              </w:rPr>
              <w:t>l</w:t>
            </w:r>
            <w:r w:rsidRPr="00697E0D">
              <w:rPr>
                <w:rFonts w:ascii="Arial" w:hAnsi="Arial" w:cs="Arial"/>
              </w:rPr>
              <w:t>e</w:t>
            </w:r>
            <w:r w:rsidRPr="00697E0D">
              <w:rPr>
                <w:rFonts w:ascii="Arial" w:hAnsi="Arial" w:cs="Arial"/>
                <w:spacing w:val="32"/>
              </w:rPr>
              <w:t xml:space="preserve"> </w:t>
            </w:r>
            <w:r w:rsidRPr="00697E0D">
              <w:rPr>
                <w:rFonts w:ascii="Arial" w:hAnsi="Arial" w:cs="Arial"/>
              </w:rPr>
              <w:t>WL</w:t>
            </w:r>
            <w:r w:rsidRPr="00697E0D">
              <w:rPr>
                <w:rFonts w:ascii="Arial" w:hAnsi="Arial" w:cs="Arial"/>
                <w:spacing w:val="-1"/>
              </w:rPr>
              <w:t>C</w:t>
            </w:r>
            <w:r w:rsidRPr="00697E0D">
              <w:rPr>
                <w:rFonts w:ascii="Arial" w:hAnsi="Arial" w:cs="Arial"/>
              </w:rPr>
              <w:t>Ps</w:t>
            </w:r>
          </w:p>
          <w:p w:rsidR="00B65920" w:rsidRPr="00697E0D" w:rsidRDefault="000436C8">
            <w:pPr>
              <w:spacing w:line="240" w:lineRule="exact"/>
              <w:ind w:left="103"/>
              <w:rPr>
                <w:rFonts w:ascii="Arial" w:hAnsi="Arial" w:cs="Arial"/>
              </w:rPr>
            </w:pPr>
            <w:r w:rsidRPr="00697E0D">
              <w:rPr>
                <w:rFonts w:ascii="Arial" w:hAnsi="Arial" w:cs="Arial"/>
                <w:spacing w:val="1"/>
              </w:rPr>
              <w:t>i</w:t>
            </w:r>
            <w:r w:rsidRPr="00697E0D">
              <w:rPr>
                <w:rFonts w:ascii="Arial" w:hAnsi="Arial" w:cs="Arial"/>
              </w:rPr>
              <w:t>n</w:t>
            </w:r>
            <w:r w:rsidRPr="00697E0D">
              <w:rPr>
                <w:rFonts w:ascii="Arial" w:hAnsi="Arial" w:cs="Arial"/>
                <w:spacing w:val="-2"/>
              </w:rPr>
              <w:t xml:space="preserve"> </w:t>
            </w:r>
            <w:r w:rsidRPr="00697E0D">
              <w:rPr>
                <w:rFonts w:ascii="Arial" w:hAnsi="Arial" w:cs="Arial"/>
              </w:rPr>
              <w:t>sc</w:t>
            </w:r>
            <w:r w:rsidRPr="00697E0D">
              <w:rPr>
                <w:rFonts w:ascii="Arial" w:hAnsi="Arial" w:cs="Arial"/>
                <w:spacing w:val="-1"/>
              </w:rPr>
              <w:t>i</w:t>
            </w:r>
            <w:r w:rsidRPr="00697E0D">
              <w:rPr>
                <w:rFonts w:ascii="Arial" w:hAnsi="Arial" w:cs="Arial"/>
              </w:rPr>
              <w:t>en</w:t>
            </w:r>
            <w:r w:rsidRPr="00697E0D">
              <w:rPr>
                <w:rFonts w:ascii="Arial" w:hAnsi="Arial" w:cs="Arial"/>
                <w:spacing w:val="-1"/>
              </w:rPr>
              <w:t>t</w:t>
            </w:r>
            <w:r w:rsidRPr="00697E0D">
              <w:rPr>
                <w:rFonts w:ascii="Arial" w:hAnsi="Arial" w:cs="Arial"/>
                <w:spacing w:val="1"/>
              </w:rPr>
              <w:t>i</w:t>
            </w:r>
            <w:r w:rsidRPr="00697E0D">
              <w:rPr>
                <w:rFonts w:ascii="Arial" w:hAnsi="Arial" w:cs="Arial"/>
                <w:spacing w:val="-2"/>
              </w:rPr>
              <w:t>f</w:t>
            </w:r>
            <w:r w:rsidRPr="00697E0D">
              <w:rPr>
                <w:rFonts w:ascii="Arial" w:hAnsi="Arial" w:cs="Arial"/>
                <w:spacing w:val="1"/>
              </w:rPr>
              <w:t>i</w:t>
            </w:r>
            <w:r w:rsidRPr="00697E0D">
              <w:rPr>
                <w:rFonts w:ascii="Arial" w:hAnsi="Arial" w:cs="Arial"/>
              </w:rPr>
              <w:t>c</w:t>
            </w:r>
            <w:r w:rsidRPr="00697E0D">
              <w:rPr>
                <w:rFonts w:ascii="Arial" w:hAnsi="Arial" w:cs="Arial"/>
                <w:spacing w:val="-2"/>
              </w:rPr>
              <w:t xml:space="preserve"> </w:t>
            </w:r>
            <w:r w:rsidRPr="00697E0D">
              <w:rPr>
                <w:rFonts w:ascii="Arial" w:hAnsi="Arial" w:cs="Arial"/>
              </w:rPr>
              <w:t>and</w:t>
            </w:r>
            <w:r w:rsidRPr="00697E0D">
              <w:rPr>
                <w:rFonts w:ascii="Arial" w:hAnsi="Arial" w:cs="Arial"/>
                <w:spacing w:val="-2"/>
              </w:rPr>
              <w:t xml:space="preserve"> </w:t>
            </w:r>
            <w:r w:rsidRPr="00697E0D">
              <w:rPr>
                <w:rFonts w:ascii="Arial" w:hAnsi="Arial" w:cs="Arial"/>
              </w:rPr>
              <w:t>en</w:t>
            </w:r>
            <w:r w:rsidRPr="00697E0D">
              <w:rPr>
                <w:rFonts w:ascii="Arial" w:hAnsi="Arial" w:cs="Arial"/>
                <w:spacing w:val="-3"/>
              </w:rPr>
              <w:t>g</w:t>
            </w:r>
            <w:r w:rsidRPr="00697E0D">
              <w:rPr>
                <w:rFonts w:ascii="Arial" w:hAnsi="Arial" w:cs="Arial"/>
                <w:spacing w:val="1"/>
              </w:rPr>
              <w:t>i</w:t>
            </w:r>
            <w:r w:rsidRPr="00697E0D">
              <w:rPr>
                <w:rFonts w:ascii="Arial" w:hAnsi="Arial" w:cs="Arial"/>
              </w:rPr>
              <w:t>nee</w:t>
            </w:r>
            <w:r w:rsidRPr="00697E0D">
              <w:rPr>
                <w:rFonts w:ascii="Arial" w:hAnsi="Arial" w:cs="Arial"/>
                <w:spacing w:val="-2"/>
              </w:rPr>
              <w:t>r</w:t>
            </w:r>
            <w:r w:rsidRPr="00697E0D">
              <w:rPr>
                <w:rFonts w:ascii="Arial" w:hAnsi="Arial" w:cs="Arial"/>
                <w:spacing w:val="1"/>
              </w:rPr>
              <w:t>i</w:t>
            </w:r>
            <w:r w:rsidRPr="00697E0D">
              <w:rPr>
                <w:rFonts w:ascii="Arial" w:hAnsi="Arial" w:cs="Arial"/>
                <w:spacing w:val="-3"/>
              </w:rPr>
              <w:t>n</w:t>
            </w:r>
            <w:r w:rsidRPr="00697E0D">
              <w:rPr>
                <w:rFonts w:ascii="Arial" w:hAnsi="Arial" w:cs="Arial"/>
              </w:rPr>
              <w:t>g app</w:t>
            </w:r>
            <w:r w:rsidRPr="00697E0D">
              <w:rPr>
                <w:rFonts w:ascii="Arial" w:hAnsi="Arial" w:cs="Arial"/>
                <w:spacing w:val="-1"/>
              </w:rPr>
              <w:t>l</w:t>
            </w:r>
            <w:r w:rsidRPr="00697E0D">
              <w:rPr>
                <w:rFonts w:ascii="Arial" w:hAnsi="Arial" w:cs="Arial"/>
                <w:spacing w:val="1"/>
              </w:rPr>
              <w:t>i</w:t>
            </w:r>
            <w:r w:rsidRPr="00697E0D">
              <w:rPr>
                <w:rFonts w:ascii="Arial" w:hAnsi="Arial" w:cs="Arial"/>
                <w:spacing w:val="-2"/>
              </w:rPr>
              <w:t>c</w:t>
            </w:r>
            <w:r w:rsidRPr="00697E0D">
              <w:rPr>
                <w:rFonts w:ascii="Arial" w:hAnsi="Arial" w:cs="Arial"/>
              </w:rPr>
              <w:t>a</w:t>
            </w:r>
            <w:r w:rsidRPr="00697E0D">
              <w:rPr>
                <w:rFonts w:ascii="Arial" w:hAnsi="Arial" w:cs="Arial"/>
                <w:spacing w:val="1"/>
              </w:rPr>
              <w:t>t</w:t>
            </w:r>
            <w:r w:rsidRPr="00697E0D">
              <w:rPr>
                <w:rFonts w:ascii="Arial" w:hAnsi="Arial" w:cs="Arial"/>
                <w:spacing w:val="-1"/>
              </w:rPr>
              <w:t>i</w:t>
            </w:r>
            <w:r w:rsidRPr="00697E0D">
              <w:rPr>
                <w:rFonts w:ascii="Arial" w:hAnsi="Arial" w:cs="Arial"/>
              </w:rPr>
              <w:t>on</w:t>
            </w:r>
            <w:r w:rsidRPr="00697E0D">
              <w:rPr>
                <w:rFonts w:ascii="Arial" w:hAnsi="Arial" w:cs="Arial"/>
                <w:spacing w:val="-2"/>
              </w:rPr>
              <w:t>s</w:t>
            </w:r>
            <w:r w:rsidRPr="00697E0D">
              <w:rPr>
                <w:rFonts w:ascii="Arial" w:hAnsi="Arial" w:cs="Arial"/>
              </w:rPr>
              <w:t>?</w:t>
            </w: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595C2C" w:rsidP="00595C2C">
            <w:pPr>
              <w:rPr>
                <w:rFonts w:ascii="Arial" w:hAnsi="Arial" w:cs="Arial"/>
                <w:lang w:eastAsia="zh-CN"/>
              </w:rPr>
            </w:pPr>
            <w:r w:rsidRPr="00697E0D">
              <w:rPr>
                <w:rFonts w:ascii="Arial" w:hAnsi="Arial" w:cs="Arial"/>
                <w:color w:val="0F1115"/>
                <w:shd w:val="clear" w:color="auto" w:fill="FFFFFF"/>
              </w:rPr>
              <w:t>The proposed two-step Levenberg–Marquardt method advances the solution of weighted linear complementarity problems arising in economic equilibrium and Fisher market models. By achieving cubic convergence under the local error bound condition—faster than the quadratic convergence of existing LM-type methods—it significantly reduces iteration counts and computational time, making it well-suited for large-scale applications. Its global convergence without monotonicity enhances applicability to real-world problems. These improvements yield more efficient and robust solvers for equilibrium problems in economics, optimization, and operations researc</w:t>
            </w:r>
            <w:r w:rsidRPr="00697E0D">
              <w:rPr>
                <w:rFonts w:ascii="Arial" w:hAnsi="Arial" w:cs="Arial"/>
                <w:color w:val="0F1115"/>
                <w:shd w:val="clear" w:color="auto" w:fill="FFFFFF"/>
                <w:lang w:eastAsia="zh-CN"/>
              </w:rPr>
              <w:t>h.</w:t>
            </w:r>
          </w:p>
        </w:tc>
      </w:tr>
      <w:tr w:rsidR="00B65920" w:rsidRPr="00697E0D">
        <w:trPr>
          <w:trHeight w:hRule="exact" w:val="1272"/>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4" w:line="220" w:lineRule="exact"/>
              <w:ind w:left="463" w:right="845"/>
              <w:rPr>
                <w:rFonts w:ascii="Arial" w:hAnsi="Arial" w:cs="Arial"/>
              </w:rPr>
            </w:pPr>
            <w:r w:rsidRPr="00697E0D">
              <w:rPr>
                <w:rFonts w:ascii="Arial" w:hAnsi="Arial" w:cs="Arial"/>
                <w:b/>
                <w:spacing w:val="-1"/>
              </w:rPr>
              <w:t>I</w:t>
            </w:r>
            <w:r w:rsidRPr="00697E0D">
              <w:rPr>
                <w:rFonts w:ascii="Arial" w:hAnsi="Arial" w:cs="Arial"/>
                <w:b/>
              </w:rPr>
              <w:t>s</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i</w:t>
            </w:r>
            <w:r w:rsidRPr="00697E0D">
              <w:rPr>
                <w:rFonts w:ascii="Arial" w:hAnsi="Arial" w:cs="Arial"/>
                <w:b/>
                <w:spacing w:val="1"/>
              </w:rPr>
              <w:t>t</w:t>
            </w:r>
            <w:r w:rsidRPr="00697E0D">
              <w:rPr>
                <w:rFonts w:ascii="Arial" w:hAnsi="Arial" w:cs="Arial"/>
                <w:b/>
              </w:rPr>
              <w:t>le</w:t>
            </w:r>
            <w:r w:rsidRPr="00697E0D">
              <w:rPr>
                <w:rFonts w:ascii="Arial" w:hAnsi="Arial" w:cs="Arial"/>
                <w:b/>
                <w:spacing w:val="-2"/>
              </w:rPr>
              <w:t xml:space="preserve"> </w:t>
            </w:r>
            <w:r w:rsidRPr="00697E0D">
              <w:rPr>
                <w:rFonts w:ascii="Arial" w:hAnsi="Arial" w:cs="Arial"/>
                <w:b/>
                <w:spacing w:val="1"/>
              </w:rPr>
              <w:t>o</w:t>
            </w:r>
            <w:r w:rsidRPr="00697E0D">
              <w:rPr>
                <w:rFonts w:ascii="Arial" w:hAnsi="Arial" w:cs="Arial"/>
                <w:b/>
              </w:rPr>
              <w:t>f</w:t>
            </w:r>
            <w:r w:rsidRPr="00697E0D">
              <w:rPr>
                <w:rFonts w:ascii="Arial" w:hAnsi="Arial" w:cs="Arial"/>
                <w:b/>
                <w:spacing w:val="-3"/>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art</w:t>
            </w:r>
            <w:r w:rsidRPr="00697E0D">
              <w:rPr>
                <w:rFonts w:ascii="Arial" w:hAnsi="Arial" w:cs="Arial"/>
                <w:b/>
              </w:rPr>
              <w:t>i</w:t>
            </w:r>
            <w:r w:rsidRPr="00697E0D">
              <w:rPr>
                <w:rFonts w:ascii="Arial" w:hAnsi="Arial" w:cs="Arial"/>
                <w:b/>
                <w:spacing w:val="1"/>
              </w:rPr>
              <w:t>c</w:t>
            </w:r>
            <w:r w:rsidRPr="00697E0D">
              <w:rPr>
                <w:rFonts w:ascii="Arial" w:hAnsi="Arial" w:cs="Arial"/>
                <w:b/>
              </w:rPr>
              <w:t xml:space="preserve">le </w:t>
            </w:r>
            <w:r w:rsidRPr="00697E0D">
              <w:rPr>
                <w:rFonts w:ascii="Arial" w:hAnsi="Arial" w:cs="Arial"/>
                <w:b/>
                <w:spacing w:val="-1"/>
              </w:rPr>
              <w:t>s</w:t>
            </w:r>
            <w:r w:rsidRPr="00697E0D">
              <w:rPr>
                <w:rFonts w:ascii="Arial" w:hAnsi="Arial" w:cs="Arial"/>
                <w:b/>
              </w:rPr>
              <w:t>ui</w:t>
            </w:r>
            <w:r w:rsidRPr="00697E0D">
              <w:rPr>
                <w:rFonts w:ascii="Arial" w:hAnsi="Arial" w:cs="Arial"/>
                <w:b/>
                <w:spacing w:val="1"/>
              </w:rPr>
              <w:t>ta</w:t>
            </w:r>
            <w:r w:rsidRPr="00697E0D">
              <w:rPr>
                <w:rFonts w:ascii="Arial" w:hAnsi="Arial" w:cs="Arial"/>
                <w:b/>
              </w:rPr>
              <w:t>bl</w:t>
            </w:r>
            <w:r w:rsidRPr="00697E0D">
              <w:rPr>
                <w:rFonts w:ascii="Arial" w:hAnsi="Arial" w:cs="Arial"/>
                <w:b/>
                <w:spacing w:val="1"/>
              </w:rPr>
              <w:t>e</w:t>
            </w:r>
            <w:r w:rsidRPr="00697E0D">
              <w:rPr>
                <w:rFonts w:ascii="Arial" w:hAnsi="Arial" w:cs="Arial"/>
                <w:b/>
              </w:rPr>
              <w:t>?</w:t>
            </w:r>
          </w:p>
          <w:p w:rsidR="00B65920" w:rsidRPr="00697E0D" w:rsidRDefault="000436C8">
            <w:pPr>
              <w:spacing w:before="1" w:line="220" w:lineRule="exact"/>
              <w:ind w:left="463" w:right="782"/>
              <w:rPr>
                <w:rFonts w:ascii="Arial" w:hAnsi="Arial" w:cs="Arial"/>
              </w:rPr>
            </w:pPr>
            <w:r w:rsidRPr="00697E0D">
              <w:rPr>
                <w:rFonts w:ascii="Arial" w:hAnsi="Arial" w:cs="Arial"/>
                <w:b/>
                <w:spacing w:val="1"/>
              </w:rPr>
              <w:t>(</w:t>
            </w:r>
            <w:r w:rsidRPr="00697E0D">
              <w:rPr>
                <w:rFonts w:ascii="Arial" w:hAnsi="Arial" w:cs="Arial"/>
                <w:b/>
                <w:spacing w:val="-1"/>
              </w:rPr>
              <w:t>I</w:t>
            </w:r>
            <w:r w:rsidRPr="00697E0D">
              <w:rPr>
                <w:rFonts w:ascii="Arial" w:hAnsi="Arial" w:cs="Arial"/>
                <w:b/>
              </w:rPr>
              <w:t>f</w:t>
            </w:r>
            <w:r w:rsidRPr="00697E0D">
              <w:rPr>
                <w:rFonts w:ascii="Arial" w:hAnsi="Arial" w:cs="Arial"/>
                <w:b/>
                <w:spacing w:val="-1"/>
              </w:rPr>
              <w:t xml:space="preserve"> </w:t>
            </w:r>
            <w:r w:rsidRPr="00697E0D">
              <w:rPr>
                <w:rFonts w:ascii="Arial" w:hAnsi="Arial" w:cs="Arial"/>
                <w:b/>
              </w:rPr>
              <w:t>n</w:t>
            </w:r>
            <w:r w:rsidRPr="00697E0D">
              <w:rPr>
                <w:rFonts w:ascii="Arial" w:hAnsi="Arial" w:cs="Arial"/>
                <w:b/>
                <w:spacing w:val="1"/>
              </w:rPr>
              <w:t>o</w:t>
            </w:r>
            <w:r w:rsidRPr="00697E0D">
              <w:rPr>
                <w:rFonts w:ascii="Arial" w:hAnsi="Arial" w:cs="Arial"/>
                <w:b/>
              </w:rPr>
              <w:t>t</w:t>
            </w:r>
            <w:r w:rsidRPr="00697E0D">
              <w:rPr>
                <w:rFonts w:ascii="Arial" w:hAnsi="Arial" w:cs="Arial"/>
                <w:b/>
                <w:spacing w:val="-4"/>
              </w:rPr>
              <w:t xml:space="preserve"> </w:t>
            </w:r>
            <w:r w:rsidRPr="00697E0D">
              <w:rPr>
                <w:rFonts w:ascii="Arial" w:hAnsi="Arial" w:cs="Arial"/>
                <w:b/>
              </w:rPr>
              <w:t>pl</w:t>
            </w:r>
            <w:r w:rsidRPr="00697E0D">
              <w:rPr>
                <w:rFonts w:ascii="Arial" w:hAnsi="Arial" w:cs="Arial"/>
                <w:b/>
                <w:spacing w:val="1"/>
              </w:rPr>
              <w:t>ea</w:t>
            </w:r>
            <w:r w:rsidRPr="00697E0D">
              <w:rPr>
                <w:rFonts w:ascii="Arial" w:hAnsi="Arial" w:cs="Arial"/>
                <w:b/>
                <w:spacing w:val="-1"/>
              </w:rPr>
              <w:t>s</w:t>
            </w:r>
            <w:r w:rsidRPr="00697E0D">
              <w:rPr>
                <w:rFonts w:ascii="Arial" w:hAnsi="Arial" w:cs="Arial"/>
                <w:b/>
              </w:rPr>
              <w:t>e</w:t>
            </w:r>
            <w:r w:rsidRPr="00697E0D">
              <w:rPr>
                <w:rFonts w:ascii="Arial" w:hAnsi="Arial" w:cs="Arial"/>
                <w:b/>
                <w:spacing w:val="-2"/>
              </w:rPr>
              <w:t xml:space="preserve"> </w:t>
            </w:r>
            <w:r w:rsidRPr="00697E0D">
              <w:rPr>
                <w:rFonts w:ascii="Arial" w:hAnsi="Arial" w:cs="Arial"/>
                <w:b/>
                <w:spacing w:val="-1"/>
              </w:rPr>
              <w:t>s</w:t>
            </w:r>
            <w:r w:rsidRPr="00697E0D">
              <w:rPr>
                <w:rFonts w:ascii="Arial" w:hAnsi="Arial" w:cs="Arial"/>
                <w:b/>
              </w:rPr>
              <w:t>u</w:t>
            </w:r>
            <w:r w:rsidRPr="00697E0D">
              <w:rPr>
                <w:rFonts w:ascii="Arial" w:hAnsi="Arial" w:cs="Arial"/>
                <w:b/>
                <w:spacing w:val="1"/>
              </w:rPr>
              <w:t>gge</w:t>
            </w:r>
            <w:r w:rsidRPr="00697E0D">
              <w:rPr>
                <w:rFonts w:ascii="Arial" w:hAnsi="Arial" w:cs="Arial"/>
                <w:b/>
                <w:spacing w:val="-1"/>
              </w:rPr>
              <w:t>s</w:t>
            </w:r>
            <w:r w:rsidRPr="00697E0D">
              <w:rPr>
                <w:rFonts w:ascii="Arial" w:hAnsi="Arial" w:cs="Arial"/>
                <w:b/>
              </w:rPr>
              <w:t>t</w:t>
            </w:r>
            <w:r w:rsidRPr="00697E0D">
              <w:rPr>
                <w:rFonts w:ascii="Arial" w:hAnsi="Arial" w:cs="Arial"/>
                <w:b/>
                <w:spacing w:val="-5"/>
              </w:rPr>
              <w:t xml:space="preserve"> </w:t>
            </w:r>
            <w:r w:rsidRPr="00697E0D">
              <w:rPr>
                <w:rFonts w:ascii="Arial" w:hAnsi="Arial" w:cs="Arial"/>
                <w:b/>
                <w:spacing w:val="1"/>
              </w:rPr>
              <w:t>a</w:t>
            </w:r>
            <w:r w:rsidRPr="00697E0D">
              <w:rPr>
                <w:rFonts w:ascii="Arial" w:hAnsi="Arial" w:cs="Arial"/>
                <w:b/>
              </w:rPr>
              <w:t xml:space="preserve">n </w:t>
            </w:r>
            <w:r w:rsidRPr="00697E0D">
              <w:rPr>
                <w:rFonts w:ascii="Arial" w:hAnsi="Arial" w:cs="Arial"/>
                <w:b/>
                <w:spacing w:val="1"/>
              </w:rPr>
              <w:t>a</w:t>
            </w:r>
            <w:r w:rsidRPr="00697E0D">
              <w:rPr>
                <w:rFonts w:ascii="Arial" w:hAnsi="Arial" w:cs="Arial"/>
                <w:b/>
              </w:rPr>
              <w:t>l</w:t>
            </w:r>
            <w:r w:rsidRPr="00697E0D">
              <w:rPr>
                <w:rFonts w:ascii="Arial" w:hAnsi="Arial" w:cs="Arial"/>
                <w:b/>
                <w:spacing w:val="1"/>
              </w:rPr>
              <w:t>ter</w:t>
            </w:r>
            <w:r w:rsidRPr="00697E0D">
              <w:rPr>
                <w:rFonts w:ascii="Arial" w:hAnsi="Arial" w:cs="Arial"/>
                <w:b/>
              </w:rPr>
              <w:t>n</w:t>
            </w:r>
            <w:r w:rsidRPr="00697E0D">
              <w:rPr>
                <w:rFonts w:ascii="Arial" w:hAnsi="Arial" w:cs="Arial"/>
                <w:b/>
                <w:spacing w:val="1"/>
              </w:rPr>
              <w:t>at</w:t>
            </w:r>
            <w:r w:rsidRPr="00697E0D">
              <w:rPr>
                <w:rFonts w:ascii="Arial" w:hAnsi="Arial" w:cs="Arial"/>
                <w:b/>
              </w:rPr>
              <w:t>i</w:t>
            </w:r>
            <w:r w:rsidRPr="00697E0D">
              <w:rPr>
                <w:rFonts w:ascii="Arial" w:hAnsi="Arial" w:cs="Arial"/>
                <w:b/>
                <w:spacing w:val="1"/>
              </w:rPr>
              <w:t>v</w:t>
            </w:r>
            <w:r w:rsidRPr="00697E0D">
              <w:rPr>
                <w:rFonts w:ascii="Arial" w:hAnsi="Arial" w:cs="Arial"/>
                <w:b/>
              </w:rPr>
              <w:t>e</w:t>
            </w:r>
            <w:r w:rsidRPr="00697E0D">
              <w:rPr>
                <w:rFonts w:ascii="Arial" w:hAnsi="Arial" w:cs="Arial"/>
                <w:b/>
                <w:spacing w:val="-10"/>
              </w:rPr>
              <w:t xml:space="preserve"> </w:t>
            </w:r>
            <w:r w:rsidRPr="00697E0D">
              <w:rPr>
                <w:rFonts w:ascii="Arial" w:hAnsi="Arial" w:cs="Arial"/>
                <w:b/>
                <w:spacing w:val="1"/>
              </w:rPr>
              <w:t>t</w:t>
            </w:r>
            <w:r w:rsidRPr="00697E0D">
              <w:rPr>
                <w:rFonts w:ascii="Arial" w:hAnsi="Arial" w:cs="Arial"/>
                <w:b/>
              </w:rPr>
              <w:t>i</w:t>
            </w:r>
            <w:r w:rsidRPr="00697E0D">
              <w:rPr>
                <w:rFonts w:ascii="Arial" w:hAnsi="Arial" w:cs="Arial"/>
                <w:b/>
                <w:spacing w:val="1"/>
              </w:rPr>
              <w:t>t</w:t>
            </w:r>
            <w:r w:rsidRPr="00697E0D">
              <w:rPr>
                <w:rFonts w:ascii="Arial" w:hAnsi="Arial" w:cs="Arial"/>
                <w:b/>
              </w:rPr>
              <w:t>l</w:t>
            </w:r>
            <w:r w:rsidRPr="00697E0D">
              <w:rPr>
                <w:rFonts w:ascii="Arial" w:hAnsi="Arial" w:cs="Arial"/>
                <w:b/>
                <w:spacing w:val="1"/>
              </w:rPr>
              <w:t>e</w:t>
            </w:r>
            <w:r w:rsidRPr="00697E0D">
              <w:rPr>
                <w:rFonts w:ascii="Arial" w:hAnsi="Arial" w:cs="Arial"/>
                <w:b/>
              </w:rPr>
              <w:t>)</w:t>
            </w:r>
          </w:p>
        </w:tc>
        <w:tc>
          <w:tcPr>
            <w:tcW w:w="5829" w:type="dxa"/>
            <w:gridSpan w:val="16"/>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2" w:line="240" w:lineRule="exact"/>
              <w:ind w:left="103" w:right="63"/>
              <w:rPr>
                <w:rFonts w:ascii="Arial" w:hAnsi="Arial" w:cs="Arial"/>
              </w:rPr>
            </w:pPr>
            <w:r w:rsidRPr="00697E0D">
              <w:rPr>
                <w:rFonts w:ascii="Arial" w:hAnsi="Arial" w:cs="Arial"/>
              </w:rPr>
              <w:t>I</w:t>
            </w:r>
            <w:r w:rsidRPr="00697E0D">
              <w:rPr>
                <w:rFonts w:ascii="Arial" w:hAnsi="Arial" w:cs="Arial"/>
                <w:spacing w:val="47"/>
              </w:rPr>
              <w:t xml:space="preserve"> </w:t>
            </w:r>
            <w:r w:rsidRPr="00697E0D">
              <w:rPr>
                <w:rFonts w:ascii="Arial" w:hAnsi="Arial" w:cs="Arial"/>
              </w:rPr>
              <w:t>su</w:t>
            </w:r>
            <w:r w:rsidRPr="00697E0D">
              <w:rPr>
                <w:rFonts w:ascii="Arial" w:hAnsi="Arial" w:cs="Arial"/>
                <w:spacing w:val="-3"/>
              </w:rPr>
              <w:t>g</w:t>
            </w:r>
            <w:r w:rsidRPr="00697E0D">
              <w:rPr>
                <w:rFonts w:ascii="Arial" w:hAnsi="Arial" w:cs="Arial"/>
              </w:rPr>
              <w:t>gest</w:t>
            </w:r>
            <w:r w:rsidRPr="00697E0D">
              <w:rPr>
                <w:rFonts w:ascii="Arial" w:hAnsi="Arial" w:cs="Arial"/>
                <w:spacing w:val="49"/>
              </w:rPr>
              <w:t xml:space="preserve"> </w:t>
            </w:r>
            <w:r w:rsidRPr="00697E0D">
              <w:rPr>
                <w:rFonts w:ascii="Arial" w:hAnsi="Arial" w:cs="Arial"/>
                <w:spacing w:val="-3"/>
              </w:rPr>
              <w:t>y</w:t>
            </w:r>
            <w:r w:rsidRPr="00697E0D">
              <w:rPr>
                <w:rFonts w:ascii="Arial" w:hAnsi="Arial" w:cs="Arial"/>
              </w:rPr>
              <w:t>ou</w:t>
            </w:r>
            <w:r w:rsidRPr="00697E0D">
              <w:rPr>
                <w:rFonts w:ascii="Arial" w:hAnsi="Arial" w:cs="Arial"/>
                <w:spacing w:val="51"/>
              </w:rPr>
              <w:t xml:space="preserve"> </w:t>
            </w:r>
            <w:r w:rsidRPr="00697E0D">
              <w:rPr>
                <w:rFonts w:ascii="Arial" w:hAnsi="Arial" w:cs="Arial"/>
                <w:spacing w:val="1"/>
              </w:rPr>
              <w:t>t</w:t>
            </w:r>
            <w:r w:rsidRPr="00697E0D">
              <w:rPr>
                <w:rFonts w:ascii="Arial" w:hAnsi="Arial" w:cs="Arial"/>
              </w:rPr>
              <w:t>o</w:t>
            </w:r>
            <w:r w:rsidRPr="00697E0D">
              <w:rPr>
                <w:rFonts w:ascii="Arial" w:hAnsi="Arial" w:cs="Arial"/>
                <w:spacing w:val="46"/>
              </w:rPr>
              <w:t xml:space="preserve"> </w:t>
            </w:r>
            <w:r w:rsidRPr="00697E0D">
              <w:rPr>
                <w:rFonts w:ascii="Arial" w:hAnsi="Arial" w:cs="Arial"/>
                <w:spacing w:val="-1"/>
              </w:rPr>
              <w:t>w</w:t>
            </w:r>
            <w:r w:rsidRPr="00697E0D">
              <w:rPr>
                <w:rFonts w:ascii="Arial" w:hAnsi="Arial" w:cs="Arial"/>
                <w:spacing w:val="1"/>
              </w:rPr>
              <w:t>ri</w:t>
            </w:r>
            <w:r w:rsidRPr="00697E0D">
              <w:rPr>
                <w:rFonts w:ascii="Arial" w:hAnsi="Arial" w:cs="Arial"/>
                <w:spacing w:val="-1"/>
              </w:rPr>
              <w:t>t</w:t>
            </w:r>
            <w:r w:rsidRPr="00697E0D">
              <w:rPr>
                <w:rFonts w:ascii="Arial" w:hAnsi="Arial" w:cs="Arial"/>
              </w:rPr>
              <w:t>e</w:t>
            </w:r>
            <w:r w:rsidRPr="00697E0D">
              <w:rPr>
                <w:rFonts w:ascii="Arial" w:hAnsi="Arial" w:cs="Arial"/>
                <w:spacing w:val="49"/>
              </w:rPr>
              <w:t xml:space="preserve"> </w:t>
            </w:r>
            <w:r w:rsidRPr="00697E0D">
              <w:rPr>
                <w:rFonts w:ascii="Arial" w:hAnsi="Arial" w:cs="Arial"/>
                <w:spacing w:val="-3"/>
              </w:rPr>
              <w:t>y</w:t>
            </w:r>
            <w:r w:rsidRPr="00697E0D">
              <w:rPr>
                <w:rFonts w:ascii="Arial" w:hAnsi="Arial" w:cs="Arial"/>
              </w:rPr>
              <w:t>our</w:t>
            </w:r>
            <w:r w:rsidRPr="00697E0D">
              <w:rPr>
                <w:rFonts w:ascii="Arial" w:hAnsi="Arial" w:cs="Arial"/>
                <w:spacing w:val="49"/>
              </w:rPr>
              <w:t xml:space="preserve"> </w:t>
            </w:r>
            <w:r w:rsidRPr="00697E0D">
              <w:rPr>
                <w:rFonts w:ascii="Arial" w:hAnsi="Arial" w:cs="Arial"/>
                <w:spacing w:val="1"/>
              </w:rPr>
              <w:t>t</w:t>
            </w:r>
            <w:r w:rsidRPr="00697E0D">
              <w:rPr>
                <w:rFonts w:ascii="Arial" w:hAnsi="Arial" w:cs="Arial"/>
                <w:spacing w:val="-1"/>
              </w:rPr>
              <w:t>i</w:t>
            </w:r>
            <w:r w:rsidRPr="00697E0D">
              <w:rPr>
                <w:rFonts w:ascii="Arial" w:hAnsi="Arial" w:cs="Arial"/>
                <w:spacing w:val="1"/>
              </w:rPr>
              <w:t>t</w:t>
            </w:r>
            <w:r w:rsidRPr="00697E0D">
              <w:rPr>
                <w:rFonts w:ascii="Arial" w:hAnsi="Arial" w:cs="Arial"/>
                <w:spacing w:val="-1"/>
              </w:rPr>
              <w:t>l</w:t>
            </w:r>
            <w:r w:rsidRPr="00697E0D">
              <w:rPr>
                <w:rFonts w:ascii="Arial" w:hAnsi="Arial" w:cs="Arial"/>
              </w:rPr>
              <w:t>e</w:t>
            </w:r>
            <w:proofErr w:type="gramStart"/>
            <w:r w:rsidRPr="00697E0D">
              <w:rPr>
                <w:rFonts w:ascii="Arial" w:hAnsi="Arial" w:cs="Arial"/>
              </w:rPr>
              <w:t xml:space="preserve">  </w:t>
            </w:r>
            <w:r w:rsidRPr="00697E0D">
              <w:rPr>
                <w:rFonts w:ascii="Arial" w:hAnsi="Arial" w:cs="Arial"/>
                <w:spacing w:val="42"/>
              </w:rPr>
              <w:t xml:space="preserve"> </w:t>
            </w:r>
            <w:r w:rsidRPr="00697E0D">
              <w:rPr>
                <w:rFonts w:ascii="Arial" w:hAnsi="Arial" w:cs="Arial"/>
                <w:spacing w:val="1"/>
              </w:rPr>
              <w:t>“</w:t>
            </w:r>
            <w:proofErr w:type="gramEnd"/>
            <w:r w:rsidRPr="00697E0D">
              <w:rPr>
                <w:rFonts w:ascii="Arial" w:hAnsi="Arial" w:cs="Arial"/>
              </w:rPr>
              <w:t>A</w:t>
            </w:r>
            <w:r w:rsidRPr="00697E0D">
              <w:rPr>
                <w:rFonts w:ascii="Arial" w:hAnsi="Arial" w:cs="Arial"/>
                <w:spacing w:val="47"/>
              </w:rPr>
              <w:t xml:space="preserve"> </w:t>
            </w:r>
            <w:r w:rsidRPr="00697E0D">
              <w:rPr>
                <w:rFonts w:ascii="Arial" w:hAnsi="Arial" w:cs="Arial"/>
                <w:spacing w:val="1"/>
              </w:rPr>
              <w:t>t</w:t>
            </w:r>
            <w:r w:rsidRPr="00697E0D">
              <w:rPr>
                <w:rFonts w:ascii="Arial" w:hAnsi="Arial" w:cs="Arial"/>
                <w:spacing w:val="-1"/>
              </w:rPr>
              <w:t>w</w:t>
            </w:r>
            <w:r w:rsidRPr="00697E0D">
              <w:rPr>
                <w:rFonts w:ascii="Arial" w:hAnsi="Arial" w:cs="Arial"/>
              </w:rPr>
              <w:t>o</w:t>
            </w:r>
            <w:r w:rsidRPr="00697E0D">
              <w:rPr>
                <w:rFonts w:ascii="Arial" w:hAnsi="Arial" w:cs="Arial"/>
                <w:spacing w:val="48"/>
              </w:rPr>
              <w:t xml:space="preserve"> </w:t>
            </w:r>
            <w:r w:rsidRPr="00697E0D">
              <w:rPr>
                <w:rFonts w:ascii="Arial" w:hAnsi="Arial" w:cs="Arial"/>
              </w:rPr>
              <w:t>s</w:t>
            </w:r>
            <w:r w:rsidRPr="00697E0D">
              <w:rPr>
                <w:rFonts w:ascii="Arial" w:hAnsi="Arial" w:cs="Arial"/>
                <w:spacing w:val="-1"/>
              </w:rPr>
              <w:t>t</w:t>
            </w:r>
            <w:r w:rsidRPr="00697E0D">
              <w:rPr>
                <w:rFonts w:ascii="Arial" w:hAnsi="Arial" w:cs="Arial"/>
              </w:rPr>
              <w:t>eps</w:t>
            </w:r>
            <w:r w:rsidRPr="00697E0D">
              <w:rPr>
                <w:rFonts w:ascii="Arial" w:hAnsi="Arial" w:cs="Arial"/>
                <w:spacing w:val="46"/>
              </w:rPr>
              <w:t xml:space="preserve"> </w:t>
            </w:r>
            <w:r w:rsidRPr="00697E0D">
              <w:rPr>
                <w:rFonts w:ascii="Arial" w:hAnsi="Arial" w:cs="Arial"/>
              </w:rPr>
              <w:t>Le</w:t>
            </w:r>
            <w:r w:rsidRPr="00697E0D">
              <w:rPr>
                <w:rFonts w:ascii="Arial" w:hAnsi="Arial" w:cs="Arial"/>
                <w:spacing w:val="-3"/>
              </w:rPr>
              <w:t>v</w:t>
            </w:r>
            <w:r w:rsidRPr="00697E0D">
              <w:rPr>
                <w:rFonts w:ascii="Arial" w:hAnsi="Arial" w:cs="Arial"/>
              </w:rPr>
              <w:t>enbe</w:t>
            </w:r>
            <w:r w:rsidRPr="00697E0D">
              <w:rPr>
                <w:rFonts w:ascii="Arial" w:hAnsi="Arial" w:cs="Arial"/>
                <w:spacing w:val="1"/>
              </w:rPr>
              <w:t>r</w:t>
            </w:r>
            <w:r w:rsidRPr="00697E0D">
              <w:rPr>
                <w:rFonts w:ascii="Arial" w:hAnsi="Arial" w:cs="Arial"/>
                <w:spacing w:val="-3"/>
              </w:rPr>
              <w:t>g</w:t>
            </w:r>
            <w:r w:rsidRPr="00697E0D">
              <w:rPr>
                <w:rFonts w:ascii="Arial" w:hAnsi="Arial" w:cs="Arial"/>
              </w:rPr>
              <w:t>- Ma</w:t>
            </w:r>
            <w:r w:rsidRPr="00697E0D">
              <w:rPr>
                <w:rFonts w:ascii="Arial" w:hAnsi="Arial" w:cs="Arial"/>
                <w:spacing w:val="-2"/>
              </w:rPr>
              <w:t>r</w:t>
            </w:r>
            <w:r w:rsidRPr="00697E0D">
              <w:rPr>
                <w:rFonts w:ascii="Arial" w:hAnsi="Arial" w:cs="Arial"/>
              </w:rPr>
              <w:t>qua</w:t>
            </w:r>
            <w:r w:rsidRPr="00697E0D">
              <w:rPr>
                <w:rFonts w:ascii="Arial" w:hAnsi="Arial" w:cs="Arial"/>
                <w:spacing w:val="-2"/>
              </w:rPr>
              <w:t>r</w:t>
            </w:r>
            <w:r w:rsidRPr="00697E0D">
              <w:rPr>
                <w:rFonts w:ascii="Arial" w:hAnsi="Arial" w:cs="Arial"/>
              </w:rPr>
              <w:t xml:space="preserve">dt   </w:t>
            </w:r>
            <w:r w:rsidRPr="00697E0D">
              <w:rPr>
                <w:rFonts w:ascii="Arial" w:hAnsi="Arial" w:cs="Arial"/>
                <w:spacing w:val="16"/>
              </w:rPr>
              <w:t xml:space="preserve"> </w:t>
            </w:r>
            <w:r w:rsidRPr="00697E0D">
              <w:rPr>
                <w:rFonts w:ascii="Arial" w:hAnsi="Arial" w:cs="Arial"/>
                <w:spacing w:val="1"/>
              </w:rPr>
              <w:t>t</w:t>
            </w:r>
            <w:r w:rsidRPr="00697E0D">
              <w:rPr>
                <w:rFonts w:ascii="Arial" w:hAnsi="Arial" w:cs="Arial"/>
                <w:spacing w:val="-3"/>
              </w:rPr>
              <w:t>y</w:t>
            </w:r>
            <w:r w:rsidRPr="00697E0D">
              <w:rPr>
                <w:rFonts w:ascii="Arial" w:hAnsi="Arial" w:cs="Arial"/>
              </w:rPr>
              <w:t xml:space="preserve">pe   </w:t>
            </w:r>
            <w:r w:rsidRPr="00697E0D">
              <w:rPr>
                <w:rFonts w:ascii="Arial" w:hAnsi="Arial" w:cs="Arial"/>
                <w:spacing w:val="20"/>
              </w:rPr>
              <w:t xml:space="preserve"> </w:t>
            </w:r>
            <w:r w:rsidRPr="00697E0D">
              <w:rPr>
                <w:rFonts w:ascii="Arial" w:hAnsi="Arial" w:cs="Arial"/>
                <w:spacing w:val="-1"/>
              </w:rPr>
              <w:t>m</w:t>
            </w:r>
            <w:r w:rsidRPr="00697E0D">
              <w:rPr>
                <w:rFonts w:ascii="Arial" w:hAnsi="Arial" w:cs="Arial"/>
              </w:rPr>
              <w:t>e</w:t>
            </w:r>
            <w:r w:rsidRPr="00697E0D">
              <w:rPr>
                <w:rFonts w:ascii="Arial" w:hAnsi="Arial" w:cs="Arial"/>
                <w:spacing w:val="1"/>
              </w:rPr>
              <w:t>t</w:t>
            </w:r>
            <w:r w:rsidRPr="00697E0D">
              <w:rPr>
                <w:rFonts w:ascii="Arial" w:hAnsi="Arial" w:cs="Arial"/>
              </w:rPr>
              <w:t xml:space="preserve">hod   </w:t>
            </w:r>
            <w:r w:rsidRPr="00697E0D">
              <w:rPr>
                <w:rFonts w:ascii="Arial" w:hAnsi="Arial" w:cs="Arial"/>
                <w:spacing w:val="15"/>
              </w:rPr>
              <w:t xml:space="preserve"> </w:t>
            </w:r>
            <w:r w:rsidRPr="00697E0D">
              <w:rPr>
                <w:rFonts w:ascii="Arial" w:hAnsi="Arial" w:cs="Arial"/>
                <w:spacing w:val="1"/>
              </w:rPr>
              <w:t>f</w:t>
            </w:r>
            <w:r w:rsidRPr="00697E0D">
              <w:rPr>
                <w:rFonts w:ascii="Arial" w:hAnsi="Arial" w:cs="Arial"/>
              </w:rPr>
              <w:t xml:space="preserve">or   </w:t>
            </w:r>
            <w:r w:rsidRPr="00697E0D">
              <w:rPr>
                <w:rFonts w:ascii="Arial" w:hAnsi="Arial" w:cs="Arial"/>
                <w:spacing w:val="18"/>
              </w:rPr>
              <w:t xml:space="preserve"> </w:t>
            </w:r>
            <w:r w:rsidRPr="00697E0D">
              <w:rPr>
                <w:rFonts w:ascii="Arial" w:hAnsi="Arial" w:cs="Arial"/>
              </w:rPr>
              <w:t>so</w:t>
            </w:r>
            <w:r w:rsidRPr="00697E0D">
              <w:rPr>
                <w:rFonts w:ascii="Arial" w:hAnsi="Arial" w:cs="Arial"/>
                <w:spacing w:val="-1"/>
              </w:rPr>
              <w:t>l</w:t>
            </w:r>
            <w:r w:rsidRPr="00697E0D">
              <w:rPr>
                <w:rFonts w:ascii="Arial" w:hAnsi="Arial" w:cs="Arial"/>
                <w:spacing w:val="-3"/>
              </w:rPr>
              <w:t>v</w:t>
            </w:r>
            <w:r w:rsidRPr="00697E0D">
              <w:rPr>
                <w:rFonts w:ascii="Arial" w:hAnsi="Arial" w:cs="Arial"/>
                <w:spacing w:val="1"/>
              </w:rPr>
              <w:t>i</w:t>
            </w:r>
            <w:r w:rsidRPr="00697E0D">
              <w:rPr>
                <w:rFonts w:ascii="Arial" w:hAnsi="Arial" w:cs="Arial"/>
              </w:rPr>
              <w:t xml:space="preserve">ng   </w:t>
            </w:r>
            <w:r w:rsidRPr="00697E0D">
              <w:rPr>
                <w:rFonts w:ascii="Arial" w:hAnsi="Arial" w:cs="Arial"/>
                <w:spacing w:val="18"/>
              </w:rPr>
              <w:t xml:space="preserve"> </w:t>
            </w:r>
            <w:r w:rsidRPr="00697E0D">
              <w:rPr>
                <w:rFonts w:ascii="Arial" w:hAnsi="Arial" w:cs="Arial"/>
                <w:spacing w:val="-1"/>
              </w:rPr>
              <w:t>w</w:t>
            </w:r>
            <w:r w:rsidRPr="00697E0D">
              <w:rPr>
                <w:rFonts w:ascii="Arial" w:hAnsi="Arial" w:cs="Arial"/>
              </w:rPr>
              <w:t>e</w:t>
            </w:r>
            <w:r w:rsidRPr="00697E0D">
              <w:rPr>
                <w:rFonts w:ascii="Arial" w:hAnsi="Arial" w:cs="Arial"/>
                <w:spacing w:val="1"/>
              </w:rPr>
              <w:t>i</w:t>
            </w:r>
            <w:r w:rsidRPr="00697E0D">
              <w:rPr>
                <w:rFonts w:ascii="Arial" w:hAnsi="Arial" w:cs="Arial"/>
                <w:spacing w:val="-3"/>
              </w:rPr>
              <w:t>g</w:t>
            </w:r>
            <w:r w:rsidRPr="00697E0D">
              <w:rPr>
                <w:rFonts w:ascii="Arial" w:hAnsi="Arial" w:cs="Arial"/>
              </w:rPr>
              <w:t>h</w:t>
            </w:r>
            <w:r w:rsidRPr="00697E0D">
              <w:rPr>
                <w:rFonts w:ascii="Arial" w:hAnsi="Arial" w:cs="Arial"/>
                <w:spacing w:val="1"/>
              </w:rPr>
              <w:t>t</w:t>
            </w:r>
            <w:r w:rsidRPr="00697E0D">
              <w:rPr>
                <w:rFonts w:ascii="Arial" w:hAnsi="Arial" w:cs="Arial"/>
              </w:rPr>
              <w:t xml:space="preserve">ed   </w:t>
            </w:r>
            <w:r w:rsidRPr="00697E0D">
              <w:rPr>
                <w:rFonts w:ascii="Arial" w:hAnsi="Arial" w:cs="Arial"/>
                <w:spacing w:val="18"/>
              </w:rPr>
              <w:t xml:space="preserve"> </w:t>
            </w:r>
            <w:r w:rsidRPr="00697E0D">
              <w:rPr>
                <w:rFonts w:ascii="Arial" w:hAnsi="Arial" w:cs="Arial"/>
                <w:spacing w:val="1"/>
              </w:rPr>
              <w:t>l</w:t>
            </w:r>
            <w:r w:rsidRPr="00697E0D">
              <w:rPr>
                <w:rFonts w:ascii="Arial" w:hAnsi="Arial" w:cs="Arial"/>
                <w:spacing w:val="-1"/>
              </w:rPr>
              <w:t>i</w:t>
            </w:r>
            <w:r w:rsidRPr="00697E0D">
              <w:rPr>
                <w:rFonts w:ascii="Arial" w:hAnsi="Arial" w:cs="Arial"/>
              </w:rPr>
              <w:t>near</w:t>
            </w:r>
          </w:p>
          <w:p w:rsidR="00B65920" w:rsidRPr="00697E0D" w:rsidRDefault="000436C8">
            <w:pPr>
              <w:spacing w:line="240" w:lineRule="exact"/>
              <w:ind w:left="103"/>
              <w:rPr>
                <w:rFonts w:ascii="Arial" w:hAnsi="Arial" w:cs="Arial"/>
              </w:rPr>
            </w:pPr>
            <w:r w:rsidRPr="00697E0D">
              <w:rPr>
                <w:rFonts w:ascii="Arial" w:hAnsi="Arial" w:cs="Arial"/>
              </w:rPr>
              <w:t>co</w:t>
            </w:r>
            <w:r w:rsidRPr="00697E0D">
              <w:rPr>
                <w:rFonts w:ascii="Arial" w:hAnsi="Arial" w:cs="Arial"/>
                <w:spacing w:val="-4"/>
              </w:rPr>
              <w:t>m</w:t>
            </w:r>
            <w:r w:rsidRPr="00697E0D">
              <w:rPr>
                <w:rFonts w:ascii="Arial" w:hAnsi="Arial" w:cs="Arial"/>
              </w:rPr>
              <w:t>p</w:t>
            </w:r>
            <w:r w:rsidRPr="00697E0D">
              <w:rPr>
                <w:rFonts w:ascii="Arial" w:hAnsi="Arial" w:cs="Arial"/>
                <w:spacing w:val="1"/>
              </w:rPr>
              <w:t>l</w:t>
            </w:r>
            <w:r w:rsidRPr="00697E0D">
              <w:rPr>
                <w:rFonts w:ascii="Arial" w:hAnsi="Arial" w:cs="Arial"/>
              </w:rPr>
              <w:t>e</w:t>
            </w:r>
            <w:r w:rsidRPr="00697E0D">
              <w:rPr>
                <w:rFonts w:ascii="Arial" w:hAnsi="Arial" w:cs="Arial"/>
                <w:spacing w:val="-1"/>
              </w:rPr>
              <w:t>m</w:t>
            </w:r>
            <w:r w:rsidRPr="00697E0D">
              <w:rPr>
                <w:rFonts w:ascii="Arial" w:hAnsi="Arial" w:cs="Arial"/>
              </w:rPr>
              <w:t>en</w:t>
            </w:r>
            <w:r w:rsidRPr="00697E0D">
              <w:rPr>
                <w:rFonts w:ascii="Arial" w:hAnsi="Arial" w:cs="Arial"/>
                <w:spacing w:val="1"/>
              </w:rPr>
              <w:t>t</w:t>
            </w:r>
            <w:r w:rsidRPr="00697E0D">
              <w:rPr>
                <w:rFonts w:ascii="Arial" w:hAnsi="Arial" w:cs="Arial"/>
                <w:spacing w:val="-2"/>
              </w:rPr>
              <w:t>a</w:t>
            </w:r>
            <w:r w:rsidRPr="00697E0D">
              <w:rPr>
                <w:rFonts w:ascii="Arial" w:hAnsi="Arial" w:cs="Arial"/>
                <w:spacing w:val="1"/>
              </w:rPr>
              <w:t>r</w:t>
            </w:r>
            <w:r w:rsidRPr="00697E0D">
              <w:rPr>
                <w:rFonts w:ascii="Arial" w:hAnsi="Arial" w:cs="Arial"/>
                <w:spacing w:val="-1"/>
              </w:rPr>
              <w:t>i</w:t>
            </w:r>
            <w:r w:rsidRPr="00697E0D">
              <w:rPr>
                <w:rFonts w:ascii="Arial" w:hAnsi="Arial" w:cs="Arial"/>
                <w:spacing w:val="1"/>
              </w:rPr>
              <w:t>t</w:t>
            </w:r>
            <w:r w:rsidRPr="00697E0D">
              <w:rPr>
                <w:rFonts w:ascii="Arial" w:hAnsi="Arial" w:cs="Arial"/>
              </w:rPr>
              <w:t>y</w:t>
            </w:r>
            <w:r w:rsidRPr="00697E0D">
              <w:rPr>
                <w:rFonts w:ascii="Arial" w:hAnsi="Arial" w:cs="Arial"/>
                <w:spacing w:val="-2"/>
              </w:rPr>
              <w:t xml:space="preserve"> </w:t>
            </w:r>
            <w:r w:rsidRPr="00697E0D">
              <w:rPr>
                <w:rFonts w:ascii="Arial" w:hAnsi="Arial" w:cs="Arial"/>
              </w:rPr>
              <w:t>p</w:t>
            </w:r>
            <w:r w:rsidRPr="00697E0D">
              <w:rPr>
                <w:rFonts w:ascii="Arial" w:hAnsi="Arial" w:cs="Arial"/>
                <w:spacing w:val="1"/>
              </w:rPr>
              <w:t>r</w:t>
            </w:r>
            <w:r w:rsidRPr="00697E0D">
              <w:rPr>
                <w:rFonts w:ascii="Arial" w:hAnsi="Arial" w:cs="Arial"/>
              </w:rPr>
              <w:t>o</w:t>
            </w:r>
            <w:r w:rsidRPr="00697E0D">
              <w:rPr>
                <w:rFonts w:ascii="Arial" w:hAnsi="Arial" w:cs="Arial"/>
                <w:spacing w:val="-3"/>
              </w:rPr>
              <w:t>b</w:t>
            </w:r>
            <w:r w:rsidRPr="00697E0D">
              <w:rPr>
                <w:rFonts w:ascii="Arial" w:hAnsi="Arial" w:cs="Arial"/>
                <w:spacing w:val="1"/>
              </w:rPr>
              <w:t>l</w:t>
            </w:r>
            <w:r w:rsidRPr="00697E0D">
              <w:rPr>
                <w:rFonts w:ascii="Arial" w:hAnsi="Arial" w:cs="Arial"/>
              </w:rPr>
              <w:t>e</w:t>
            </w:r>
            <w:r w:rsidRPr="00697E0D">
              <w:rPr>
                <w:rFonts w:ascii="Arial" w:hAnsi="Arial" w:cs="Arial"/>
                <w:spacing w:val="-4"/>
              </w:rPr>
              <w:t>m</w:t>
            </w:r>
            <w:r w:rsidRPr="00697E0D">
              <w:rPr>
                <w:rFonts w:ascii="Arial" w:hAnsi="Arial" w:cs="Arial"/>
              </w:rPr>
              <w:t>s”</w:t>
            </w: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BD7E49" w:rsidP="00BD7E49">
            <w:pPr>
              <w:rPr>
                <w:rFonts w:ascii="Arial" w:hAnsi="Arial" w:cs="Arial"/>
              </w:rPr>
            </w:pPr>
            <w:r w:rsidRPr="00697E0D">
              <w:rPr>
                <w:rFonts w:ascii="Arial" w:hAnsi="Arial" w:cs="Arial"/>
                <w:color w:val="0F1115"/>
                <w:shd w:val="clear" w:color="auto" w:fill="FFFFFF"/>
              </w:rPr>
              <w:t xml:space="preserve">We thank the reviewer for the suggestion. We </w:t>
            </w:r>
            <w:r w:rsidRPr="00697E0D">
              <w:rPr>
                <w:rFonts w:ascii="Arial" w:hAnsi="Arial" w:cs="Arial"/>
                <w:color w:val="0F1115"/>
                <w:shd w:val="clear" w:color="auto" w:fill="FFFFFF"/>
                <w:lang w:eastAsia="zh-CN"/>
              </w:rPr>
              <w:t>have</w:t>
            </w:r>
            <w:r w:rsidRPr="00697E0D">
              <w:rPr>
                <w:rFonts w:ascii="Arial" w:hAnsi="Arial" w:cs="Arial"/>
                <w:color w:val="0F1115"/>
                <w:shd w:val="clear" w:color="auto" w:fill="FFFFFF"/>
              </w:rPr>
              <w:t xml:space="preserve"> </w:t>
            </w:r>
            <w:proofErr w:type="gramStart"/>
            <w:r w:rsidRPr="00697E0D">
              <w:rPr>
                <w:rFonts w:ascii="Arial" w:hAnsi="Arial" w:cs="Arial"/>
                <w:color w:val="0F1115"/>
                <w:shd w:val="clear" w:color="auto" w:fill="FFFFFF"/>
              </w:rPr>
              <w:t>revise</w:t>
            </w:r>
            <w:proofErr w:type="gramEnd"/>
            <w:r w:rsidRPr="00697E0D">
              <w:rPr>
                <w:rFonts w:ascii="Arial" w:hAnsi="Arial" w:cs="Arial"/>
                <w:color w:val="0F1115"/>
                <w:shd w:val="clear" w:color="auto" w:fill="FFFFFF"/>
              </w:rPr>
              <w:t xml:space="preserve"> the title accordingly in the version of the manuscript.</w:t>
            </w:r>
          </w:p>
        </w:tc>
      </w:tr>
      <w:tr w:rsidR="00B65920" w:rsidRPr="00697E0D" w:rsidTr="000C4EC7">
        <w:trPr>
          <w:trHeight w:hRule="exact" w:val="2561"/>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ind w:left="463" w:right="123"/>
              <w:rPr>
                <w:rFonts w:ascii="Arial" w:hAnsi="Arial" w:cs="Arial"/>
              </w:rPr>
            </w:pPr>
            <w:r w:rsidRPr="00697E0D">
              <w:rPr>
                <w:rFonts w:ascii="Arial" w:hAnsi="Arial" w:cs="Arial"/>
                <w:b/>
                <w:spacing w:val="-1"/>
              </w:rPr>
              <w:lastRenderedPageBreak/>
              <w:t>I</w:t>
            </w:r>
            <w:r w:rsidRPr="00697E0D">
              <w:rPr>
                <w:rFonts w:ascii="Arial" w:hAnsi="Arial" w:cs="Arial"/>
                <w:b/>
              </w:rPr>
              <w:t>s</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a</w:t>
            </w:r>
            <w:r w:rsidRPr="00697E0D">
              <w:rPr>
                <w:rFonts w:ascii="Arial" w:hAnsi="Arial" w:cs="Arial"/>
                <w:b/>
              </w:rPr>
              <w:t>b</w:t>
            </w:r>
            <w:r w:rsidRPr="00697E0D">
              <w:rPr>
                <w:rFonts w:ascii="Arial" w:hAnsi="Arial" w:cs="Arial"/>
                <w:b/>
                <w:spacing w:val="-1"/>
              </w:rPr>
              <w:t>s</w:t>
            </w:r>
            <w:r w:rsidRPr="00697E0D">
              <w:rPr>
                <w:rFonts w:ascii="Arial" w:hAnsi="Arial" w:cs="Arial"/>
                <w:b/>
                <w:spacing w:val="1"/>
              </w:rPr>
              <w:t>trac</w:t>
            </w:r>
            <w:r w:rsidRPr="00697E0D">
              <w:rPr>
                <w:rFonts w:ascii="Arial" w:hAnsi="Arial" w:cs="Arial"/>
                <w:b/>
              </w:rPr>
              <w:t>t</w:t>
            </w:r>
            <w:r w:rsidRPr="00697E0D">
              <w:rPr>
                <w:rFonts w:ascii="Arial" w:hAnsi="Arial" w:cs="Arial"/>
                <w:b/>
                <w:spacing w:val="-6"/>
              </w:rPr>
              <w:t xml:space="preserve"> </w:t>
            </w:r>
            <w:r w:rsidRPr="00697E0D">
              <w:rPr>
                <w:rFonts w:ascii="Arial" w:hAnsi="Arial" w:cs="Arial"/>
                <w:b/>
                <w:spacing w:val="1"/>
              </w:rPr>
              <w:t>o</w:t>
            </w:r>
            <w:r w:rsidRPr="00697E0D">
              <w:rPr>
                <w:rFonts w:ascii="Arial" w:hAnsi="Arial" w:cs="Arial"/>
                <w:b/>
              </w:rPr>
              <w:t>f</w:t>
            </w:r>
            <w:r w:rsidRPr="00697E0D">
              <w:rPr>
                <w:rFonts w:ascii="Arial" w:hAnsi="Arial" w:cs="Arial"/>
                <w:b/>
                <w:spacing w:val="-3"/>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art</w:t>
            </w:r>
            <w:r w:rsidRPr="00697E0D">
              <w:rPr>
                <w:rFonts w:ascii="Arial" w:hAnsi="Arial" w:cs="Arial"/>
                <w:b/>
              </w:rPr>
              <w:t>i</w:t>
            </w:r>
            <w:r w:rsidRPr="00697E0D">
              <w:rPr>
                <w:rFonts w:ascii="Arial" w:hAnsi="Arial" w:cs="Arial"/>
                <w:b/>
                <w:spacing w:val="1"/>
              </w:rPr>
              <w:t>c</w:t>
            </w:r>
            <w:r w:rsidRPr="00697E0D">
              <w:rPr>
                <w:rFonts w:ascii="Arial" w:hAnsi="Arial" w:cs="Arial"/>
                <w:b/>
              </w:rPr>
              <w:t xml:space="preserve">le </w:t>
            </w:r>
            <w:r w:rsidRPr="00697E0D">
              <w:rPr>
                <w:rFonts w:ascii="Arial" w:hAnsi="Arial" w:cs="Arial"/>
                <w:b/>
                <w:spacing w:val="1"/>
              </w:rPr>
              <w:t>co</w:t>
            </w:r>
            <w:r w:rsidRPr="00697E0D">
              <w:rPr>
                <w:rFonts w:ascii="Arial" w:hAnsi="Arial" w:cs="Arial"/>
                <w:b/>
                <w:spacing w:val="-3"/>
              </w:rPr>
              <w:t>m</w:t>
            </w:r>
            <w:r w:rsidRPr="00697E0D">
              <w:rPr>
                <w:rFonts w:ascii="Arial" w:hAnsi="Arial" w:cs="Arial"/>
                <w:b/>
                <w:spacing w:val="2"/>
              </w:rPr>
              <w:t>p</w:t>
            </w:r>
            <w:r w:rsidRPr="00697E0D">
              <w:rPr>
                <w:rFonts w:ascii="Arial" w:hAnsi="Arial" w:cs="Arial"/>
                <w:b/>
                <w:spacing w:val="1"/>
              </w:rPr>
              <w:t>re</w:t>
            </w:r>
            <w:r w:rsidRPr="00697E0D">
              <w:rPr>
                <w:rFonts w:ascii="Arial" w:hAnsi="Arial" w:cs="Arial"/>
                <w:b/>
              </w:rPr>
              <w:t>h</w:t>
            </w:r>
            <w:r w:rsidRPr="00697E0D">
              <w:rPr>
                <w:rFonts w:ascii="Arial" w:hAnsi="Arial" w:cs="Arial"/>
                <w:b/>
                <w:spacing w:val="1"/>
              </w:rPr>
              <w:t>e</w:t>
            </w:r>
            <w:r w:rsidRPr="00697E0D">
              <w:rPr>
                <w:rFonts w:ascii="Arial" w:hAnsi="Arial" w:cs="Arial"/>
                <w:b/>
                <w:spacing w:val="2"/>
              </w:rPr>
              <w:t>n</w:t>
            </w:r>
            <w:r w:rsidRPr="00697E0D">
              <w:rPr>
                <w:rFonts w:ascii="Arial" w:hAnsi="Arial" w:cs="Arial"/>
                <w:b/>
                <w:spacing w:val="-1"/>
              </w:rPr>
              <w:t>s</w:t>
            </w:r>
            <w:r w:rsidRPr="00697E0D">
              <w:rPr>
                <w:rFonts w:ascii="Arial" w:hAnsi="Arial" w:cs="Arial"/>
                <w:b/>
              </w:rPr>
              <w:t>i</w:t>
            </w:r>
            <w:r w:rsidRPr="00697E0D">
              <w:rPr>
                <w:rFonts w:ascii="Arial" w:hAnsi="Arial" w:cs="Arial"/>
                <w:b/>
                <w:spacing w:val="1"/>
              </w:rPr>
              <w:t>ve</w:t>
            </w:r>
            <w:r w:rsidRPr="00697E0D">
              <w:rPr>
                <w:rFonts w:ascii="Arial" w:hAnsi="Arial" w:cs="Arial"/>
                <w:b/>
              </w:rPr>
              <w:t>?</w:t>
            </w:r>
            <w:r w:rsidRPr="00697E0D">
              <w:rPr>
                <w:rFonts w:ascii="Arial" w:hAnsi="Arial" w:cs="Arial"/>
                <w:b/>
                <w:spacing w:val="-12"/>
              </w:rPr>
              <w:t xml:space="preserve"> </w:t>
            </w:r>
            <w:r w:rsidRPr="00697E0D">
              <w:rPr>
                <w:rFonts w:ascii="Arial" w:hAnsi="Arial" w:cs="Arial"/>
                <w:b/>
              </w:rPr>
              <w:t>Do</w:t>
            </w:r>
            <w:r w:rsidRPr="00697E0D">
              <w:rPr>
                <w:rFonts w:ascii="Arial" w:hAnsi="Arial" w:cs="Arial"/>
                <w:b/>
                <w:spacing w:val="-3"/>
              </w:rPr>
              <w:t xml:space="preserve"> </w:t>
            </w:r>
            <w:r w:rsidRPr="00697E0D">
              <w:rPr>
                <w:rFonts w:ascii="Arial" w:hAnsi="Arial" w:cs="Arial"/>
                <w:b/>
                <w:spacing w:val="1"/>
              </w:rPr>
              <w:t>yo</w:t>
            </w:r>
            <w:r w:rsidRPr="00697E0D">
              <w:rPr>
                <w:rFonts w:ascii="Arial" w:hAnsi="Arial" w:cs="Arial"/>
                <w:b/>
              </w:rPr>
              <w:t>u</w:t>
            </w:r>
            <w:r w:rsidRPr="00697E0D">
              <w:rPr>
                <w:rFonts w:ascii="Arial" w:hAnsi="Arial" w:cs="Arial"/>
                <w:b/>
                <w:spacing w:val="-3"/>
              </w:rPr>
              <w:t xml:space="preserve"> </w:t>
            </w:r>
            <w:r w:rsidRPr="00697E0D">
              <w:rPr>
                <w:rFonts w:ascii="Arial" w:hAnsi="Arial" w:cs="Arial"/>
                <w:b/>
                <w:spacing w:val="-1"/>
              </w:rPr>
              <w:t>s</w:t>
            </w:r>
            <w:r w:rsidRPr="00697E0D">
              <w:rPr>
                <w:rFonts w:ascii="Arial" w:hAnsi="Arial" w:cs="Arial"/>
                <w:b/>
              </w:rPr>
              <w:t>u</w:t>
            </w:r>
            <w:r w:rsidRPr="00697E0D">
              <w:rPr>
                <w:rFonts w:ascii="Arial" w:hAnsi="Arial" w:cs="Arial"/>
                <w:b/>
                <w:spacing w:val="1"/>
              </w:rPr>
              <w:t>gge</w:t>
            </w:r>
            <w:r w:rsidRPr="00697E0D">
              <w:rPr>
                <w:rFonts w:ascii="Arial" w:hAnsi="Arial" w:cs="Arial"/>
                <w:b/>
                <w:spacing w:val="-1"/>
              </w:rPr>
              <w:t>s</w:t>
            </w:r>
            <w:r w:rsidRPr="00697E0D">
              <w:rPr>
                <w:rFonts w:ascii="Arial" w:hAnsi="Arial" w:cs="Arial"/>
                <w:b/>
              </w:rPr>
              <w:t xml:space="preserve">t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a</w:t>
            </w:r>
            <w:r w:rsidRPr="00697E0D">
              <w:rPr>
                <w:rFonts w:ascii="Arial" w:hAnsi="Arial" w:cs="Arial"/>
                <w:b/>
              </w:rPr>
              <w:t>ddi</w:t>
            </w:r>
            <w:r w:rsidRPr="00697E0D">
              <w:rPr>
                <w:rFonts w:ascii="Arial" w:hAnsi="Arial" w:cs="Arial"/>
                <w:b/>
                <w:spacing w:val="1"/>
              </w:rPr>
              <w:t>t</w:t>
            </w:r>
            <w:r w:rsidRPr="00697E0D">
              <w:rPr>
                <w:rFonts w:ascii="Arial" w:hAnsi="Arial" w:cs="Arial"/>
                <w:b/>
              </w:rPr>
              <w:t>i</w:t>
            </w:r>
            <w:r w:rsidRPr="00697E0D">
              <w:rPr>
                <w:rFonts w:ascii="Arial" w:hAnsi="Arial" w:cs="Arial"/>
                <w:b/>
                <w:spacing w:val="1"/>
              </w:rPr>
              <w:t>o</w:t>
            </w:r>
            <w:r w:rsidRPr="00697E0D">
              <w:rPr>
                <w:rFonts w:ascii="Arial" w:hAnsi="Arial" w:cs="Arial"/>
                <w:b/>
              </w:rPr>
              <w:t>n</w:t>
            </w:r>
            <w:r w:rsidRPr="00697E0D">
              <w:rPr>
                <w:rFonts w:ascii="Arial" w:hAnsi="Arial" w:cs="Arial"/>
                <w:b/>
                <w:spacing w:val="-7"/>
              </w:rPr>
              <w:t xml:space="preserve"> </w:t>
            </w:r>
            <w:r w:rsidRPr="00697E0D">
              <w:rPr>
                <w:rFonts w:ascii="Arial" w:hAnsi="Arial" w:cs="Arial"/>
                <w:b/>
                <w:spacing w:val="1"/>
              </w:rPr>
              <w:t>(o</w:t>
            </w:r>
            <w:r w:rsidRPr="00697E0D">
              <w:rPr>
                <w:rFonts w:ascii="Arial" w:hAnsi="Arial" w:cs="Arial"/>
                <w:b/>
              </w:rPr>
              <w:t>r</w:t>
            </w:r>
            <w:r w:rsidRPr="00697E0D">
              <w:rPr>
                <w:rFonts w:ascii="Arial" w:hAnsi="Arial" w:cs="Arial"/>
                <w:b/>
                <w:spacing w:val="-4"/>
              </w:rPr>
              <w:t xml:space="preserve"> </w:t>
            </w:r>
            <w:r w:rsidRPr="00697E0D">
              <w:rPr>
                <w:rFonts w:ascii="Arial" w:hAnsi="Arial" w:cs="Arial"/>
                <w:b/>
              </w:rPr>
              <w:t>d</w:t>
            </w:r>
            <w:r w:rsidRPr="00697E0D">
              <w:rPr>
                <w:rFonts w:ascii="Arial" w:hAnsi="Arial" w:cs="Arial"/>
                <w:b/>
                <w:spacing w:val="1"/>
              </w:rPr>
              <w:t>e</w:t>
            </w:r>
            <w:r w:rsidRPr="00697E0D">
              <w:rPr>
                <w:rFonts w:ascii="Arial" w:hAnsi="Arial" w:cs="Arial"/>
                <w:b/>
              </w:rPr>
              <w:t>l</w:t>
            </w:r>
            <w:r w:rsidRPr="00697E0D">
              <w:rPr>
                <w:rFonts w:ascii="Arial" w:hAnsi="Arial" w:cs="Arial"/>
                <w:b/>
                <w:spacing w:val="1"/>
              </w:rPr>
              <w:t>et</w:t>
            </w:r>
            <w:r w:rsidRPr="00697E0D">
              <w:rPr>
                <w:rFonts w:ascii="Arial" w:hAnsi="Arial" w:cs="Arial"/>
                <w:b/>
              </w:rPr>
              <w:t>i</w:t>
            </w:r>
            <w:r w:rsidRPr="00697E0D">
              <w:rPr>
                <w:rFonts w:ascii="Arial" w:hAnsi="Arial" w:cs="Arial"/>
                <w:b/>
                <w:spacing w:val="1"/>
              </w:rPr>
              <w:t>o</w:t>
            </w:r>
            <w:r w:rsidRPr="00697E0D">
              <w:rPr>
                <w:rFonts w:ascii="Arial" w:hAnsi="Arial" w:cs="Arial"/>
                <w:b/>
              </w:rPr>
              <w:t>n)</w:t>
            </w:r>
            <w:r w:rsidRPr="00697E0D">
              <w:rPr>
                <w:rFonts w:ascii="Arial" w:hAnsi="Arial" w:cs="Arial"/>
                <w:b/>
                <w:spacing w:val="-6"/>
              </w:rPr>
              <w:t xml:space="preserve"> </w:t>
            </w:r>
            <w:r w:rsidRPr="00697E0D">
              <w:rPr>
                <w:rFonts w:ascii="Arial" w:hAnsi="Arial" w:cs="Arial"/>
                <w:b/>
                <w:spacing w:val="1"/>
              </w:rPr>
              <w:t>o</w:t>
            </w:r>
            <w:r w:rsidRPr="00697E0D">
              <w:rPr>
                <w:rFonts w:ascii="Arial" w:hAnsi="Arial" w:cs="Arial"/>
                <w:b/>
              </w:rPr>
              <w:t xml:space="preserve">f </w:t>
            </w:r>
            <w:r w:rsidRPr="00697E0D">
              <w:rPr>
                <w:rFonts w:ascii="Arial" w:hAnsi="Arial" w:cs="Arial"/>
                <w:b/>
                <w:spacing w:val="-1"/>
              </w:rPr>
              <w:t>s</w:t>
            </w:r>
            <w:r w:rsidRPr="00697E0D">
              <w:rPr>
                <w:rFonts w:ascii="Arial" w:hAnsi="Arial" w:cs="Arial"/>
                <w:b/>
                <w:spacing w:val="1"/>
              </w:rPr>
              <w:t>o</w:t>
            </w:r>
            <w:r w:rsidRPr="00697E0D">
              <w:rPr>
                <w:rFonts w:ascii="Arial" w:hAnsi="Arial" w:cs="Arial"/>
                <w:b/>
                <w:spacing w:val="-3"/>
              </w:rPr>
              <w:t>m</w:t>
            </w:r>
            <w:r w:rsidRPr="00697E0D">
              <w:rPr>
                <w:rFonts w:ascii="Arial" w:hAnsi="Arial" w:cs="Arial"/>
                <w:b/>
              </w:rPr>
              <w:t>e</w:t>
            </w:r>
            <w:r w:rsidRPr="00697E0D">
              <w:rPr>
                <w:rFonts w:ascii="Arial" w:hAnsi="Arial" w:cs="Arial"/>
                <w:b/>
                <w:spacing w:val="-1"/>
              </w:rPr>
              <w:t xml:space="preserve"> </w:t>
            </w:r>
            <w:r w:rsidRPr="00697E0D">
              <w:rPr>
                <w:rFonts w:ascii="Arial" w:hAnsi="Arial" w:cs="Arial"/>
                <w:b/>
              </w:rPr>
              <w:t>p</w:t>
            </w:r>
            <w:r w:rsidRPr="00697E0D">
              <w:rPr>
                <w:rFonts w:ascii="Arial" w:hAnsi="Arial" w:cs="Arial"/>
                <w:b/>
                <w:spacing w:val="1"/>
              </w:rPr>
              <w:t>o</w:t>
            </w:r>
            <w:r w:rsidRPr="00697E0D">
              <w:rPr>
                <w:rFonts w:ascii="Arial" w:hAnsi="Arial" w:cs="Arial"/>
                <w:b/>
              </w:rPr>
              <w:t>in</w:t>
            </w:r>
            <w:r w:rsidRPr="00697E0D">
              <w:rPr>
                <w:rFonts w:ascii="Arial" w:hAnsi="Arial" w:cs="Arial"/>
                <w:b/>
                <w:spacing w:val="1"/>
              </w:rPr>
              <w:t>t</w:t>
            </w:r>
            <w:r w:rsidRPr="00697E0D">
              <w:rPr>
                <w:rFonts w:ascii="Arial" w:hAnsi="Arial" w:cs="Arial"/>
                <w:b/>
              </w:rPr>
              <w:t>s</w:t>
            </w:r>
            <w:r w:rsidRPr="00697E0D">
              <w:rPr>
                <w:rFonts w:ascii="Arial" w:hAnsi="Arial" w:cs="Arial"/>
                <w:b/>
                <w:spacing w:val="-3"/>
              </w:rPr>
              <w:t xml:space="preserve"> </w:t>
            </w:r>
            <w:r w:rsidRPr="00697E0D">
              <w:rPr>
                <w:rFonts w:ascii="Arial" w:hAnsi="Arial" w:cs="Arial"/>
                <w:b/>
              </w:rPr>
              <w:t>in</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his</w:t>
            </w:r>
            <w:r w:rsidRPr="00697E0D">
              <w:rPr>
                <w:rFonts w:ascii="Arial" w:hAnsi="Arial" w:cs="Arial"/>
                <w:b/>
                <w:spacing w:val="-3"/>
              </w:rPr>
              <w:t xml:space="preserve"> </w:t>
            </w:r>
            <w:r w:rsidRPr="00697E0D">
              <w:rPr>
                <w:rFonts w:ascii="Arial" w:hAnsi="Arial" w:cs="Arial"/>
                <w:b/>
                <w:spacing w:val="-1"/>
              </w:rPr>
              <w:t>s</w:t>
            </w:r>
            <w:r w:rsidRPr="00697E0D">
              <w:rPr>
                <w:rFonts w:ascii="Arial" w:hAnsi="Arial" w:cs="Arial"/>
                <w:b/>
                <w:spacing w:val="1"/>
              </w:rPr>
              <w:t>ect</w:t>
            </w:r>
            <w:r w:rsidRPr="00697E0D">
              <w:rPr>
                <w:rFonts w:ascii="Arial" w:hAnsi="Arial" w:cs="Arial"/>
                <w:b/>
              </w:rPr>
              <w:t>i</w:t>
            </w:r>
            <w:r w:rsidRPr="00697E0D">
              <w:rPr>
                <w:rFonts w:ascii="Arial" w:hAnsi="Arial" w:cs="Arial"/>
                <w:b/>
                <w:spacing w:val="1"/>
              </w:rPr>
              <w:t>o</w:t>
            </w:r>
            <w:r w:rsidRPr="00697E0D">
              <w:rPr>
                <w:rFonts w:ascii="Arial" w:hAnsi="Arial" w:cs="Arial"/>
                <w:b/>
              </w:rPr>
              <w:t xml:space="preserve">n? </w:t>
            </w:r>
            <w:r w:rsidRPr="00697E0D">
              <w:rPr>
                <w:rFonts w:ascii="Arial" w:hAnsi="Arial" w:cs="Arial"/>
                <w:b/>
                <w:spacing w:val="1"/>
              </w:rPr>
              <w:t>P</w:t>
            </w:r>
            <w:r w:rsidRPr="00697E0D">
              <w:rPr>
                <w:rFonts w:ascii="Arial" w:hAnsi="Arial" w:cs="Arial"/>
                <w:b/>
              </w:rPr>
              <w:t>l</w:t>
            </w:r>
            <w:r w:rsidRPr="00697E0D">
              <w:rPr>
                <w:rFonts w:ascii="Arial" w:hAnsi="Arial" w:cs="Arial"/>
                <w:b/>
                <w:spacing w:val="1"/>
              </w:rPr>
              <w:t>ea</w:t>
            </w:r>
            <w:r w:rsidRPr="00697E0D">
              <w:rPr>
                <w:rFonts w:ascii="Arial" w:hAnsi="Arial" w:cs="Arial"/>
                <w:b/>
                <w:spacing w:val="-1"/>
              </w:rPr>
              <w:t>s</w:t>
            </w:r>
            <w:r w:rsidRPr="00697E0D">
              <w:rPr>
                <w:rFonts w:ascii="Arial" w:hAnsi="Arial" w:cs="Arial"/>
                <w:b/>
              </w:rPr>
              <w:t>e</w:t>
            </w:r>
            <w:r w:rsidRPr="00697E0D">
              <w:rPr>
                <w:rFonts w:ascii="Arial" w:hAnsi="Arial" w:cs="Arial"/>
                <w:b/>
                <w:spacing w:val="-4"/>
              </w:rPr>
              <w:t xml:space="preserve"> </w:t>
            </w:r>
            <w:r w:rsidRPr="00697E0D">
              <w:rPr>
                <w:rFonts w:ascii="Arial" w:hAnsi="Arial" w:cs="Arial"/>
                <w:b/>
                <w:spacing w:val="3"/>
              </w:rPr>
              <w:t>w</w:t>
            </w:r>
            <w:r w:rsidRPr="00697E0D">
              <w:rPr>
                <w:rFonts w:ascii="Arial" w:hAnsi="Arial" w:cs="Arial"/>
                <w:b/>
                <w:spacing w:val="1"/>
              </w:rPr>
              <w:t>r</w:t>
            </w:r>
            <w:r w:rsidRPr="00697E0D">
              <w:rPr>
                <w:rFonts w:ascii="Arial" w:hAnsi="Arial" w:cs="Arial"/>
                <w:b/>
              </w:rPr>
              <w:t>i</w:t>
            </w:r>
            <w:r w:rsidRPr="00697E0D">
              <w:rPr>
                <w:rFonts w:ascii="Arial" w:hAnsi="Arial" w:cs="Arial"/>
                <w:b/>
                <w:spacing w:val="-1"/>
              </w:rPr>
              <w:t>t</w:t>
            </w:r>
            <w:r w:rsidRPr="00697E0D">
              <w:rPr>
                <w:rFonts w:ascii="Arial" w:hAnsi="Arial" w:cs="Arial"/>
                <w:b/>
              </w:rPr>
              <w:t>e</w:t>
            </w:r>
            <w:r w:rsidRPr="00697E0D">
              <w:rPr>
                <w:rFonts w:ascii="Arial" w:hAnsi="Arial" w:cs="Arial"/>
                <w:b/>
                <w:spacing w:val="-3"/>
              </w:rPr>
              <w:t xml:space="preserve"> </w:t>
            </w:r>
            <w:r w:rsidRPr="00697E0D">
              <w:rPr>
                <w:rFonts w:ascii="Arial" w:hAnsi="Arial" w:cs="Arial"/>
                <w:b/>
                <w:spacing w:val="1"/>
              </w:rPr>
              <w:t>yo</w:t>
            </w:r>
            <w:r w:rsidRPr="00697E0D">
              <w:rPr>
                <w:rFonts w:ascii="Arial" w:hAnsi="Arial" w:cs="Arial"/>
                <w:b/>
              </w:rPr>
              <w:t>ur</w:t>
            </w:r>
            <w:r w:rsidRPr="00697E0D">
              <w:rPr>
                <w:rFonts w:ascii="Arial" w:hAnsi="Arial" w:cs="Arial"/>
                <w:b/>
                <w:spacing w:val="-5"/>
              </w:rPr>
              <w:t xml:space="preserve"> </w:t>
            </w:r>
            <w:r w:rsidRPr="00697E0D">
              <w:rPr>
                <w:rFonts w:ascii="Arial" w:hAnsi="Arial" w:cs="Arial"/>
                <w:b/>
                <w:spacing w:val="-1"/>
              </w:rPr>
              <w:t>s</w:t>
            </w:r>
            <w:r w:rsidRPr="00697E0D">
              <w:rPr>
                <w:rFonts w:ascii="Arial" w:hAnsi="Arial" w:cs="Arial"/>
                <w:b/>
              </w:rPr>
              <w:t>u</w:t>
            </w:r>
            <w:r w:rsidRPr="00697E0D">
              <w:rPr>
                <w:rFonts w:ascii="Arial" w:hAnsi="Arial" w:cs="Arial"/>
                <w:b/>
                <w:spacing w:val="1"/>
              </w:rPr>
              <w:t>gge</w:t>
            </w:r>
            <w:r w:rsidRPr="00697E0D">
              <w:rPr>
                <w:rFonts w:ascii="Arial" w:hAnsi="Arial" w:cs="Arial"/>
                <w:b/>
                <w:spacing w:val="-1"/>
              </w:rPr>
              <w:t>s</w:t>
            </w:r>
            <w:r w:rsidRPr="00697E0D">
              <w:rPr>
                <w:rFonts w:ascii="Arial" w:hAnsi="Arial" w:cs="Arial"/>
                <w:b/>
                <w:spacing w:val="1"/>
              </w:rPr>
              <w:t>t</w:t>
            </w:r>
            <w:r w:rsidRPr="00697E0D">
              <w:rPr>
                <w:rFonts w:ascii="Arial" w:hAnsi="Arial" w:cs="Arial"/>
                <w:b/>
              </w:rPr>
              <w:t>i</w:t>
            </w:r>
            <w:r w:rsidRPr="00697E0D">
              <w:rPr>
                <w:rFonts w:ascii="Arial" w:hAnsi="Arial" w:cs="Arial"/>
                <w:b/>
                <w:spacing w:val="1"/>
              </w:rPr>
              <w:t>o</w:t>
            </w:r>
            <w:r w:rsidRPr="00697E0D">
              <w:rPr>
                <w:rFonts w:ascii="Arial" w:hAnsi="Arial" w:cs="Arial"/>
                <w:b/>
              </w:rPr>
              <w:t>ns h</w:t>
            </w:r>
            <w:r w:rsidRPr="00697E0D">
              <w:rPr>
                <w:rFonts w:ascii="Arial" w:hAnsi="Arial" w:cs="Arial"/>
                <w:b/>
                <w:spacing w:val="1"/>
              </w:rPr>
              <w:t>ere</w:t>
            </w:r>
            <w:r w:rsidRPr="00697E0D">
              <w:rPr>
                <w:rFonts w:ascii="Arial" w:hAnsi="Arial" w:cs="Arial"/>
                <w:b/>
              </w:rPr>
              <w:t>.</w:t>
            </w:r>
          </w:p>
        </w:tc>
        <w:tc>
          <w:tcPr>
            <w:tcW w:w="5829" w:type="dxa"/>
            <w:gridSpan w:val="16"/>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2" w:line="240" w:lineRule="exact"/>
              <w:ind w:left="103" w:right="65"/>
              <w:rPr>
                <w:rFonts w:ascii="Arial" w:hAnsi="Arial" w:cs="Arial"/>
              </w:rPr>
            </w:pPr>
            <w:r w:rsidRPr="00697E0D">
              <w:rPr>
                <w:rFonts w:ascii="Arial" w:hAnsi="Arial" w:cs="Arial"/>
              </w:rPr>
              <w:t>The</w:t>
            </w:r>
            <w:r w:rsidRPr="00697E0D">
              <w:rPr>
                <w:rFonts w:ascii="Arial" w:hAnsi="Arial" w:cs="Arial"/>
                <w:spacing w:val="13"/>
              </w:rPr>
              <w:t xml:space="preserve"> </w:t>
            </w:r>
            <w:r w:rsidRPr="00697E0D">
              <w:rPr>
                <w:rFonts w:ascii="Arial" w:hAnsi="Arial" w:cs="Arial"/>
              </w:rPr>
              <w:t>abs</w:t>
            </w:r>
            <w:r w:rsidRPr="00697E0D">
              <w:rPr>
                <w:rFonts w:ascii="Arial" w:hAnsi="Arial" w:cs="Arial"/>
                <w:spacing w:val="-1"/>
              </w:rPr>
              <w:t>t</w:t>
            </w:r>
            <w:r w:rsidRPr="00697E0D">
              <w:rPr>
                <w:rFonts w:ascii="Arial" w:hAnsi="Arial" w:cs="Arial"/>
                <w:spacing w:val="1"/>
              </w:rPr>
              <w:t>r</w:t>
            </w:r>
            <w:r w:rsidRPr="00697E0D">
              <w:rPr>
                <w:rFonts w:ascii="Arial" w:hAnsi="Arial" w:cs="Arial"/>
                <w:spacing w:val="-2"/>
              </w:rPr>
              <w:t>a</w:t>
            </w:r>
            <w:r w:rsidRPr="00697E0D">
              <w:rPr>
                <w:rFonts w:ascii="Arial" w:hAnsi="Arial" w:cs="Arial"/>
              </w:rPr>
              <w:t>ct</w:t>
            </w:r>
            <w:r w:rsidRPr="00697E0D">
              <w:rPr>
                <w:rFonts w:ascii="Arial" w:hAnsi="Arial" w:cs="Arial"/>
                <w:spacing w:val="16"/>
              </w:rPr>
              <w:t xml:space="preserve"> </w:t>
            </w:r>
            <w:r w:rsidRPr="00697E0D">
              <w:rPr>
                <w:rFonts w:ascii="Arial" w:hAnsi="Arial" w:cs="Arial"/>
              </w:rPr>
              <w:t>sh</w:t>
            </w:r>
            <w:r w:rsidRPr="00697E0D">
              <w:rPr>
                <w:rFonts w:ascii="Arial" w:hAnsi="Arial" w:cs="Arial"/>
                <w:spacing w:val="-3"/>
              </w:rPr>
              <w:t>o</w:t>
            </w:r>
            <w:r w:rsidRPr="00697E0D">
              <w:rPr>
                <w:rFonts w:ascii="Arial" w:hAnsi="Arial" w:cs="Arial"/>
              </w:rPr>
              <w:t>u</w:t>
            </w:r>
            <w:r w:rsidRPr="00697E0D">
              <w:rPr>
                <w:rFonts w:ascii="Arial" w:hAnsi="Arial" w:cs="Arial"/>
                <w:spacing w:val="1"/>
              </w:rPr>
              <w:t>l</w:t>
            </w:r>
            <w:r w:rsidRPr="00697E0D">
              <w:rPr>
                <w:rFonts w:ascii="Arial" w:hAnsi="Arial" w:cs="Arial"/>
              </w:rPr>
              <w:t>d</w:t>
            </w:r>
            <w:r w:rsidRPr="00697E0D">
              <w:rPr>
                <w:rFonts w:ascii="Arial" w:hAnsi="Arial" w:cs="Arial"/>
                <w:spacing w:val="12"/>
              </w:rPr>
              <w:t xml:space="preserve"> </w:t>
            </w:r>
            <w:r w:rsidRPr="00697E0D">
              <w:rPr>
                <w:rFonts w:ascii="Arial" w:hAnsi="Arial" w:cs="Arial"/>
              </w:rPr>
              <w:t>be</w:t>
            </w:r>
            <w:r w:rsidRPr="00697E0D">
              <w:rPr>
                <w:rFonts w:ascii="Arial" w:hAnsi="Arial" w:cs="Arial"/>
                <w:spacing w:val="15"/>
              </w:rPr>
              <w:t xml:space="preserve"> </w:t>
            </w:r>
            <w:r w:rsidRPr="00697E0D">
              <w:rPr>
                <w:rFonts w:ascii="Arial" w:hAnsi="Arial" w:cs="Arial"/>
                <w:spacing w:val="1"/>
              </w:rPr>
              <w:t>r</w:t>
            </w:r>
            <w:r w:rsidRPr="00697E0D">
              <w:rPr>
                <w:rFonts w:ascii="Arial" w:hAnsi="Arial" w:cs="Arial"/>
                <w:spacing w:val="-2"/>
              </w:rPr>
              <w:t>e</w:t>
            </w:r>
            <w:r w:rsidRPr="00697E0D">
              <w:rPr>
                <w:rFonts w:ascii="Arial" w:hAnsi="Arial" w:cs="Arial"/>
                <w:spacing w:val="-3"/>
              </w:rPr>
              <w:t>v</w:t>
            </w:r>
            <w:r w:rsidRPr="00697E0D">
              <w:rPr>
                <w:rFonts w:ascii="Arial" w:hAnsi="Arial" w:cs="Arial"/>
                <w:spacing w:val="1"/>
              </w:rPr>
              <w:t>i</w:t>
            </w:r>
            <w:r w:rsidRPr="00697E0D">
              <w:rPr>
                <w:rFonts w:ascii="Arial" w:hAnsi="Arial" w:cs="Arial"/>
              </w:rPr>
              <w:t>sed</w:t>
            </w:r>
            <w:r w:rsidRPr="00697E0D">
              <w:rPr>
                <w:rFonts w:ascii="Arial" w:hAnsi="Arial" w:cs="Arial"/>
                <w:spacing w:val="12"/>
              </w:rPr>
              <w:t xml:space="preserve"> </w:t>
            </w:r>
            <w:r w:rsidRPr="00697E0D">
              <w:rPr>
                <w:rFonts w:ascii="Arial" w:hAnsi="Arial" w:cs="Arial"/>
                <w:spacing w:val="1"/>
              </w:rPr>
              <w:t>t</w:t>
            </w:r>
            <w:r w:rsidRPr="00697E0D">
              <w:rPr>
                <w:rFonts w:ascii="Arial" w:hAnsi="Arial" w:cs="Arial"/>
              </w:rPr>
              <w:t>o</w:t>
            </w:r>
            <w:r w:rsidRPr="00697E0D">
              <w:rPr>
                <w:rFonts w:ascii="Arial" w:hAnsi="Arial" w:cs="Arial"/>
                <w:spacing w:val="14"/>
              </w:rPr>
              <w:t xml:space="preserve"> </w:t>
            </w:r>
            <w:r w:rsidRPr="00697E0D">
              <w:rPr>
                <w:rFonts w:ascii="Arial" w:hAnsi="Arial" w:cs="Arial"/>
              </w:rPr>
              <w:t>c</w:t>
            </w:r>
            <w:r w:rsidRPr="00697E0D">
              <w:rPr>
                <w:rFonts w:ascii="Arial" w:hAnsi="Arial" w:cs="Arial"/>
                <w:spacing w:val="1"/>
              </w:rPr>
              <w:t>l</w:t>
            </w:r>
            <w:r w:rsidRPr="00697E0D">
              <w:rPr>
                <w:rFonts w:ascii="Arial" w:hAnsi="Arial" w:cs="Arial"/>
                <w:spacing w:val="-2"/>
              </w:rPr>
              <w:t>e</w:t>
            </w:r>
            <w:r w:rsidRPr="00697E0D">
              <w:rPr>
                <w:rFonts w:ascii="Arial" w:hAnsi="Arial" w:cs="Arial"/>
              </w:rPr>
              <w:t>a</w:t>
            </w:r>
            <w:r w:rsidRPr="00697E0D">
              <w:rPr>
                <w:rFonts w:ascii="Arial" w:hAnsi="Arial" w:cs="Arial"/>
                <w:spacing w:val="-2"/>
              </w:rPr>
              <w:t>r</w:t>
            </w:r>
            <w:r w:rsidRPr="00697E0D">
              <w:rPr>
                <w:rFonts w:ascii="Arial" w:hAnsi="Arial" w:cs="Arial"/>
                <w:spacing w:val="1"/>
              </w:rPr>
              <w:t>l</w:t>
            </w:r>
            <w:r w:rsidRPr="00697E0D">
              <w:rPr>
                <w:rFonts w:ascii="Arial" w:hAnsi="Arial" w:cs="Arial"/>
              </w:rPr>
              <w:t>y</w:t>
            </w:r>
            <w:r w:rsidRPr="00697E0D">
              <w:rPr>
                <w:rFonts w:ascii="Arial" w:hAnsi="Arial" w:cs="Arial"/>
                <w:spacing w:val="12"/>
              </w:rPr>
              <w:t xml:space="preserve"> </w:t>
            </w:r>
            <w:r w:rsidRPr="00697E0D">
              <w:rPr>
                <w:rFonts w:ascii="Arial" w:hAnsi="Arial" w:cs="Arial"/>
              </w:rPr>
              <w:t>con</w:t>
            </w:r>
            <w:r w:rsidRPr="00697E0D">
              <w:rPr>
                <w:rFonts w:ascii="Arial" w:hAnsi="Arial" w:cs="Arial"/>
                <w:spacing w:val="-3"/>
              </w:rPr>
              <w:t>v</w:t>
            </w:r>
            <w:r w:rsidRPr="00697E0D">
              <w:rPr>
                <w:rFonts w:ascii="Arial" w:hAnsi="Arial" w:cs="Arial"/>
              </w:rPr>
              <w:t>ey</w:t>
            </w:r>
            <w:r w:rsidRPr="00697E0D">
              <w:rPr>
                <w:rFonts w:ascii="Arial" w:hAnsi="Arial" w:cs="Arial"/>
                <w:spacing w:val="15"/>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13"/>
              </w:rPr>
              <w:t xml:space="preserve"> </w:t>
            </w:r>
            <w:r w:rsidRPr="00697E0D">
              <w:rPr>
                <w:rFonts w:ascii="Arial" w:hAnsi="Arial" w:cs="Arial"/>
                <w:spacing w:val="1"/>
              </w:rPr>
              <w:t>f</w:t>
            </w:r>
            <w:r w:rsidRPr="00697E0D">
              <w:rPr>
                <w:rFonts w:ascii="Arial" w:hAnsi="Arial" w:cs="Arial"/>
              </w:rPr>
              <w:t>o</w:t>
            </w:r>
            <w:r w:rsidRPr="00697E0D">
              <w:rPr>
                <w:rFonts w:ascii="Arial" w:hAnsi="Arial" w:cs="Arial"/>
                <w:spacing w:val="-1"/>
              </w:rPr>
              <w:t>l</w:t>
            </w:r>
            <w:r w:rsidRPr="00697E0D">
              <w:rPr>
                <w:rFonts w:ascii="Arial" w:hAnsi="Arial" w:cs="Arial"/>
                <w:spacing w:val="1"/>
              </w:rPr>
              <w:t>l</w:t>
            </w:r>
            <w:r w:rsidRPr="00697E0D">
              <w:rPr>
                <w:rFonts w:ascii="Arial" w:hAnsi="Arial" w:cs="Arial"/>
              </w:rPr>
              <w:t>o</w:t>
            </w:r>
            <w:r w:rsidRPr="00697E0D">
              <w:rPr>
                <w:rFonts w:ascii="Arial" w:hAnsi="Arial" w:cs="Arial"/>
                <w:spacing w:val="-1"/>
              </w:rPr>
              <w:t>wi</w:t>
            </w:r>
            <w:r w:rsidRPr="00697E0D">
              <w:rPr>
                <w:rFonts w:ascii="Arial" w:hAnsi="Arial" w:cs="Arial"/>
              </w:rPr>
              <w:t xml:space="preserve">ng </w:t>
            </w:r>
            <w:proofErr w:type="gramStart"/>
            <w:r w:rsidRPr="00697E0D">
              <w:rPr>
                <w:rFonts w:ascii="Arial" w:hAnsi="Arial" w:cs="Arial"/>
              </w:rPr>
              <w:t>e</w:t>
            </w:r>
            <w:r w:rsidRPr="00697E0D">
              <w:rPr>
                <w:rFonts w:ascii="Arial" w:hAnsi="Arial" w:cs="Arial"/>
                <w:spacing w:val="1"/>
              </w:rPr>
              <w:t>l</w:t>
            </w:r>
            <w:r w:rsidRPr="00697E0D">
              <w:rPr>
                <w:rFonts w:ascii="Arial" w:hAnsi="Arial" w:cs="Arial"/>
                <w:spacing w:val="-2"/>
              </w:rPr>
              <w:t>e</w:t>
            </w:r>
            <w:r w:rsidRPr="00697E0D">
              <w:rPr>
                <w:rFonts w:ascii="Arial" w:hAnsi="Arial" w:cs="Arial"/>
                <w:spacing w:val="-1"/>
              </w:rPr>
              <w:t>m</w:t>
            </w:r>
            <w:r w:rsidRPr="00697E0D">
              <w:rPr>
                <w:rFonts w:ascii="Arial" w:hAnsi="Arial" w:cs="Arial"/>
              </w:rPr>
              <w:t>en</w:t>
            </w:r>
            <w:r w:rsidRPr="00697E0D">
              <w:rPr>
                <w:rFonts w:ascii="Arial" w:hAnsi="Arial" w:cs="Arial"/>
                <w:spacing w:val="1"/>
              </w:rPr>
              <w:t>t</w:t>
            </w:r>
            <w:r w:rsidRPr="00697E0D">
              <w:rPr>
                <w:rFonts w:ascii="Arial" w:hAnsi="Arial" w:cs="Arial"/>
              </w:rPr>
              <w:t xml:space="preserve">s </w:t>
            </w:r>
            <w:r w:rsidRPr="00697E0D">
              <w:rPr>
                <w:rFonts w:ascii="Arial" w:hAnsi="Arial" w:cs="Arial"/>
                <w:spacing w:val="15"/>
              </w:rPr>
              <w:t xml:space="preserve"> </w:t>
            </w:r>
            <w:r w:rsidRPr="00697E0D">
              <w:rPr>
                <w:rFonts w:ascii="Arial" w:hAnsi="Arial" w:cs="Arial"/>
                <w:spacing w:val="1"/>
              </w:rPr>
              <w:t>i</w:t>
            </w:r>
            <w:r w:rsidRPr="00697E0D">
              <w:rPr>
                <w:rFonts w:ascii="Arial" w:hAnsi="Arial" w:cs="Arial"/>
              </w:rPr>
              <w:t>n</w:t>
            </w:r>
            <w:proofErr w:type="gramEnd"/>
            <w:r w:rsidRPr="00697E0D">
              <w:rPr>
                <w:rFonts w:ascii="Arial" w:hAnsi="Arial" w:cs="Arial"/>
              </w:rPr>
              <w:t xml:space="preserve"> </w:t>
            </w:r>
            <w:r w:rsidRPr="00697E0D">
              <w:rPr>
                <w:rFonts w:ascii="Arial" w:hAnsi="Arial" w:cs="Arial"/>
                <w:spacing w:val="20"/>
              </w:rPr>
              <w:t xml:space="preserve"> </w:t>
            </w:r>
            <w:r w:rsidRPr="00697E0D">
              <w:rPr>
                <w:rFonts w:ascii="Arial" w:hAnsi="Arial" w:cs="Arial"/>
              </w:rPr>
              <w:t>se</w:t>
            </w:r>
            <w:r w:rsidRPr="00697E0D">
              <w:rPr>
                <w:rFonts w:ascii="Arial" w:hAnsi="Arial" w:cs="Arial"/>
                <w:spacing w:val="-3"/>
              </w:rPr>
              <w:t>q</w:t>
            </w:r>
            <w:r w:rsidRPr="00697E0D">
              <w:rPr>
                <w:rFonts w:ascii="Arial" w:hAnsi="Arial" w:cs="Arial"/>
              </w:rPr>
              <w:t>uen</w:t>
            </w:r>
            <w:r w:rsidRPr="00697E0D">
              <w:rPr>
                <w:rFonts w:ascii="Arial" w:hAnsi="Arial" w:cs="Arial"/>
                <w:spacing w:val="-2"/>
              </w:rPr>
              <w:t>c</w:t>
            </w:r>
            <w:r w:rsidRPr="00697E0D">
              <w:rPr>
                <w:rFonts w:ascii="Arial" w:hAnsi="Arial" w:cs="Arial"/>
              </w:rPr>
              <w:t xml:space="preserve">e: </w:t>
            </w:r>
            <w:r w:rsidRPr="00697E0D">
              <w:rPr>
                <w:rFonts w:ascii="Arial" w:hAnsi="Arial" w:cs="Arial"/>
                <w:spacing w:val="18"/>
              </w:rPr>
              <w:t xml:space="preserve"> </w:t>
            </w:r>
            <w:proofErr w:type="gramStart"/>
            <w:r w:rsidRPr="00697E0D">
              <w:rPr>
                <w:rFonts w:ascii="Arial" w:hAnsi="Arial" w:cs="Arial"/>
              </w:rPr>
              <w:t>s</w:t>
            </w:r>
            <w:r w:rsidRPr="00697E0D">
              <w:rPr>
                <w:rFonts w:ascii="Arial" w:hAnsi="Arial" w:cs="Arial"/>
                <w:spacing w:val="-1"/>
              </w:rPr>
              <w:t>i</w:t>
            </w:r>
            <w:r w:rsidRPr="00697E0D">
              <w:rPr>
                <w:rFonts w:ascii="Arial" w:hAnsi="Arial" w:cs="Arial"/>
                <w:spacing w:val="-3"/>
              </w:rPr>
              <w:t>g</w:t>
            </w:r>
            <w:r w:rsidRPr="00697E0D">
              <w:rPr>
                <w:rFonts w:ascii="Arial" w:hAnsi="Arial" w:cs="Arial"/>
              </w:rPr>
              <w:t>n</w:t>
            </w:r>
            <w:r w:rsidRPr="00697E0D">
              <w:rPr>
                <w:rFonts w:ascii="Arial" w:hAnsi="Arial" w:cs="Arial"/>
                <w:spacing w:val="1"/>
              </w:rPr>
              <w:t>ifi</w:t>
            </w:r>
            <w:r w:rsidRPr="00697E0D">
              <w:rPr>
                <w:rFonts w:ascii="Arial" w:hAnsi="Arial" w:cs="Arial"/>
                <w:spacing w:val="-2"/>
              </w:rPr>
              <w:t>c</w:t>
            </w:r>
            <w:r w:rsidRPr="00697E0D">
              <w:rPr>
                <w:rFonts w:ascii="Arial" w:hAnsi="Arial" w:cs="Arial"/>
              </w:rPr>
              <w:t>an</w:t>
            </w:r>
            <w:r w:rsidRPr="00697E0D">
              <w:rPr>
                <w:rFonts w:ascii="Arial" w:hAnsi="Arial" w:cs="Arial"/>
                <w:spacing w:val="-2"/>
              </w:rPr>
              <w:t>c</w:t>
            </w:r>
            <w:r w:rsidRPr="00697E0D">
              <w:rPr>
                <w:rFonts w:ascii="Arial" w:hAnsi="Arial" w:cs="Arial"/>
              </w:rPr>
              <w:t xml:space="preserve">e </w:t>
            </w:r>
            <w:r w:rsidRPr="00697E0D">
              <w:rPr>
                <w:rFonts w:ascii="Arial" w:hAnsi="Arial" w:cs="Arial"/>
                <w:spacing w:val="18"/>
              </w:rPr>
              <w:t xml:space="preserve"> </w:t>
            </w:r>
            <w:r w:rsidRPr="00697E0D">
              <w:rPr>
                <w:rFonts w:ascii="Arial" w:hAnsi="Arial" w:cs="Arial"/>
              </w:rPr>
              <w:t>of</w:t>
            </w:r>
            <w:proofErr w:type="gramEnd"/>
            <w:r w:rsidRPr="00697E0D">
              <w:rPr>
                <w:rFonts w:ascii="Arial" w:hAnsi="Arial" w:cs="Arial"/>
              </w:rPr>
              <w:t xml:space="preserve"> </w:t>
            </w:r>
            <w:r w:rsidRPr="00697E0D">
              <w:rPr>
                <w:rFonts w:ascii="Arial" w:hAnsi="Arial" w:cs="Arial"/>
                <w:spacing w:val="18"/>
              </w:rPr>
              <w:t xml:space="preserve"> </w:t>
            </w:r>
            <w:proofErr w:type="gramStart"/>
            <w:r w:rsidRPr="00697E0D">
              <w:rPr>
                <w:rFonts w:ascii="Arial" w:hAnsi="Arial" w:cs="Arial"/>
                <w:spacing w:val="1"/>
              </w:rPr>
              <w:t>t</w:t>
            </w:r>
            <w:r w:rsidRPr="00697E0D">
              <w:rPr>
                <w:rFonts w:ascii="Arial" w:hAnsi="Arial" w:cs="Arial"/>
              </w:rPr>
              <w:t xml:space="preserve">he </w:t>
            </w:r>
            <w:r w:rsidRPr="00697E0D">
              <w:rPr>
                <w:rFonts w:ascii="Arial" w:hAnsi="Arial" w:cs="Arial"/>
                <w:spacing w:val="18"/>
              </w:rPr>
              <w:t xml:space="preserve"> </w:t>
            </w:r>
            <w:r w:rsidRPr="00697E0D">
              <w:rPr>
                <w:rFonts w:ascii="Arial" w:hAnsi="Arial" w:cs="Arial"/>
              </w:rPr>
              <w:t>s</w:t>
            </w:r>
            <w:r w:rsidRPr="00697E0D">
              <w:rPr>
                <w:rFonts w:ascii="Arial" w:hAnsi="Arial" w:cs="Arial"/>
                <w:spacing w:val="1"/>
              </w:rPr>
              <w:t>t</w:t>
            </w:r>
            <w:r w:rsidRPr="00697E0D">
              <w:rPr>
                <w:rFonts w:ascii="Arial" w:hAnsi="Arial" w:cs="Arial"/>
                <w:spacing w:val="-3"/>
              </w:rPr>
              <w:t>u</w:t>
            </w:r>
            <w:r w:rsidRPr="00697E0D">
              <w:rPr>
                <w:rFonts w:ascii="Arial" w:hAnsi="Arial" w:cs="Arial"/>
              </w:rPr>
              <w:t>d</w:t>
            </w:r>
            <w:r w:rsidRPr="00697E0D">
              <w:rPr>
                <w:rFonts w:ascii="Arial" w:hAnsi="Arial" w:cs="Arial"/>
                <w:spacing w:val="-3"/>
              </w:rPr>
              <w:t>y</w:t>
            </w:r>
            <w:r w:rsidRPr="00697E0D">
              <w:rPr>
                <w:rFonts w:ascii="Arial" w:hAnsi="Arial" w:cs="Arial"/>
              </w:rPr>
              <w:t xml:space="preserve">, </w:t>
            </w:r>
            <w:r w:rsidRPr="00697E0D">
              <w:rPr>
                <w:rFonts w:ascii="Arial" w:hAnsi="Arial" w:cs="Arial"/>
                <w:spacing w:val="20"/>
              </w:rPr>
              <w:t xml:space="preserve"> </w:t>
            </w:r>
            <w:r w:rsidRPr="00697E0D">
              <w:rPr>
                <w:rFonts w:ascii="Arial" w:hAnsi="Arial" w:cs="Arial"/>
                <w:spacing w:val="1"/>
              </w:rPr>
              <w:t>i</w:t>
            </w:r>
            <w:r w:rsidRPr="00697E0D">
              <w:rPr>
                <w:rFonts w:ascii="Arial" w:hAnsi="Arial" w:cs="Arial"/>
              </w:rPr>
              <w:t>d</w:t>
            </w:r>
            <w:r w:rsidRPr="00697E0D">
              <w:rPr>
                <w:rFonts w:ascii="Arial" w:hAnsi="Arial" w:cs="Arial"/>
                <w:spacing w:val="-2"/>
              </w:rPr>
              <w:t>e</w:t>
            </w:r>
            <w:r w:rsidRPr="00697E0D">
              <w:rPr>
                <w:rFonts w:ascii="Arial" w:hAnsi="Arial" w:cs="Arial"/>
              </w:rPr>
              <w:t>n</w:t>
            </w:r>
            <w:r w:rsidRPr="00697E0D">
              <w:rPr>
                <w:rFonts w:ascii="Arial" w:hAnsi="Arial" w:cs="Arial"/>
                <w:spacing w:val="1"/>
              </w:rPr>
              <w:t>t</w:t>
            </w:r>
            <w:r w:rsidRPr="00697E0D">
              <w:rPr>
                <w:rFonts w:ascii="Arial" w:hAnsi="Arial" w:cs="Arial"/>
                <w:spacing w:val="-1"/>
              </w:rPr>
              <w:t>i</w:t>
            </w:r>
            <w:r w:rsidRPr="00697E0D">
              <w:rPr>
                <w:rFonts w:ascii="Arial" w:hAnsi="Arial" w:cs="Arial"/>
                <w:spacing w:val="1"/>
              </w:rPr>
              <w:t>f</w:t>
            </w:r>
            <w:r w:rsidRPr="00697E0D">
              <w:rPr>
                <w:rFonts w:ascii="Arial" w:hAnsi="Arial" w:cs="Arial"/>
                <w:spacing w:val="-1"/>
              </w:rPr>
              <w:t>i</w:t>
            </w:r>
            <w:r w:rsidRPr="00697E0D">
              <w:rPr>
                <w:rFonts w:ascii="Arial" w:hAnsi="Arial" w:cs="Arial"/>
              </w:rPr>
              <w:t>ed</w:t>
            </w:r>
            <w:proofErr w:type="gramEnd"/>
          </w:p>
          <w:p w:rsidR="00B65920" w:rsidRPr="00697E0D" w:rsidRDefault="000436C8">
            <w:pPr>
              <w:spacing w:before="2" w:line="240" w:lineRule="exact"/>
              <w:ind w:left="103" w:right="65"/>
              <w:rPr>
                <w:rFonts w:ascii="Arial" w:hAnsi="Arial" w:cs="Arial"/>
              </w:rPr>
            </w:pPr>
            <w:proofErr w:type="gramStart"/>
            <w:r w:rsidRPr="00697E0D">
              <w:rPr>
                <w:rFonts w:ascii="Arial" w:hAnsi="Arial" w:cs="Arial"/>
                <w:spacing w:val="1"/>
              </w:rPr>
              <w:t>r</w:t>
            </w:r>
            <w:r w:rsidRPr="00697E0D">
              <w:rPr>
                <w:rFonts w:ascii="Arial" w:hAnsi="Arial" w:cs="Arial"/>
              </w:rPr>
              <w:t>e</w:t>
            </w:r>
            <w:r w:rsidRPr="00697E0D">
              <w:rPr>
                <w:rFonts w:ascii="Arial" w:hAnsi="Arial" w:cs="Arial"/>
                <w:spacing w:val="-2"/>
              </w:rPr>
              <w:t>s</w:t>
            </w:r>
            <w:r w:rsidRPr="00697E0D">
              <w:rPr>
                <w:rFonts w:ascii="Arial" w:hAnsi="Arial" w:cs="Arial"/>
              </w:rPr>
              <w:t>ea</w:t>
            </w:r>
            <w:r w:rsidRPr="00697E0D">
              <w:rPr>
                <w:rFonts w:ascii="Arial" w:hAnsi="Arial" w:cs="Arial"/>
                <w:spacing w:val="-2"/>
              </w:rPr>
              <w:t>r</w:t>
            </w:r>
            <w:r w:rsidRPr="00697E0D">
              <w:rPr>
                <w:rFonts w:ascii="Arial" w:hAnsi="Arial" w:cs="Arial"/>
              </w:rPr>
              <w:t xml:space="preserve">ch </w:t>
            </w:r>
            <w:r w:rsidRPr="00697E0D">
              <w:rPr>
                <w:rFonts w:ascii="Arial" w:hAnsi="Arial" w:cs="Arial"/>
                <w:spacing w:val="44"/>
              </w:rPr>
              <w:t xml:space="preserve"> </w:t>
            </w:r>
            <w:r w:rsidRPr="00697E0D">
              <w:rPr>
                <w:rFonts w:ascii="Arial" w:hAnsi="Arial" w:cs="Arial"/>
                <w:spacing w:val="-3"/>
              </w:rPr>
              <w:t>g</w:t>
            </w:r>
            <w:r w:rsidRPr="00697E0D">
              <w:rPr>
                <w:rFonts w:ascii="Arial" w:hAnsi="Arial" w:cs="Arial"/>
              </w:rPr>
              <w:t xml:space="preserve">ap, </w:t>
            </w:r>
            <w:r w:rsidRPr="00697E0D">
              <w:rPr>
                <w:rFonts w:ascii="Arial" w:hAnsi="Arial" w:cs="Arial"/>
                <w:spacing w:val="46"/>
              </w:rPr>
              <w:t xml:space="preserve"> </w:t>
            </w:r>
            <w:r w:rsidRPr="00697E0D">
              <w:rPr>
                <w:rFonts w:ascii="Arial" w:hAnsi="Arial" w:cs="Arial"/>
              </w:rPr>
              <w:t>ob</w:t>
            </w:r>
            <w:r w:rsidRPr="00697E0D">
              <w:rPr>
                <w:rFonts w:ascii="Arial" w:hAnsi="Arial" w:cs="Arial"/>
                <w:spacing w:val="1"/>
              </w:rPr>
              <w:t>j</w:t>
            </w:r>
            <w:r w:rsidRPr="00697E0D">
              <w:rPr>
                <w:rFonts w:ascii="Arial" w:hAnsi="Arial" w:cs="Arial"/>
                <w:spacing w:val="-2"/>
              </w:rPr>
              <w:t>e</w:t>
            </w:r>
            <w:r w:rsidRPr="00697E0D">
              <w:rPr>
                <w:rFonts w:ascii="Arial" w:hAnsi="Arial" w:cs="Arial"/>
              </w:rPr>
              <w:t>c</w:t>
            </w:r>
            <w:r w:rsidRPr="00697E0D">
              <w:rPr>
                <w:rFonts w:ascii="Arial" w:hAnsi="Arial" w:cs="Arial"/>
                <w:spacing w:val="-1"/>
              </w:rPr>
              <w:t>t</w:t>
            </w:r>
            <w:r w:rsidRPr="00697E0D">
              <w:rPr>
                <w:rFonts w:ascii="Arial" w:hAnsi="Arial" w:cs="Arial"/>
                <w:spacing w:val="1"/>
              </w:rPr>
              <w:t>i</w:t>
            </w:r>
            <w:r w:rsidRPr="00697E0D">
              <w:rPr>
                <w:rFonts w:ascii="Arial" w:hAnsi="Arial" w:cs="Arial"/>
                <w:spacing w:val="-3"/>
              </w:rPr>
              <w:t>v</w:t>
            </w:r>
            <w:r w:rsidRPr="00697E0D">
              <w:rPr>
                <w:rFonts w:ascii="Arial" w:hAnsi="Arial" w:cs="Arial"/>
              </w:rPr>
              <w:t xml:space="preserve">es, </w:t>
            </w:r>
            <w:r w:rsidRPr="00697E0D">
              <w:rPr>
                <w:rFonts w:ascii="Arial" w:hAnsi="Arial" w:cs="Arial"/>
                <w:spacing w:val="44"/>
              </w:rPr>
              <w:t xml:space="preserve"> </w:t>
            </w:r>
            <w:r w:rsidRPr="00697E0D">
              <w:rPr>
                <w:rFonts w:ascii="Arial" w:hAnsi="Arial" w:cs="Arial"/>
                <w:spacing w:val="-1"/>
              </w:rPr>
              <w:t>m</w:t>
            </w:r>
            <w:r w:rsidRPr="00697E0D">
              <w:rPr>
                <w:rFonts w:ascii="Arial" w:hAnsi="Arial" w:cs="Arial"/>
              </w:rPr>
              <w:t>e</w:t>
            </w:r>
            <w:r w:rsidRPr="00697E0D">
              <w:rPr>
                <w:rFonts w:ascii="Arial" w:hAnsi="Arial" w:cs="Arial"/>
                <w:spacing w:val="1"/>
              </w:rPr>
              <w:t>t</w:t>
            </w:r>
            <w:r w:rsidRPr="00697E0D">
              <w:rPr>
                <w:rFonts w:ascii="Arial" w:hAnsi="Arial" w:cs="Arial"/>
              </w:rPr>
              <w:t>ho</w:t>
            </w:r>
            <w:r w:rsidRPr="00697E0D">
              <w:rPr>
                <w:rFonts w:ascii="Arial" w:hAnsi="Arial" w:cs="Arial"/>
                <w:spacing w:val="-3"/>
              </w:rPr>
              <w:t>d</w:t>
            </w:r>
            <w:r w:rsidRPr="00697E0D">
              <w:rPr>
                <w:rFonts w:ascii="Arial" w:hAnsi="Arial" w:cs="Arial"/>
              </w:rPr>
              <w:t>o</w:t>
            </w:r>
            <w:r w:rsidRPr="00697E0D">
              <w:rPr>
                <w:rFonts w:ascii="Arial" w:hAnsi="Arial" w:cs="Arial"/>
                <w:spacing w:val="1"/>
              </w:rPr>
              <w:t>l</w:t>
            </w:r>
            <w:r w:rsidRPr="00697E0D">
              <w:rPr>
                <w:rFonts w:ascii="Arial" w:hAnsi="Arial" w:cs="Arial"/>
              </w:rPr>
              <w:t>o</w:t>
            </w:r>
            <w:r w:rsidRPr="00697E0D">
              <w:rPr>
                <w:rFonts w:ascii="Arial" w:hAnsi="Arial" w:cs="Arial"/>
                <w:spacing w:val="-3"/>
              </w:rPr>
              <w:t>gy</w:t>
            </w:r>
            <w:r w:rsidRPr="00697E0D">
              <w:rPr>
                <w:rFonts w:ascii="Arial" w:hAnsi="Arial" w:cs="Arial"/>
              </w:rPr>
              <w:t xml:space="preserve">, </w:t>
            </w:r>
            <w:r w:rsidRPr="00697E0D">
              <w:rPr>
                <w:rFonts w:ascii="Arial" w:hAnsi="Arial" w:cs="Arial"/>
                <w:spacing w:val="48"/>
              </w:rPr>
              <w:t xml:space="preserve"> </w:t>
            </w:r>
            <w:r w:rsidRPr="00697E0D">
              <w:rPr>
                <w:rFonts w:ascii="Arial" w:hAnsi="Arial" w:cs="Arial"/>
                <w:spacing w:val="-3"/>
              </w:rPr>
              <w:t>k</w:t>
            </w:r>
            <w:r w:rsidRPr="00697E0D">
              <w:rPr>
                <w:rFonts w:ascii="Arial" w:hAnsi="Arial" w:cs="Arial"/>
              </w:rPr>
              <w:t>ey</w:t>
            </w:r>
            <w:proofErr w:type="gramEnd"/>
            <w:r w:rsidRPr="00697E0D">
              <w:rPr>
                <w:rFonts w:ascii="Arial" w:hAnsi="Arial" w:cs="Arial"/>
              </w:rPr>
              <w:t xml:space="preserve"> </w:t>
            </w:r>
            <w:r w:rsidRPr="00697E0D">
              <w:rPr>
                <w:rFonts w:ascii="Arial" w:hAnsi="Arial" w:cs="Arial"/>
                <w:spacing w:val="46"/>
              </w:rPr>
              <w:t xml:space="preserve"> </w:t>
            </w:r>
            <w:proofErr w:type="gramStart"/>
            <w:r w:rsidRPr="00697E0D">
              <w:rPr>
                <w:rFonts w:ascii="Arial" w:hAnsi="Arial" w:cs="Arial"/>
                <w:spacing w:val="1"/>
              </w:rPr>
              <w:t>f</w:t>
            </w:r>
            <w:r w:rsidRPr="00697E0D">
              <w:rPr>
                <w:rFonts w:ascii="Arial" w:hAnsi="Arial" w:cs="Arial"/>
                <w:spacing w:val="-1"/>
              </w:rPr>
              <w:t>i</w:t>
            </w:r>
            <w:r w:rsidRPr="00697E0D">
              <w:rPr>
                <w:rFonts w:ascii="Arial" w:hAnsi="Arial" w:cs="Arial"/>
              </w:rPr>
              <w:t>nd</w:t>
            </w:r>
            <w:r w:rsidRPr="00697E0D">
              <w:rPr>
                <w:rFonts w:ascii="Arial" w:hAnsi="Arial" w:cs="Arial"/>
                <w:spacing w:val="1"/>
              </w:rPr>
              <w:t>i</w:t>
            </w:r>
            <w:r w:rsidRPr="00697E0D">
              <w:rPr>
                <w:rFonts w:ascii="Arial" w:hAnsi="Arial" w:cs="Arial"/>
                <w:spacing w:val="-3"/>
              </w:rPr>
              <w:t>ng</w:t>
            </w:r>
            <w:r w:rsidRPr="00697E0D">
              <w:rPr>
                <w:rFonts w:ascii="Arial" w:hAnsi="Arial" w:cs="Arial"/>
              </w:rPr>
              <w:t xml:space="preserve">s, </w:t>
            </w:r>
            <w:r w:rsidRPr="00697E0D">
              <w:rPr>
                <w:rFonts w:ascii="Arial" w:hAnsi="Arial" w:cs="Arial"/>
                <w:spacing w:val="46"/>
              </w:rPr>
              <w:t xml:space="preserve"> </w:t>
            </w:r>
            <w:r w:rsidRPr="00697E0D">
              <w:rPr>
                <w:rFonts w:ascii="Arial" w:hAnsi="Arial" w:cs="Arial"/>
              </w:rPr>
              <w:t>and</w:t>
            </w:r>
            <w:proofErr w:type="gramEnd"/>
            <w:r w:rsidRPr="00697E0D">
              <w:rPr>
                <w:rFonts w:ascii="Arial" w:hAnsi="Arial" w:cs="Arial"/>
              </w:rPr>
              <w:t xml:space="preserve"> </w:t>
            </w:r>
            <w:r w:rsidRPr="00697E0D">
              <w:rPr>
                <w:rFonts w:ascii="Arial" w:hAnsi="Arial" w:cs="Arial"/>
                <w:spacing w:val="1"/>
              </w:rPr>
              <w:t>i</w:t>
            </w:r>
            <w:r w:rsidRPr="00697E0D">
              <w:rPr>
                <w:rFonts w:ascii="Arial" w:hAnsi="Arial" w:cs="Arial"/>
                <w:spacing w:val="-4"/>
              </w:rPr>
              <w:t>m</w:t>
            </w:r>
            <w:r w:rsidRPr="00697E0D">
              <w:rPr>
                <w:rFonts w:ascii="Arial" w:hAnsi="Arial" w:cs="Arial"/>
              </w:rPr>
              <w:t>p</w:t>
            </w:r>
            <w:r w:rsidRPr="00697E0D">
              <w:rPr>
                <w:rFonts w:ascii="Arial" w:hAnsi="Arial" w:cs="Arial"/>
                <w:spacing w:val="1"/>
              </w:rPr>
              <w:t>li</w:t>
            </w:r>
            <w:r w:rsidRPr="00697E0D">
              <w:rPr>
                <w:rFonts w:ascii="Arial" w:hAnsi="Arial" w:cs="Arial"/>
              </w:rPr>
              <w:t>c</w:t>
            </w:r>
            <w:r w:rsidRPr="00697E0D">
              <w:rPr>
                <w:rFonts w:ascii="Arial" w:hAnsi="Arial" w:cs="Arial"/>
                <w:spacing w:val="-2"/>
              </w:rPr>
              <w:t>a</w:t>
            </w:r>
            <w:r w:rsidRPr="00697E0D">
              <w:rPr>
                <w:rFonts w:ascii="Arial" w:hAnsi="Arial" w:cs="Arial"/>
                <w:spacing w:val="1"/>
              </w:rPr>
              <w:t>t</w:t>
            </w:r>
            <w:r w:rsidRPr="00697E0D">
              <w:rPr>
                <w:rFonts w:ascii="Arial" w:hAnsi="Arial" w:cs="Arial"/>
                <w:spacing w:val="-1"/>
              </w:rPr>
              <w:t>i</w:t>
            </w:r>
            <w:r w:rsidRPr="00697E0D">
              <w:rPr>
                <w:rFonts w:ascii="Arial" w:hAnsi="Arial" w:cs="Arial"/>
              </w:rPr>
              <w:t>ons.</w:t>
            </w: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0C4EC7" w:rsidP="000C4EC7">
            <w:pPr>
              <w:rPr>
                <w:rFonts w:ascii="Arial" w:hAnsi="Arial" w:cs="Arial"/>
              </w:rPr>
            </w:pPr>
            <w:r w:rsidRPr="00697E0D">
              <w:rPr>
                <w:rFonts w:ascii="Arial" w:hAnsi="Arial" w:cs="Arial"/>
                <w:color w:val="0F1115"/>
                <w:shd w:val="clear" w:color="auto" w:fill="FFFFFF"/>
              </w:rPr>
              <w:t xml:space="preserve">We appreciate the reviewer’s constructive suggestion. We </w:t>
            </w:r>
            <w:r w:rsidRPr="00697E0D">
              <w:rPr>
                <w:rFonts w:ascii="Arial" w:hAnsi="Arial" w:cs="Arial"/>
                <w:color w:val="0F1115"/>
                <w:shd w:val="clear" w:color="auto" w:fill="FFFFFF"/>
                <w:lang w:eastAsia="zh-CN"/>
              </w:rPr>
              <w:t>have</w:t>
            </w:r>
            <w:r w:rsidRPr="00697E0D">
              <w:rPr>
                <w:rFonts w:ascii="Arial" w:hAnsi="Arial" w:cs="Arial"/>
                <w:color w:val="0F1115"/>
                <w:shd w:val="clear" w:color="auto" w:fill="FFFFFF"/>
              </w:rPr>
              <w:t xml:space="preserve"> revise</w:t>
            </w:r>
            <w:r w:rsidRPr="00697E0D">
              <w:rPr>
                <w:rFonts w:ascii="Arial" w:hAnsi="Arial" w:cs="Arial"/>
                <w:color w:val="0F1115"/>
                <w:shd w:val="clear" w:color="auto" w:fill="FFFFFF"/>
                <w:lang w:eastAsia="zh-CN"/>
              </w:rPr>
              <w:t>d</w:t>
            </w:r>
            <w:r w:rsidRPr="00697E0D">
              <w:rPr>
                <w:rFonts w:ascii="Arial" w:hAnsi="Arial" w:cs="Arial"/>
                <w:color w:val="0F1115"/>
                <w:shd w:val="clear" w:color="auto" w:fill="FFFFFF"/>
              </w:rPr>
              <w:t xml:space="preserve"> the abstract to include all the suggested elements in a logical sequence. Specifically, we will clarify the research gap (lack of fast convergent methods for WLCP</w:t>
            </w:r>
            <w:proofErr w:type="gramStart"/>
            <w:r w:rsidRPr="00697E0D">
              <w:rPr>
                <w:rFonts w:ascii="Arial" w:hAnsi="Arial" w:cs="Arial"/>
                <w:color w:val="0F1115"/>
                <w:shd w:val="clear" w:color="auto" w:fill="FFFFFF"/>
              </w:rPr>
              <w:t xml:space="preserve">), </w:t>
            </w:r>
            <w:r w:rsidRPr="00697E0D">
              <w:rPr>
                <w:rFonts w:ascii="Arial" w:hAnsi="Arial" w:cs="Arial"/>
                <w:color w:val="0F1115"/>
                <w:shd w:val="clear" w:color="auto" w:fill="FFFFFF"/>
                <w:lang w:eastAsia="zh-CN"/>
              </w:rPr>
              <w:t xml:space="preserve"> </w:t>
            </w:r>
            <w:r w:rsidRPr="00697E0D">
              <w:rPr>
                <w:rFonts w:ascii="Arial" w:hAnsi="Arial" w:cs="Arial"/>
                <w:color w:val="0F1115"/>
                <w:shd w:val="clear" w:color="auto" w:fill="FFFFFF"/>
              </w:rPr>
              <w:t>the</w:t>
            </w:r>
            <w:proofErr w:type="gramEnd"/>
            <w:r w:rsidRPr="00697E0D">
              <w:rPr>
                <w:rFonts w:ascii="Arial" w:hAnsi="Arial" w:cs="Arial"/>
                <w:color w:val="0F1115"/>
                <w:shd w:val="clear" w:color="auto" w:fill="FFFFFF"/>
              </w:rPr>
              <w:t xml:space="preserve"> objective (propose a cubically convergent two-step LM method</w:t>
            </w:r>
            <w:proofErr w:type="gramStart"/>
            <w:r w:rsidRPr="00697E0D">
              <w:rPr>
                <w:rFonts w:ascii="Arial" w:hAnsi="Arial" w:cs="Arial"/>
                <w:color w:val="0F1115"/>
                <w:shd w:val="clear" w:color="auto" w:fill="FFFFFF"/>
              </w:rPr>
              <w:t xml:space="preserve">), </w:t>
            </w:r>
            <w:r w:rsidRPr="00697E0D">
              <w:rPr>
                <w:rFonts w:ascii="Arial" w:hAnsi="Arial" w:cs="Arial"/>
                <w:color w:val="0F1115"/>
                <w:shd w:val="clear" w:color="auto" w:fill="FFFFFF"/>
                <w:lang w:eastAsia="zh-CN"/>
              </w:rPr>
              <w:t xml:space="preserve"> </w:t>
            </w:r>
            <w:r w:rsidRPr="00697E0D">
              <w:rPr>
                <w:rFonts w:ascii="Arial" w:hAnsi="Arial" w:cs="Arial"/>
                <w:color w:val="0F1115"/>
                <w:shd w:val="clear" w:color="auto" w:fill="FFFFFF"/>
              </w:rPr>
              <w:t>the</w:t>
            </w:r>
            <w:proofErr w:type="gramEnd"/>
            <w:r w:rsidRPr="00697E0D">
              <w:rPr>
                <w:rFonts w:ascii="Arial" w:hAnsi="Arial" w:cs="Arial"/>
                <w:color w:val="0F1115"/>
                <w:shd w:val="clear" w:color="auto" w:fill="FFFFFF"/>
              </w:rPr>
              <w:t xml:space="preserve"> methodology (reformulation via a smooth complementarity function</w:t>
            </w:r>
            <w:proofErr w:type="gramStart"/>
            <w:r w:rsidRPr="00697E0D">
              <w:rPr>
                <w:rFonts w:ascii="Arial" w:hAnsi="Arial" w:cs="Arial"/>
                <w:color w:val="0F1115"/>
                <w:shd w:val="clear" w:color="auto" w:fill="FFFFFF"/>
              </w:rPr>
              <w:t xml:space="preserve">), </w:t>
            </w:r>
            <w:r w:rsidRPr="00697E0D">
              <w:rPr>
                <w:rFonts w:ascii="Arial" w:hAnsi="Arial" w:cs="Arial"/>
                <w:color w:val="0F1115"/>
                <w:shd w:val="clear" w:color="auto" w:fill="FFFFFF"/>
                <w:lang w:eastAsia="zh-CN"/>
              </w:rPr>
              <w:t xml:space="preserve"> </w:t>
            </w:r>
            <w:r w:rsidRPr="00697E0D">
              <w:rPr>
                <w:rFonts w:ascii="Arial" w:hAnsi="Arial" w:cs="Arial"/>
                <w:color w:val="0F1115"/>
                <w:shd w:val="clear" w:color="auto" w:fill="FFFFFF"/>
              </w:rPr>
              <w:t>key</w:t>
            </w:r>
            <w:proofErr w:type="gramEnd"/>
            <w:r w:rsidRPr="00697E0D">
              <w:rPr>
                <w:rFonts w:ascii="Arial" w:hAnsi="Arial" w:cs="Arial"/>
                <w:color w:val="0F1115"/>
                <w:shd w:val="clear" w:color="auto" w:fill="FFFFFF"/>
              </w:rPr>
              <w:t xml:space="preserve"> findings (global and cubic convergence</w:t>
            </w:r>
            <w:proofErr w:type="gramStart"/>
            <w:r w:rsidRPr="00697E0D">
              <w:rPr>
                <w:rFonts w:ascii="Arial" w:hAnsi="Arial" w:cs="Arial"/>
                <w:color w:val="0F1115"/>
                <w:shd w:val="clear" w:color="auto" w:fill="FFFFFF"/>
              </w:rPr>
              <w:t xml:space="preserve">), </w:t>
            </w:r>
            <w:r w:rsidRPr="00697E0D">
              <w:rPr>
                <w:rFonts w:ascii="Arial" w:hAnsi="Arial" w:cs="Arial"/>
                <w:color w:val="0F1115"/>
                <w:shd w:val="clear" w:color="auto" w:fill="FFFFFF"/>
                <w:lang w:eastAsia="zh-CN"/>
              </w:rPr>
              <w:t xml:space="preserve"> </w:t>
            </w:r>
            <w:r w:rsidRPr="00697E0D">
              <w:rPr>
                <w:rFonts w:ascii="Arial" w:hAnsi="Arial" w:cs="Arial"/>
                <w:color w:val="0F1115"/>
                <w:shd w:val="clear" w:color="auto" w:fill="FFFFFF"/>
              </w:rPr>
              <w:t>and</w:t>
            </w:r>
            <w:proofErr w:type="gramEnd"/>
            <w:r w:rsidRPr="00697E0D">
              <w:rPr>
                <w:rFonts w:ascii="Arial" w:hAnsi="Arial" w:cs="Arial"/>
                <w:color w:val="0F1115"/>
                <w:shd w:val="clear" w:color="auto" w:fill="FFFFFF"/>
              </w:rPr>
              <w:t xml:space="preserve"> implications (more efficient algorithm for large-scale WLCPs).</w:t>
            </w:r>
          </w:p>
        </w:tc>
      </w:tr>
      <w:tr w:rsidR="00B65920" w:rsidRPr="00697E0D">
        <w:trPr>
          <w:trHeight w:hRule="exact" w:val="1366"/>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4" w:line="220" w:lineRule="exact"/>
              <w:ind w:left="463" w:right="161"/>
              <w:rPr>
                <w:rFonts w:ascii="Arial" w:hAnsi="Arial" w:cs="Arial"/>
              </w:rPr>
            </w:pPr>
            <w:r w:rsidRPr="00697E0D">
              <w:rPr>
                <w:rFonts w:ascii="Arial" w:hAnsi="Arial" w:cs="Arial"/>
                <w:b/>
                <w:spacing w:val="-1"/>
              </w:rPr>
              <w:t>I</w:t>
            </w:r>
            <w:r w:rsidRPr="00697E0D">
              <w:rPr>
                <w:rFonts w:ascii="Arial" w:hAnsi="Arial" w:cs="Arial"/>
                <w:b/>
              </w:rPr>
              <w:t>s</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3"/>
              </w:rPr>
              <w:t>m</w:t>
            </w:r>
            <w:r w:rsidRPr="00697E0D">
              <w:rPr>
                <w:rFonts w:ascii="Arial" w:hAnsi="Arial" w:cs="Arial"/>
                <w:b/>
                <w:spacing w:val="4"/>
              </w:rPr>
              <w:t>a</w:t>
            </w:r>
            <w:r w:rsidRPr="00697E0D">
              <w:rPr>
                <w:rFonts w:ascii="Arial" w:hAnsi="Arial" w:cs="Arial"/>
                <w:b/>
              </w:rPr>
              <w:t>nu</w:t>
            </w:r>
            <w:r w:rsidRPr="00697E0D">
              <w:rPr>
                <w:rFonts w:ascii="Arial" w:hAnsi="Arial" w:cs="Arial"/>
                <w:b/>
                <w:spacing w:val="2"/>
              </w:rPr>
              <w:t>s</w:t>
            </w:r>
            <w:r w:rsidRPr="00697E0D">
              <w:rPr>
                <w:rFonts w:ascii="Arial" w:hAnsi="Arial" w:cs="Arial"/>
                <w:b/>
                <w:spacing w:val="1"/>
              </w:rPr>
              <w:t>cr</w:t>
            </w:r>
            <w:r w:rsidRPr="00697E0D">
              <w:rPr>
                <w:rFonts w:ascii="Arial" w:hAnsi="Arial" w:cs="Arial"/>
                <w:b/>
              </w:rPr>
              <w:t>ipt</w:t>
            </w:r>
            <w:r w:rsidRPr="00697E0D">
              <w:rPr>
                <w:rFonts w:ascii="Arial" w:hAnsi="Arial" w:cs="Arial"/>
                <w:b/>
                <w:spacing w:val="-6"/>
              </w:rPr>
              <w:t xml:space="preserve"> </w:t>
            </w:r>
            <w:r w:rsidRPr="00697E0D">
              <w:rPr>
                <w:rFonts w:ascii="Arial" w:hAnsi="Arial" w:cs="Arial"/>
                <w:b/>
                <w:spacing w:val="-1"/>
              </w:rPr>
              <w:t>s</w:t>
            </w:r>
            <w:r w:rsidRPr="00697E0D">
              <w:rPr>
                <w:rFonts w:ascii="Arial" w:hAnsi="Arial" w:cs="Arial"/>
                <w:b/>
                <w:spacing w:val="1"/>
              </w:rPr>
              <w:t>c</w:t>
            </w:r>
            <w:r w:rsidRPr="00697E0D">
              <w:rPr>
                <w:rFonts w:ascii="Arial" w:hAnsi="Arial" w:cs="Arial"/>
                <w:b/>
              </w:rPr>
              <w:t>i</w:t>
            </w:r>
            <w:r w:rsidRPr="00697E0D">
              <w:rPr>
                <w:rFonts w:ascii="Arial" w:hAnsi="Arial" w:cs="Arial"/>
                <w:b/>
                <w:spacing w:val="1"/>
              </w:rPr>
              <w:t>e</w:t>
            </w:r>
            <w:r w:rsidRPr="00697E0D">
              <w:rPr>
                <w:rFonts w:ascii="Arial" w:hAnsi="Arial" w:cs="Arial"/>
                <w:b/>
              </w:rPr>
              <w:t>n</w:t>
            </w:r>
            <w:r w:rsidRPr="00697E0D">
              <w:rPr>
                <w:rFonts w:ascii="Arial" w:hAnsi="Arial" w:cs="Arial"/>
                <w:b/>
                <w:spacing w:val="1"/>
              </w:rPr>
              <w:t>t</w:t>
            </w:r>
            <w:r w:rsidRPr="00697E0D">
              <w:rPr>
                <w:rFonts w:ascii="Arial" w:hAnsi="Arial" w:cs="Arial"/>
                <w:b/>
              </w:rPr>
              <w:t>i</w:t>
            </w:r>
            <w:r w:rsidRPr="00697E0D">
              <w:rPr>
                <w:rFonts w:ascii="Arial" w:hAnsi="Arial" w:cs="Arial"/>
                <w:b/>
                <w:spacing w:val="1"/>
              </w:rPr>
              <w:t>f</w:t>
            </w:r>
            <w:r w:rsidRPr="00697E0D">
              <w:rPr>
                <w:rFonts w:ascii="Arial" w:hAnsi="Arial" w:cs="Arial"/>
                <w:b/>
              </w:rPr>
              <w:t>i</w:t>
            </w:r>
            <w:r w:rsidRPr="00697E0D">
              <w:rPr>
                <w:rFonts w:ascii="Arial" w:hAnsi="Arial" w:cs="Arial"/>
                <w:b/>
                <w:spacing w:val="1"/>
              </w:rPr>
              <w:t>ca</w:t>
            </w:r>
            <w:r w:rsidRPr="00697E0D">
              <w:rPr>
                <w:rFonts w:ascii="Arial" w:hAnsi="Arial" w:cs="Arial"/>
                <w:b/>
              </w:rPr>
              <w:t>ll</w:t>
            </w:r>
            <w:r w:rsidRPr="00697E0D">
              <w:rPr>
                <w:rFonts w:ascii="Arial" w:hAnsi="Arial" w:cs="Arial"/>
                <w:b/>
                <w:spacing w:val="1"/>
              </w:rPr>
              <w:t>y</w:t>
            </w:r>
            <w:r w:rsidRPr="00697E0D">
              <w:rPr>
                <w:rFonts w:ascii="Arial" w:hAnsi="Arial" w:cs="Arial"/>
                <w:b/>
              </w:rPr>
              <w:t xml:space="preserve">, </w:t>
            </w:r>
            <w:r w:rsidRPr="00697E0D">
              <w:rPr>
                <w:rFonts w:ascii="Arial" w:hAnsi="Arial" w:cs="Arial"/>
                <w:b/>
                <w:spacing w:val="1"/>
              </w:rPr>
              <w:t>correct</w:t>
            </w:r>
            <w:r w:rsidRPr="00697E0D">
              <w:rPr>
                <w:rFonts w:ascii="Arial" w:hAnsi="Arial" w:cs="Arial"/>
                <w:b/>
              </w:rPr>
              <w:t>?</w:t>
            </w:r>
            <w:r w:rsidRPr="00697E0D">
              <w:rPr>
                <w:rFonts w:ascii="Arial" w:hAnsi="Arial" w:cs="Arial"/>
                <w:b/>
                <w:spacing w:val="-8"/>
              </w:rPr>
              <w:t xml:space="preserve"> </w:t>
            </w:r>
            <w:r w:rsidRPr="00697E0D">
              <w:rPr>
                <w:rFonts w:ascii="Arial" w:hAnsi="Arial" w:cs="Arial"/>
                <w:b/>
                <w:spacing w:val="1"/>
              </w:rPr>
              <w:t>P</w:t>
            </w:r>
            <w:r w:rsidRPr="00697E0D">
              <w:rPr>
                <w:rFonts w:ascii="Arial" w:hAnsi="Arial" w:cs="Arial"/>
                <w:b/>
              </w:rPr>
              <w:t>l</w:t>
            </w:r>
            <w:r w:rsidRPr="00697E0D">
              <w:rPr>
                <w:rFonts w:ascii="Arial" w:hAnsi="Arial" w:cs="Arial"/>
                <w:b/>
                <w:spacing w:val="1"/>
              </w:rPr>
              <w:t>ea</w:t>
            </w:r>
            <w:r w:rsidRPr="00697E0D">
              <w:rPr>
                <w:rFonts w:ascii="Arial" w:hAnsi="Arial" w:cs="Arial"/>
                <w:b/>
                <w:spacing w:val="-1"/>
              </w:rPr>
              <w:t>s</w:t>
            </w:r>
            <w:r w:rsidRPr="00697E0D">
              <w:rPr>
                <w:rFonts w:ascii="Arial" w:hAnsi="Arial" w:cs="Arial"/>
                <w:b/>
              </w:rPr>
              <w:t>e</w:t>
            </w:r>
            <w:r w:rsidRPr="00697E0D">
              <w:rPr>
                <w:rFonts w:ascii="Arial" w:hAnsi="Arial" w:cs="Arial"/>
                <w:b/>
                <w:spacing w:val="-4"/>
              </w:rPr>
              <w:t xml:space="preserve"> </w:t>
            </w:r>
            <w:r w:rsidRPr="00697E0D">
              <w:rPr>
                <w:rFonts w:ascii="Arial" w:hAnsi="Arial" w:cs="Arial"/>
                <w:b/>
              </w:rPr>
              <w:t>w</w:t>
            </w:r>
            <w:r w:rsidRPr="00697E0D">
              <w:rPr>
                <w:rFonts w:ascii="Arial" w:hAnsi="Arial" w:cs="Arial"/>
                <w:b/>
                <w:spacing w:val="1"/>
              </w:rPr>
              <w:t>r</w:t>
            </w:r>
            <w:r w:rsidRPr="00697E0D">
              <w:rPr>
                <w:rFonts w:ascii="Arial" w:hAnsi="Arial" w:cs="Arial"/>
                <w:b/>
              </w:rPr>
              <w:t>i</w:t>
            </w:r>
            <w:r w:rsidRPr="00697E0D">
              <w:rPr>
                <w:rFonts w:ascii="Arial" w:hAnsi="Arial" w:cs="Arial"/>
                <w:b/>
                <w:spacing w:val="1"/>
              </w:rPr>
              <w:t>t</w:t>
            </w:r>
            <w:r w:rsidRPr="00697E0D">
              <w:rPr>
                <w:rFonts w:ascii="Arial" w:hAnsi="Arial" w:cs="Arial"/>
                <w:b/>
              </w:rPr>
              <w:t>e</w:t>
            </w:r>
            <w:r w:rsidRPr="00697E0D">
              <w:rPr>
                <w:rFonts w:ascii="Arial" w:hAnsi="Arial" w:cs="Arial"/>
                <w:b/>
                <w:spacing w:val="-5"/>
              </w:rPr>
              <w:t xml:space="preserve"> </w:t>
            </w:r>
            <w:r w:rsidRPr="00697E0D">
              <w:rPr>
                <w:rFonts w:ascii="Arial" w:hAnsi="Arial" w:cs="Arial"/>
                <w:b/>
              </w:rPr>
              <w:t>h</w:t>
            </w:r>
            <w:r w:rsidRPr="00697E0D">
              <w:rPr>
                <w:rFonts w:ascii="Arial" w:hAnsi="Arial" w:cs="Arial"/>
                <w:b/>
                <w:spacing w:val="1"/>
              </w:rPr>
              <w:t>ere</w:t>
            </w:r>
            <w:r w:rsidRPr="00697E0D">
              <w:rPr>
                <w:rFonts w:ascii="Arial" w:hAnsi="Arial" w:cs="Arial"/>
                <w:b/>
              </w:rPr>
              <w:t>.</w:t>
            </w:r>
          </w:p>
        </w:tc>
        <w:tc>
          <w:tcPr>
            <w:tcW w:w="5829" w:type="dxa"/>
            <w:gridSpan w:val="16"/>
            <w:tcBorders>
              <w:top w:val="single" w:sz="4" w:space="0" w:color="000000"/>
              <w:left w:val="single" w:sz="4" w:space="0" w:color="000000"/>
              <w:bottom w:val="single" w:sz="4" w:space="0" w:color="000000"/>
              <w:right w:val="single" w:sz="4" w:space="0" w:color="000000"/>
            </w:tcBorders>
          </w:tcPr>
          <w:p w:rsidR="00B65920" w:rsidRPr="00697E0D" w:rsidRDefault="000436C8">
            <w:pPr>
              <w:spacing w:line="260" w:lineRule="exact"/>
              <w:ind w:left="103"/>
              <w:rPr>
                <w:rFonts w:ascii="Arial" w:hAnsi="Arial" w:cs="Arial"/>
              </w:rPr>
            </w:pPr>
            <w:proofErr w:type="gramStart"/>
            <w:r w:rsidRPr="00697E0D">
              <w:rPr>
                <w:rFonts w:ascii="Arial" w:hAnsi="Arial" w:cs="Arial"/>
                <w:spacing w:val="-3"/>
              </w:rPr>
              <w:t>I</w:t>
            </w:r>
            <w:r w:rsidRPr="00697E0D">
              <w:rPr>
                <w:rFonts w:ascii="Arial" w:hAnsi="Arial" w:cs="Arial"/>
              </w:rPr>
              <w:t xml:space="preserve">n </w:t>
            </w:r>
            <w:r w:rsidRPr="00697E0D">
              <w:rPr>
                <w:rFonts w:ascii="Arial" w:hAnsi="Arial" w:cs="Arial"/>
                <w:spacing w:val="53"/>
              </w:rPr>
              <w:t xml:space="preserve"> </w:t>
            </w:r>
            <w:r w:rsidRPr="00697E0D">
              <w:rPr>
                <w:rFonts w:ascii="Arial" w:hAnsi="Arial" w:cs="Arial"/>
                <w:spacing w:val="1"/>
              </w:rPr>
              <w:t>t</w:t>
            </w:r>
            <w:r w:rsidRPr="00697E0D">
              <w:rPr>
                <w:rFonts w:ascii="Arial" w:hAnsi="Arial" w:cs="Arial"/>
              </w:rPr>
              <w:t>h</w:t>
            </w:r>
            <w:r w:rsidRPr="00697E0D">
              <w:rPr>
                <w:rFonts w:ascii="Arial" w:hAnsi="Arial" w:cs="Arial"/>
                <w:spacing w:val="1"/>
              </w:rPr>
              <w:t>i</w:t>
            </w:r>
            <w:r w:rsidRPr="00697E0D">
              <w:rPr>
                <w:rFonts w:ascii="Arial" w:hAnsi="Arial" w:cs="Arial"/>
              </w:rPr>
              <w:t>s</w:t>
            </w:r>
            <w:proofErr w:type="gramEnd"/>
            <w:r w:rsidRPr="00697E0D">
              <w:rPr>
                <w:rFonts w:ascii="Arial" w:hAnsi="Arial" w:cs="Arial"/>
              </w:rPr>
              <w:t xml:space="preserve"> </w:t>
            </w:r>
            <w:r w:rsidRPr="00697E0D">
              <w:rPr>
                <w:rFonts w:ascii="Arial" w:hAnsi="Arial" w:cs="Arial"/>
                <w:spacing w:val="51"/>
              </w:rPr>
              <w:t xml:space="preserve"> </w:t>
            </w:r>
            <w:proofErr w:type="gramStart"/>
            <w:r w:rsidRPr="00697E0D">
              <w:rPr>
                <w:rFonts w:ascii="Arial" w:hAnsi="Arial" w:cs="Arial"/>
                <w:spacing w:val="-1"/>
              </w:rPr>
              <w:t>ar</w:t>
            </w:r>
            <w:r w:rsidRPr="00697E0D">
              <w:rPr>
                <w:rFonts w:ascii="Arial" w:hAnsi="Arial" w:cs="Arial"/>
                <w:spacing w:val="1"/>
              </w:rPr>
              <w:t>ti</w:t>
            </w:r>
            <w:r w:rsidRPr="00697E0D">
              <w:rPr>
                <w:rFonts w:ascii="Arial" w:hAnsi="Arial" w:cs="Arial"/>
                <w:spacing w:val="-1"/>
              </w:rPr>
              <w:t>c</w:t>
            </w:r>
            <w:r w:rsidRPr="00697E0D">
              <w:rPr>
                <w:rFonts w:ascii="Arial" w:hAnsi="Arial" w:cs="Arial"/>
                <w:spacing w:val="1"/>
              </w:rPr>
              <w:t>l</w:t>
            </w:r>
            <w:r w:rsidRPr="00697E0D">
              <w:rPr>
                <w:rFonts w:ascii="Arial" w:hAnsi="Arial" w:cs="Arial"/>
              </w:rPr>
              <w:t xml:space="preserve">e </w:t>
            </w:r>
            <w:r w:rsidRPr="00697E0D">
              <w:rPr>
                <w:rFonts w:ascii="Arial" w:hAnsi="Arial" w:cs="Arial"/>
                <w:spacing w:val="50"/>
              </w:rPr>
              <w:t xml:space="preserve"> </w:t>
            </w:r>
            <w:r w:rsidRPr="00697E0D">
              <w:rPr>
                <w:rFonts w:ascii="Arial" w:hAnsi="Arial" w:cs="Arial"/>
                <w:spacing w:val="-1"/>
              </w:rPr>
              <w:t>a</w:t>
            </w:r>
            <w:r w:rsidRPr="00697E0D">
              <w:rPr>
                <w:rFonts w:ascii="Arial" w:hAnsi="Arial" w:cs="Arial"/>
              </w:rPr>
              <w:t>u</w:t>
            </w:r>
            <w:r w:rsidRPr="00697E0D">
              <w:rPr>
                <w:rFonts w:ascii="Arial" w:hAnsi="Arial" w:cs="Arial"/>
                <w:spacing w:val="1"/>
              </w:rPr>
              <w:t>t</w:t>
            </w:r>
            <w:r w:rsidRPr="00697E0D">
              <w:rPr>
                <w:rFonts w:ascii="Arial" w:hAnsi="Arial" w:cs="Arial"/>
              </w:rPr>
              <w:t>ho</w:t>
            </w:r>
            <w:r w:rsidRPr="00697E0D">
              <w:rPr>
                <w:rFonts w:ascii="Arial" w:hAnsi="Arial" w:cs="Arial"/>
                <w:spacing w:val="-1"/>
              </w:rPr>
              <w:t>r</w:t>
            </w:r>
            <w:r w:rsidRPr="00697E0D">
              <w:rPr>
                <w:rFonts w:ascii="Arial" w:hAnsi="Arial" w:cs="Arial"/>
              </w:rPr>
              <w:t>s</w:t>
            </w:r>
            <w:proofErr w:type="gramEnd"/>
            <w:r w:rsidRPr="00697E0D">
              <w:rPr>
                <w:rFonts w:ascii="Arial" w:hAnsi="Arial" w:cs="Arial"/>
              </w:rPr>
              <w:t xml:space="preserve"> </w:t>
            </w:r>
            <w:r w:rsidRPr="00697E0D">
              <w:rPr>
                <w:rFonts w:ascii="Arial" w:hAnsi="Arial" w:cs="Arial"/>
                <w:spacing w:val="53"/>
              </w:rPr>
              <w:t xml:space="preserve"> </w:t>
            </w:r>
            <w:proofErr w:type="gramStart"/>
            <w:r w:rsidRPr="00697E0D">
              <w:rPr>
                <w:rFonts w:ascii="Arial" w:hAnsi="Arial" w:cs="Arial"/>
              </w:rPr>
              <w:t>h</w:t>
            </w:r>
            <w:r w:rsidRPr="00697E0D">
              <w:rPr>
                <w:rFonts w:ascii="Arial" w:hAnsi="Arial" w:cs="Arial"/>
                <w:spacing w:val="-1"/>
              </w:rPr>
              <w:t>a</w:t>
            </w:r>
            <w:r w:rsidRPr="00697E0D">
              <w:rPr>
                <w:rFonts w:ascii="Arial" w:hAnsi="Arial" w:cs="Arial"/>
              </w:rPr>
              <w:t xml:space="preserve">ve </w:t>
            </w:r>
            <w:r w:rsidRPr="00697E0D">
              <w:rPr>
                <w:rFonts w:ascii="Arial" w:hAnsi="Arial" w:cs="Arial"/>
                <w:spacing w:val="52"/>
              </w:rPr>
              <w:t xml:space="preserve"> </w:t>
            </w:r>
            <w:r w:rsidRPr="00697E0D">
              <w:rPr>
                <w:rFonts w:ascii="Arial" w:hAnsi="Arial" w:cs="Arial"/>
              </w:rPr>
              <w:t>p</w:t>
            </w:r>
            <w:r w:rsidRPr="00697E0D">
              <w:rPr>
                <w:rFonts w:ascii="Arial" w:hAnsi="Arial" w:cs="Arial"/>
                <w:spacing w:val="-1"/>
              </w:rPr>
              <w:t>re</w:t>
            </w:r>
            <w:r w:rsidRPr="00697E0D">
              <w:rPr>
                <w:rFonts w:ascii="Arial" w:hAnsi="Arial" w:cs="Arial"/>
              </w:rPr>
              <w:t>s</w:t>
            </w:r>
            <w:r w:rsidRPr="00697E0D">
              <w:rPr>
                <w:rFonts w:ascii="Arial" w:hAnsi="Arial" w:cs="Arial"/>
                <w:spacing w:val="-1"/>
              </w:rPr>
              <w:t>e</w:t>
            </w:r>
            <w:r w:rsidRPr="00697E0D">
              <w:rPr>
                <w:rFonts w:ascii="Arial" w:hAnsi="Arial" w:cs="Arial"/>
              </w:rPr>
              <w:t>n</w:t>
            </w:r>
            <w:r w:rsidRPr="00697E0D">
              <w:rPr>
                <w:rFonts w:ascii="Arial" w:hAnsi="Arial" w:cs="Arial"/>
                <w:spacing w:val="1"/>
              </w:rPr>
              <w:t>t</w:t>
            </w:r>
            <w:r w:rsidRPr="00697E0D">
              <w:rPr>
                <w:rFonts w:ascii="Arial" w:hAnsi="Arial" w:cs="Arial"/>
                <w:spacing w:val="-1"/>
              </w:rPr>
              <w:t>e</w:t>
            </w:r>
            <w:r w:rsidRPr="00697E0D">
              <w:rPr>
                <w:rFonts w:ascii="Arial" w:hAnsi="Arial" w:cs="Arial"/>
              </w:rPr>
              <w:t>d</w:t>
            </w:r>
            <w:proofErr w:type="gramEnd"/>
            <w:r w:rsidRPr="00697E0D">
              <w:rPr>
                <w:rFonts w:ascii="Arial" w:hAnsi="Arial" w:cs="Arial"/>
              </w:rPr>
              <w:t xml:space="preserve"> </w:t>
            </w:r>
            <w:r w:rsidRPr="00697E0D">
              <w:rPr>
                <w:rFonts w:ascii="Arial" w:hAnsi="Arial" w:cs="Arial"/>
                <w:spacing w:val="50"/>
              </w:rPr>
              <w:t xml:space="preserve"> </w:t>
            </w:r>
            <w:r w:rsidRPr="00697E0D">
              <w:rPr>
                <w:rFonts w:ascii="Arial" w:hAnsi="Arial" w:cs="Arial"/>
                <w:spacing w:val="2"/>
              </w:rPr>
              <w:t>“</w:t>
            </w:r>
            <w:proofErr w:type="gramStart"/>
            <w:r w:rsidRPr="00697E0D">
              <w:rPr>
                <w:rFonts w:ascii="Arial" w:hAnsi="Arial" w:cs="Arial"/>
              </w:rPr>
              <w:t xml:space="preserve">A </w:t>
            </w:r>
            <w:r w:rsidRPr="00697E0D">
              <w:rPr>
                <w:rFonts w:ascii="Arial" w:hAnsi="Arial" w:cs="Arial"/>
                <w:spacing w:val="54"/>
              </w:rPr>
              <w:t xml:space="preserve"> </w:t>
            </w:r>
            <w:r w:rsidRPr="00697E0D">
              <w:rPr>
                <w:rFonts w:ascii="Arial" w:hAnsi="Arial" w:cs="Arial"/>
                <w:spacing w:val="1"/>
              </w:rPr>
              <w:t>t</w:t>
            </w:r>
            <w:r w:rsidRPr="00697E0D">
              <w:rPr>
                <w:rFonts w:ascii="Arial" w:hAnsi="Arial" w:cs="Arial"/>
                <w:spacing w:val="-1"/>
              </w:rPr>
              <w:t>w</w:t>
            </w:r>
            <w:r w:rsidRPr="00697E0D">
              <w:rPr>
                <w:rFonts w:ascii="Arial" w:hAnsi="Arial" w:cs="Arial"/>
              </w:rPr>
              <w:t>o</w:t>
            </w:r>
            <w:proofErr w:type="gramEnd"/>
            <w:r w:rsidRPr="00697E0D">
              <w:rPr>
                <w:rFonts w:ascii="Arial" w:hAnsi="Arial" w:cs="Arial"/>
              </w:rPr>
              <w:t xml:space="preserve"> </w:t>
            </w:r>
            <w:r w:rsidRPr="00697E0D">
              <w:rPr>
                <w:rFonts w:ascii="Arial" w:hAnsi="Arial" w:cs="Arial"/>
                <w:spacing w:val="53"/>
              </w:rPr>
              <w:t xml:space="preserve"> </w:t>
            </w:r>
            <w:r w:rsidRPr="00697E0D">
              <w:rPr>
                <w:rFonts w:ascii="Arial" w:hAnsi="Arial" w:cs="Arial"/>
              </w:rPr>
              <w:t>s</w:t>
            </w:r>
            <w:r w:rsidRPr="00697E0D">
              <w:rPr>
                <w:rFonts w:ascii="Arial" w:hAnsi="Arial" w:cs="Arial"/>
                <w:spacing w:val="1"/>
              </w:rPr>
              <w:t>t</w:t>
            </w:r>
            <w:r w:rsidRPr="00697E0D">
              <w:rPr>
                <w:rFonts w:ascii="Arial" w:hAnsi="Arial" w:cs="Arial"/>
                <w:spacing w:val="-2"/>
              </w:rPr>
              <w:t>e</w:t>
            </w:r>
            <w:r w:rsidRPr="00697E0D">
              <w:rPr>
                <w:rFonts w:ascii="Arial" w:hAnsi="Arial" w:cs="Arial"/>
              </w:rPr>
              <w:t>ps</w:t>
            </w:r>
          </w:p>
          <w:p w:rsidR="00B65920" w:rsidRPr="00697E0D" w:rsidRDefault="000436C8">
            <w:pPr>
              <w:ind w:left="103" w:right="60"/>
              <w:rPr>
                <w:rFonts w:ascii="Arial" w:hAnsi="Arial" w:cs="Arial"/>
              </w:rPr>
            </w:pPr>
            <w:r w:rsidRPr="00697E0D">
              <w:rPr>
                <w:rFonts w:ascii="Arial" w:hAnsi="Arial" w:cs="Arial"/>
              </w:rPr>
              <w:t>Le</w:t>
            </w:r>
            <w:r w:rsidRPr="00697E0D">
              <w:rPr>
                <w:rFonts w:ascii="Arial" w:hAnsi="Arial" w:cs="Arial"/>
                <w:spacing w:val="-3"/>
              </w:rPr>
              <w:t>v</w:t>
            </w:r>
            <w:r w:rsidRPr="00697E0D">
              <w:rPr>
                <w:rFonts w:ascii="Arial" w:hAnsi="Arial" w:cs="Arial"/>
              </w:rPr>
              <w:t>enbe</w:t>
            </w:r>
            <w:r w:rsidRPr="00697E0D">
              <w:rPr>
                <w:rFonts w:ascii="Arial" w:hAnsi="Arial" w:cs="Arial"/>
                <w:spacing w:val="1"/>
              </w:rPr>
              <w:t>r</w:t>
            </w:r>
            <w:r w:rsidRPr="00697E0D">
              <w:rPr>
                <w:rFonts w:ascii="Arial" w:hAnsi="Arial" w:cs="Arial"/>
                <w:spacing w:val="-3"/>
              </w:rPr>
              <w:t>g</w:t>
            </w:r>
            <w:r w:rsidRPr="00697E0D">
              <w:rPr>
                <w:rFonts w:ascii="Arial" w:hAnsi="Arial" w:cs="Arial"/>
                <w:spacing w:val="-2"/>
              </w:rPr>
              <w:t>-</w:t>
            </w:r>
            <w:r w:rsidRPr="00697E0D">
              <w:rPr>
                <w:rFonts w:ascii="Arial" w:hAnsi="Arial" w:cs="Arial"/>
              </w:rPr>
              <w:t>Ma</w:t>
            </w:r>
            <w:r w:rsidRPr="00697E0D">
              <w:rPr>
                <w:rFonts w:ascii="Arial" w:hAnsi="Arial" w:cs="Arial"/>
                <w:spacing w:val="1"/>
              </w:rPr>
              <w:t>r</w:t>
            </w:r>
            <w:r w:rsidRPr="00697E0D">
              <w:rPr>
                <w:rFonts w:ascii="Arial" w:hAnsi="Arial" w:cs="Arial"/>
                <w:spacing w:val="-3"/>
              </w:rPr>
              <w:t>q</w:t>
            </w:r>
            <w:r w:rsidRPr="00697E0D">
              <w:rPr>
                <w:rFonts w:ascii="Arial" w:hAnsi="Arial" w:cs="Arial"/>
              </w:rPr>
              <w:t>ua</w:t>
            </w:r>
            <w:r w:rsidRPr="00697E0D">
              <w:rPr>
                <w:rFonts w:ascii="Arial" w:hAnsi="Arial" w:cs="Arial"/>
                <w:spacing w:val="1"/>
              </w:rPr>
              <w:t>r</w:t>
            </w:r>
            <w:r w:rsidRPr="00697E0D">
              <w:rPr>
                <w:rFonts w:ascii="Arial" w:hAnsi="Arial" w:cs="Arial"/>
                <w:spacing w:val="-3"/>
              </w:rPr>
              <w:t>d</w:t>
            </w:r>
            <w:r w:rsidRPr="00697E0D">
              <w:rPr>
                <w:rFonts w:ascii="Arial" w:hAnsi="Arial" w:cs="Arial"/>
              </w:rPr>
              <w:t xml:space="preserve">t  </w:t>
            </w:r>
            <w:r w:rsidRPr="00697E0D">
              <w:rPr>
                <w:rFonts w:ascii="Arial" w:hAnsi="Arial" w:cs="Arial"/>
                <w:spacing w:val="47"/>
              </w:rPr>
              <w:t xml:space="preserve"> </w:t>
            </w:r>
            <w:r w:rsidRPr="00697E0D">
              <w:rPr>
                <w:rFonts w:ascii="Arial" w:hAnsi="Arial" w:cs="Arial"/>
                <w:spacing w:val="1"/>
              </w:rPr>
              <w:t>t</w:t>
            </w:r>
            <w:r w:rsidRPr="00697E0D">
              <w:rPr>
                <w:rFonts w:ascii="Arial" w:hAnsi="Arial" w:cs="Arial"/>
                <w:spacing w:val="-3"/>
              </w:rPr>
              <w:t>y</w:t>
            </w:r>
            <w:r w:rsidRPr="00697E0D">
              <w:rPr>
                <w:rFonts w:ascii="Arial" w:hAnsi="Arial" w:cs="Arial"/>
              </w:rPr>
              <w:t xml:space="preserve">pe  </w:t>
            </w:r>
            <w:r w:rsidRPr="00697E0D">
              <w:rPr>
                <w:rFonts w:ascii="Arial" w:hAnsi="Arial" w:cs="Arial"/>
                <w:spacing w:val="49"/>
              </w:rPr>
              <w:t xml:space="preserve"> </w:t>
            </w:r>
            <w:r w:rsidRPr="00697E0D">
              <w:rPr>
                <w:rFonts w:ascii="Arial" w:hAnsi="Arial" w:cs="Arial"/>
                <w:spacing w:val="-1"/>
              </w:rPr>
              <w:t>m</w:t>
            </w:r>
            <w:r w:rsidRPr="00697E0D">
              <w:rPr>
                <w:rFonts w:ascii="Arial" w:hAnsi="Arial" w:cs="Arial"/>
              </w:rPr>
              <w:t>e</w:t>
            </w:r>
            <w:r w:rsidRPr="00697E0D">
              <w:rPr>
                <w:rFonts w:ascii="Arial" w:hAnsi="Arial" w:cs="Arial"/>
                <w:spacing w:val="1"/>
              </w:rPr>
              <w:t>t</w:t>
            </w:r>
            <w:r w:rsidRPr="00697E0D">
              <w:rPr>
                <w:rFonts w:ascii="Arial" w:hAnsi="Arial" w:cs="Arial"/>
              </w:rPr>
              <w:t xml:space="preserve">hod  </w:t>
            </w:r>
            <w:r w:rsidRPr="00697E0D">
              <w:rPr>
                <w:rFonts w:ascii="Arial" w:hAnsi="Arial" w:cs="Arial"/>
                <w:spacing w:val="46"/>
              </w:rPr>
              <w:t xml:space="preserve"> </w:t>
            </w:r>
            <w:r w:rsidRPr="00697E0D">
              <w:rPr>
                <w:rFonts w:ascii="Arial" w:hAnsi="Arial" w:cs="Arial"/>
                <w:spacing w:val="1"/>
              </w:rPr>
              <w:t>f</w:t>
            </w:r>
            <w:r w:rsidRPr="00697E0D">
              <w:rPr>
                <w:rFonts w:ascii="Arial" w:hAnsi="Arial" w:cs="Arial"/>
              </w:rPr>
              <w:t xml:space="preserve">or  </w:t>
            </w:r>
            <w:r w:rsidRPr="00697E0D">
              <w:rPr>
                <w:rFonts w:ascii="Arial" w:hAnsi="Arial" w:cs="Arial"/>
                <w:spacing w:val="47"/>
              </w:rPr>
              <w:t xml:space="preserve"> </w:t>
            </w:r>
            <w:r w:rsidRPr="00697E0D">
              <w:rPr>
                <w:rFonts w:ascii="Arial" w:hAnsi="Arial" w:cs="Arial"/>
                <w:spacing w:val="-1"/>
              </w:rPr>
              <w:t>w</w:t>
            </w:r>
            <w:r w:rsidRPr="00697E0D">
              <w:rPr>
                <w:rFonts w:ascii="Arial" w:hAnsi="Arial" w:cs="Arial"/>
              </w:rPr>
              <w:t>e</w:t>
            </w:r>
            <w:r w:rsidRPr="00697E0D">
              <w:rPr>
                <w:rFonts w:ascii="Arial" w:hAnsi="Arial" w:cs="Arial"/>
                <w:spacing w:val="1"/>
              </w:rPr>
              <w:t>i</w:t>
            </w:r>
            <w:r w:rsidRPr="00697E0D">
              <w:rPr>
                <w:rFonts w:ascii="Arial" w:hAnsi="Arial" w:cs="Arial"/>
                <w:spacing w:val="-3"/>
              </w:rPr>
              <w:t>g</w:t>
            </w:r>
            <w:r w:rsidRPr="00697E0D">
              <w:rPr>
                <w:rFonts w:ascii="Arial" w:hAnsi="Arial" w:cs="Arial"/>
              </w:rPr>
              <w:t>h</w:t>
            </w:r>
            <w:r w:rsidRPr="00697E0D">
              <w:rPr>
                <w:rFonts w:ascii="Arial" w:hAnsi="Arial" w:cs="Arial"/>
                <w:spacing w:val="1"/>
              </w:rPr>
              <w:t>t</w:t>
            </w:r>
            <w:r w:rsidRPr="00697E0D">
              <w:rPr>
                <w:rFonts w:ascii="Arial" w:hAnsi="Arial" w:cs="Arial"/>
                <w:spacing w:val="-2"/>
              </w:rPr>
              <w:t>e</w:t>
            </w:r>
            <w:r w:rsidRPr="00697E0D">
              <w:rPr>
                <w:rFonts w:ascii="Arial" w:hAnsi="Arial" w:cs="Arial"/>
              </w:rPr>
              <w:t xml:space="preserve">d  </w:t>
            </w:r>
            <w:r w:rsidRPr="00697E0D">
              <w:rPr>
                <w:rFonts w:ascii="Arial" w:hAnsi="Arial" w:cs="Arial"/>
                <w:spacing w:val="49"/>
              </w:rPr>
              <w:t xml:space="preserve"> </w:t>
            </w:r>
            <w:r w:rsidRPr="00697E0D">
              <w:rPr>
                <w:rFonts w:ascii="Arial" w:hAnsi="Arial" w:cs="Arial"/>
                <w:spacing w:val="1"/>
              </w:rPr>
              <w:t>l</w:t>
            </w:r>
            <w:r w:rsidRPr="00697E0D">
              <w:rPr>
                <w:rFonts w:ascii="Arial" w:hAnsi="Arial" w:cs="Arial"/>
                <w:spacing w:val="-1"/>
              </w:rPr>
              <w:t>i</w:t>
            </w:r>
            <w:r w:rsidRPr="00697E0D">
              <w:rPr>
                <w:rFonts w:ascii="Arial" w:hAnsi="Arial" w:cs="Arial"/>
              </w:rPr>
              <w:t xml:space="preserve">near </w:t>
            </w:r>
            <w:proofErr w:type="gramStart"/>
            <w:r w:rsidRPr="00697E0D">
              <w:rPr>
                <w:rFonts w:ascii="Arial" w:hAnsi="Arial" w:cs="Arial"/>
              </w:rPr>
              <w:t>co</w:t>
            </w:r>
            <w:r w:rsidRPr="00697E0D">
              <w:rPr>
                <w:rFonts w:ascii="Arial" w:hAnsi="Arial" w:cs="Arial"/>
                <w:spacing w:val="-4"/>
              </w:rPr>
              <w:t>m</w:t>
            </w:r>
            <w:r w:rsidRPr="00697E0D">
              <w:rPr>
                <w:rFonts w:ascii="Arial" w:hAnsi="Arial" w:cs="Arial"/>
              </w:rPr>
              <w:t>p</w:t>
            </w:r>
            <w:r w:rsidRPr="00697E0D">
              <w:rPr>
                <w:rFonts w:ascii="Arial" w:hAnsi="Arial" w:cs="Arial"/>
                <w:spacing w:val="1"/>
              </w:rPr>
              <w:t>l</w:t>
            </w:r>
            <w:r w:rsidRPr="00697E0D">
              <w:rPr>
                <w:rFonts w:ascii="Arial" w:hAnsi="Arial" w:cs="Arial"/>
              </w:rPr>
              <w:t>e</w:t>
            </w:r>
            <w:r w:rsidRPr="00697E0D">
              <w:rPr>
                <w:rFonts w:ascii="Arial" w:hAnsi="Arial" w:cs="Arial"/>
                <w:spacing w:val="-1"/>
              </w:rPr>
              <w:t>m</w:t>
            </w:r>
            <w:r w:rsidRPr="00697E0D">
              <w:rPr>
                <w:rFonts w:ascii="Arial" w:hAnsi="Arial" w:cs="Arial"/>
              </w:rPr>
              <w:t>en</w:t>
            </w:r>
            <w:r w:rsidRPr="00697E0D">
              <w:rPr>
                <w:rFonts w:ascii="Arial" w:hAnsi="Arial" w:cs="Arial"/>
                <w:spacing w:val="1"/>
              </w:rPr>
              <w:t>t</w:t>
            </w:r>
            <w:r w:rsidRPr="00697E0D">
              <w:rPr>
                <w:rFonts w:ascii="Arial" w:hAnsi="Arial" w:cs="Arial"/>
                <w:spacing w:val="-2"/>
              </w:rPr>
              <w:t>a</w:t>
            </w:r>
            <w:r w:rsidRPr="00697E0D">
              <w:rPr>
                <w:rFonts w:ascii="Arial" w:hAnsi="Arial" w:cs="Arial"/>
                <w:spacing w:val="1"/>
              </w:rPr>
              <w:t>r</w:t>
            </w:r>
            <w:r w:rsidRPr="00697E0D">
              <w:rPr>
                <w:rFonts w:ascii="Arial" w:hAnsi="Arial" w:cs="Arial"/>
                <w:spacing w:val="-1"/>
              </w:rPr>
              <w:t>i</w:t>
            </w:r>
            <w:r w:rsidRPr="00697E0D">
              <w:rPr>
                <w:rFonts w:ascii="Arial" w:hAnsi="Arial" w:cs="Arial"/>
                <w:spacing w:val="1"/>
              </w:rPr>
              <w:t>t</w:t>
            </w:r>
            <w:r w:rsidRPr="00697E0D">
              <w:rPr>
                <w:rFonts w:ascii="Arial" w:hAnsi="Arial" w:cs="Arial"/>
              </w:rPr>
              <w:t xml:space="preserve">y </w:t>
            </w:r>
            <w:r w:rsidRPr="00697E0D">
              <w:rPr>
                <w:rFonts w:ascii="Arial" w:hAnsi="Arial" w:cs="Arial"/>
                <w:spacing w:val="15"/>
              </w:rPr>
              <w:t xml:space="preserve"> </w:t>
            </w:r>
            <w:r w:rsidRPr="00697E0D">
              <w:rPr>
                <w:rFonts w:ascii="Arial" w:hAnsi="Arial" w:cs="Arial"/>
              </w:rPr>
              <w:t>p</w:t>
            </w:r>
            <w:r w:rsidRPr="00697E0D">
              <w:rPr>
                <w:rFonts w:ascii="Arial" w:hAnsi="Arial" w:cs="Arial"/>
                <w:spacing w:val="1"/>
              </w:rPr>
              <w:t>r</w:t>
            </w:r>
            <w:r w:rsidRPr="00697E0D">
              <w:rPr>
                <w:rFonts w:ascii="Arial" w:hAnsi="Arial" w:cs="Arial"/>
              </w:rPr>
              <w:t>ob</w:t>
            </w:r>
            <w:r w:rsidRPr="00697E0D">
              <w:rPr>
                <w:rFonts w:ascii="Arial" w:hAnsi="Arial" w:cs="Arial"/>
                <w:spacing w:val="-1"/>
              </w:rPr>
              <w:t>l</w:t>
            </w:r>
            <w:r w:rsidRPr="00697E0D">
              <w:rPr>
                <w:rFonts w:ascii="Arial" w:hAnsi="Arial" w:cs="Arial"/>
              </w:rPr>
              <w:t>e</w:t>
            </w:r>
            <w:r w:rsidRPr="00697E0D">
              <w:rPr>
                <w:rFonts w:ascii="Arial" w:hAnsi="Arial" w:cs="Arial"/>
                <w:spacing w:val="-4"/>
              </w:rPr>
              <w:t>m</w:t>
            </w:r>
            <w:r w:rsidRPr="00697E0D">
              <w:rPr>
                <w:rFonts w:ascii="Arial" w:hAnsi="Arial" w:cs="Arial"/>
                <w:spacing w:val="3"/>
              </w:rPr>
              <w:t>s</w:t>
            </w:r>
            <w:r w:rsidRPr="00697E0D">
              <w:rPr>
                <w:rFonts w:ascii="Arial" w:hAnsi="Arial" w:cs="Arial"/>
              </w:rPr>
              <w:t xml:space="preserve">” </w:t>
            </w:r>
            <w:r w:rsidRPr="00697E0D">
              <w:rPr>
                <w:rFonts w:ascii="Arial" w:hAnsi="Arial" w:cs="Arial"/>
                <w:spacing w:val="11"/>
              </w:rPr>
              <w:t xml:space="preserve"> </w:t>
            </w:r>
            <w:r w:rsidRPr="00697E0D">
              <w:rPr>
                <w:rFonts w:ascii="Arial" w:hAnsi="Arial" w:cs="Arial"/>
              </w:rPr>
              <w:t>Ov</w:t>
            </w:r>
            <w:r w:rsidRPr="00697E0D">
              <w:rPr>
                <w:rFonts w:ascii="Arial" w:hAnsi="Arial" w:cs="Arial"/>
                <w:spacing w:val="-1"/>
              </w:rPr>
              <w:t>er</w:t>
            </w:r>
            <w:r w:rsidRPr="00697E0D">
              <w:rPr>
                <w:rFonts w:ascii="Arial" w:hAnsi="Arial" w:cs="Arial"/>
                <w:spacing w:val="2"/>
              </w:rPr>
              <w:t>a</w:t>
            </w:r>
            <w:r w:rsidRPr="00697E0D">
              <w:rPr>
                <w:rFonts w:ascii="Arial" w:hAnsi="Arial" w:cs="Arial"/>
                <w:spacing w:val="1"/>
              </w:rPr>
              <w:t>ll</w:t>
            </w:r>
            <w:r w:rsidRPr="00697E0D">
              <w:rPr>
                <w:rFonts w:ascii="Arial" w:hAnsi="Arial" w:cs="Arial"/>
              </w:rPr>
              <w:t xml:space="preserve">, </w:t>
            </w:r>
            <w:r w:rsidRPr="00697E0D">
              <w:rPr>
                <w:rFonts w:ascii="Arial" w:hAnsi="Arial" w:cs="Arial"/>
                <w:spacing w:val="12"/>
              </w:rPr>
              <w:t xml:space="preserve"> </w:t>
            </w:r>
            <w:r w:rsidRPr="00697E0D">
              <w:rPr>
                <w:rFonts w:ascii="Arial" w:hAnsi="Arial" w:cs="Arial"/>
                <w:spacing w:val="1"/>
              </w:rPr>
              <w:t>t</w:t>
            </w:r>
            <w:r w:rsidRPr="00697E0D">
              <w:rPr>
                <w:rFonts w:ascii="Arial" w:hAnsi="Arial" w:cs="Arial"/>
              </w:rPr>
              <w:t>he</w:t>
            </w:r>
            <w:proofErr w:type="gramEnd"/>
            <w:r w:rsidRPr="00697E0D">
              <w:rPr>
                <w:rFonts w:ascii="Arial" w:hAnsi="Arial" w:cs="Arial"/>
              </w:rPr>
              <w:t xml:space="preserve"> </w:t>
            </w:r>
            <w:r w:rsidRPr="00697E0D">
              <w:rPr>
                <w:rFonts w:ascii="Arial" w:hAnsi="Arial" w:cs="Arial"/>
                <w:spacing w:val="14"/>
              </w:rPr>
              <w:t xml:space="preserve"> </w:t>
            </w:r>
            <w:proofErr w:type="gramStart"/>
            <w:r w:rsidRPr="00697E0D">
              <w:rPr>
                <w:rFonts w:ascii="Arial" w:hAnsi="Arial" w:cs="Arial"/>
              </w:rPr>
              <w:t>s</w:t>
            </w:r>
            <w:r w:rsidRPr="00697E0D">
              <w:rPr>
                <w:rFonts w:ascii="Arial" w:hAnsi="Arial" w:cs="Arial"/>
                <w:spacing w:val="1"/>
              </w:rPr>
              <w:t>t</w:t>
            </w:r>
            <w:r w:rsidRPr="00697E0D">
              <w:rPr>
                <w:rFonts w:ascii="Arial" w:hAnsi="Arial" w:cs="Arial"/>
                <w:spacing w:val="-1"/>
              </w:rPr>
              <w:t>r</w:t>
            </w:r>
            <w:r w:rsidRPr="00697E0D">
              <w:rPr>
                <w:rFonts w:ascii="Arial" w:hAnsi="Arial" w:cs="Arial"/>
              </w:rPr>
              <w:t>u</w:t>
            </w:r>
            <w:r w:rsidRPr="00697E0D">
              <w:rPr>
                <w:rFonts w:ascii="Arial" w:hAnsi="Arial" w:cs="Arial"/>
                <w:spacing w:val="-1"/>
              </w:rPr>
              <w:t>c</w:t>
            </w:r>
            <w:r w:rsidRPr="00697E0D">
              <w:rPr>
                <w:rFonts w:ascii="Arial" w:hAnsi="Arial" w:cs="Arial"/>
                <w:spacing w:val="1"/>
              </w:rPr>
              <w:t>t</w:t>
            </w:r>
            <w:r w:rsidRPr="00697E0D">
              <w:rPr>
                <w:rFonts w:ascii="Arial" w:hAnsi="Arial" w:cs="Arial"/>
              </w:rPr>
              <w:t>u</w:t>
            </w:r>
            <w:r w:rsidRPr="00697E0D">
              <w:rPr>
                <w:rFonts w:ascii="Arial" w:hAnsi="Arial" w:cs="Arial"/>
                <w:spacing w:val="-1"/>
              </w:rPr>
              <w:t>r</w:t>
            </w:r>
            <w:r w:rsidRPr="00697E0D">
              <w:rPr>
                <w:rFonts w:ascii="Arial" w:hAnsi="Arial" w:cs="Arial"/>
              </w:rPr>
              <w:t xml:space="preserve">e </w:t>
            </w:r>
            <w:r w:rsidRPr="00697E0D">
              <w:rPr>
                <w:rFonts w:ascii="Arial" w:hAnsi="Arial" w:cs="Arial"/>
                <w:spacing w:val="14"/>
              </w:rPr>
              <w:t xml:space="preserve"> </w:t>
            </w:r>
            <w:r w:rsidRPr="00697E0D">
              <w:rPr>
                <w:rFonts w:ascii="Arial" w:hAnsi="Arial" w:cs="Arial"/>
              </w:rPr>
              <w:t>of</w:t>
            </w:r>
            <w:proofErr w:type="gramEnd"/>
            <w:r w:rsidRPr="00697E0D">
              <w:rPr>
                <w:rFonts w:ascii="Arial" w:hAnsi="Arial" w:cs="Arial"/>
              </w:rPr>
              <w:t xml:space="preserve"> </w:t>
            </w:r>
            <w:r w:rsidRPr="00697E0D">
              <w:rPr>
                <w:rFonts w:ascii="Arial" w:hAnsi="Arial" w:cs="Arial"/>
                <w:spacing w:val="11"/>
              </w:rPr>
              <w:t xml:space="preserve"> </w:t>
            </w:r>
            <w:r w:rsidRPr="00697E0D">
              <w:rPr>
                <w:rFonts w:ascii="Arial" w:hAnsi="Arial" w:cs="Arial"/>
                <w:spacing w:val="1"/>
              </w:rPr>
              <w:t>t</w:t>
            </w:r>
            <w:r w:rsidRPr="00697E0D">
              <w:rPr>
                <w:rFonts w:ascii="Arial" w:hAnsi="Arial" w:cs="Arial"/>
              </w:rPr>
              <w:t>he</w:t>
            </w:r>
          </w:p>
          <w:p w:rsidR="00B65920" w:rsidRPr="00697E0D" w:rsidRDefault="000436C8">
            <w:pPr>
              <w:ind w:left="103" w:right="62"/>
              <w:rPr>
                <w:rFonts w:ascii="Arial" w:hAnsi="Arial" w:cs="Arial"/>
              </w:rPr>
            </w:pPr>
            <w:r w:rsidRPr="00697E0D">
              <w:rPr>
                <w:rFonts w:ascii="Arial" w:hAnsi="Arial" w:cs="Arial"/>
                <w:spacing w:val="-1"/>
              </w:rPr>
              <w:t>ar</w:t>
            </w:r>
            <w:r w:rsidRPr="00697E0D">
              <w:rPr>
                <w:rFonts w:ascii="Arial" w:hAnsi="Arial" w:cs="Arial"/>
                <w:spacing w:val="1"/>
              </w:rPr>
              <w:t>ti</w:t>
            </w:r>
            <w:r w:rsidRPr="00697E0D">
              <w:rPr>
                <w:rFonts w:ascii="Arial" w:hAnsi="Arial" w:cs="Arial"/>
                <w:spacing w:val="-1"/>
              </w:rPr>
              <w:t>c</w:t>
            </w:r>
            <w:r w:rsidRPr="00697E0D">
              <w:rPr>
                <w:rFonts w:ascii="Arial" w:hAnsi="Arial" w:cs="Arial"/>
                <w:spacing w:val="1"/>
              </w:rPr>
              <w:t>l</w:t>
            </w:r>
            <w:r w:rsidRPr="00697E0D">
              <w:rPr>
                <w:rFonts w:ascii="Arial" w:hAnsi="Arial" w:cs="Arial"/>
              </w:rPr>
              <w:t>e</w:t>
            </w:r>
            <w:r w:rsidRPr="00697E0D">
              <w:rPr>
                <w:rFonts w:ascii="Arial" w:hAnsi="Arial" w:cs="Arial"/>
                <w:spacing w:val="38"/>
              </w:rPr>
              <w:t xml:space="preserve"> </w:t>
            </w:r>
            <w:r w:rsidRPr="00697E0D">
              <w:rPr>
                <w:rFonts w:ascii="Arial" w:hAnsi="Arial" w:cs="Arial"/>
                <w:spacing w:val="1"/>
              </w:rPr>
              <w:t>i</w:t>
            </w:r>
            <w:r w:rsidRPr="00697E0D">
              <w:rPr>
                <w:rFonts w:ascii="Arial" w:hAnsi="Arial" w:cs="Arial"/>
              </w:rPr>
              <w:t>s</w:t>
            </w:r>
            <w:r w:rsidRPr="00697E0D">
              <w:rPr>
                <w:rFonts w:ascii="Arial" w:hAnsi="Arial" w:cs="Arial"/>
                <w:spacing w:val="39"/>
              </w:rPr>
              <w:t xml:space="preserve"> </w:t>
            </w:r>
            <w:r w:rsidRPr="00697E0D">
              <w:rPr>
                <w:rFonts w:ascii="Arial" w:hAnsi="Arial" w:cs="Arial"/>
                <w:spacing w:val="-2"/>
              </w:rPr>
              <w:t>g</w:t>
            </w:r>
            <w:r w:rsidRPr="00697E0D">
              <w:rPr>
                <w:rFonts w:ascii="Arial" w:hAnsi="Arial" w:cs="Arial"/>
              </w:rPr>
              <w:t>ood,</w:t>
            </w:r>
            <w:r w:rsidRPr="00697E0D">
              <w:rPr>
                <w:rFonts w:ascii="Arial" w:hAnsi="Arial" w:cs="Arial"/>
                <w:spacing w:val="38"/>
              </w:rPr>
              <w:t xml:space="preserve"> </w:t>
            </w:r>
            <w:r w:rsidRPr="00697E0D">
              <w:rPr>
                <w:rFonts w:ascii="Arial" w:hAnsi="Arial" w:cs="Arial"/>
              </w:rPr>
              <w:t>but</w:t>
            </w:r>
            <w:r w:rsidRPr="00697E0D">
              <w:rPr>
                <w:rFonts w:ascii="Arial" w:hAnsi="Arial" w:cs="Arial"/>
                <w:spacing w:val="37"/>
              </w:rPr>
              <w:t xml:space="preserve"> </w:t>
            </w:r>
            <w:r w:rsidRPr="00697E0D">
              <w:rPr>
                <w:rFonts w:ascii="Arial" w:hAnsi="Arial" w:cs="Arial"/>
              </w:rPr>
              <w:t>so</w:t>
            </w:r>
            <w:r w:rsidRPr="00697E0D">
              <w:rPr>
                <w:rFonts w:ascii="Arial" w:hAnsi="Arial" w:cs="Arial"/>
                <w:spacing w:val="1"/>
              </w:rPr>
              <w:t>m</w:t>
            </w:r>
            <w:r w:rsidRPr="00697E0D">
              <w:rPr>
                <w:rFonts w:ascii="Arial" w:hAnsi="Arial" w:cs="Arial"/>
              </w:rPr>
              <w:t>e</w:t>
            </w:r>
            <w:r w:rsidRPr="00697E0D">
              <w:rPr>
                <w:rFonts w:ascii="Arial" w:hAnsi="Arial" w:cs="Arial"/>
                <w:spacing w:val="38"/>
              </w:rPr>
              <w:t xml:space="preserve"> </w:t>
            </w:r>
            <w:r w:rsidRPr="00697E0D">
              <w:rPr>
                <w:rFonts w:ascii="Arial" w:hAnsi="Arial" w:cs="Arial"/>
                <w:spacing w:val="1"/>
              </w:rPr>
              <w:t>mi</w:t>
            </w:r>
            <w:r w:rsidRPr="00697E0D">
              <w:rPr>
                <w:rFonts w:ascii="Arial" w:hAnsi="Arial" w:cs="Arial"/>
                <w:spacing w:val="-2"/>
              </w:rPr>
              <w:t>n</w:t>
            </w:r>
            <w:r w:rsidRPr="00697E0D">
              <w:rPr>
                <w:rFonts w:ascii="Arial" w:hAnsi="Arial" w:cs="Arial"/>
              </w:rPr>
              <w:t>or</w:t>
            </w:r>
            <w:r w:rsidRPr="00697E0D">
              <w:rPr>
                <w:rFonts w:ascii="Arial" w:hAnsi="Arial" w:cs="Arial"/>
                <w:spacing w:val="38"/>
              </w:rPr>
              <w:t xml:space="preserve"> </w:t>
            </w:r>
            <w:r w:rsidRPr="00697E0D">
              <w:rPr>
                <w:rFonts w:ascii="Arial" w:hAnsi="Arial" w:cs="Arial"/>
                <w:spacing w:val="-1"/>
              </w:rPr>
              <w:t>c</w:t>
            </w:r>
            <w:r w:rsidRPr="00697E0D">
              <w:rPr>
                <w:rFonts w:ascii="Arial" w:hAnsi="Arial" w:cs="Arial"/>
              </w:rPr>
              <w:t>h</w:t>
            </w:r>
            <w:r w:rsidRPr="00697E0D">
              <w:rPr>
                <w:rFonts w:ascii="Arial" w:hAnsi="Arial" w:cs="Arial"/>
                <w:spacing w:val="-1"/>
              </w:rPr>
              <w:t>a</w:t>
            </w:r>
            <w:r w:rsidRPr="00697E0D">
              <w:rPr>
                <w:rFonts w:ascii="Arial" w:hAnsi="Arial" w:cs="Arial"/>
              </w:rPr>
              <w:t>ng</w:t>
            </w:r>
            <w:r w:rsidRPr="00697E0D">
              <w:rPr>
                <w:rFonts w:ascii="Arial" w:hAnsi="Arial" w:cs="Arial"/>
                <w:spacing w:val="2"/>
              </w:rPr>
              <w:t>e</w:t>
            </w:r>
            <w:r w:rsidRPr="00697E0D">
              <w:rPr>
                <w:rFonts w:ascii="Arial" w:hAnsi="Arial" w:cs="Arial"/>
              </w:rPr>
              <w:t>s</w:t>
            </w:r>
            <w:r w:rsidRPr="00697E0D">
              <w:rPr>
                <w:rFonts w:ascii="Arial" w:hAnsi="Arial" w:cs="Arial"/>
                <w:spacing w:val="39"/>
              </w:rPr>
              <w:t xml:space="preserve"> </w:t>
            </w:r>
            <w:r w:rsidRPr="00697E0D">
              <w:rPr>
                <w:rFonts w:ascii="Arial" w:hAnsi="Arial" w:cs="Arial"/>
                <w:spacing w:val="-1"/>
              </w:rPr>
              <w:t>ar</w:t>
            </w:r>
            <w:r w:rsidRPr="00697E0D">
              <w:rPr>
                <w:rFonts w:ascii="Arial" w:hAnsi="Arial" w:cs="Arial"/>
              </w:rPr>
              <w:t>e</w:t>
            </w:r>
            <w:r w:rsidRPr="00697E0D">
              <w:rPr>
                <w:rFonts w:ascii="Arial" w:hAnsi="Arial" w:cs="Arial"/>
                <w:spacing w:val="38"/>
              </w:rPr>
              <w:t xml:space="preserve"> </w:t>
            </w:r>
            <w:r w:rsidRPr="00697E0D">
              <w:rPr>
                <w:rFonts w:ascii="Arial" w:hAnsi="Arial" w:cs="Arial"/>
                <w:spacing w:val="-1"/>
              </w:rPr>
              <w:t>re</w:t>
            </w:r>
            <w:r w:rsidRPr="00697E0D">
              <w:rPr>
                <w:rFonts w:ascii="Arial" w:hAnsi="Arial" w:cs="Arial"/>
              </w:rPr>
              <w:t>qu</w:t>
            </w:r>
            <w:r w:rsidRPr="00697E0D">
              <w:rPr>
                <w:rFonts w:ascii="Arial" w:hAnsi="Arial" w:cs="Arial"/>
                <w:spacing w:val="1"/>
              </w:rPr>
              <w:t>i</w:t>
            </w:r>
            <w:r w:rsidRPr="00697E0D">
              <w:rPr>
                <w:rFonts w:ascii="Arial" w:hAnsi="Arial" w:cs="Arial"/>
                <w:spacing w:val="-1"/>
              </w:rPr>
              <w:t>r</w:t>
            </w:r>
            <w:r w:rsidRPr="00697E0D">
              <w:rPr>
                <w:rFonts w:ascii="Arial" w:hAnsi="Arial" w:cs="Arial"/>
                <w:spacing w:val="2"/>
              </w:rPr>
              <w:t>e</w:t>
            </w:r>
            <w:r w:rsidRPr="00697E0D">
              <w:rPr>
                <w:rFonts w:ascii="Arial" w:hAnsi="Arial" w:cs="Arial"/>
              </w:rPr>
              <w:t>d</w:t>
            </w:r>
            <w:r w:rsidRPr="00697E0D">
              <w:rPr>
                <w:rFonts w:ascii="Arial" w:hAnsi="Arial" w:cs="Arial"/>
                <w:spacing w:val="38"/>
              </w:rPr>
              <w:t xml:space="preserve"> </w:t>
            </w:r>
            <w:r w:rsidRPr="00697E0D">
              <w:rPr>
                <w:rFonts w:ascii="Arial" w:hAnsi="Arial" w:cs="Arial"/>
                <w:spacing w:val="1"/>
              </w:rPr>
              <w:t>t</w:t>
            </w:r>
            <w:r w:rsidRPr="00697E0D">
              <w:rPr>
                <w:rFonts w:ascii="Arial" w:hAnsi="Arial" w:cs="Arial"/>
              </w:rPr>
              <w:t xml:space="preserve">o </w:t>
            </w:r>
            <w:r w:rsidRPr="00697E0D">
              <w:rPr>
                <w:rFonts w:ascii="Arial" w:hAnsi="Arial" w:cs="Arial"/>
                <w:spacing w:val="1"/>
              </w:rPr>
              <w:t>im</w:t>
            </w:r>
            <w:r w:rsidRPr="00697E0D">
              <w:rPr>
                <w:rFonts w:ascii="Arial" w:hAnsi="Arial" w:cs="Arial"/>
              </w:rPr>
              <w:t>p</w:t>
            </w:r>
            <w:r w:rsidRPr="00697E0D">
              <w:rPr>
                <w:rFonts w:ascii="Arial" w:hAnsi="Arial" w:cs="Arial"/>
                <w:spacing w:val="-1"/>
              </w:rPr>
              <w:t>r</w:t>
            </w:r>
            <w:r w:rsidRPr="00697E0D">
              <w:rPr>
                <w:rFonts w:ascii="Arial" w:hAnsi="Arial" w:cs="Arial"/>
              </w:rPr>
              <w:t>ove</w:t>
            </w:r>
            <w:r w:rsidRPr="00697E0D">
              <w:rPr>
                <w:rFonts w:ascii="Arial" w:hAnsi="Arial" w:cs="Arial"/>
                <w:spacing w:val="-1"/>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2"/>
              </w:rPr>
              <w:t xml:space="preserve"> </w:t>
            </w:r>
            <w:r w:rsidRPr="00697E0D">
              <w:rPr>
                <w:rFonts w:ascii="Arial" w:hAnsi="Arial" w:cs="Arial"/>
              </w:rPr>
              <w:t>qu</w:t>
            </w:r>
            <w:r w:rsidRPr="00697E0D">
              <w:rPr>
                <w:rFonts w:ascii="Arial" w:hAnsi="Arial" w:cs="Arial"/>
                <w:spacing w:val="-1"/>
              </w:rPr>
              <w:t>a</w:t>
            </w:r>
            <w:r w:rsidRPr="00697E0D">
              <w:rPr>
                <w:rFonts w:ascii="Arial" w:hAnsi="Arial" w:cs="Arial"/>
                <w:spacing w:val="1"/>
              </w:rPr>
              <w:t>lit</w:t>
            </w:r>
            <w:r w:rsidRPr="00697E0D">
              <w:rPr>
                <w:rFonts w:ascii="Arial" w:hAnsi="Arial" w:cs="Arial"/>
              </w:rPr>
              <w:t>y</w:t>
            </w:r>
            <w:r w:rsidRPr="00697E0D">
              <w:rPr>
                <w:rFonts w:ascii="Arial" w:hAnsi="Arial" w:cs="Arial"/>
                <w:spacing w:val="-2"/>
              </w:rPr>
              <w:t xml:space="preserve"> </w:t>
            </w:r>
            <w:r w:rsidRPr="00697E0D">
              <w:rPr>
                <w:rFonts w:ascii="Arial" w:hAnsi="Arial" w:cs="Arial"/>
              </w:rPr>
              <w:t>of</w:t>
            </w:r>
            <w:r w:rsidRPr="00697E0D">
              <w:rPr>
                <w:rFonts w:ascii="Arial" w:hAnsi="Arial" w:cs="Arial"/>
                <w:spacing w:val="-1"/>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1"/>
              </w:rPr>
              <w:t xml:space="preserve"> ar</w:t>
            </w:r>
            <w:r w:rsidRPr="00697E0D">
              <w:rPr>
                <w:rFonts w:ascii="Arial" w:hAnsi="Arial" w:cs="Arial"/>
                <w:spacing w:val="1"/>
              </w:rPr>
              <w:t>ti</w:t>
            </w:r>
            <w:r w:rsidRPr="00697E0D">
              <w:rPr>
                <w:rFonts w:ascii="Arial" w:hAnsi="Arial" w:cs="Arial"/>
                <w:spacing w:val="-1"/>
              </w:rPr>
              <w:t>c</w:t>
            </w:r>
            <w:r w:rsidRPr="00697E0D">
              <w:rPr>
                <w:rFonts w:ascii="Arial" w:hAnsi="Arial" w:cs="Arial"/>
                <w:spacing w:val="1"/>
              </w:rPr>
              <w:t>l</w:t>
            </w:r>
            <w:r w:rsidRPr="00697E0D">
              <w:rPr>
                <w:rFonts w:ascii="Arial" w:hAnsi="Arial" w:cs="Arial"/>
                <w:spacing w:val="-1"/>
              </w:rPr>
              <w:t>e</w:t>
            </w:r>
            <w:r w:rsidRPr="00697E0D">
              <w:rPr>
                <w:rFonts w:ascii="Arial" w:hAnsi="Arial" w:cs="Arial"/>
              </w:rPr>
              <w:t>.</w:t>
            </w: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FC3FCE" w:rsidP="00FC3FCE">
            <w:pPr>
              <w:rPr>
                <w:rFonts w:ascii="Arial" w:hAnsi="Arial" w:cs="Arial"/>
              </w:rPr>
            </w:pPr>
            <w:r w:rsidRPr="00697E0D">
              <w:rPr>
                <w:rFonts w:ascii="Arial" w:hAnsi="Arial" w:cs="Arial"/>
                <w:color w:val="0F1115"/>
                <w:shd w:val="clear" w:color="auto" w:fill="FFFFFF"/>
              </w:rPr>
              <w:t xml:space="preserve">We thank the reviewer for the positive assessment and the constructive feedback. We </w:t>
            </w:r>
            <w:r w:rsidRPr="00697E0D">
              <w:rPr>
                <w:rFonts w:ascii="Arial" w:hAnsi="Arial" w:cs="Arial"/>
                <w:color w:val="0F1115"/>
                <w:shd w:val="clear" w:color="auto" w:fill="FFFFFF"/>
                <w:lang w:eastAsia="zh-CN"/>
              </w:rPr>
              <w:t>have</w:t>
            </w:r>
            <w:r w:rsidRPr="00697E0D">
              <w:rPr>
                <w:rFonts w:ascii="Arial" w:hAnsi="Arial" w:cs="Arial"/>
                <w:color w:val="0F1115"/>
                <w:shd w:val="clear" w:color="auto" w:fill="FFFFFF"/>
              </w:rPr>
              <w:t xml:space="preserve"> carefully revise</w:t>
            </w:r>
            <w:r w:rsidRPr="00697E0D">
              <w:rPr>
                <w:rFonts w:ascii="Arial" w:hAnsi="Arial" w:cs="Arial"/>
                <w:color w:val="0F1115"/>
                <w:shd w:val="clear" w:color="auto" w:fill="FFFFFF"/>
                <w:lang w:eastAsia="zh-CN"/>
              </w:rPr>
              <w:t>d</w:t>
            </w:r>
            <w:r w:rsidRPr="00697E0D">
              <w:rPr>
                <w:rFonts w:ascii="Arial" w:hAnsi="Arial" w:cs="Arial"/>
                <w:color w:val="0F1115"/>
                <w:shd w:val="clear" w:color="auto" w:fill="FFFFFF"/>
              </w:rPr>
              <w:t xml:space="preserve"> the manuscript to improve its clarity and quality, taking into account all suggestions provided in this review.</w:t>
            </w:r>
          </w:p>
        </w:tc>
      </w:tr>
      <w:tr w:rsidR="00B65920" w:rsidRPr="00697E0D">
        <w:trPr>
          <w:trHeight w:hRule="exact" w:val="1572"/>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ind w:left="463" w:right="95"/>
              <w:rPr>
                <w:rFonts w:ascii="Arial" w:hAnsi="Arial" w:cs="Arial"/>
              </w:rPr>
            </w:pPr>
            <w:r w:rsidRPr="00697E0D">
              <w:rPr>
                <w:rFonts w:ascii="Arial" w:hAnsi="Arial" w:cs="Arial"/>
                <w:b/>
              </w:rPr>
              <w:t>A</w:t>
            </w:r>
            <w:r w:rsidRPr="00697E0D">
              <w:rPr>
                <w:rFonts w:ascii="Arial" w:hAnsi="Arial" w:cs="Arial"/>
                <w:b/>
                <w:spacing w:val="1"/>
              </w:rPr>
              <w:t>r</w:t>
            </w:r>
            <w:r w:rsidRPr="00697E0D">
              <w:rPr>
                <w:rFonts w:ascii="Arial" w:hAnsi="Arial" w:cs="Arial"/>
                <w:b/>
              </w:rPr>
              <w:t>e</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refere</w:t>
            </w:r>
            <w:r w:rsidRPr="00697E0D">
              <w:rPr>
                <w:rFonts w:ascii="Arial" w:hAnsi="Arial" w:cs="Arial"/>
                <w:b/>
              </w:rPr>
              <w:t>n</w:t>
            </w:r>
            <w:r w:rsidRPr="00697E0D">
              <w:rPr>
                <w:rFonts w:ascii="Arial" w:hAnsi="Arial" w:cs="Arial"/>
                <w:b/>
                <w:spacing w:val="1"/>
              </w:rPr>
              <w:t>ce</w:t>
            </w:r>
            <w:r w:rsidRPr="00697E0D">
              <w:rPr>
                <w:rFonts w:ascii="Arial" w:hAnsi="Arial" w:cs="Arial"/>
                <w:b/>
              </w:rPr>
              <w:t>s</w:t>
            </w:r>
            <w:r w:rsidRPr="00697E0D">
              <w:rPr>
                <w:rFonts w:ascii="Arial" w:hAnsi="Arial" w:cs="Arial"/>
                <w:b/>
                <w:spacing w:val="-9"/>
              </w:rPr>
              <w:t xml:space="preserve"> </w:t>
            </w:r>
            <w:r w:rsidRPr="00697E0D">
              <w:rPr>
                <w:rFonts w:ascii="Arial" w:hAnsi="Arial" w:cs="Arial"/>
                <w:b/>
                <w:spacing w:val="-1"/>
              </w:rPr>
              <w:t>s</w:t>
            </w:r>
            <w:r w:rsidRPr="00697E0D">
              <w:rPr>
                <w:rFonts w:ascii="Arial" w:hAnsi="Arial" w:cs="Arial"/>
                <w:b/>
              </w:rPr>
              <w:t>u</w:t>
            </w:r>
            <w:r w:rsidRPr="00697E0D">
              <w:rPr>
                <w:rFonts w:ascii="Arial" w:hAnsi="Arial" w:cs="Arial"/>
                <w:b/>
                <w:spacing w:val="1"/>
              </w:rPr>
              <w:t>ff</w:t>
            </w:r>
            <w:r w:rsidRPr="00697E0D">
              <w:rPr>
                <w:rFonts w:ascii="Arial" w:hAnsi="Arial" w:cs="Arial"/>
                <w:b/>
              </w:rPr>
              <w:t>i</w:t>
            </w:r>
            <w:r w:rsidRPr="00697E0D">
              <w:rPr>
                <w:rFonts w:ascii="Arial" w:hAnsi="Arial" w:cs="Arial"/>
                <w:b/>
                <w:spacing w:val="1"/>
              </w:rPr>
              <w:t>c</w:t>
            </w:r>
            <w:r w:rsidRPr="00697E0D">
              <w:rPr>
                <w:rFonts w:ascii="Arial" w:hAnsi="Arial" w:cs="Arial"/>
                <w:b/>
              </w:rPr>
              <w:t>i</w:t>
            </w:r>
            <w:r w:rsidRPr="00697E0D">
              <w:rPr>
                <w:rFonts w:ascii="Arial" w:hAnsi="Arial" w:cs="Arial"/>
                <w:b/>
                <w:spacing w:val="1"/>
              </w:rPr>
              <w:t>e</w:t>
            </w:r>
            <w:r w:rsidRPr="00697E0D">
              <w:rPr>
                <w:rFonts w:ascii="Arial" w:hAnsi="Arial" w:cs="Arial"/>
                <w:b/>
              </w:rPr>
              <w:t>nt</w:t>
            </w:r>
            <w:r w:rsidRPr="00697E0D">
              <w:rPr>
                <w:rFonts w:ascii="Arial" w:hAnsi="Arial" w:cs="Arial"/>
                <w:b/>
                <w:spacing w:val="-8"/>
              </w:rPr>
              <w:t xml:space="preserve"> </w:t>
            </w:r>
            <w:r w:rsidRPr="00697E0D">
              <w:rPr>
                <w:rFonts w:ascii="Arial" w:hAnsi="Arial" w:cs="Arial"/>
                <w:b/>
                <w:spacing w:val="1"/>
                <w:w w:val="99"/>
              </w:rPr>
              <w:t>a</w:t>
            </w:r>
            <w:r w:rsidRPr="00697E0D">
              <w:rPr>
                <w:rFonts w:ascii="Arial" w:hAnsi="Arial" w:cs="Arial"/>
                <w:b/>
                <w:w w:val="99"/>
              </w:rPr>
              <w:t>nd</w:t>
            </w:r>
            <w:r w:rsidRPr="00697E0D">
              <w:rPr>
                <w:rFonts w:ascii="Arial" w:hAnsi="Arial" w:cs="Arial"/>
                <w:b/>
              </w:rPr>
              <w:t xml:space="preserve"> </w:t>
            </w:r>
            <w:r w:rsidRPr="00697E0D">
              <w:rPr>
                <w:rFonts w:ascii="Arial" w:hAnsi="Arial" w:cs="Arial"/>
                <w:b/>
                <w:spacing w:val="1"/>
              </w:rPr>
              <w:t>rece</w:t>
            </w:r>
            <w:r w:rsidRPr="00697E0D">
              <w:rPr>
                <w:rFonts w:ascii="Arial" w:hAnsi="Arial" w:cs="Arial"/>
                <w:b/>
              </w:rPr>
              <w:t>n</w:t>
            </w:r>
            <w:r w:rsidRPr="00697E0D">
              <w:rPr>
                <w:rFonts w:ascii="Arial" w:hAnsi="Arial" w:cs="Arial"/>
                <w:b/>
                <w:spacing w:val="1"/>
              </w:rPr>
              <w:t>t</w:t>
            </w:r>
            <w:r w:rsidRPr="00697E0D">
              <w:rPr>
                <w:rFonts w:ascii="Arial" w:hAnsi="Arial" w:cs="Arial"/>
                <w:b/>
              </w:rPr>
              <w:t>?</w:t>
            </w:r>
            <w:r w:rsidRPr="00697E0D">
              <w:rPr>
                <w:rFonts w:ascii="Arial" w:hAnsi="Arial" w:cs="Arial"/>
                <w:b/>
                <w:spacing w:val="-4"/>
              </w:rPr>
              <w:t xml:space="preserve"> </w:t>
            </w:r>
            <w:r w:rsidRPr="00697E0D">
              <w:rPr>
                <w:rFonts w:ascii="Arial" w:hAnsi="Arial" w:cs="Arial"/>
                <w:b/>
                <w:spacing w:val="-1"/>
              </w:rPr>
              <w:t>I</w:t>
            </w:r>
            <w:r w:rsidRPr="00697E0D">
              <w:rPr>
                <w:rFonts w:ascii="Arial" w:hAnsi="Arial" w:cs="Arial"/>
                <w:b/>
              </w:rPr>
              <w:t>f</w:t>
            </w:r>
            <w:r w:rsidRPr="00697E0D">
              <w:rPr>
                <w:rFonts w:ascii="Arial" w:hAnsi="Arial" w:cs="Arial"/>
                <w:b/>
                <w:spacing w:val="-2"/>
              </w:rPr>
              <w:t xml:space="preserve"> </w:t>
            </w:r>
            <w:r w:rsidRPr="00697E0D">
              <w:rPr>
                <w:rFonts w:ascii="Arial" w:hAnsi="Arial" w:cs="Arial"/>
                <w:b/>
                <w:spacing w:val="1"/>
              </w:rPr>
              <w:t>yo</w:t>
            </w:r>
            <w:r w:rsidRPr="00697E0D">
              <w:rPr>
                <w:rFonts w:ascii="Arial" w:hAnsi="Arial" w:cs="Arial"/>
                <w:b/>
              </w:rPr>
              <w:t>u</w:t>
            </w:r>
            <w:r w:rsidRPr="00697E0D">
              <w:rPr>
                <w:rFonts w:ascii="Arial" w:hAnsi="Arial" w:cs="Arial"/>
                <w:b/>
                <w:spacing w:val="-3"/>
              </w:rPr>
              <w:t xml:space="preserve"> </w:t>
            </w:r>
            <w:r w:rsidRPr="00697E0D">
              <w:rPr>
                <w:rFonts w:ascii="Arial" w:hAnsi="Arial" w:cs="Arial"/>
                <w:b/>
              </w:rPr>
              <w:t>h</w:t>
            </w:r>
            <w:r w:rsidRPr="00697E0D">
              <w:rPr>
                <w:rFonts w:ascii="Arial" w:hAnsi="Arial" w:cs="Arial"/>
                <w:b/>
                <w:spacing w:val="1"/>
              </w:rPr>
              <w:t>av</w:t>
            </w:r>
            <w:r w:rsidRPr="00697E0D">
              <w:rPr>
                <w:rFonts w:ascii="Arial" w:hAnsi="Arial" w:cs="Arial"/>
                <w:b/>
              </w:rPr>
              <w:t>e</w:t>
            </w:r>
            <w:r w:rsidRPr="00697E0D">
              <w:rPr>
                <w:rFonts w:ascii="Arial" w:hAnsi="Arial" w:cs="Arial"/>
                <w:b/>
                <w:spacing w:val="-4"/>
              </w:rPr>
              <w:t xml:space="preserve"> </w:t>
            </w:r>
            <w:r w:rsidRPr="00697E0D">
              <w:rPr>
                <w:rFonts w:ascii="Arial" w:hAnsi="Arial" w:cs="Arial"/>
                <w:b/>
                <w:spacing w:val="-1"/>
              </w:rPr>
              <w:t>s</w:t>
            </w:r>
            <w:r w:rsidRPr="00697E0D">
              <w:rPr>
                <w:rFonts w:ascii="Arial" w:hAnsi="Arial" w:cs="Arial"/>
                <w:b/>
              </w:rPr>
              <w:t>u</w:t>
            </w:r>
            <w:r w:rsidRPr="00697E0D">
              <w:rPr>
                <w:rFonts w:ascii="Arial" w:hAnsi="Arial" w:cs="Arial"/>
                <w:b/>
                <w:spacing w:val="1"/>
              </w:rPr>
              <w:t>gge</w:t>
            </w:r>
            <w:r w:rsidRPr="00697E0D">
              <w:rPr>
                <w:rFonts w:ascii="Arial" w:hAnsi="Arial" w:cs="Arial"/>
                <w:b/>
                <w:spacing w:val="-1"/>
              </w:rPr>
              <w:t>s</w:t>
            </w:r>
            <w:r w:rsidRPr="00697E0D">
              <w:rPr>
                <w:rFonts w:ascii="Arial" w:hAnsi="Arial" w:cs="Arial"/>
                <w:b/>
                <w:spacing w:val="1"/>
              </w:rPr>
              <w:t>t</w:t>
            </w:r>
            <w:r w:rsidRPr="00697E0D">
              <w:rPr>
                <w:rFonts w:ascii="Arial" w:hAnsi="Arial" w:cs="Arial"/>
                <w:b/>
              </w:rPr>
              <w:t>i</w:t>
            </w:r>
            <w:r w:rsidRPr="00697E0D">
              <w:rPr>
                <w:rFonts w:ascii="Arial" w:hAnsi="Arial" w:cs="Arial"/>
                <w:b/>
                <w:spacing w:val="1"/>
              </w:rPr>
              <w:t>o</w:t>
            </w:r>
            <w:r w:rsidRPr="00697E0D">
              <w:rPr>
                <w:rFonts w:ascii="Arial" w:hAnsi="Arial" w:cs="Arial"/>
                <w:b/>
              </w:rPr>
              <w:t xml:space="preserve">ns </w:t>
            </w:r>
            <w:r w:rsidRPr="00697E0D">
              <w:rPr>
                <w:rFonts w:ascii="Arial" w:hAnsi="Arial" w:cs="Arial"/>
                <w:b/>
                <w:spacing w:val="1"/>
              </w:rPr>
              <w:t>o</w:t>
            </w:r>
            <w:r w:rsidRPr="00697E0D">
              <w:rPr>
                <w:rFonts w:ascii="Arial" w:hAnsi="Arial" w:cs="Arial"/>
                <w:b/>
              </w:rPr>
              <w:t>f</w:t>
            </w:r>
            <w:r w:rsidRPr="00697E0D">
              <w:rPr>
                <w:rFonts w:ascii="Arial" w:hAnsi="Arial" w:cs="Arial"/>
                <w:b/>
                <w:spacing w:val="-1"/>
              </w:rPr>
              <w:t xml:space="preserve"> </w:t>
            </w:r>
            <w:r w:rsidRPr="00697E0D">
              <w:rPr>
                <w:rFonts w:ascii="Arial" w:hAnsi="Arial" w:cs="Arial"/>
                <w:b/>
                <w:spacing w:val="1"/>
              </w:rPr>
              <w:t>a</w:t>
            </w:r>
            <w:r w:rsidRPr="00697E0D">
              <w:rPr>
                <w:rFonts w:ascii="Arial" w:hAnsi="Arial" w:cs="Arial"/>
                <w:b/>
              </w:rPr>
              <w:t>ddi</w:t>
            </w:r>
            <w:r w:rsidRPr="00697E0D">
              <w:rPr>
                <w:rFonts w:ascii="Arial" w:hAnsi="Arial" w:cs="Arial"/>
                <w:b/>
                <w:spacing w:val="1"/>
              </w:rPr>
              <w:t>t</w:t>
            </w:r>
            <w:r w:rsidRPr="00697E0D">
              <w:rPr>
                <w:rFonts w:ascii="Arial" w:hAnsi="Arial" w:cs="Arial"/>
                <w:b/>
              </w:rPr>
              <w:t>i</w:t>
            </w:r>
            <w:r w:rsidRPr="00697E0D">
              <w:rPr>
                <w:rFonts w:ascii="Arial" w:hAnsi="Arial" w:cs="Arial"/>
                <w:b/>
                <w:spacing w:val="1"/>
              </w:rPr>
              <w:t>o</w:t>
            </w:r>
            <w:r w:rsidRPr="00697E0D">
              <w:rPr>
                <w:rFonts w:ascii="Arial" w:hAnsi="Arial" w:cs="Arial"/>
                <w:b/>
              </w:rPr>
              <w:t>n</w:t>
            </w:r>
            <w:r w:rsidRPr="00697E0D">
              <w:rPr>
                <w:rFonts w:ascii="Arial" w:hAnsi="Arial" w:cs="Arial"/>
                <w:b/>
                <w:spacing w:val="1"/>
              </w:rPr>
              <w:t>a</w:t>
            </w:r>
            <w:r w:rsidRPr="00697E0D">
              <w:rPr>
                <w:rFonts w:ascii="Arial" w:hAnsi="Arial" w:cs="Arial"/>
                <w:b/>
              </w:rPr>
              <w:t>l</w:t>
            </w:r>
            <w:r w:rsidRPr="00697E0D">
              <w:rPr>
                <w:rFonts w:ascii="Arial" w:hAnsi="Arial" w:cs="Arial"/>
                <w:b/>
                <w:spacing w:val="-9"/>
              </w:rPr>
              <w:t xml:space="preserve"> </w:t>
            </w:r>
            <w:r w:rsidRPr="00697E0D">
              <w:rPr>
                <w:rFonts w:ascii="Arial" w:hAnsi="Arial" w:cs="Arial"/>
                <w:b/>
                <w:spacing w:val="1"/>
              </w:rPr>
              <w:t>refere</w:t>
            </w:r>
            <w:r w:rsidRPr="00697E0D">
              <w:rPr>
                <w:rFonts w:ascii="Arial" w:hAnsi="Arial" w:cs="Arial"/>
                <w:b/>
              </w:rPr>
              <w:t>n</w:t>
            </w:r>
            <w:r w:rsidRPr="00697E0D">
              <w:rPr>
                <w:rFonts w:ascii="Arial" w:hAnsi="Arial" w:cs="Arial"/>
                <w:b/>
                <w:spacing w:val="1"/>
              </w:rPr>
              <w:t>ce</w:t>
            </w:r>
            <w:r w:rsidRPr="00697E0D">
              <w:rPr>
                <w:rFonts w:ascii="Arial" w:hAnsi="Arial" w:cs="Arial"/>
                <w:b/>
                <w:spacing w:val="-1"/>
              </w:rPr>
              <w:t>s</w:t>
            </w:r>
            <w:r w:rsidRPr="00697E0D">
              <w:rPr>
                <w:rFonts w:ascii="Arial" w:hAnsi="Arial" w:cs="Arial"/>
                <w:b/>
              </w:rPr>
              <w:t>,</w:t>
            </w:r>
            <w:r w:rsidRPr="00697E0D">
              <w:rPr>
                <w:rFonts w:ascii="Arial" w:hAnsi="Arial" w:cs="Arial"/>
                <w:b/>
                <w:spacing w:val="-8"/>
              </w:rPr>
              <w:t xml:space="preserve"> </w:t>
            </w:r>
            <w:r w:rsidRPr="00697E0D">
              <w:rPr>
                <w:rFonts w:ascii="Arial" w:hAnsi="Arial" w:cs="Arial"/>
                <w:b/>
              </w:rPr>
              <w:t>pl</w:t>
            </w:r>
            <w:r w:rsidRPr="00697E0D">
              <w:rPr>
                <w:rFonts w:ascii="Arial" w:hAnsi="Arial" w:cs="Arial"/>
                <w:b/>
                <w:spacing w:val="1"/>
              </w:rPr>
              <w:t>ea</w:t>
            </w:r>
            <w:r w:rsidRPr="00697E0D">
              <w:rPr>
                <w:rFonts w:ascii="Arial" w:hAnsi="Arial" w:cs="Arial"/>
                <w:b/>
                <w:spacing w:val="-1"/>
              </w:rPr>
              <w:t>s</w:t>
            </w:r>
            <w:r w:rsidRPr="00697E0D">
              <w:rPr>
                <w:rFonts w:ascii="Arial" w:hAnsi="Arial" w:cs="Arial"/>
                <w:b/>
              </w:rPr>
              <w:t>e</w:t>
            </w:r>
            <w:r w:rsidRPr="00697E0D">
              <w:rPr>
                <w:rFonts w:ascii="Arial" w:hAnsi="Arial" w:cs="Arial"/>
                <w:b/>
                <w:spacing w:val="1"/>
              </w:rPr>
              <w:t xml:space="preserve"> </w:t>
            </w:r>
            <w:r w:rsidRPr="00697E0D">
              <w:rPr>
                <w:rFonts w:ascii="Arial" w:hAnsi="Arial" w:cs="Arial"/>
                <w:b/>
                <w:spacing w:val="-3"/>
              </w:rPr>
              <w:t>m</w:t>
            </w:r>
            <w:r w:rsidRPr="00697E0D">
              <w:rPr>
                <w:rFonts w:ascii="Arial" w:hAnsi="Arial" w:cs="Arial"/>
                <w:b/>
                <w:spacing w:val="3"/>
              </w:rPr>
              <w:t>e</w:t>
            </w:r>
            <w:r w:rsidRPr="00697E0D">
              <w:rPr>
                <w:rFonts w:ascii="Arial" w:hAnsi="Arial" w:cs="Arial"/>
                <w:b/>
              </w:rPr>
              <w:t>n</w:t>
            </w:r>
            <w:r w:rsidRPr="00697E0D">
              <w:rPr>
                <w:rFonts w:ascii="Arial" w:hAnsi="Arial" w:cs="Arial"/>
                <w:b/>
                <w:spacing w:val="1"/>
              </w:rPr>
              <w:t>t</w:t>
            </w:r>
            <w:r w:rsidRPr="00697E0D">
              <w:rPr>
                <w:rFonts w:ascii="Arial" w:hAnsi="Arial" w:cs="Arial"/>
                <w:b/>
              </w:rPr>
              <w:t>i</w:t>
            </w:r>
            <w:r w:rsidRPr="00697E0D">
              <w:rPr>
                <w:rFonts w:ascii="Arial" w:hAnsi="Arial" w:cs="Arial"/>
                <w:b/>
                <w:spacing w:val="1"/>
              </w:rPr>
              <w:t>o</w:t>
            </w:r>
            <w:r w:rsidRPr="00697E0D">
              <w:rPr>
                <w:rFonts w:ascii="Arial" w:hAnsi="Arial" w:cs="Arial"/>
                <w:b/>
              </w:rPr>
              <w:t>n</w:t>
            </w:r>
            <w:r w:rsidRPr="00697E0D">
              <w:rPr>
                <w:rFonts w:ascii="Arial" w:hAnsi="Arial" w:cs="Arial"/>
                <w:b/>
                <w:spacing w:val="-4"/>
              </w:rPr>
              <w:t xml:space="preserve"> </w:t>
            </w:r>
            <w:r w:rsidRPr="00697E0D">
              <w:rPr>
                <w:rFonts w:ascii="Arial" w:hAnsi="Arial" w:cs="Arial"/>
                <w:b/>
                <w:spacing w:val="1"/>
              </w:rPr>
              <w:t>t</w:t>
            </w:r>
            <w:r w:rsidRPr="00697E0D">
              <w:rPr>
                <w:rFonts w:ascii="Arial" w:hAnsi="Arial" w:cs="Arial"/>
                <w:b/>
              </w:rPr>
              <w:t>h</w:t>
            </w:r>
            <w:r w:rsidRPr="00697E0D">
              <w:rPr>
                <w:rFonts w:ascii="Arial" w:hAnsi="Arial" w:cs="Arial"/>
                <w:b/>
                <w:spacing w:val="1"/>
              </w:rPr>
              <w:t>e</w:t>
            </w:r>
            <w:r w:rsidRPr="00697E0D">
              <w:rPr>
                <w:rFonts w:ascii="Arial" w:hAnsi="Arial" w:cs="Arial"/>
                <w:b/>
              </w:rPr>
              <w:t>m</w:t>
            </w:r>
            <w:r w:rsidRPr="00697E0D">
              <w:rPr>
                <w:rFonts w:ascii="Arial" w:hAnsi="Arial" w:cs="Arial"/>
                <w:b/>
                <w:spacing w:val="-5"/>
              </w:rPr>
              <w:t xml:space="preserve"> </w:t>
            </w:r>
            <w:r w:rsidRPr="00697E0D">
              <w:rPr>
                <w:rFonts w:ascii="Arial" w:hAnsi="Arial" w:cs="Arial"/>
                <w:b/>
              </w:rPr>
              <w:t>in</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rev</w:t>
            </w:r>
            <w:r w:rsidRPr="00697E0D">
              <w:rPr>
                <w:rFonts w:ascii="Arial" w:hAnsi="Arial" w:cs="Arial"/>
                <w:b/>
              </w:rPr>
              <w:t>i</w:t>
            </w:r>
            <w:r w:rsidRPr="00697E0D">
              <w:rPr>
                <w:rFonts w:ascii="Arial" w:hAnsi="Arial" w:cs="Arial"/>
                <w:b/>
                <w:spacing w:val="1"/>
              </w:rPr>
              <w:t>e</w:t>
            </w:r>
            <w:r w:rsidRPr="00697E0D">
              <w:rPr>
                <w:rFonts w:ascii="Arial" w:hAnsi="Arial" w:cs="Arial"/>
                <w:b/>
              </w:rPr>
              <w:t>w</w:t>
            </w:r>
            <w:r w:rsidRPr="00697E0D">
              <w:rPr>
                <w:rFonts w:ascii="Arial" w:hAnsi="Arial" w:cs="Arial"/>
                <w:b/>
                <w:spacing w:val="1"/>
              </w:rPr>
              <w:t xml:space="preserve"> for</w:t>
            </w:r>
            <w:r w:rsidRPr="00697E0D">
              <w:rPr>
                <w:rFonts w:ascii="Arial" w:hAnsi="Arial" w:cs="Arial"/>
                <w:b/>
                <w:spacing w:val="-3"/>
              </w:rPr>
              <w:t>m</w:t>
            </w:r>
            <w:r w:rsidRPr="00697E0D">
              <w:rPr>
                <w:rFonts w:ascii="Arial" w:hAnsi="Arial" w:cs="Arial"/>
                <w:b/>
              </w:rPr>
              <w:t>.</w:t>
            </w:r>
          </w:p>
        </w:tc>
        <w:tc>
          <w:tcPr>
            <w:tcW w:w="5829" w:type="dxa"/>
            <w:gridSpan w:val="16"/>
            <w:tcBorders>
              <w:top w:val="single" w:sz="4" w:space="0" w:color="000000"/>
              <w:left w:val="single" w:sz="4" w:space="0" w:color="000000"/>
              <w:bottom w:val="single" w:sz="4" w:space="0" w:color="000000"/>
              <w:right w:val="single" w:sz="4" w:space="0" w:color="000000"/>
            </w:tcBorders>
          </w:tcPr>
          <w:p w:rsidR="00B65920" w:rsidRPr="00697E0D" w:rsidRDefault="000436C8">
            <w:pPr>
              <w:ind w:left="103" w:right="65"/>
              <w:jc w:val="both"/>
              <w:rPr>
                <w:rFonts w:ascii="Arial" w:hAnsi="Arial" w:cs="Arial"/>
              </w:rPr>
            </w:pPr>
            <w:proofErr w:type="gramStart"/>
            <w:r w:rsidRPr="00697E0D">
              <w:rPr>
                <w:rFonts w:ascii="Arial" w:hAnsi="Arial" w:cs="Arial"/>
              </w:rPr>
              <w:t xml:space="preserve">The </w:t>
            </w:r>
            <w:r w:rsidRPr="00697E0D">
              <w:rPr>
                <w:rFonts w:ascii="Arial" w:hAnsi="Arial" w:cs="Arial"/>
                <w:spacing w:val="1"/>
              </w:rPr>
              <w:t xml:space="preserve"> i</w:t>
            </w:r>
            <w:r w:rsidRPr="00697E0D">
              <w:rPr>
                <w:rFonts w:ascii="Arial" w:hAnsi="Arial" w:cs="Arial"/>
              </w:rPr>
              <w:t>n</w:t>
            </w:r>
            <w:r w:rsidRPr="00697E0D">
              <w:rPr>
                <w:rFonts w:ascii="Arial" w:hAnsi="Arial" w:cs="Arial"/>
                <w:spacing w:val="-1"/>
              </w:rPr>
              <w:t>t</w:t>
            </w:r>
            <w:r w:rsidRPr="00697E0D">
              <w:rPr>
                <w:rFonts w:ascii="Arial" w:hAnsi="Arial" w:cs="Arial"/>
                <w:spacing w:val="1"/>
              </w:rPr>
              <w:t>r</w:t>
            </w:r>
            <w:r w:rsidRPr="00697E0D">
              <w:rPr>
                <w:rFonts w:ascii="Arial" w:hAnsi="Arial" w:cs="Arial"/>
              </w:rPr>
              <w:t>o</w:t>
            </w:r>
            <w:r w:rsidRPr="00697E0D">
              <w:rPr>
                <w:rFonts w:ascii="Arial" w:hAnsi="Arial" w:cs="Arial"/>
                <w:spacing w:val="-3"/>
              </w:rPr>
              <w:t>d</w:t>
            </w:r>
            <w:r w:rsidRPr="00697E0D">
              <w:rPr>
                <w:rFonts w:ascii="Arial" w:hAnsi="Arial" w:cs="Arial"/>
              </w:rPr>
              <w:t>uc</w:t>
            </w:r>
            <w:r w:rsidRPr="00697E0D">
              <w:rPr>
                <w:rFonts w:ascii="Arial" w:hAnsi="Arial" w:cs="Arial"/>
                <w:spacing w:val="-1"/>
              </w:rPr>
              <w:t>t</w:t>
            </w:r>
            <w:r w:rsidRPr="00697E0D">
              <w:rPr>
                <w:rFonts w:ascii="Arial" w:hAnsi="Arial" w:cs="Arial"/>
              </w:rPr>
              <w:t>o</w:t>
            </w:r>
            <w:r w:rsidRPr="00697E0D">
              <w:rPr>
                <w:rFonts w:ascii="Arial" w:hAnsi="Arial" w:cs="Arial"/>
                <w:spacing w:val="1"/>
              </w:rPr>
              <w:t>r</w:t>
            </w:r>
            <w:r w:rsidRPr="00697E0D">
              <w:rPr>
                <w:rFonts w:ascii="Arial" w:hAnsi="Arial" w:cs="Arial"/>
              </w:rPr>
              <w:t>y</w:t>
            </w:r>
            <w:proofErr w:type="gramEnd"/>
            <w:r w:rsidRPr="00697E0D">
              <w:rPr>
                <w:rFonts w:ascii="Arial" w:hAnsi="Arial" w:cs="Arial"/>
              </w:rPr>
              <w:t xml:space="preserve">  </w:t>
            </w:r>
            <w:proofErr w:type="gramStart"/>
            <w:r w:rsidRPr="00697E0D">
              <w:rPr>
                <w:rFonts w:ascii="Arial" w:hAnsi="Arial" w:cs="Arial"/>
              </w:rPr>
              <w:t>se</w:t>
            </w:r>
            <w:r w:rsidRPr="00697E0D">
              <w:rPr>
                <w:rFonts w:ascii="Arial" w:hAnsi="Arial" w:cs="Arial"/>
                <w:spacing w:val="-2"/>
              </w:rPr>
              <w:t>c</w:t>
            </w:r>
            <w:r w:rsidRPr="00697E0D">
              <w:rPr>
                <w:rFonts w:ascii="Arial" w:hAnsi="Arial" w:cs="Arial"/>
                <w:spacing w:val="1"/>
              </w:rPr>
              <w:t>t</w:t>
            </w:r>
            <w:r w:rsidRPr="00697E0D">
              <w:rPr>
                <w:rFonts w:ascii="Arial" w:hAnsi="Arial" w:cs="Arial"/>
                <w:spacing w:val="-1"/>
              </w:rPr>
              <w:t>i</w:t>
            </w:r>
            <w:r w:rsidRPr="00697E0D">
              <w:rPr>
                <w:rFonts w:ascii="Arial" w:hAnsi="Arial" w:cs="Arial"/>
              </w:rPr>
              <w:t>on  cou</w:t>
            </w:r>
            <w:r w:rsidRPr="00697E0D">
              <w:rPr>
                <w:rFonts w:ascii="Arial" w:hAnsi="Arial" w:cs="Arial"/>
                <w:spacing w:val="-1"/>
              </w:rPr>
              <w:t>l</w:t>
            </w:r>
            <w:r w:rsidRPr="00697E0D">
              <w:rPr>
                <w:rFonts w:ascii="Arial" w:hAnsi="Arial" w:cs="Arial"/>
              </w:rPr>
              <w:t>d</w:t>
            </w:r>
            <w:proofErr w:type="gramEnd"/>
            <w:r w:rsidRPr="00697E0D">
              <w:rPr>
                <w:rFonts w:ascii="Arial" w:hAnsi="Arial" w:cs="Arial"/>
              </w:rPr>
              <w:t xml:space="preserve">  </w:t>
            </w:r>
            <w:proofErr w:type="gramStart"/>
            <w:r w:rsidRPr="00697E0D">
              <w:rPr>
                <w:rFonts w:ascii="Arial" w:hAnsi="Arial" w:cs="Arial"/>
              </w:rPr>
              <w:t xml:space="preserve">be </w:t>
            </w:r>
            <w:r w:rsidRPr="00697E0D">
              <w:rPr>
                <w:rFonts w:ascii="Arial" w:hAnsi="Arial" w:cs="Arial"/>
                <w:spacing w:val="1"/>
              </w:rPr>
              <w:t xml:space="preserve"> </w:t>
            </w:r>
            <w:r w:rsidRPr="00697E0D">
              <w:rPr>
                <w:rFonts w:ascii="Arial" w:hAnsi="Arial" w:cs="Arial"/>
              </w:rPr>
              <w:t>s</w:t>
            </w:r>
            <w:r w:rsidRPr="00697E0D">
              <w:rPr>
                <w:rFonts w:ascii="Arial" w:hAnsi="Arial" w:cs="Arial"/>
                <w:spacing w:val="1"/>
              </w:rPr>
              <w:t>t</w:t>
            </w:r>
            <w:r w:rsidRPr="00697E0D">
              <w:rPr>
                <w:rFonts w:ascii="Arial" w:hAnsi="Arial" w:cs="Arial"/>
                <w:spacing w:val="-2"/>
              </w:rPr>
              <w:t>r</w:t>
            </w:r>
            <w:r w:rsidRPr="00697E0D">
              <w:rPr>
                <w:rFonts w:ascii="Arial" w:hAnsi="Arial" w:cs="Arial"/>
              </w:rPr>
              <w:t>en</w:t>
            </w:r>
            <w:r w:rsidRPr="00697E0D">
              <w:rPr>
                <w:rFonts w:ascii="Arial" w:hAnsi="Arial" w:cs="Arial"/>
                <w:spacing w:val="-3"/>
              </w:rPr>
              <w:t>g</w:t>
            </w:r>
            <w:r w:rsidRPr="00697E0D">
              <w:rPr>
                <w:rFonts w:ascii="Arial" w:hAnsi="Arial" w:cs="Arial"/>
                <w:spacing w:val="1"/>
              </w:rPr>
              <w:t>t</w:t>
            </w:r>
            <w:r w:rsidRPr="00697E0D">
              <w:rPr>
                <w:rFonts w:ascii="Arial" w:hAnsi="Arial" w:cs="Arial"/>
              </w:rPr>
              <w:t>he</w:t>
            </w:r>
            <w:r w:rsidRPr="00697E0D">
              <w:rPr>
                <w:rFonts w:ascii="Arial" w:hAnsi="Arial" w:cs="Arial"/>
                <w:spacing w:val="-3"/>
              </w:rPr>
              <w:t>n</w:t>
            </w:r>
            <w:r w:rsidRPr="00697E0D">
              <w:rPr>
                <w:rFonts w:ascii="Arial" w:hAnsi="Arial" w:cs="Arial"/>
              </w:rPr>
              <w:t>ed</w:t>
            </w:r>
            <w:proofErr w:type="gramEnd"/>
            <w:r w:rsidRPr="00697E0D">
              <w:rPr>
                <w:rFonts w:ascii="Arial" w:hAnsi="Arial" w:cs="Arial"/>
              </w:rPr>
              <w:t xml:space="preserve">  by </w:t>
            </w:r>
            <w:r w:rsidRPr="00697E0D">
              <w:rPr>
                <w:rFonts w:ascii="Arial" w:hAnsi="Arial" w:cs="Arial"/>
                <w:spacing w:val="1"/>
              </w:rPr>
              <w:t>i</w:t>
            </w:r>
            <w:r w:rsidRPr="00697E0D">
              <w:rPr>
                <w:rFonts w:ascii="Arial" w:hAnsi="Arial" w:cs="Arial"/>
              </w:rPr>
              <w:t>n</w:t>
            </w:r>
            <w:r w:rsidRPr="00697E0D">
              <w:rPr>
                <w:rFonts w:ascii="Arial" w:hAnsi="Arial" w:cs="Arial"/>
                <w:spacing w:val="-2"/>
              </w:rPr>
              <w:t>c</w:t>
            </w:r>
            <w:r w:rsidRPr="00697E0D">
              <w:rPr>
                <w:rFonts w:ascii="Arial" w:hAnsi="Arial" w:cs="Arial"/>
              </w:rPr>
              <w:t>o</w:t>
            </w:r>
            <w:r w:rsidRPr="00697E0D">
              <w:rPr>
                <w:rFonts w:ascii="Arial" w:hAnsi="Arial" w:cs="Arial"/>
                <w:spacing w:val="1"/>
              </w:rPr>
              <w:t>r</w:t>
            </w:r>
            <w:r w:rsidRPr="00697E0D">
              <w:rPr>
                <w:rFonts w:ascii="Arial" w:hAnsi="Arial" w:cs="Arial"/>
              </w:rPr>
              <w:t>po</w:t>
            </w:r>
            <w:r w:rsidRPr="00697E0D">
              <w:rPr>
                <w:rFonts w:ascii="Arial" w:hAnsi="Arial" w:cs="Arial"/>
                <w:spacing w:val="-2"/>
              </w:rPr>
              <w:t>r</w:t>
            </w:r>
            <w:r w:rsidRPr="00697E0D">
              <w:rPr>
                <w:rFonts w:ascii="Arial" w:hAnsi="Arial" w:cs="Arial"/>
              </w:rPr>
              <w:t>a</w:t>
            </w:r>
            <w:r w:rsidRPr="00697E0D">
              <w:rPr>
                <w:rFonts w:ascii="Arial" w:hAnsi="Arial" w:cs="Arial"/>
                <w:spacing w:val="-1"/>
              </w:rPr>
              <w:t>t</w:t>
            </w:r>
            <w:r w:rsidRPr="00697E0D">
              <w:rPr>
                <w:rFonts w:ascii="Arial" w:hAnsi="Arial" w:cs="Arial"/>
                <w:spacing w:val="1"/>
              </w:rPr>
              <w:t>i</w:t>
            </w:r>
            <w:r w:rsidRPr="00697E0D">
              <w:rPr>
                <w:rFonts w:ascii="Arial" w:hAnsi="Arial" w:cs="Arial"/>
                <w:spacing w:val="-3"/>
              </w:rPr>
              <w:t>n</w:t>
            </w:r>
            <w:r w:rsidRPr="00697E0D">
              <w:rPr>
                <w:rFonts w:ascii="Arial" w:hAnsi="Arial" w:cs="Arial"/>
              </w:rPr>
              <w:t>g</w:t>
            </w:r>
            <w:r w:rsidRPr="00697E0D">
              <w:rPr>
                <w:rFonts w:ascii="Arial" w:hAnsi="Arial" w:cs="Arial"/>
                <w:spacing w:val="2"/>
              </w:rPr>
              <w:t xml:space="preserve"> </w:t>
            </w:r>
            <w:r w:rsidRPr="00697E0D">
              <w:rPr>
                <w:rFonts w:ascii="Arial" w:hAnsi="Arial" w:cs="Arial"/>
                <w:spacing w:val="-1"/>
              </w:rPr>
              <w:t>m</w:t>
            </w:r>
            <w:r w:rsidRPr="00697E0D">
              <w:rPr>
                <w:rFonts w:ascii="Arial" w:hAnsi="Arial" w:cs="Arial"/>
              </w:rPr>
              <w:t>o</w:t>
            </w:r>
            <w:r w:rsidRPr="00697E0D">
              <w:rPr>
                <w:rFonts w:ascii="Arial" w:hAnsi="Arial" w:cs="Arial"/>
                <w:spacing w:val="1"/>
              </w:rPr>
              <w:t>r</w:t>
            </w:r>
            <w:r w:rsidRPr="00697E0D">
              <w:rPr>
                <w:rFonts w:ascii="Arial" w:hAnsi="Arial" w:cs="Arial"/>
              </w:rPr>
              <w:t>e</w:t>
            </w:r>
            <w:r w:rsidRPr="00697E0D">
              <w:rPr>
                <w:rFonts w:ascii="Arial" w:hAnsi="Arial" w:cs="Arial"/>
                <w:spacing w:val="2"/>
              </w:rPr>
              <w:t xml:space="preserve"> </w:t>
            </w:r>
            <w:r w:rsidRPr="00697E0D">
              <w:rPr>
                <w:rFonts w:ascii="Arial" w:hAnsi="Arial" w:cs="Arial"/>
                <w:spacing w:val="1"/>
              </w:rPr>
              <w:t>r</w:t>
            </w:r>
            <w:r w:rsidRPr="00697E0D">
              <w:rPr>
                <w:rFonts w:ascii="Arial" w:hAnsi="Arial" w:cs="Arial"/>
              </w:rPr>
              <w:t>e</w:t>
            </w:r>
            <w:r w:rsidRPr="00697E0D">
              <w:rPr>
                <w:rFonts w:ascii="Arial" w:hAnsi="Arial" w:cs="Arial"/>
                <w:spacing w:val="-2"/>
              </w:rPr>
              <w:t>c</w:t>
            </w:r>
            <w:r w:rsidRPr="00697E0D">
              <w:rPr>
                <w:rFonts w:ascii="Arial" w:hAnsi="Arial" w:cs="Arial"/>
              </w:rPr>
              <w:t>ent</w:t>
            </w:r>
            <w:r w:rsidRPr="00697E0D">
              <w:rPr>
                <w:rFonts w:ascii="Arial" w:hAnsi="Arial" w:cs="Arial"/>
                <w:spacing w:val="1"/>
              </w:rPr>
              <w:t xml:space="preserve"> l</w:t>
            </w:r>
            <w:r w:rsidRPr="00697E0D">
              <w:rPr>
                <w:rFonts w:ascii="Arial" w:hAnsi="Arial" w:cs="Arial"/>
                <w:spacing w:val="-1"/>
              </w:rPr>
              <w:t>i</w:t>
            </w:r>
            <w:r w:rsidRPr="00697E0D">
              <w:rPr>
                <w:rFonts w:ascii="Arial" w:hAnsi="Arial" w:cs="Arial"/>
                <w:spacing w:val="1"/>
              </w:rPr>
              <w:t>t</w:t>
            </w:r>
            <w:r w:rsidRPr="00697E0D">
              <w:rPr>
                <w:rFonts w:ascii="Arial" w:hAnsi="Arial" w:cs="Arial"/>
              </w:rPr>
              <w:t>e</w:t>
            </w:r>
            <w:r w:rsidRPr="00697E0D">
              <w:rPr>
                <w:rFonts w:ascii="Arial" w:hAnsi="Arial" w:cs="Arial"/>
                <w:spacing w:val="-2"/>
              </w:rPr>
              <w:t>r</w:t>
            </w:r>
            <w:r w:rsidRPr="00697E0D">
              <w:rPr>
                <w:rFonts w:ascii="Arial" w:hAnsi="Arial" w:cs="Arial"/>
              </w:rPr>
              <w:t>a</w:t>
            </w:r>
            <w:r w:rsidRPr="00697E0D">
              <w:rPr>
                <w:rFonts w:ascii="Arial" w:hAnsi="Arial" w:cs="Arial"/>
                <w:spacing w:val="-1"/>
              </w:rPr>
              <w:t>t</w:t>
            </w:r>
            <w:r w:rsidRPr="00697E0D">
              <w:rPr>
                <w:rFonts w:ascii="Arial" w:hAnsi="Arial" w:cs="Arial"/>
              </w:rPr>
              <w:t>u</w:t>
            </w:r>
            <w:r w:rsidRPr="00697E0D">
              <w:rPr>
                <w:rFonts w:ascii="Arial" w:hAnsi="Arial" w:cs="Arial"/>
                <w:spacing w:val="1"/>
              </w:rPr>
              <w:t>r</w:t>
            </w:r>
            <w:r w:rsidRPr="00697E0D">
              <w:rPr>
                <w:rFonts w:ascii="Arial" w:hAnsi="Arial" w:cs="Arial"/>
                <w:spacing w:val="-2"/>
              </w:rPr>
              <w:t>e</w:t>
            </w:r>
            <w:r w:rsidRPr="00697E0D">
              <w:rPr>
                <w:rFonts w:ascii="Arial" w:hAnsi="Arial" w:cs="Arial"/>
              </w:rPr>
              <w:t>.</w:t>
            </w:r>
            <w:r w:rsidRPr="00697E0D">
              <w:rPr>
                <w:rFonts w:ascii="Arial" w:hAnsi="Arial" w:cs="Arial"/>
                <w:spacing w:val="2"/>
              </w:rPr>
              <w:t xml:space="preserve"> </w:t>
            </w:r>
            <w:r w:rsidRPr="00697E0D">
              <w:rPr>
                <w:rFonts w:ascii="Arial" w:hAnsi="Arial" w:cs="Arial"/>
              </w:rPr>
              <w:t>Enhan</w:t>
            </w:r>
            <w:r w:rsidRPr="00697E0D">
              <w:rPr>
                <w:rFonts w:ascii="Arial" w:hAnsi="Arial" w:cs="Arial"/>
                <w:spacing w:val="-2"/>
              </w:rPr>
              <w:t>c</w:t>
            </w:r>
            <w:r w:rsidRPr="00697E0D">
              <w:rPr>
                <w:rFonts w:ascii="Arial" w:hAnsi="Arial" w:cs="Arial"/>
                <w:spacing w:val="1"/>
              </w:rPr>
              <w:t>i</w:t>
            </w:r>
            <w:r w:rsidRPr="00697E0D">
              <w:rPr>
                <w:rFonts w:ascii="Arial" w:hAnsi="Arial" w:cs="Arial"/>
              </w:rPr>
              <w:t>ng</w:t>
            </w:r>
            <w:r w:rsidRPr="00697E0D">
              <w:rPr>
                <w:rFonts w:ascii="Arial" w:hAnsi="Arial" w:cs="Arial"/>
                <w:spacing w:val="2"/>
              </w:rPr>
              <w:t xml:space="preserve"> </w:t>
            </w:r>
            <w:r w:rsidRPr="00697E0D">
              <w:rPr>
                <w:rFonts w:ascii="Arial" w:hAnsi="Arial" w:cs="Arial"/>
                <w:spacing w:val="1"/>
              </w:rPr>
              <w:t>t</w:t>
            </w:r>
            <w:r w:rsidRPr="00697E0D">
              <w:rPr>
                <w:rFonts w:ascii="Arial" w:hAnsi="Arial" w:cs="Arial"/>
              </w:rPr>
              <w:t>he ex</w:t>
            </w:r>
            <w:r w:rsidRPr="00697E0D">
              <w:rPr>
                <w:rFonts w:ascii="Arial" w:hAnsi="Arial" w:cs="Arial"/>
                <w:spacing w:val="-1"/>
              </w:rPr>
              <w:t>i</w:t>
            </w:r>
            <w:r w:rsidRPr="00697E0D">
              <w:rPr>
                <w:rFonts w:ascii="Arial" w:hAnsi="Arial" w:cs="Arial"/>
              </w:rPr>
              <w:t>s</w:t>
            </w:r>
            <w:r w:rsidRPr="00697E0D">
              <w:rPr>
                <w:rFonts w:ascii="Arial" w:hAnsi="Arial" w:cs="Arial"/>
                <w:spacing w:val="1"/>
              </w:rPr>
              <w:t>t</w:t>
            </w:r>
            <w:r w:rsidRPr="00697E0D">
              <w:rPr>
                <w:rFonts w:ascii="Arial" w:hAnsi="Arial" w:cs="Arial"/>
                <w:spacing w:val="-1"/>
              </w:rPr>
              <w:t>i</w:t>
            </w:r>
            <w:r w:rsidRPr="00697E0D">
              <w:rPr>
                <w:rFonts w:ascii="Arial" w:hAnsi="Arial" w:cs="Arial"/>
              </w:rPr>
              <w:t>ng con</w:t>
            </w:r>
            <w:r w:rsidRPr="00697E0D">
              <w:rPr>
                <w:rFonts w:ascii="Arial" w:hAnsi="Arial" w:cs="Arial"/>
                <w:spacing w:val="-1"/>
              </w:rPr>
              <w:t>t</w:t>
            </w:r>
            <w:r w:rsidRPr="00697E0D">
              <w:rPr>
                <w:rFonts w:ascii="Arial" w:hAnsi="Arial" w:cs="Arial"/>
              </w:rPr>
              <w:t>ent</w:t>
            </w:r>
            <w:r w:rsidRPr="00697E0D">
              <w:rPr>
                <w:rFonts w:ascii="Arial" w:hAnsi="Arial" w:cs="Arial"/>
                <w:spacing w:val="16"/>
              </w:rPr>
              <w:t xml:space="preserve"> </w:t>
            </w:r>
            <w:r w:rsidRPr="00697E0D">
              <w:rPr>
                <w:rFonts w:ascii="Arial" w:hAnsi="Arial" w:cs="Arial"/>
                <w:spacing w:val="-1"/>
              </w:rPr>
              <w:t>w</w:t>
            </w:r>
            <w:r w:rsidRPr="00697E0D">
              <w:rPr>
                <w:rFonts w:ascii="Arial" w:hAnsi="Arial" w:cs="Arial"/>
                <w:spacing w:val="1"/>
              </w:rPr>
              <w:t>i</w:t>
            </w:r>
            <w:r w:rsidRPr="00697E0D">
              <w:rPr>
                <w:rFonts w:ascii="Arial" w:hAnsi="Arial" w:cs="Arial"/>
                <w:spacing w:val="-1"/>
              </w:rPr>
              <w:t>t</w:t>
            </w:r>
            <w:r w:rsidRPr="00697E0D">
              <w:rPr>
                <w:rFonts w:ascii="Arial" w:hAnsi="Arial" w:cs="Arial"/>
              </w:rPr>
              <w:t>h</w:t>
            </w:r>
            <w:r w:rsidRPr="00697E0D">
              <w:rPr>
                <w:rFonts w:ascii="Arial" w:hAnsi="Arial" w:cs="Arial"/>
                <w:spacing w:val="17"/>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15"/>
              </w:rPr>
              <w:t xml:space="preserve"> </w:t>
            </w:r>
            <w:r w:rsidRPr="00697E0D">
              <w:rPr>
                <w:rFonts w:ascii="Arial" w:hAnsi="Arial" w:cs="Arial"/>
                <w:spacing w:val="1"/>
              </w:rPr>
              <w:t>i</w:t>
            </w:r>
            <w:r w:rsidRPr="00697E0D">
              <w:rPr>
                <w:rFonts w:ascii="Arial" w:hAnsi="Arial" w:cs="Arial"/>
              </w:rPr>
              <w:t>n</w:t>
            </w:r>
            <w:r w:rsidRPr="00697E0D">
              <w:rPr>
                <w:rFonts w:ascii="Arial" w:hAnsi="Arial" w:cs="Arial"/>
                <w:spacing w:val="-2"/>
              </w:rPr>
              <w:t>c</w:t>
            </w:r>
            <w:r w:rsidRPr="00697E0D">
              <w:rPr>
                <w:rFonts w:ascii="Arial" w:hAnsi="Arial" w:cs="Arial"/>
                <w:spacing w:val="1"/>
              </w:rPr>
              <w:t>l</w:t>
            </w:r>
            <w:r w:rsidRPr="00697E0D">
              <w:rPr>
                <w:rFonts w:ascii="Arial" w:hAnsi="Arial" w:cs="Arial"/>
              </w:rPr>
              <w:t>u</w:t>
            </w:r>
            <w:r w:rsidRPr="00697E0D">
              <w:rPr>
                <w:rFonts w:ascii="Arial" w:hAnsi="Arial" w:cs="Arial"/>
                <w:spacing w:val="-2"/>
              </w:rPr>
              <w:t>s</w:t>
            </w:r>
            <w:r w:rsidRPr="00697E0D">
              <w:rPr>
                <w:rFonts w:ascii="Arial" w:hAnsi="Arial" w:cs="Arial"/>
                <w:spacing w:val="1"/>
              </w:rPr>
              <w:t>i</w:t>
            </w:r>
            <w:r w:rsidRPr="00697E0D">
              <w:rPr>
                <w:rFonts w:ascii="Arial" w:hAnsi="Arial" w:cs="Arial"/>
              </w:rPr>
              <w:t>on</w:t>
            </w:r>
            <w:r w:rsidRPr="00697E0D">
              <w:rPr>
                <w:rFonts w:ascii="Arial" w:hAnsi="Arial" w:cs="Arial"/>
                <w:spacing w:val="15"/>
              </w:rPr>
              <w:t xml:space="preserve"> </w:t>
            </w:r>
            <w:r w:rsidRPr="00697E0D">
              <w:rPr>
                <w:rFonts w:ascii="Arial" w:hAnsi="Arial" w:cs="Arial"/>
              </w:rPr>
              <w:t>of</w:t>
            </w:r>
            <w:r w:rsidRPr="00697E0D">
              <w:rPr>
                <w:rFonts w:ascii="Arial" w:hAnsi="Arial" w:cs="Arial"/>
                <w:spacing w:val="18"/>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15"/>
              </w:rPr>
              <w:t xml:space="preserve"> </w:t>
            </w:r>
            <w:r w:rsidRPr="00697E0D">
              <w:rPr>
                <w:rFonts w:ascii="Arial" w:hAnsi="Arial" w:cs="Arial"/>
                <w:spacing w:val="1"/>
              </w:rPr>
              <w:t>f</w:t>
            </w:r>
            <w:r w:rsidRPr="00697E0D">
              <w:rPr>
                <w:rFonts w:ascii="Arial" w:hAnsi="Arial" w:cs="Arial"/>
              </w:rPr>
              <w:t>o</w:t>
            </w:r>
            <w:r w:rsidRPr="00697E0D">
              <w:rPr>
                <w:rFonts w:ascii="Arial" w:hAnsi="Arial" w:cs="Arial"/>
                <w:spacing w:val="-1"/>
              </w:rPr>
              <w:t>l</w:t>
            </w:r>
            <w:r w:rsidRPr="00697E0D">
              <w:rPr>
                <w:rFonts w:ascii="Arial" w:hAnsi="Arial" w:cs="Arial"/>
                <w:spacing w:val="1"/>
              </w:rPr>
              <w:t>l</w:t>
            </w:r>
            <w:r w:rsidRPr="00697E0D">
              <w:rPr>
                <w:rFonts w:ascii="Arial" w:hAnsi="Arial" w:cs="Arial"/>
              </w:rPr>
              <w:t>o</w:t>
            </w:r>
            <w:r w:rsidRPr="00697E0D">
              <w:rPr>
                <w:rFonts w:ascii="Arial" w:hAnsi="Arial" w:cs="Arial"/>
                <w:spacing w:val="-1"/>
              </w:rPr>
              <w:t>wi</w:t>
            </w:r>
            <w:r w:rsidRPr="00697E0D">
              <w:rPr>
                <w:rFonts w:ascii="Arial" w:hAnsi="Arial" w:cs="Arial"/>
              </w:rPr>
              <w:t>ng</w:t>
            </w:r>
            <w:r w:rsidRPr="00697E0D">
              <w:rPr>
                <w:rFonts w:ascii="Arial" w:hAnsi="Arial" w:cs="Arial"/>
                <w:spacing w:val="17"/>
              </w:rPr>
              <w:t xml:space="preserve"> </w:t>
            </w:r>
            <w:r w:rsidRPr="00697E0D">
              <w:rPr>
                <w:rFonts w:ascii="Arial" w:hAnsi="Arial" w:cs="Arial"/>
                <w:spacing w:val="1"/>
              </w:rPr>
              <w:t>r</w:t>
            </w:r>
            <w:r w:rsidRPr="00697E0D">
              <w:rPr>
                <w:rFonts w:ascii="Arial" w:hAnsi="Arial" w:cs="Arial"/>
              </w:rPr>
              <w:t>e</w:t>
            </w:r>
            <w:r w:rsidRPr="00697E0D">
              <w:rPr>
                <w:rFonts w:ascii="Arial" w:hAnsi="Arial" w:cs="Arial"/>
                <w:spacing w:val="-1"/>
              </w:rPr>
              <w:t>l</w:t>
            </w:r>
            <w:r w:rsidRPr="00697E0D">
              <w:rPr>
                <w:rFonts w:ascii="Arial" w:hAnsi="Arial" w:cs="Arial"/>
              </w:rPr>
              <w:t>e</w:t>
            </w:r>
            <w:r w:rsidRPr="00697E0D">
              <w:rPr>
                <w:rFonts w:ascii="Arial" w:hAnsi="Arial" w:cs="Arial"/>
                <w:spacing w:val="-3"/>
              </w:rPr>
              <w:t>v</w:t>
            </w:r>
            <w:r w:rsidRPr="00697E0D">
              <w:rPr>
                <w:rFonts w:ascii="Arial" w:hAnsi="Arial" w:cs="Arial"/>
              </w:rPr>
              <w:t>ant</w:t>
            </w:r>
            <w:r w:rsidRPr="00697E0D">
              <w:rPr>
                <w:rFonts w:ascii="Arial" w:hAnsi="Arial" w:cs="Arial"/>
                <w:spacing w:val="16"/>
              </w:rPr>
              <w:t xml:space="preserve"> </w:t>
            </w:r>
            <w:r w:rsidRPr="00697E0D">
              <w:rPr>
                <w:rFonts w:ascii="Arial" w:hAnsi="Arial" w:cs="Arial"/>
                <w:spacing w:val="1"/>
              </w:rPr>
              <w:t>r</w:t>
            </w:r>
            <w:r w:rsidRPr="00697E0D">
              <w:rPr>
                <w:rFonts w:ascii="Arial" w:hAnsi="Arial" w:cs="Arial"/>
              </w:rPr>
              <w:t>e</w:t>
            </w:r>
            <w:r w:rsidRPr="00697E0D">
              <w:rPr>
                <w:rFonts w:ascii="Arial" w:hAnsi="Arial" w:cs="Arial"/>
                <w:spacing w:val="-2"/>
              </w:rPr>
              <w:t>f</w:t>
            </w:r>
            <w:r w:rsidRPr="00697E0D">
              <w:rPr>
                <w:rFonts w:ascii="Arial" w:hAnsi="Arial" w:cs="Arial"/>
              </w:rPr>
              <w:t>e</w:t>
            </w:r>
            <w:r w:rsidRPr="00697E0D">
              <w:rPr>
                <w:rFonts w:ascii="Arial" w:hAnsi="Arial" w:cs="Arial"/>
                <w:spacing w:val="-2"/>
              </w:rPr>
              <w:t>r</w:t>
            </w:r>
            <w:r w:rsidRPr="00697E0D">
              <w:rPr>
                <w:rFonts w:ascii="Arial" w:hAnsi="Arial" w:cs="Arial"/>
              </w:rPr>
              <w:t>enc</w:t>
            </w:r>
            <w:r w:rsidRPr="00697E0D">
              <w:rPr>
                <w:rFonts w:ascii="Arial" w:hAnsi="Arial" w:cs="Arial"/>
                <w:spacing w:val="-2"/>
              </w:rPr>
              <w:t>e</w:t>
            </w:r>
            <w:r w:rsidRPr="00697E0D">
              <w:rPr>
                <w:rFonts w:ascii="Arial" w:hAnsi="Arial" w:cs="Arial"/>
              </w:rPr>
              <w:t xml:space="preserve">s </w:t>
            </w:r>
            <w:r w:rsidRPr="00697E0D">
              <w:rPr>
                <w:rFonts w:ascii="Arial" w:hAnsi="Arial" w:cs="Arial"/>
                <w:spacing w:val="1"/>
              </w:rPr>
              <w:t>i</w:t>
            </w:r>
            <w:r w:rsidRPr="00697E0D">
              <w:rPr>
                <w:rFonts w:ascii="Arial" w:hAnsi="Arial" w:cs="Arial"/>
              </w:rPr>
              <w:t>s</w:t>
            </w:r>
            <w:r w:rsidRPr="00697E0D">
              <w:rPr>
                <w:rFonts w:ascii="Arial" w:hAnsi="Arial" w:cs="Arial"/>
                <w:spacing w:val="-2"/>
              </w:rPr>
              <w:t xml:space="preserve"> </w:t>
            </w:r>
            <w:r w:rsidRPr="00697E0D">
              <w:rPr>
                <w:rFonts w:ascii="Arial" w:hAnsi="Arial" w:cs="Arial"/>
                <w:spacing w:val="1"/>
              </w:rPr>
              <w:t>r</w:t>
            </w:r>
            <w:r w:rsidRPr="00697E0D">
              <w:rPr>
                <w:rFonts w:ascii="Arial" w:hAnsi="Arial" w:cs="Arial"/>
              </w:rPr>
              <w:t>e</w:t>
            </w:r>
            <w:r w:rsidRPr="00697E0D">
              <w:rPr>
                <w:rFonts w:ascii="Arial" w:hAnsi="Arial" w:cs="Arial"/>
                <w:spacing w:val="-2"/>
              </w:rPr>
              <w:t>c</w:t>
            </w:r>
            <w:r w:rsidRPr="00697E0D">
              <w:rPr>
                <w:rFonts w:ascii="Arial" w:hAnsi="Arial" w:cs="Arial"/>
              </w:rPr>
              <w:t>o</w:t>
            </w:r>
            <w:r w:rsidRPr="00697E0D">
              <w:rPr>
                <w:rFonts w:ascii="Arial" w:hAnsi="Arial" w:cs="Arial"/>
                <w:spacing w:val="-4"/>
              </w:rPr>
              <w:t>m</w:t>
            </w:r>
            <w:r w:rsidRPr="00697E0D">
              <w:rPr>
                <w:rFonts w:ascii="Arial" w:hAnsi="Arial" w:cs="Arial"/>
                <w:spacing w:val="-1"/>
              </w:rPr>
              <w:t>m</w:t>
            </w:r>
            <w:r w:rsidRPr="00697E0D">
              <w:rPr>
                <w:rFonts w:ascii="Arial" w:hAnsi="Arial" w:cs="Arial"/>
              </w:rPr>
              <w:t>ended.</w:t>
            </w:r>
          </w:p>
          <w:p w:rsidR="00B65920" w:rsidRPr="00697E0D" w:rsidRDefault="000436C8">
            <w:pPr>
              <w:spacing w:before="3" w:line="260" w:lineRule="exact"/>
              <w:ind w:left="103" w:right="1336" w:firstLine="60"/>
              <w:rPr>
                <w:rFonts w:ascii="Arial" w:hAnsi="Arial" w:cs="Arial"/>
              </w:rPr>
            </w:pPr>
            <w:hyperlink r:id="rId8">
              <w:r w:rsidRPr="00697E0D">
                <w:rPr>
                  <w:rFonts w:ascii="Arial" w:hAnsi="Arial" w:cs="Arial"/>
                  <w:color w:val="0000FF"/>
                  <w:u w:val="single" w:color="0000FF"/>
                </w:rPr>
                <w:t>h</w:t>
              </w:r>
              <w:r w:rsidRPr="00697E0D">
                <w:rPr>
                  <w:rFonts w:ascii="Arial" w:hAnsi="Arial" w:cs="Arial"/>
                  <w:color w:val="0000FF"/>
                  <w:spacing w:val="1"/>
                  <w:u w:val="single" w:color="0000FF"/>
                </w:rPr>
                <w:t>tt</w:t>
              </w:r>
              <w:r w:rsidRPr="00697E0D">
                <w:rPr>
                  <w:rFonts w:ascii="Arial" w:hAnsi="Arial" w:cs="Arial"/>
                  <w:color w:val="0000FF"/>
                  <w:u w:val="single" w:color="0000FF"/>
                </w:rPr>
                <w:t>ps</w:t>
              </w:r>
              <w:r w:rsidRPr="00697E0D">
                <w:rPr>
                  <w:rFonts w:ascii="Arial" w:hAnsi="Arial" w:cs="Arial"/>
                  <w:color w:val="0000FF"/>
                  <w:spacing w:val="1"/>
                  <w:u w:val="single" w:color="0000FF"/>
                </w:rPr>
                <w:t>:/</w:t>
              </w:r>
              <w:r w:rsidRPr="00697E0D">
                <w:rPr>
                  <w:rFonts w:ascii="Arial" w:hAnsi="Arial" w:cs="Arial"/>
                  <w:color w:val="0000FF"/>
                  <w:spacing w:val="-2"/>
                  <w:u w:val="single" w:color="0000FF"/>
                </w:rPr>
                <w:t>/</w:t>
              </w:r>
              <w:r w:rsidRPr="00697E0D">
                <w:rPr>
                  <w:rFonts w:ascii="Arial" w:hAnsi="Arial" w:cs="Arial"/>
                  <w:color w:val="0000FF"/>
                  <w:u w:val="single" w:color="0000FF"/>
                </w:rPr>
                <w:t>do</w:t>
              </w:r>
              <w:r w:rsidRPr="00697E0D">
                <w:rPr>
                  <w:rFonts w:ascii="Arial" w:hAnsi="Arial" w:cs="Arial"/>
                  <w:color w:val="0000FF"/>
                  <w:spacing w:val="1"/>
                  <w:u w:val="single" w:color="0000FF"/>
                </w:rPr>
                <w:t>i</w:t>
              </w:r>
              <w:r w:rsidRPr="00697E0D">
                <w:rPr>
                  <w:rFonts w:ascii="Arial" w:hAnsi="Arial" w:cs="Arial"/>
                  <w:color w:val="0000FF"/>
                  <w:u w:val="single" w:color="0000FF"/>
                </w:rPr>
                <w:t>.o</w:t>
              </w:r>
              <w:r w:rsidRPr="00697E0D">
                <w:rPr>
                  <w:rFonts w:ascii="Arial" w:hAnsi="Arial" w:cs="Arial"/>
                  <w:color w:val="0000FF"/>
                  <w:spacing w:val="-1"/>
                  <w:u w:val="single" w:color="0000FF"/>
                </w:rPr>
                <w:t>r</w:t>
              </w:r>
              <w:r w:rsidRPr="00697E0D">
                <w:rPr>
                  <w:rFonts w:ascii="Arial" w:hAnsi="Arial" w:cs="Arial"/>
                  <w:color w:val="0000FF"/>
                  <w:spacing w:val="-2"/>
                  <w:u w:val="single" w:color="0000FF"/>
                </w:rPr>
                <w:t>g</w:t>
              </w:r>
              <w:r w:rsidRPr="00697E0D">
                <w:rPr>
                  <w:rFonts w:ascii="Arial" w:hAnsi="Arial" w:cs="Arial"/>
                  <w:color w:val="0000FF"/>
                  <w:spacing w:val="1"/>
                  <w:u w:val="single" w:color="0000FF"/>
                </w:rPr>
                <w:t>/</w:t>
              </w:r>
              <w:r w:rsidRPr="00697E0D">
                <w:rPr>
                  <w:rFonts w:ascii="Arial" w:hAnsi="Arial" w:cs="Arial"/>
                  <w:color w:val="0000FF"/>
                  <w:u w:val="single" w:color="0000FF"/>
                </w:rPr>
                <w:t>10.1007</w:t>
              </w:r>
              <w:r w:rsidRPr="00697E0D">
                <w:rPr>
                  <w:rFonts w:ascii="Arial" w:hAnsi="Arial" w:cs="Arial"/>
                  <w:color w:val="0000FF"/>
                  <w:spacing w:val="1"/>
                  <w:u w:val="single" w:color="0000FF"/>
                </w:rPr>
                <w:t>/</w:t>
              </w:r>
              <w:r w:rsidRPr="00697E0D">
                <w:rPr>
                  <w:rFonts w:ascii="Arial" w:hAnsi="Arial" w:cs="Arial"/>
                  <w:color w:val="0000FF"/>
                  <w:u w:val="single" w:color="0000FF"/>
                </w:rPr>
                <w:t>s11075</w:t>
              </w:r>
              <w:r w:rsidRPr="00697E0D">
                <w:rPr>
                  <w:rFonts w:ascii="Arial" w:hAnsi="Arial" w:cs="Arial"/>
                  <w:color w:val="0000FF"/>
                  <w:spacing w:val="-1"/>
                  <w:u w:val="single" w:color="0000FF"/>
                </w:rPr>
                <w:t>-</w:t>
              </w:r>
              <w:r w:rsidRPr="00697E0D">
                <w:rPr>
                  <w:rFonts w:ascii="Arial" w:hAnsi="Arial" w:cs="Arial"/>
                  <w:color w:val="0000FF"/>
                  <w:u w:val="single" w:color="0000FF"/>
                </w:rPr>
                <w:t>025</w:t>
              </w:r>
              <w:r w:rsidRPr="00697E0D">
                <w:rPr>
                  <w:rFonts w:ascii="Arial" w:hAnsi="Arial" w:cs="Arial"/>
                  <w:color w:val="0000FF"/>
                  <w:spacing w:val="-1"/>
                  <w:u w:val="single" w:color="0000FF"/>
                </w:rPr>
                <w:t>-</w:t>
              </w:r>
              <w:r w:rsidRPr="00697E0D">
                <w:rPr>
                  <w:rFonts w:ascii="Arial" w:hAnsi="Arial" w:cs="Arial"/>
                  <w:color w:val="0000FF"/>
                  <w:u w:val="single" w:color="0000FF"/>
                </w:rPr>
                <w:t>02238</w:t>
              </w:r>
              <w:r w:rsidRPr="00697E0D">
                <w:rPr>
                  <w:rFonts w:ascii="Arial" w:hAnsi="Arial" w:cs="Arial"/>
                  <w:color w:val="0000FF"/>
                  <w:spacing w:val="2"/>
                  <w:u w:val="single" w:color="0000FF"/>
                </w:rPr>
                <w:t>-</w:t>
              </w:r>
              <w:r w:rsidRPr="00697E0D">
                <w:rPr>
                  <w:rFonts w:ascii="Arial" w:hAnsi="Arial" w:cs="Arial"/>
                  <w:color w:val="0000FF"/>
                  <w:u w:val="single" w:color="0000FF"/>
                </w:rPr>
                <w:t>y</w:t>
              </w:r>
            </w:hyperlink>
            <w:r w:rsidRPr="00697E0D">
              <w:rPr>
                <w:rFonts w:ascii="Arial" w:hAnsi="Arial" w:cs="Arial"/>
                <w:color w:val="0000FF"/>
              </w:rPr>
              <w:t xml:space="preserve"> </w:t>
            </w:r>
            <w:hyperlink r:id="rId9">
              <w:r w:rsidRPr="00697E0D">
                <w:rPr>
                  <w:rFonts w:ascii="Arial" w:hAnsi="Arial" w:cs="Arial"/>
                  <w:color w:val="0000FF"/>
                  <w:u w:val="single" w:color="0000FF"/>
                </w:rPr>
                <w:t>h</w:t>
              </w:r>
              <w:r w:rsidRPr="00697E0D">
                <w:rPr>
                  <w:rFonts w:ascii="Arial" w:hAnsi="Arial" w:cs="Arial"/>
                  <w:color w:val="0000FF"/>
                  <w:spacing w:val="1"/>
                  <w:u w:val="single" w:color="0000FF"/>
                </w:rPr>
                <w:t>tt</w:t>
              </w:r>
              <w:r w:rsidRPr="00697E0D">
                <w:rPr>
                  <w:rFonts w:ascii="Arial" w:hAnsi="Arial" w:cs="Arial"/>
                  <w:color w:val="0000FF"/>
                  <w:u w:val="single" w:color="0000FF"/>
                </w:rPr>
                <w:t>p</w:t>
              </w:r>
              <w:r w:rsidRPr="00697E0D">
                <w:rPr>
                  <w:rFonts w:ascii="Arial" w:hAnsi="Arial" w:cs="Arial"/>
                  <w:color w:val="0000FF"/>
                  <w:spacing w:val="1"/>
                  <w:u w:val="single" w:color="0000FF"/>
                </w:rPr>
                <w:t>:/</w:t>
              </w:r>
              <w:r w:rsidRPr="00697E0D">
                <w:rPr>
                  <w:rFonts w:ascii="Arial" w:hAnsi="Arial" w:cs="Arial"/>
                  <w:color w:val="0000FF"/>
                  <w:spacing w:val="-2"/>
                  <w:u w:val="single" w:color="0000FF"/>
                </w:rPr>
                <w:t>/</w:t>
              </w:r>
              <w:r w:rsidRPr="00697E0D">
                <w:rPr>
                  <w:rFonts w:ascii="Arial" w:hAnsi="Arial" w:cs="Arial"/>
                  <w:color w:val="0000FF"/>
                  <w:u w:val="single" w:color="0000FF"/>
                </w:rPr>
                <w:t>do</w:t>
              </w:r>
              <w:r w:rsidRPr="00697E0D">
                <w:rPr>
                  <w:rFonts w:ascii="Arial" w:hAnsi="Arial" w:cs="Arial"/>
                  <w:color w:val="0000FF"/>
                  <w:spacing w:val="1"/>
                  <w:u w:val="single" w:color="0000FF"/>
                </w:rPr>
                <w:t>i</w:t>
              </w:r>
              <w:r w:rsidRPr="00697E0D">
                <w:rPr>
                  <w:rFonts w:ascii="Arial" w:hAnsi="Arial" w:cs="Arial"/>
                  <w:color w:val="0000FF"/>
                  <w:u w:val="single" w:color="0000FF"/>
                </w:rPr>
                <w:t>.o</w:t>
              </w:r>
              <w:r w:rsidRPr="00697E0D">
                <w:rPr>
                  <w:rFonts w:ascii="Arial" w:hAnsi="Arial" w:cs="Arial"/>
                  <w:color w:val="0000FF"/>
                  <w:spacing w:val="-1"/>
                  <w:u w:val="single" w:color="0000FF"/>
                </w:rPr>
                <w:t>r</w:t>
              </w:r>
              <w:r w:rsidRPr="00697E0D">
                <w:rPr>
                  <w:rFonts w:ascii="Arial" w:hAnsi="Arial" w:cs="Arial"/>
                  <w:color w:val="0000FF"/>
                  <w:spacing w:val="-2"/>
                  <w:u w:val="single" w:color="0000FF"/>
                </w:rPr>
                <w:t>g</w:t>
              </w:r>
              <w:r w:rsidRPr="00697E0D">
                <w:rPr>
                  <w:rFonts w:ascii="Arial" w:hAnsi="Arial" w:cs="Arial"/>
                  <w:color w:val="0000FF"/>
                  <w:spacing w:val="1"/>
                  <w:u w:val="single" w:color="0000FF"/>
                </w:rPr>
                <w:t>/</w:t>
              </w:r>
              <w:r w:rsidRPr="00697E0D">
                <w:rPr>
                  <w:rFonts w:ascii="Arial" w:hAnsi="Arial" w:cs="Arial"/>
                  <w:color w:val="0000FF"/>
                  <w:u w:val="single" w:color="0000FF"/>
                </w:rPr>
                <w:t>10.1007</w:t>
              </w:r>
              <w:r w:rsidRPr="00697E0D">
                <w:rPr>
                  <w:rFonts w:ascii="Arial" w:hAnsi="Arial" w:cs="Arial"/>
                  <w:color w:val="0000FF"/>
                  <w:spacing w:val="1"/>
                  <w:u w:val="single" w:color="0000FF"/>
                </w:rPr>
                <w:t>/</w:t>
              </w:r>
              <w:r w:rsidRPr="00697E0D">
                <w:rPr>
                  <w:rFonts w:ascii="Arial" w:hAnsi="Arial" w:cs="Arial"/>
                  <w:color w:val="0000FF"/>
                  <w:u w:val="single" w:color="0000FF"/>
                </w:rPr>
                <w:t>s12190</w:t>
              </w:r>
              <w:r w:rsidRPr="00697E0D">
                <w:rPr>
                  <w:rFonts w:ascii="Arial" w:hAnsi="Arial" w:cs="Arial"/>
                  <w:color w:val="0000FF"/>
                  <w:spacing w:val="-1"/>
                  <w:u w:val="single" w:color="0000FF"/>
                </w:rPr>
                <w:t>-</w:t>
              </w:r>
              <w:r w:rsidRPr="00697E0D">
                <w:rPr>
                  <w:rFonts w:ascii="Arial" w:hAnsi="Arial" w:cs="Arial"/>
                  <w:color w:val="0000FF"/>
                  <w:u w:val="single" w:color="0000FF"/>
                </w:rPr>
                <w:t>024</w:t>
              </w:r>
              <w:r w:rsidRPr="00697E0D">
                <w:rPr>
                  <w:rFonts w:ascii="Arial" w:hAnsi="Arial" w:cs="Arial"/>
                  <w:color w:val="0000FF"/>
                  <w:spacing w:val="2"/>
                  <w:u w:val="single" w:color="0000FF"/>
                </w:rPr>
                <w:t>-</w:t>
              </w:r>
              <w:r w:rsidRPr="00697E0D">
                <w:rPr>
                  <w:rFonts w:ascii="Arial" w:hAnsi="Arial" w:cs="Arial"/>
                  <w:color w:val="0000FF"/>
                  <w:u w:val="single" w:color="0000FF"/>
                </w:rPr>
                <w:t>02334</w:t>
              </w:r>
              <w:r w:rsidRPr="00697E0D">
                <w:rPr>
                  <w:rFonts w:ascii="Arial" w:hAnsi="Arial" w:cs="Arial"/>
                  <w:color w:val="0000FF"/>
                  <w:spacing w:val="-1"/>
                  <w:u w:val="single" w:color="0000FF"/>
                </w:rPr>
                <w:t>-</w:t>
              </w:r>
              <w:r w:rsidRPr="00697E0D">
                <w:rPr>
                  <w:rFonts w:ascii="Arial" w:hAnsi="Arial" w:cs="Arial"/>
                  <w:color w:val="0000FF"/>
                  <w:u w:val="single" w:color="0000FF"/>
                </w:rPr>
                <w:t>7</w:t>
              </w:r>
            </w:hyperlink>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0F1F68" w:rsidP="000F1F68">
            <w:pPr>
              <w:rPr>
                <w:rFonts w:ascii="Arial" w:hAnsi="Arial" w:cs="Arial"/>
                <w:lang w:eastAsia="zh-CN"/>
              </w:rPr>
            </w:pPr>
            <w:r w:rsidRPr="00697E0D">
              <w:rPr>
                <w:rFonts w:ascii="Arial" w:hAnsi="Arial" w:cs="Arial"/>
                <w:color w:val="0F1115"/>
                <w:shd w:val="clear" w:color="auto" w:fill="FFFFFF"/>
              </w:rPr>
              <w:t xml:space="preserve">We thank the reviewer for providing these recent references. We have now incorporated the latest methods for NCP into the revised manuscript (see References [11] and [12]) and have identified the extension of such methods </w:t>
            </w:r>
            <w:r w:rsidR="002D50D0" w:rsidRPr="00697E0D">
              <w:rPr>
                <w:rFonts w:ascii="Arial" w:hAnsi="Arial" w:cs="Arial"/>
                <w:color w:val="0F1115"/>
                <w:shd w:val="clear" w:color="auto" w:fill="FFFFFF"/>
                <w:lang w:eastAsia="zh-CN"/>
              </w:rPr>
              <w:t xml:space="preserve">for WLCP </w:t>
            </w:r>
            <w:r w:rsidRPr="00697E0D">
              <w:rPr>
                <w:rFonts w:ascii="Arial" w:hAnsi="Arial" w:cs="Arial"/>
                <w:color w:val="0F1115"/>
                <w:shd w:val="clear" w:color="auto" w:fill="FFFFFF"/>
              </w:rPr>
              <w:t>as a direction for future research in the Conclusion.</w:t>
            </w:r>
          </w:p>
        </w:tc>
      </w:tr>
    </w:tbl>
    <w:p w:rsidR="00B65920" w:rsidRPr="00697E0D" w:rsidRDefault="00B65920">
      <w:pPr>
        <w:rPr>
          <w:rFonts w:ascii="Arial" w:hAnsi="Arial" w:cs="Arial"/>
        </w:rPr>
        <w:sectPr w:rsidR="00B65920" w:rsidRPr="00697E0D">
          <w:pgSz w:w="15840" w:h="12240" w:orient="landscape"/>
          <w:pgMar w:top="1120" w:right="1220" w:bottom="280" w:left="1220" w:header="720" w:footer="720" w:gutter="0"/>
          <w:cols w:space="720"/>
        </w:sectPr>
      </w:pPr>
    </w:p>
    <w:p w:rsidR="00B65920" w:rsidRPr="00697E0D" w:rsidRDefault="00B65920">
      <w:pPr>
        <w:spacing w:before="7" w:line="100" w:lineRule="exact"/>
        <w:rPr>
          <w:rFonts w:ascii="Arial" w:hAnsi="Arial" w:cs="Arial"/>
        </w:rPr>
      </w:pPr>
    </w:p>
    <w:p w:rsidR="00B65920" w:rsidRPr="00697E0D" w:rsidRDefault="00B65920">
      <w:pPr>
        <w:spacing w:line="200" w:lineRule="exact"/>
        <w:rPr>
          <w:rFonts w:ascii="Arial" w:hAnsi="Arial" w:cs="Arial"/>
        </w:rPr>
      </w:pPr>
    </w:p>
    <w:p w:rsidR="00B65920" w:rsidRPr="00697E0D" w:rsidRDefault="00B65920">
      <w:pPr>
        <w:spacing w:line="200" w:lineRule="exact"/>
        <w:rPr>
          <w:rFonts w:ascii="Arial" w:hAnsi="Arial" w:cs="Arial"/>
        </w:rPr>
      </w:pPr>
    </w:p>
    <w:p w:rsidR="00B65920" w:rsidRPr="00697E0D" w:rsidRDefault="00B65920">
      <w:pPr>
        <w:spacing w:line="200" w:lineRule="exact"/>
        <w:rPr>
          <w:rFonts w:ascii="Arial" w:hAnsi="Arial" w:cs="Arial"/>
        </w:rPr>
      </w:pPr>
    </w:p>
    <w:tbl>
      <w:tblPr>
        <w:tblW w:w="0" w:type="auto"/>
        <w:tblInd w:w="102" w:type="dxa"/>
        <w:tblLayout w:type="fixed"/>
        <w:tblCellMar>
          <w:left w:w="0" w:type="dxa"/>
          <w:right w:w="0" w:type="dxa"/>
        </w:tblCellMar>
        <w:tblLook w:val="01E0" w:firstRow="1" w:lastRow="1" w:firstColumn="1" w:lastColumn="1" w:noHBand="0" w:noVBand="0"/>
      </w:tblPr>
      <w:tblGrid>
        <w:gridCol w:w="3334"/>
        <w:gridCol w:w="5829"/>
        <w:gridCol w:w="4013"/>
      </w:tblGrid>
      <w:tr w:rsidR="00B65920" w:rsidRPr="00697E0D">
        <w:trPr>
          <w:trHeight w:hRule="exact" w:val="713"/>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B65920">
            <w:pPr>
              <w:rPr>
                <w:rFonts w:ascii="Arial" w:hAnsi="Arial" w:cs="Arial"/>
              </w:rPr>
            </w:pPr>
          </w:p>
        </w:tc>
        <w:tc>
          <w:tcPr>
            <w:tcW w:w="5829"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1"/>
              <w:ind w:left="103"/>
              <w:rPr>
                <w:rFonts w:ascii="Arial" w:eastAsia="Arial" w:hAnsi="Arial" w:cs="Arial"/>
              </w:rPr>
            </w:pPr>
            <w:hyperlink r:id="rId10">
              <w:r w:rsidRPr="00697E0D">
                <w:rPr>
                  <w:rFonts w:ascii="Arial" w:eastAsia="Arial" w:hAnsi="Arial" w:cs="Arial"/>
                  <w:color w:val="0000FF"/>
                  <w:u w:val="single" w:color="0000FF"/>
                </w:rPr>
                <w:t>htt</w:t>
              </w:r>
              <w:r w:rsidRPr="00697E0D">
                <w:rPr>
                  <w:rFonts w:ascii="Arial" w:eastAsia="Arial" w:hAnsi="Arial" w:cs="Arial"/>
                  <w:color w:val="0000FF"/>
                  <w:spacing w:val="2"/>
                  <w:u w:val="single" w:color="0000FF"/>
                </w:rPr>
                <w:t>p</w:t>
              </w:r>
              <w:r w:rsidRPr="00697E0D">
                <w:rPr>
                  <w:rFonts w:ascii="Arial" w:eastAsia="Arial" w:hAnsi="Arial" w:cs="Arial"/>
                  <w:color w:val="0000FF"/>
                  <w:u w:val="single" w:color="0000FF"/>
                </w:rPr>
                <w:t>s:/</w:t>
              </w:r>
              <w:r w:rsidRPr="00697E0D">
                <w:rPr>
                  <w:rFonts w:ascii="Arial" w:eastAsia="Arial" w:hAnsi="Arial" w:cs="Arial"/>
                  <w:color w:val="0000FF"/>
                  <w:spacing w:val="2"/>
                  <w:u w:val="single" w:color="0000FF"/>
                </w:rPr>
                <w:t>/</w:t>
              </w:r>
              <w:r w:rsidRPr="00697E0D">
                <w:rPr>
                  <w:rFonts w:ascii="Arial" w:eastAsia="Arial" w:hAnsi="Arial" w:cs="Arial"/>
                  <w:color w:val="0000FF"/>
                  <w:u w:val="single" w:color="0000FF"/>
                </w:rPr>
                <w:t>doi</w:t>
              </w:r>
              <w:r w:rsidRPr="00697E0D">
                <w:rPr>
                  <w:rFonts w:ascii="Arial" w:eastAsia="Arial" w:hAnsi="Arial" w:cs="Arial"/>
                  <w:color w:val="0000FF"/>
                  <w:spacing w:val="2"/>
                  <w:u w:val="single" w:color="0000FF"/>
                </w:rPr>
                <w:t>.</w:t>
              </w:r>
              <w:r w:rsidRPr="00697E0D">
                <w:rPr>
                  <w:rFonts w:ascii="Arial" w:eastAsia="Arial" w:hAnsi="Arial" w:cs="Arial"/>
                  <w:color w:val="0000FF"/>
                  <w:u w:val="single" w:color="0000FF"/>
                </w:rPr>
                <w:t>o</w:t>
              </w:r>
              <w:r w:rsidRPr="00697E0D">
                <w:rPr>
                  <w:rFonts w:ascii="Arial" w:eastAsia="Arial" w:hAnsi="Arial" w:cs="Arial"/>
                  <w:color w:val="0000FF"/>
                  <w:spacing w:val="2"/>
                  <w:u w:val="single" w:color="0000FF"/>
                </w:rPr>
                <w:t>r</w:t>
              </w:r>
              <w:r w:rsidRPr="00697E0D">
                <w:rPr>
                  <w:rFonts w:ascii="Arial" w:eastAsia="Arial" w:hAnsi="Arial" w:cs="Arial"/>
                  <w:color w:val="0000FF"/>
                  <w:u w:val="single" w:color="0000FF"/>
                </w:rPr>
                <w:t>g</w:t>
              </w:r>
              <w:r w:rsidRPr="00697E0D">
                <w:rPr>
                  <w:rFonts w:ascii="Arial" w:eastAsia="Arial" w:hAnsi="Arial" w:cs="Arial"/>
                  <w:color w:val="0000FF"/>
                  <w:spacing w:val="2"/>
                  <w:u w:val="single" w:color="0000FF"/>
                </w:rPr>
                <w:t>/</w:t>
              </w:r>
              <w:r w:rsidRPr="00697E0D">
                <w:rPr>
                  <w:rFonts w:ascii="Arial" w:eastAsia="Arial" w:hAnsi="Arial" w:cs="Arial"/>
                  <w:b/>
                  <w:color w:val="0000FF"/>
                  <w:u w:val="single" w:color="0000FF"/>
                </w:rPr>
                <w:t>10.</w:t>
              </w:r>
              <w:r w:rsidRPr="00697E0D">
                <w:rPr>
                  <w:rFonts w:ascii="Arial" w:eastAsia="Arial" w:hAnsi="Arial" w:cs="Arial"/>
                  <w:b/>
                  <w:color w:val="0000FF"/>
                  <w:spacing w:val="2"/>
                  <w:u w:val="single" w:color="0000FF"/>
                </w:rPr>
                <w:t>1</w:t>
              </w:r>
              <w:r w:rsidRPr="00697E0D">
                <w:rPr>
                  <w:rFonts w:ascii="Arial" w:eastAsia="Arial" w:hAnsi="Arial" w:cs="Arial"/>
                  <w:b/>
                  <w:color w:val="0000FF"/>
                  <w:u w:val="single" w:color="0000FF"/>
                </w:rPr>
                <w:t>1</w:t>
              </w:r>
              <w:r w:rsidRPr="00697E0D">
                <w:rPr>
                  <w:rFonts w:ascii="Arial" w:eastAsia="Arial" w:hAnsi="Arial" w:cs="Arial"/>
                  <w:b/>
                  <w:color w:val="0000FF"/>
                  <w:spacing w:val="2"/>
                  <w:u w:val="single" w:color="0000FF"/>
                </w:rPr>
                <w:t>08</w:t>
              </w:r>
              <w:r w:rsidRPr="00697E0D">
                <w:rPr>
                  <w:rFonts w:ascii="Arial" w:eastAsia="Arial" w:hAnsi="Arial" w:cs="Arial"/>
                  <w:color w:val="0000FF"/>
                  <w:u w:val="single" w:color="0000FF"/>
                </w:rPr>
                <w:t>/</w:t>
              </w:r>
              <w:r w:rsidRPr="00697E0D">
                <w:rPr>
                  <w:rFonts w:ascii="Arial" w:eastAsia="Arial" w:hAnsi="Arial" w:cs="Arial"/>
                  <w:b/>
                  <w:color w:val="0000FF"/>
                  <w:spacing w:val="1"/>
                  <w:u w:val="single" w:color="0000FF"/>
                </w:rPr>
                <w:t>E</w:t>
              </w:r>
              <w:r w:rsidRPr="00697E0D">
                <w:rPr>
                  <w:rFonts w:ascii="Arial" w:eastAsia="Arial" w:hAnsi="Arial" w:cs="Arial"/>
                  <w:b/>
                  <w:color w:val="0000FF"/>
                  <w:u w:val="single" w:color="0000FF"/>
                </w:rPr>
                <w:t>C</w:t>
              </w:r>
              <w:r w:rsidRPr="00697E0D">
                <w:rPr>
                  <w:rFonts w:ascii="Arial" w:eastAsia="Arial" w:hAnsi="Arial" w:cs="Arial"/>
                  <w:color w:val="0000FF"/>
                  <w:spacing w:val="-1"/>
                  <w:u w:val="single" w:color="0000FF"/>
                </w:rPr>
                <w:t>-</w:t>
              </w:r>
              <w:r w:rsidRPr="00697E0D">
                <w:rPr>
                  <w:rFonts w:ascii="Arial" w:eastAsia="Arial" w:hAnsi="Arial" w:cs="Arial"/>
                  <w:b/>
                  <w:color w:val="0000FF"/>
                  <w:u w:val="single" w:color="0000FF"/>
                </w:rPr>
                <w:t>11</w:t>
              </w:r>
              <w:r w:rsidRPr="00697E0D">
                <w:rPr>
                  <w:rFonts w:ascii="Arial" w:eastAsia="Arial" w:hAnsi="Arial" w:cs="Arial"/>
                  <w:b/>
                  <w:color w:val="0000FF"/>
                  <w:spacing w:val="2"/>
                  <w:u w:val="single" w:color="0000FF"/>
                </w:rPr>
                <w:t>-</w:t>
              </w:r>
              <w:r w:rsidRPr="00697E0D">
                <w:rPr>
                  <w:rFonts w:ascii="Arial" w:eastAsia="Arial" w:hAnsi="Arial" w:cs="Arial"/>
                  <w:b/>
                  <w:color w:val="0000FF"/>
                  <w:u w:val="single" w:color="0000FF"/>
                </w:rPr>
                <w:t>2</w:t>
              </w:r>
              <w:r w:rsidRPr="00697E0D">
                <w:rPr>
                  <w:rFonts w:ascii="Arial" w:eastAsia="Arial" w:hAnsi="Arial" w:cs="Arial"/>
                  <w:b/>
                  <w:color w:val="0000FF"/>
                  <w:spacing w:val="2"/>
                  <w:u w:val="single" w:color="0000FF"/>
                </w:rPr>
                <w:t>0</w:t>
              </w:r>
              <w:r w:rsidRPr="00697E0D">
                <w:rPr>
                  <w:rFonts w:ascii="Arial" w:eastAsia="Arial" w:hAnsi="Arial" w:cs="Arial"/>
                  <w:b/>
                  <w:color w:val="0000FF"/>
                  <w:u w:val="single" w:color="0000FF"/>
                </w:rPr>
                <w:t>2</w:t>
              </w:r>
              <w:r w:rsidRPr="00697E0D">
                <w:rPr>
                  <w:rFonts w:ascii="Arial" w:eastAsia="Arial" w:hAnsi="Arial" w:cs="Arial"/>
                  <w:b/>
                  <w:color w:val="0000FF"/>
                  <w:spacing w:val="2"/>
                  <w:u w:val="single" w:color="0000FF"/>
                </w:rPr>
                <w:t>3</w:t>
              </w:r>
              <w:r w:rsidRPr="00697E0D">
                <w:rPr>
                  <w:rFonts w:ascii="Arial" w:eastAsia="Arial" w:hAnsi="Arial" w:cs="Arial"/>
                  <w:b/>
                  <w:color w:val="0000FF"/>
                  <w:spacing w:val="-1"/>
                  <w:u w:val="single" w:color="0000FF"/>
                </w:rPr>
                <w:t>-</w:t>
              </w:r>
              <w:r w:rsidRPr="00697E0D">
                <w:rPr>
                  <w:rFonts w:ascii="Arial" w:eastAsia="Arial" w:hAnsi="Arial" w:cs="Arial"/>
                  <w:b/>
                  <w:color w:val="0000FF"/>
                  <w:u w:val="single" w:color="0000FF"/>
                </w:rPr>
                <w:t>0</w:t>
              </w:r>
              <w:r w:rsidRPr="00697E0D">
                <w:rPr>
                  <w:rFonts w:ascii="Arial" w:eastAsia="Arial" w:hAnsi="Arial" w:cs="Arial"/>
                  <w:b/>
                  <w:color w:val="0000FF"/>
                  <w:spacing w:val="2"/>
                  <w:u w:val="single" w:color="0000FF"/>
                </w:rPr>
                <w:t>7</w:t>
              </w:r>
              <w:r w:rsidRPr="00697E0D">
                <w:rPr>
                  <w:rFonts w:ascii="Arial" w:eastAsia="Arial" w:hAnsi="Arial" w:cs="Arial"/>
                  <w:b/>
                  <w:color w:val="0000FF"/>
                  <w:u w:val="single" w:color="0000FF"/>
                </w:rPr>
                <w:t>54</w:t>
              </w:r>
            </w:hyperlink>
          </w:p>
          <w:p w:rsidR="00B65920" w:rsidRPr="00697E0D" w:rsidRDefault="000436C8">
            <w:pPr>
              <w:spacing w:line="180" w:lineRule="exact"/>
              <w:ind w:left="103"/>
              <w:rPr>
                <w:rFonts w:ascii="Arial" w:eastAsia="Arial" w:hAnsi="Arial" w:cs="Arial"/>
              </w:rPr>
            </w:pPr>
            <w:hyperlink r:id="rId11">
              <w:r w:rsidRPr="00697E0D">
                <w:rPr>
                  <w:rFonts w:ascii="Arial" w:eastAsia="Arial" w:hAnsi="Arial" w:cs="Arial"/>
                  <w:color w:val="0000FF"/>
                  <w:spacing w:val="-1"/>
                  <w:u w:val="single" w:color="0000FF"/>
                </w:rPr>
                <w:t>h</w:t>
              </w:r>
              <w:r w:rsidRPr="00697E0D">
                <w:rPr>
                  <w:rFonts w:ascii="Arial" w:eastAsia="Arial" w:hAnsi="Arial" w:cs="Arial"/>
                  <w:color w:val="0000FF"/>
                  <w:spacing w:val="1"/>
                  <w:u w:val="single" w:color="0000FF"/>
                </w:rPr>
                <w:t>tt</w:t>
              </w:r>
              <w:r w:rsidRPr="00697E0D">
                <w:rPr>
                  <w:rFonts w:ascii="Arial" w:eastAsia="Arial" w:hAnsi="Arial" w:cs="Arial"/>
                  <w:color w:val="0000FF"/>
                  <w:spacing w:val="-1"/>
                  <w:u w:val="single" w:color="0000FF"/>
                </w:rPr>
                <w:t>ps</w:t>
              </w:r>
              <w:r w:rsidRPr="00697E0D">
                <w:rPr>
                  <w:rFonts w:ascii="Arial" w:eastAsia="Arial" w:hAnsi="Arial" w:cs="Arial"/>
                  <w:color w:val="0000FF"/>
                  <w:spacing w:val="1"/>
                  <w:u w:val="single" w:color="0000FF"/>
                </w:rPr>
                <w:t>:</w:t>
              </w:r>
              <w:r w:rsidRPr="00697E0D">
                <w:rPr>
                  <w:rFonts w:ascii="Arial" w:eastAsia="Arial" w:hAnsi="Arial" w:cs="Arial"/>
                  <w:color w:val="0000FF"/>
                  <w:spacing w:val="-1"/>
                  <w:u w:val="single" w:color="0000FF"/>
                </w:rPr>
                <w:t>/</w:t>
              </w:r>
              <w:r w:rsidRPr="00697E0D">
                <w:rPr>
                  <w:rFonts w:ascii="Arial" w:eastAsia="Arial" w:hAnsi="Arial" w:cs="Arial"/>
                  <w:color w:val="0000FF"/>
                  <w:spacing w:val="1"/>
                  <w:u w:val="single" w:color="0000FF"/>
                </w:rPr>
                <w:t>/</w:t>
              </w:r>
              <w:r w:rsidRPr="00697E0D">
                <w:rPr>
                  <w:rFonts w:ascii="Arial" w:eastAsia="Arial" w:hAnsi="Arial" w:cs="Arial"/>
                  <w:color w:val="0000FF"/>
                  <w:spacing w:val="-1"/>
                  <w:u w:val="single" w:color="0000FF"/>
                </w:rPr>
                <w:t>do</w:t>
              </w:r>
              <w:r w:rsidRPr="00697E0D">
                <w:rPr>
                  <w:rFonts w:ascii="Arial" w:eastAsia="Arial" w:hAnsi="Arial" w:cs="Arial"/>
                  <w:color w:val="0000FF"/>
                  <w:u w:val="single" w:color="0000FF"/>
                </w:rPr>
                <w:t>i</w:t>
              </w:r>
              <w:r w:rsidRPr="00697E0D">
                <w:rPr>
                  <w:rFonts w:ascii="Arial" w:eastAsia="Arial" w:hAnsi="Arial" w:cs="Arial"/>
                  <w:color w:val="0000FF"/>
                  <w:spacing w:val="-1"/>
                  <w:u w:val="single" w:color="0000FF"/>
                </w:rPr>
                <w:t>.org</w:t>
              </w:r>
              <w:r w:rsidRPr="00697E0D">
                <w:rPr>
                  <w:rFonts w:ascii="Arial" w:eastAsia="Arial" w:hAnsi="Arial" w:cs="Arial"/>
                  <w:color w:val="0000FF"/>
                  <w:spacing w:val="1"/>
                  <w:u w:val="single" w:color="0000FF"/>
                </w:rPr>
                <w:t>/</w:t>
              </w:r>
              <w:r w:rsidRPr="00697E0D">
                <w:rPr>
                  <w:rFonts w:ascii="Arial" w:eastAsia="Arial" w:hAnsi="Arial" w:cs="Arial"/>
                  <w:color w:val="0000FF"/>
                  <w:spacing w:val="-1"/>
                  <w:u w:val="single" w:color="0000FF"/>
                </w:rPr>
                <w:t>10</w:t>
              </w:r>
              <w:r w:rsidRPr="00697E0D">
                <w:rPr>
                  <w:rFonts w:ascii="Arial" w:eastAsia="Arial" w:hAnsi="Arial" w:cs="Arial"/>
                  <w:color w:val="0000FF"/>
                  <w:spacing w:val="1"/>
                  <w:u w:val="single" w:color="0000FF"/>
                </w:rPr>
                <w:t>.</w:t>
              </w:r>
              <w:r w:rsidRPr="00697E0D">
                <w:rPr>
                  <w:rFonts w:ascii="Arial" w:eastAsia="Arial" w:hAnsi="Arial" w:cs="Arial"/>
                  <w:color w:val="0000FF"/>
                  <w:spacing w:val="-1"/>
                  <w:u w:val="single" w:color="0000FF"/>
                </w:rPr>
                <w:t>1007/</w:t>
              </w:r>
              <w:r w:rsidRPr="00697E0D">
                <w:rPr>
                  <w:rFonts w:ascii="Arial" w:eastAsia="Arial" w:hAnsi="Arial" w:cs="Arial"/>
                  <w:color w:val="0000FF"/>
                  <w:spacing w:val="1"/>
                  <w:u w:val="single" w:color="0000FF"/>
                </w:rPr>
                <w:t>s</w:t>
              </w:r>
              <w:r w:rsidRPr="00697E0D">
                <w:rPr>
                  <w:rFonts w:ascii="Arial" w:eastAsia="Arial" w:hAnsi="Arial" w:cs="Arial"/>
                  <w:color w:val="0000FF"/>
                  <w:spacing w:val="-1"/>
                  <w:u w:val="single" w:color="0000FF"/>
                </w:rPr>
                <w:t>11075-026-02324-</w:t>
              </w:r>
              <w:r w:rsidRPr="00697E0D">
                <w:rPr>
                  <w:rFonts w:ascii="Arial" w:eastAsia="Arial" w:hAnsi="Arial" w:cs="Arial"/>
                  <w:color w:val="0000FF"/>
                  <w:u w:val="single" w:color="0000FF"/>
                </w:rPr>
                <w:t>9</w:t>
              </w:r>
            </w:hyperlink>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B65920">
            <w:pPr>
              <w:rPr>
                <w:rFonts w:ascii="Arial" w:hAnsi="Arial" w:cs="Arial"/>
              </w:rPr>
            </w:pPr>
          </w:p>
        </w:tc>
      </w:tr>
      <w:tr w:rsidR="00B65920" w:rsidRPr="00697E0D">
        <w:trPr>
          <w:trHeight w:hRule="exact" w:val="1252"/>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1"/>
              <w:ind w:left="103" w:right="332"/>
              <w:rPr>
                <w:rFonts w:ascii="Arial" w:hAnsi="Arial" w:cs="Arial"/>
              </w:rPr>
            </w:pPr>
            <w:r w:rsidRPr="00697E0D">
              <w:rPr>
                <w:rFonts w:ascii="Arial" w:hAnsi="Arial" w:cs="Arial"/>
                <w:b/>
                <w:spacing w:val="-1"/>
              </w:rPr>
              <w:t>I</w:t>
            </w:r>
            <w:r w:rsidRPr="00697E0D">
              <w:rPr>
                <w:rFonts w:ascii="Arial" w:hAnsi="Arial" w:cs="Arial"/>
                <w:b/>
              </w:rPr>
              <w:t>s</w:t>
            </w:r>
            <w:r w:rsidRPr="00697E0D">
              <w:rPr>
                <w:rFonts w:ascii="Arial" w:hAnsi="Arial" w:cs="Arial"/>
                <w:b/>
                <w:spacing w:val="-2"/>
              </w:rPr>
              <w:t xml:space="preserve">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rPr>
              <w:t>l</w:t>
            </w:r>
            <w:r w:rsidRPr="00697E0D">
              <w:rPr>
                <w:rFonts w:ascii="Arial" w:hAnsi="Arial" w:cs="Arial"/>
                <w:b/>
                <w:spacing w:val="1"/>
              </w:rPr>
              <w:t>a</w:t>
            </w:r>
            <w:r w:rsidRPr="00697E0D">
              <w:rPr>
                <w:rFonts w:ascii="Arial" w:hAnsi="Arial" w:cs="Arial"/>
                <w:b/>
              </w:rPr>
              <w:t>n</w:t>
            </w:r>
            <w:r w:rsidRPr="00697E0D">
              <w:rPr>
                <w:rFonts w:ascii="Arial" w:hAnsi="Arial" w:cs="Arial"/>
                <w:b/>
                <w:spacing w:val="1"/>
              </w:rPr>
              <w:t>g</w:t>
            </w:r>
            <w:r w:rsidRPr="00697E0D">
              <w:rPr>
                <w:rFonts w:ascii="Arial" w:hAnsi="Arial" w:cs="Arial"/>
                <w:b/>
              </w:rPr>
              <w:t>u</w:t>
            </w:r>
            <w:r w:rsidRPr="00697E0D">
              <w:rPr>
                <w:rFonts w:ascii="Arial" w:hAnsi="Arial" w:cs="Arial"/>
                <w:b/>
                <w:spacing w:val="1"/>
              </w:rPr>
              <w:t>age</w:t>
            </w:r>
            <w:r w:rsidRPr="00697E0D">
              <w:rPr>
                <w:rFonts w:ascii="Arial" w:hAnsi="Arial" w:cs="Arial"/>
                <w:b/>
              </w:rPr>
              <w:t>/</w:t>
            </w:r>
            <w:r w:rsidRPr="00697E0D">
              <w:rPr>
                <w:rFonts w:ascii="Arial" w:hAnsi="Arial" w:cs="Arial"/>
                <w:b/>
                <w:spacing w:val="-1"/>
              </w:rPr>
              <w:t>E</w:t>
            </w:r>
            <w:r w:rsidRPr="00697E0D">
              <w:rPr>
                <w:rFonts w:ascii="Arial" w:hAnsi="Arial" w:cs="Arial"/>
                <w:b/>
              </w:rPr>
              <w:t>n</w:t>
            </w:r>
            <w:r w:rsidRPr="00697E0D">
              <w:rPr>
                <w:rFonts w:ascii="Arial" w:hAnsi="Arial" w:cs="Arial"/>
                <w:b/>
                <w:spacing w:val="1"/>
              </w:rPr>
              <w:t>g</w:t>
            </w:r>
            <w:r w:rsidRPr="00697E0D">
              <w:rPr>
                <w:rFonts w:ascii="Arial" w:hAnsi="Arial" w:cs="Arial"/>
                <w:b/>
              </w:rPr>
              <w:t>li</w:t>
            </w:r>
            <w:r w:rsidRPr="00697E0D">
              <w:rPr>
                <w:rFonts w:ascii="Arial" w:hAnsi="Arial" w:cs="Arial"/>
                <w:b/>
                <w:spacing w:val="-1"/>
              </w:rPr>
              <w:t>s</w:t>
            </w:r>
            <w:r w:rsidRPr="00697E0D">
              <w:rPr>
                <w:rFonts w:ascii="Arial" w:hAnsi="Arial" w:cs="Arial"/>
                <w:b/>
              </w:rPr>
              <w:t>h</w:t>
            </w:r>
            <w:r w:rsidRPr="00697E0D">
              <w:rPr>
                <w:rFonts w:ascii="Arial" w:hAnsi="Arial" w:cs="Arial"/>
                <w:b/>
                <w:spacing w:val="-10"/>
              </w:rPr>
              <w:t xml:space="preserve"> </w:t>
            </w:r>
            <w:r w:rsidRPr="00697E0D">
              <w:rPr>
                <w:rFonts w:ascii="Arial" w:hAnsi="Arial" w:cs="Arial"/>
                <w:b/>
              </w:rPr>
              <w:t>qu</w:t>
            </w:r>
            <w:r w:rsidRPr="00697E0D">
              <w:rPr>
                <w:rFonts w:ascii="Arial" w:hAnsi="Arial" w:cs="Arial"/>
                <w:b/>
                <w:spacing w:val="1"/>
              </w:rPr>
              <w:t>a</w:t>
            </w:r>
            <w:r w:rsidRPr="00697E0D">
              <w:rPr>
                <w:rFonts w:ascii="Arial" w:hAnsi="Arial" w:cs="Arial"/>
                <w:b/>
              </w:rPr>
              <w:t>li</w:t>
            </w:r>
            <w:r w:rsidRPr="00697E0D">
              <w:rPr>
                <w:rFonts w:ascii="Arial" w:hAnsi="Arial" w:cs="Arial"/>
                <w:b/>
                <w:spacing w:val="1"/>
              </w:rPr>
              <w:t>t</w:t>
            </w:r>
            <w:r w:rsidRPr="00697E0D">
              <w:rPr>
                <w:rFonts w:ascii="Arial" w:hAnsi="Arial" w:cs="Arial"/>
                <w:b/>
              </w:rPr>
              <w:t>y</w:t>
            </w:r>
            <w:r w:rsidRPr="00697E0D">
              <w:rPr>
                <w:rFonts w:ascii="Arial" w:hAnsi="Arial" w:cs="Arial"/>
                <w:b/>
                <w:spacing w:val="-7"/>
              </w:rPr>
              <w:t xml:space="preserve"> </w:t>
            </w:r>
            <w:r w:rsidRPr="00697E0D">
              <w:rPr>
                <w:rFonts w:ascii="Arial" w:hAnsi="Arial" w:cs="Arial"/>
                <w:b/>
                <w:spacing w:val="1"/>
              </w:rPr>
              <w:t>o</w:t>
            </w:r>
            <w:r w:rsidRPr="00697E0D">
              <w:rPr>
                <w:rFonts w:ascii="Arial" w:hAnsi="Arial" w:cs="Arial"/>
                <w:b/>
              </w:rPr>
              <w:t xml:space="preserve">f </w:t>
            </w:r>
            <w:r w:rsidRPr="00697E0D">
              <w:rPr>
                <w:rFonts w:ascii="Arial" w:hAnsi="Arial" w:cs="Arial"/>
                <w:b/>
                <w:spacing w:val="1"/>
              </w:rPr>
              <w:t>t</w:t>
            </w:r>
            <w:r w:rsidRPr="00697E0D">
              <w:rPr>
                <w:rFonts w:ascii="Arial" w:hAnsi="Arial" w:cs="Arial"/>
                <w:b/>
              </w:rPr>
              <w:t>he</w:t>
            </w:r>
            <w:r w:rsidRPr="00697E0D">
              <w:rPr>
                <w:rFonts w:ascii="Arial" w:hAnsi="Arial" w:cs="Arial"/>
                <w:b/>
                <w:spacing w:val="-2"/>
              </w:rPr>
              <w:t xml:space="preserve"> </w:t>
            </w:r>
            <w:r w:rsidRPr="00697E0D">
              <w:rPr>
                <w:rFonts w:ascii="Arial" w:hAnsi="Arial" w:cs="Arial"/>
                <w:b/>
                <w:spacing w:val="1"/>
              </w:rPr>
              <w:t>art</w:t>
            </w:r>
            <w:r w:rsidRPr="00697E0D">
              <w:rPr>
                <w:rFonts w:ascii="Arial" w:hAnsi="Arial" w:cs="Arial"/>
                <w:b/>
              </w:rPr>
              <w:t>i</w:t>
            </w:r>
            <w:r w:rsidRPr="00697E0D">
              <w:rPr>
                <w:rFonts w:ascii="Arial" w:hAnsi="Arial" w:cs="Arial"/>
                <w:b/>
                <w:spacing w:val="1"/>
              </w:rPr>
              <w:t>c</w:t>
            </w:r>
            <w:r w:rsidRPr="00697E0D">
              <w:rPr>
                <w:rFonts w:ascii="Arial" w:hAnsi="Arial" w:cs="Arial"/>
                <w:b/>
              </w:rPr>
              <w:t>le</w:t>
            </w:r>
            <w:r w:rsidRPr="00697E0D">
              <w:rPr>
                <w:rFonts w:ascii="Arial" w:hAnsi="Arial" w:cs="Arial"/>
                <w:b/>
                <w:spacing w:val="-6"/>
              </w:rPr>
              <w:t xml:space="preserve"> </w:t>
            </w:r>
            <w:r w:rsidRPr="00697E0D">
              <w:rPr>
                <w:rFonts w:ascii="Arial" w:hAnsi="Arial" w:cs="Arial"/>
                <w:b/>
                <w:spacing w:val="-1"/>
              </w:rPr>
              <w:t>s</w:t>
            </w:r>
            <w:r w:rsidRPr="00697E0D">
              <w:rPr>
                <w:rFonts w:ascii="Arial" w:hAnsi="Arial" w:cs="Arial"/>
                <w:b/>
              </w:rPr>
              <w:t>ui</w:t>
            </w:r>
            <w:r w:rsidRPr="00697E0D">
              <w:rPr>
                <w:rFonts w:ascii="Arial" w:hAnsi="Arial" w:cs="Arial"/>
                <w:b/>
                <w:spacing w:val="1"/>
              </w:rPr>
              <w:t>ta</w:t>
            </w:r>
            <w:r w:rsidRPr="00697E0D">
              <w:rPr>
                <w:rFonts w:ascii="Arial" w:hAnsi="Arial" w:cs="Arial"/>
                <w:b/>
              </w:rPr>
              <w:t>ble</w:t>
            </w:r>
            <w:r w:rsidRPr="00697E0D">
              <w:rPr>
                <w:rFonts w:ascii="Arial" w:hAnsi="Arial" w:cs="Arial"/>
                <w:b/>
                <w:spacing w:val="-4"/>
              </w:rPr>
              <w:t xml:space="preserve"> </w:t>
            </w:r>
            <w:r w:rsidRPr="00697E0D">
              <w:rPr>
                <w:rFonts w:ascii="Arial" w:hAnsi="Arial" w:cs="Arial"/>
                <w:b/>
                <w:spacing w:val="1"/>
              </w:rPr>
              <w:t>fo</w:t>
            </w:r>
            <w:r w:rsidRPr="00697E0D">
              <w:rPr>
                <w:rFonts w:ascii="Arial" w:hAnsi="Arial" w:cs="Arial"/>
                <w:b/>
              </w:rPr>
              <w:t>r</w:t>
            </w:r>
            <w:r w:rsidRPr="00697E0D">
              <w:rPr>
                <w:rFonts w:ascii="Arial" w:hAnsi="Arial" w:cs="Arial"/>
                <w:b/>
                <w:spacing w:val="-4"/>
              </w:rPr>
              <w:t xml:space="preserve"> </w:t>
            </w:r>
            <w:r w:rsidRPr="00697E0D">
              <w:rPr>
                <w:rFonts w:ascii="Arial" w:hAnsi="Arial" w:cs="Arial"/>
                <w:b/>
                <w:spacing w:val="-1"/>
              </w:rPr>
              <w:t>s</w:t>
            </w:r>
            <w:r w:rsidRPr="00697E0D">
              <w:rPr>
                <w:rFonts w:ascii="Arial" w:hAnsi="Arial" w:cs="Arial"/>
                <w:b/>
                <w:spacing w:val="1"/>
              </w:rPr>
              <w:t>c</w:t>
            </w:r>
            <w:r w:rsidRPr="00697E0D">
              <w:rPr>
                <w:rFonts w:ascii="Arial" w:hAnsi="Arial" w:cs="Arial"/>
                <w:b/>
              </w:rPr>
              <w:t>h</w:t>
            </w:r>
            <w:r w:rsidRPr="00697E0D">
              <w:rPr>
                <w:rFonts w:ascii="Arial" w:hAnsi="Arial" w:cs="Arial"/>
                <w:b/>
                <w:spacing w:val="1"/>
              </w:rPr>
              <w:t>o</w:t>
            </w:r>
            <w:r w:rsidRPr="00697E0D">
              <w:rPr>
                <w:rFonts w:ascii="Arial" w:hAnsi="Arial" w:cs="Arial"/>
                <w:b/>
              </w:rPr>
              <w:t>l</w:t>
            </w:r>
            <w:r w:rsidRPr="00697E0D">
              <w:rPr>
                <w:rFonts w:ascii="Arial" w:hAnsi="Arial" w:cs="Arial"/>
                <w:b/>
                <w:spacing w:val="1"/>
              </w:rPr>
              <w:t>ar</w:t>
            </w:r>
            <w:r w:rsidRPr="00697E0D">
              <w:rPr>
                <w:rFonts w:ascii="Arial" w:hAnsi="Arial" w:cs="Arial"/>
                <w:b/>
              </w:rPr>
              <w:t xml:space="preserve">ly </w:t>
            </w:r>
            <w:r w:rsidRPr="00697E0D">
              <w:rPr>
                <w:rFonts w:ascii="Arial" w:hAnsi="Arial" w:cs="Arial"/>
                <w:b/>
                <w:spacing w:val="1"/>
              </w:rPr>
              <w:t>co</w:t>
            </w:r>
            <w:r w:rsidRPr="00697E0D">
              <w:rPr>
                <w:rFonts w:ascii="Arial" w:hAnsi="Arial" w:cs="Arial"/>
                <w:b/>
                <w:spacing w:val="-3"/>
              </w:rPr>
              <w:t>m</w:t>
            </w:r>
            <w:r w:rsidRPr="00697E0D">
              <w:rPr>
                <w:rFonts w:ascii="Arial" w:hAnsi="Arial" w:cs="Arial"/>
                <w:b/>
              </w:rPr>
              <w:t>m</w:t>
            </w:r>
            <w:r w:rsidRPr="00697E0D">
              <w:rPr>
                <w:rFonts w:ascii="Arial" w:hAnsi="Arial" w:cs="Arial"/>
                <w:b/>
                <w:spacing w:val="2"/>
              </w:rPr>
              <w:t>un</w:t>
            </w:r>
            <w:r w:rsidRPr="00697E0D">
              <w:rPr>
                <w:rFonts w:ascii="Arial" w:hAnsi="Arial" w:cs="Arial"/>
                <w:b/>
              </w:rPr>
              <w:t>i</w:t>
            </w:r>
            <w:r w:rsidRPr="00697E0D">
              <w:rPr>
                <w:rFonts w:ascii="Arial" w:hAnsi="Arial" w:cs="Arial"/>
                <w:b/>
                <w:spacing w:val="1"/>
              </w:rPr>
              <w:t>cat</w:t>
            </w:r>
            <w:r w:rsidRPr="00697E0D">
              <w:rPr>
                <w:rFonts w:ascii="Arial" w:hAnsi="Arial" w:cs="Arial"/>
                <w:b/>
              </w:rPr>
              <w:t>i</w:t>
            </w:r>
            <w:r w:rsidRPr="00697E0D">
              <w:rPr>
                <w:rFonts w:ascii="Arial" w:hAnsi="Arial" w:cs="Arial"/>
                <w:b/>
                <w:spacing w:val="1"/>
              </w:rPr>
              <w:t>o</w:t>
            </w:r>
            <w:r w:rsidRPr="00697E0D">
              <w:rPr>
                <w:rFonts w:ascii="Arial" w:hAnsi="Arial" w:cs="Arial"/>
                <w:b/>
              </w:rPr>
              <w:t>n</w:t>
            </w:r>
            <w:r w:rsidRPr="00697E0D">
              <w:rPr>
                <w:rFonts w:ascii="Arial" w:hAnsi="Arial" w:cs="Arial"/>
                <w:b/>
                <w:spacing w:val="-1"/>
              </w:rPr>
              <w:t>s</w:t>
            </w:r>
            <w:r w:rsidRPr="00697E0D">
              <w:rPr>
                <w:rFonts w:ascii="Arial" w:hAnsi="Arial" w:cs="Arial"/>
                <w:b/>
              </w:rPr>
              <w:t>?</w:t>
            </w:r>
          </w:p>
        </w:tc>
        <w:tc>
          <w:tcPr>
            <w:tcW w:w="5829"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before="5" w:line="240" w:lineRule="exact"/>
              <w:ind w:left="103" w:right="63"/>
              <w:jc w:val="both"/>
              <w:rPr>
                <w:rFonts w:ascii="Arial" w:hAnsi="Arial" w:cs="Arial"/>
              </w:rPr>
            </w:pPr>
            <w:r w:rsidRPr="00697E0D">
              <w:rPr>
                <w:rFonts w:ascii="Arial" w:hAnsi="Arial" w:cs="Arial"/>
                <w:spacing w:val="-1"/>
              </w:rPr>
              <w:t>O</w:t>
            </w:r>
            <w:r w:rsidRPr="00697E0D">
              <w:rPr>
                <w:rFonts w:ascii="Arial" w:hAnsi="Arial" w:cs="Arial"/>
              </w:rPr>
              <w:t>ve</w:t>
            </w:r>
            <w:r w:rsidRPr="00697E0D">
              <w:rPr>
                <w:rFonts w:ascii="Arial" w:hAnsi="Arial" w:cs="Arial"/>
                <w:spacing w:val="1"/>
              </w:rPr>
              <w:t>r</w:t>
            </w:r>
            <w:r w:rsidRPr="00697E0D">
              <w:rPr>
                <w:rFonts w:ascii="Arial" w:hAnsi="Arial" w:cs="Arial"/>
                <w:spacing w:val="-2"/>
              </w:rPr>
              <w:t>a</w:t>
            </w:r>
            <w:r w:rsidRPr="00697E0D">
              <w:rPr>
                <w:rFonts w:ascii="Arial" w:hAnsi="Arial" w:cs="Arial"/>
                <w:spacing w:val="1"/>
              </w:rPr>
              <w:t>l</w:t>
            </w:r>
            <w:r w:rsidRPr="00697E0D">
              <w:rPr>
                <w:rFonts w:ascii="Arial" w:hAnsi="Arial" w:cs="Arial"/>
                <w:spacing w:val="-1"/>
              </w:rPr>
              <w:t>l</w:t>
            </w:r>
            <w:r w:rsidRPr="00697E0D">
              <w:rPr>
                <w:rFonts w:ascii="Arial" w:hAnsi="Arial" w:cs="Arial"/>
              </w:rPr>
              <w:t>,</w:t>
            </w:r>
            <w:r w:rsidRPr="00697E0D">
              <w:rPr>
                <w:rFonts w:ascii="Arial" w:hAnsi="Arial" w:cs="Arial"/>
                <w:spacing w:val="2"/>
              </w:rPr>
              <w:t xml:space="preserve"> </w:t>
            </w:r>
            <w:r w:rsidRPr="00697E0D">
              <w:rPr>
                <w:rFonts w:ascii="Arial" w:hAnsi="Arial" w:cs="Arial"/>
                <w:spacing w:val="1"/>
              </w:rPr>
              <w:t>t</w:t>
            </w:r>
            <w:r w:rsidRPr="00697E0D">
              <w:rPr>
                <w:rFonts w:ascii="Arial" w:hAnsi="Arial" w:cs="Arial"/>
                <w:spacing w:val="-3"/>
              </w:rPr>
              <w:t>h</w:t>
            </w:r>
            <w:r w:rsidRPr="00697E0D">
              <w:rPr>
                <w:rFonts w:ascii="Arial" w:hAnsi="Arial" w:cs="Arial"/>
              </w:rPr>
              <w:t>e</w:t>
            </w:r>
            <w:r w:rsidRPr="00697E0D">
              <w:rPr>
                <w:rFonts w:ascii="Arial" w:hAnsi="Arial" w:cs="Arial"/>
                <w:spacing w:val="3"/>
              </w:rPr>
              <w:t xml:space="preserve"> </w:t>
            </w:r>
            <w:r w:rsidRPr="00697E0D">
              <w:rPr>
                <w:rFonts w:ascii="Arial" w:hAnsi="Arial" w:cs="Arial"/>
              </w:rPr>
              <w:t>s</w:t>
            </w:r>
            <w:r w:rsidRPr="00697E0D">
              <w:rPr>
                <w:rFonts w:ascii="Arial" w:hAnsi="Arial" w:cs="Arial"/>
                <w:spacing w:val="-1"/>
              </w:rPr>
              <w:t>t</w:t>
            </w:r>
            <w:r w:rsidRPr="00697E0D">
              <w:rPr>
                <w:rFonts w:ascii="Arial" w:hAnsi="Arial" w:cs="Arial"/>
                <w:spacing w:val="1"/>
              </w:rPr>
              <w:t>r</w:t>
            </w:r>
            <w:r w:rsidRPr="00697E0D">
              <w:rPr>
                <w:rFonts w:ascii="Arial" w:hAnsi="Arial" w:cs="Arial"/>
              </w:rPr>
              <w:t>u</w:t>
            </w:r>
            <w:r w:rsidRPr="00697E0D">
              <w:rPr>
                <w:rFonts w:ascii="Arial" w:hAnsi="Arial" w:cs="Arial"/>
                <w:spacing w:val="-2"/>
              </w:rPr>
              <w:t>c</w:t>
            </w:r>
            <w:r w:rsidRPr="00697E0D">
              <w:rPr>
                <w:rFonts w:ascii="Arial" w:hAnsi="Arial" w:cs="Arial"/>
                <w:spacing w:val="1"/>
              </w:rPr>
              <w:t>t</w:t>
            </w:r>
            <w:r w:rsidRPr="00697E0D">
              <w:rPr>
                <w:rFonts w:ascii="Arial" w:hAnsi="Arial" w:cs="Arial"/>
              </w:rPr>
              <w:t>u</w:t>
            </w:r>
            <w:r w:rsidRPr="00697E0D">
              <w:rPr>
                <w:rFonts w:ascii="Arial" w:hAnsi="Arial" w:cs="Arial"/>
                <w:spacing w:val="-2"/>
              </w:rPr>
              <w:t>r</w:t>
            </w:r>
            <w:r w:rsidRPr="00697E0D">
              <w:rPr>
                <w:rFonts w:ascii="Arial" w:hAnsi="Arial" w:cs="Arial"/>
              </w:rPr>
              <w:t xml:space="preserve">e of </w:t>
            </w:r>
            <w:r w:rsidRPr="00697E0D">
              <w:rPr>
                <w:rFonts w:ascii="Arial" w:hAnsi="Arial" w:cs="Arial"/>
                <w:spacing w:val="1"/>
              </w:rPr>
              <w:t>t</w:t>
            </w:r>
            <w:r w:rsidRPr="00697E0D">
              <w:rPr>
                <w:rFonts w:ascii="Arial" w:hAnsi="Arial" w:cs="Arial"/>
              </w:rPr>
              <w:t>he a</w:t>
            </w:r>
            <w:r w:rsidRPr="00697E0D">
              <w:rPr>
                <w:rFonts w:ascii="Arial" w:hAnsi="Arial" w:cs="Arial"/>
                <w:spacing w:val="1"/>
              </w:rPr>
              <w:t>r</w:t>
            </w:r>
            <w:r w:rsidRPr="00697E0D">
              <w:rPr>
                <w:rFonts w:ascii="Arial" w:hAnsi="Arial" w:cs="Arial"/>
                <w:spacing w:val="-1"/>
              </w:rPr>
              <w:t>t</w:t>
            </w:r>
            <w:r w:rsidRPr="00697E0D">
              <w:rPr>
                <w:rFonts w:ascii="Arial" w:hAnsi="Arial" w:cs="Arial"/>
                <w:spacing w:val="1"/>
              </w:rPr>
              <w:t>i</w:t>
            </w:r>
            <w:r w:rsidRPr="00697E0D">
              <w:rPr>
                <w:rFonts w:ascii="Arial" w:hAnsi="Arial" w:cs="Arial"/>
                <w:spacing w:val="-2"/>
              </w:rPr>
              <w:t>c</w:t>
            </w:r>
            <w:r w:rsidRPr="00697E0D">
              <w:rPr>
                <w:rFonts w:ascii="Arial" w:hAnsi="Arial" w:cs="Arial"/>
                <w:spacing w:val="1"/>
              </w:rPr>
              <w:t>l</w:t>
            </w:r>
            <w:r w:rsidRPr="00697E0D">
              <w:rPr>
                <w:rFonts w:ascii="Arial" w:hAnsi="Arial" w:cs="Arial"/>
              </w:rPr>
              <w:t xml:space="preserve">e </w:t>
            </w:r>
            <w:r w:rsidRPr="00697E0D">
              <w:rPr>
                <w:rFonts w:ascii="Arial" w:hAnsi="Arial" w:cs="Arial"/>
                <w:spacing w:val="1"/>
              </w:rPr>
              <w:t>i</w:t>
            </w:r>
            <w:r w:rsidRPr="00697E0D">
              <w:rPr>
                <w:rFonts w:ascii="Arial" w:hAnsi="Arial" w:cs="Arial"/>
              </w:rPr>
              <w:t xml:space="preserve">s </w:t>
            </w:r>
            <w:r w:rsidRPr="00697E0D">
              <w:rPr>
                <w:rFonts w:ascii="Arial" w:hAnsi="Arial" w:cs="Arial"/>
                <w:spacing w:val="-3"/>
              </w:rPr>
              <w:t>g</w:t>
            </w:r>
            <w:r w:rsidRPr="00697E0D">
              <w:rPr>
                <w:rFonts w:ascii="Arial" w:hAnsi="Arial" w:cs="Arial"/>
              </w:rPr>
              <w:t>ood,</w:t>
            </w:r>
            <w:r w:rsidRPr="00697E0D">
              <w:rPr>
                <w:rFonts w:ascii="Arial" w:hAnsi="Arial" w:cs="Arial"/>
                <w:spacing w:val="2"/>
              </w:rPr>
              <w:t xml:space="preserve"> </w:t>
            </w:r>
            <w:r w:rsidRPr="00697E0D">
              <w:rPr>
                <w:rFonts w:ascii="Arial" w:hAnsi="Arial" w:cs="Arial"/>
              </w:rPr>
              <w:t>but</w:t>
            </w:r>
            <w:r w:rsidRPr="00697E0D">
              <w:rPr>
                <w:rFonts w:ascii="Arial" w:hAnsi="Arial" w:cs="Arial"/>
                <w:spacing w:val="1"/>
              </w:rPr>
              <w:t xml:space="preserve"> </w:t>
            </w:r>
            <w:r w:rsidRPr="00697E0D">
              <w:rPr>
                <w:rFonts w:ascii="Arial" w:hAnsi="Arial" w:cs="Arial"/>
              </w:rPr>
              <w:t>so</w:t>
            </w:r>
            <w:r w:rsidRPr="00697E0D">
              <w:rPr>
                <w:rFonts w:ascii="Arial" w:hAnsi="Arial" w:cs="Arial"/>
                <w:spacing w:val="-4"/>
              </w:rPr>
              <w:t>m</w:t>
            </w:r>
            <w:r w:rsidRPr="00697E0D">
              <w:rPr>
                <w:rFonts w:ascii="Arial" w:hAnsi="Arial" w:cs="Arial"/>
              </w:rPr>
              <w:t>e</w:t>
            </w:r>
            <w:r w:rsidRPr="00697E0D">
              <w:rPr>
                <w:rFonts w:ascii="Arial" w:hAnsi="Arial" w:cs="Arial"/>
                <w:spacing w:val="5"/>
              </w:rPr>
              <w:t xml:space="preserve"> </w:t>
            </w:r>
            <w:r w:rsidRPr="00697E0D">
              <w:rPr>
                <w:rFonts w:ascii="Arial" w:hAnsi="Arial" w:cs="Arial"/>
                <w:spacing w:val="-1"/>
              </w:rPr>
              <w:t>m</w:t>
            </w:r>
            <w:r w:rsidRPr="00697E0D">
              <w:rPr>
                <w:rFonts w:ascii="Arial" w:hAnsi="Arial" w:cs="Arial"/>
              </w:rPr>
              <w:t>a</w:t>
            </w:r>
            <w:r w:rsidRPr="00697E0D">
              <w:rPr>
                <w:rFonts w:ascii="Arial" w:hAnsi="Arial" w:cs="Arial"/>
                <w:spacing w:val="1"/>
              </w:rPr>
              <w:t>j</w:t>
            </w:r>
            <w:r w:rsidRPr="00697E0D">
              <w:rPr>
                <w:rFonts w:ascii="Arial" w:hAnsi="Arial" w:cs="Arial"/>
              </w:rPr>
              <w:t>or chan</w:t>
            </w:r>
            <w:r w:rsidRPr="00697E0D">
              <w:rPr>
                <w:rFonts w:ascii="Arial" w:hAnsi="Arial" w:cs="Arial"/>
                <w:spacing w:val="-3"/>
              </w:rPr>
              <w:t>g</w:t>
            </w:r>
            <w:r w:rsidRPr="00697E0D">
              <w:rPr>
                <w:rFonts w:ascii="Arial" w:hAnsi="Arial" w:cs="Arial"/>
              </w:rPr>
              <w:t>es</w:t>
            </w:r>
            <w:r w:rsidRPr="00697E0D">
              <w:rPr>
                <w:rFonts w:ascii="Arial" w:hAnsi="Arial" w:cs="Arial"/>
                <w:spacing w:val="1"/>
              </w:rPr>
              <w:t xml:space="preserve"> </w:t>
            </w:r>
            <w:r w:rsidRPr="00697E0D">
              <w:rPr>
                <w:rFonts w:ascii="Arial" w:hAnsi="Arial" w:cs="Arial"/>
              </w:rPr>
              <w:t>a</w:t>
            </w:r>
            <w:r w:rsidRPr="00697E0D">
              <w:rPr>
                <w:rFonts w:ascii="Arial" w:hAnsi="Arial" w:cs="Arial"/>
                <w:spacing w:val="1"/>
              </w:rPr>
              <w:t>r</w:t>
            </w:r>
            <w:r w:rsidRPr="00697E0D">
              <w:rPr>
                <w:rFonts w:ascii="Arial" w:hAnsi="Arial" w:cs="Arial"/>
              </w:rPr>
              <w:t>e</w:t>
            </w:r>
            <w:r w:rsidRPr="00697E0D">
              <w:rPr>
                <w:rFonts w:ascii="Arial" w:hAnsi="Arial" w:cs="Arial"/>
                <w:spacing w:val="1"/>
              </w:rPr>
              <w:t xml:space="preserve"> r</w:t>
            </w:r>
            <w:r w:rsidRPr="00697E0D">
              <w:rPr>
                <w:rFonts w:ascii="Arial" w:hAnsi="Arial" w:cs="Arial"/>
              </w:rPr>
              <w:t>eq</w:t>
            </w:r>
            <w:r w:rsidRPr="00697E0D">
              <w:rPr>
                <w:rFonts w:ascii="Arial" w:hAnsi="Arial" w:cs="Arial"/>
                <w:spacing w:val="-3"/>
              </w:rPr>
              <w:t>u</w:t>
            </w:r>
            <w:r w:rsidRPr="00697E0D">
              <w:rPr>
                <w:rFonts w:ascii="Arial" w:hAnsi="Arial" w:cs="Arial"/>
                <w:spacing w:val="1"/>
              </w:rPr>
              <w:t>i</w:t>
            </w:r>
            <w:r w:rsidRPr="00697E0D">
              <w:rPr>
                <w:rFonts w:ascii="Arial" w:hAnsi="Arial" w:cs="Arial"/>
                <w:spacing w:val="-2"/>
              </w:rPr>
              <w:t>r</w:t>
            </w:r>
            <w:r w:rsidRPr="00697E0D">
              <w:rPr>
                <w:rFonts w:ascii="Arial" w:hAnsi="Arial" w:cs="Arial"/>
              </w:rPr>
              <w:t>ed</w:t>
            </w:r>
            <w:r w:rsidRPr="00697E0D">
              <w:rPr>
                <w:rFonts w:ascii="Arial" w:hAnsi="Arial" w:cs="Arial"/>
                <w:spacing w:val="3"/>
              </w:rPr>
              <w:t xml:space="preserve"> </w:t>
            </w:r>
            <w:r w:rsidRPr="00697E0D">
              <w:rPr>
                <w:rFonts w:ascii="Arial" w:hAnsi="Arial" w:cs="Arial"/>
                <w:spacing w:val="1"/>
              </w:rPr>
              <w:t>t</w:t>
            </w:r>
            <w:r w:rsidRPr="00697E0D">
              <w:rPr>
                <w:rFonts w:ascii="Arial" w:hAnsi="Arial" w:cs="Arial"/>
              </w:rPr>
              <w:t xml:space="preserve">o </w:t>
            </w:r>
            <w:r w:rsidRPr="00697E0D">
              <w:rPr>
                <w:rFonts w:ascii="Arial" w:hAnsi="Arial" w:cs="Arial"/>
                <w:spacing w:val="1"/>
              </w:rPr>
              <w:t>i</w:t>
            </w:r>
            <w:r w:rsidRPr="00697E0D">
              <w:rPr>
                <w:rFonts w:ascii="Arial" w:hAnsi="Arial" w:cs="Arial"/>
                <w:spacing w:val="-4"/>
              </w:rPr>
              <w:t>m</w:t>
            </w:r>
            <w:r w:rsidRPr="00697E0D">
              <w:rPr>
                <w:rFonts w:ascii="Arial" w:hAnsi="Arial" w:cs="Arial"/>
              </w:rPr>
              <w:t>p</w:t>
            </w:r>
            <w:r w:rsidRPr="00697E0D">
              <w:rPr>
                <w:rFonts w:ascii="Arial" w:hAnsi="Arial" w:cs="Arial"/>
                <w:spacing w:val="1"/>
              </w:rPr>
              <w:t>r</w:t>
            </w:r>
            <w:r w:rsidRPr="00697E0D">
              <w:rPr>
                <w:rFonts w:ascii="Arial" w:hAnsi="Arial" w:cs="Arial"/>
              </w:rPr>
              <w:t>o</w:t>
            </w:r>
            <w:r w:rsidRPr="00697E0D">
              <w:rPr>
                <w:rFonts w:ascii="Arial" w:hAnsi="Arial" w:cs="Arial"/>
                <w:spacing w:val="-3"/>
              </w:rPr>
              <w:t>v</w:t>
            </w:r>
            <w:r w:rsidRPr="00697E0D">
              <w:rPr>
                <w:rFonts w:ascii="Arial" w:hAnsi="Arial" w:cs="Arial"/>
              </w:rPr>
              <w:t>e</w:t>
            </w:r>
            <w:r w:rsidRPr="00697E0D">
              <w:rPr>
                <w:rFonts w:ascii="Arial" w:hAnsi="Arial" w:cs="Arial"/>
                <w:spacing w:val="4"/>
              </w:rPr>
              <w:t xml:space="preserve"> </w:t>
            </w:r>
            <w:r w:rsidRPr="00697E0D">
              <w:rPr>
                <w:rFonts w:ascii="Arial" w:hAnsi="Arial" w:cs="Arial"/>
                <w:spacing w:val="1"/>
              </w:rPr>
              <w:t>t</w:t>
            </w:r>
            <w:r w:rsidRPr="00697E0D">
              <w:rPr>
                <w:rFonts w:ascii="Arial" w:hAnsi="Arial" w:cs="Arial"/>
              </w:rPr>
              <w:t>he</w:t>
            </w:r>
            <w:r w:rsidRPr="00697E0D">
              <w:rPr>
                <w:rFonts w:ascii="Arial" w:hAnsi="Arial" w:cs="Arial"/>
                <w:spacing w:val="1"/>
              </w:rPr>
              <w:t xml:space="preserve"> </w:t>
            </w:r>
            <w:r w:rsidRPr="00697E0D">
              <w:rPr>
                <w:rFonts w:ascii="Arial" w:hAnsi="Arial" w:cs="Arial"/>
              </w:rPr>
              <w:t>qua</w:t>
            </w:r>
            <w:r w:rsidRPr="00697E0D">
              <w:rPr>
                <w:rFonts w:ascii="Arial" w:hAnsi="Arial" w:cs="Arial"/>
                <w:spacing w:val="-1"/>
              </w:rPr>
              <w:t>l</w:t>
            </w:r>
            <w:r w:rsidRPr="00697E0D">
              <w:rPr>
                <w:rFonts w:ascii="Arial" w:hAnsi="Arial" w:cs="Arial"/>
                <w:spacing w:val="1"/>
              </w:rPr>
              <w:t>i</w:t>
            </w:r>
            <w:r w:rsidRPr="00697E0D">
              <w:rPr>
                <w:rFonts w:ascii="Arial" w:hAnsi="Arial" w:cs="Arial"/>
                <w:spacing w:val="-1"/>
              </w:rPr>
              <w:t>t</w:t>
            </w:r>
            <w:r w:rsidRPr="00697E0D">
              <w:rPr>
                <w:rFonts w:ascii="Arial" w:hAnsi="Arial" w:cs="Arial"/>
              </w:rPr>
              <w:t>y</w:t>
            </w:r>
            <w:r w:rsidRPr="00697E0D">
              <w:rPr>
                <w:rFonts w:ascii="Arial" w:hAnsi="Arial" w:cs="Arial"/>
                <w:spacing w:val="3"/>
              </w:rPr>
              <w:t xml:space="preserve"> </w:t>
            </w:r>
            <w:r w:rsidRPr="00697E0D">
              <w:rPr>
                <w:rFonts w:ascii="Arial" w:hAnsi="Arial" w:cs="Arial"/>
              </w:rPr>
              <w:t>of</w:t>
            </w:r>
            <w:r w:rsidRPr="00697E0D">
              <w:rPr>
                <w:rFonts w:ascii="Arial" w:hAnsi="Arial" w:cs="Arial"/>
                <w:spacing w:val="1"/>
              </w:rPr>
              <w:t xml:space="preserve"> t</w:t>
            </w:r>
            <w:r w:rsidRPr="00697E0D">
              <w:rPr>
                <w:rFonts w:ascii="Arial" w:hAnsi="Arial" w:cs="Arial"/>
              </w:rPr>
              <w:t>he</w:t>
            </w:r>
            <w:r w:rsidRPr="00697E0D">
              <w:rPr>
                <w:rFonts w:ascii="Arial" w:hAnsi="Arial" w:cs="Arial"/>
                <w:spacing w:val="1"/>
              </w:rPr>
              <w:t xml:space="preserve"> </w:t>
            </w:r>
            <w:r w:rsidRPr="00697E0D">
              <w:rPr>
                <w:rFonts w:ascii="Arial" w:hAnsi="Arial" w:cs="Arial"/>
              </w:rPr>
              <w:t>a</w:t>
            </w:r>
            <w:r w:rsidRPr="00697E0D">
              <w:rPr>
                <w:rFonts w:ascii="Arial" w:hAnsi="Arial" w:cs="Arial"/>
                <w:spacing w:val="1"/>
              </w:rPr>
              <w:t>r</w:t>
            </w:r>
            <w:r w:rsidRPr="00697E0D">
              <w:rPr>
                <w:rFonts w:ascii="Arial" w:hAnsi="Arial" w:cs="Arial"/>
                <w:spacing w:val="-1"/>
              </w:rPr>
              <w:t>t</w:t>
            </w:r>
            <w:r w:rsidRPr="00697E0D">
              <w:rPr>
                <w:rFonts w:ascii="Arial" w:hAnsi="Arial" w:cs="Arial"/>
                <w:spacing w:val="1"/>
              </w:rPr>
              <w:t>i</w:t>
            </w:r>
            <w:r w:rsidRPr="00697E0D">
              <w:rPr>
                <w:rFonts w:ascii="Arial" w:hAnsi="Arial" w:cs="Arial"/>
                <w:spacing w:val="-2"/>
              </w:rPr>
              <w:t>c</w:t>
            </w:r>
            <w:r w:rsidRPr="00697E0D">
              <w:rPr>
                <w:rFonts w:ascii="Arial" w:hAnsi="Arial" w:cs="Arial"/>
                <w:spacing w:val="1"/>
              </w:rPr>
              <w:t>l</w:t>
            </w:r>
            <w:r w:rsidRPr="00697E0D">
              <w:rPr>
                <w:rFonts w:ascii="Arial" w:hAnsi="Arial" w:cs="Arial"/>
                <w:spacing w:val="-2"/>
              </w:rPr>
              <w:t>e</w:t>
            </w:r>
            <w:r w:rsidRPr="00697E0D">
              <w:rPr>
                <w:rFonts w:ascii="Arial" w:hAnsi="Arial" w:cs="Arial"/>
              </w:rPr>
              <w:t>.</w:t>
            </w:r>
            <w:r w:rsidRPr="00697E0D">
              <w:rPr>
                <w:rFonts w:ascii="Arial" w:hAnsi="Arial" w:cs="Arial"/>
                <w:spacing w:val="3"/>
              </w:rPr>
              <w:t xml:space="preserve"> </w:t>
            </w:r>
            <w:r w:rsidRPr="00697E0D">
              <w:rPr>
                <w:rFonts w:ascii="Arial" w:hAnsi="Arial" w:cs="Arial"/>
              </w:rPr>
              <w:t>The acc</w:t>
            </w:r>
            <w:r w:rsidRPr="00697E0D">
              <w:rPr>
                <w:rFonts w:ascii="Arial" w:hAnsi="Arial" w:cs="Arial"/>
                <w:spacing w:val="-2"/>
              </w:rPr>
              <w:t>e</w:t>
            </w:r>
            <w:r w:rsidRPr="00697E0D">
              <w:rPr>
                <w:rFonts w:ascii="Arial" w:hAnsi="Arial" w:cs="Arial"/>
              </w:rPr>
              <w:t>p</w:t>
            </w:r>
            <w:r w:rsidRPr="00697E0D">
              <w:rPr>
                <w:rFonts w:ascii="Arial" w:hAnsi="Arial" w:cs="Arial"/>
                <w:spacing w:val="1"/>
              </w:rPr>
              <w:t>t</w:t>
            </w:r>
            <w:r w:rsidRPr="00697E0D">
              <w:rPr>
                <w:rFonts w:ascii="Arial" w:hAnsi="Arial" w:cs="Arial"/>
                <w:spacing w:val="-2"/>
              </w:rPr>
              <w:t>a</w:t>
            </w:r>
            <w:r w:rsidRPr="00697E0D">
              <w:rPr>
                <w:rFonts w:ascii="Arial" w:hAnsi="Arial" w:cs="Arial"/>
              </w:rPr>
              <w:t>nce</w:t>
            </w:r>
            <w:r w:rsidRPr="00697E0D">
              <w:rPr>
                <w:rFonts w:ascii="Arial" w:hAnsi="Arial" w:cs="Arial"/>
                <w:spacing w:val="1"/>
              </w:rPr>
              <w:t xml:space="preserve"> </w:t>
            </w:r>
            <w:r w:rsidRPr="00697E0D">
              <w:rPr>
                <w:rFonts w:ascii="Arial" w:hAnsi="Arial" w:cs="Arial"/>
              </w:rPr>
              <w:t>of</w:t>
            </w:r>
            <w:r w:rsidRPr="00697E0D">
              <w:rPr>
                <w:rFonts w:ascii="Arial" w:hAnsi="Arial" w:cs="Arial"/>
                <w:spacing w:val="1"/>
              </w:rPr>
              <w:t xml:space="preserve"> t</w:t>
            </w:r>
            <w:r w:rsidRPr="00697E0D">
              <w:rPr>
                <w:rFonts w:ascii="Arial" w:hAnsi="Arial" w:cs="Arial"/>
              </w:rPr>
              <w:t>he</w:t>
            </w:r>
            <w:r w:rsidRPr="00697E0D">
              <w:rPr>
                <w:rFonts w:ascii="Arial" w:hAnsi="Arial" w:cs="Arial"/>
                <w:spacing w:val="1"/>
              </w:rPr>
              <w:t xml:space="preserve"> </w:t>
            </w:r>
            <w:r w:rsidRPr="00697E0D">
              <w:rPr>
                <w:rFonts w:ascii="Arial" w:hAnsi="Arial" w:cs="Arial"/>
              </w:rPr>
              <w:t>a</w:t>
            </w:r>
            <w:r w:rsidRPr="00697E0D">
              <w:rPr>
                <w:rFonts w:ascii="Arial" w:hAnsi="Arial" w:cs="Arial"/>
                <w:spacing w:val="1"/>
              </w:rPr>
              <w:t>r</w:t>
            </w:r>
            <w:r w:rsidRPr="00697E0D">
              <w:rPr>
                <w:rFonts w:ascii="Arial" w:hAnsi="Arial" w:cs="Arial"/>
                <w:spacing w:val="-1"/>
              </w:rPr>
              <w:t>t</w:t>
            </w:r>
            <w:r w:rsidRPr="00697E0D">
              <w:rPr>
                <w:rFonts w:ascii="Arial" w:hAnsi="Arial" w:cs="Arial"/>
                <w:spacing w:val="1"/>
              </w:rPr>
              <w:t>i</w:t>
            </w:r>
            <w:r w:rsidRPr="00697E0D">
              <w:rPr>
                <w:rFonts w:ascii="Arial" w:hAnsi="Arial" w:cs="Arial"/>
                <w:spacing w:val="-2"/>
              </w:rPr>
              <w:t>c</w:t>
            </w:r>
            <w:r w:rsidRPr="00697E0D">
              <w:rPr>
                <w:rFonts w:ascii="Arial" w:hAnsi="Arial" w:cs="Arial"/>
                <w:spacing w:val="1"/>
              </w:rPr>
              <w:t>l</w:t>
            </w:r>
            <w:r w:rsidRPr="00697E0D">
              <w:rPr>
                <w:rFonts w:ascii="Arial" w:hAnsi="Arial" w:cs="Arial"/>
              </w:rPr>
              <w:t>e</w:t>
            </w:r>
            <w:r w:rsidRPr="00697E0D">
              <w:rPr>
                <w:rFonts w:ascii="Arial" w:hAnsi="Arial" w:cs="Arial"/>
                <w:spacing w:val="1"/>
              </w:rPr>
              <w:t xml:space="preserve"> </w:t>
            </w:r>
            <w:r w:rsidRPr="00697E0D">
              <w:rPr>
                <w:rFonts w:ascii="Arial" w:hAnsi="Arial" w:cs="Arial"/>
              </w:rPr>
              <w:t>depe</w:t>
            </w:r>
            <w:r w:rsidRPr="00697E0D">
              <w:rPr>
                <w:rFonts w:ascii="Arial" w:hAnsi="Arial" w:cs="Arial"/>
                <w:spacing w:val="-3"/>
              </w:rPr>
              <w:t>n</w:t>
            </w:r>
            <w:r w:rsidRPr="00697E0D">
              <w:rPr>
                <w:rFonts w:ascii="Arial" w:hAnsi="Arial" w:cs="Arial"/>
              </w:rPr>
              <w:t>ds</w:t>
            </w:r>
            <w:r w:rsidRPr="00697E0D">
              <w:rPr>
                <w:rFonts w:ascii="Arial" w:hAnsi="Arial" w:cs="Arial"/>
                <w:spacing w:val="3"/>
              </w:rPr>
              <w:t xml:space="preserve"> </w:t>
            </w:r>
            <w:r w:rsidRPr="00697E0D">
              <w:rPr>
                <w:rFonts w:ascii="Arial" w:hAnsi="Arial" w:cs="Arial"/>
              </w:rPr>
              <w:t xml:space="preserve">on </w:t>
            </w:r>
            <w:r w:rsidRPr="00697E0D">
              <w:rPr>
                <w:rFonts w:ascii="Arial" w:hAnsi="Arial" w:cs="Arial"/>
                <w:spacing w:val="1"/>
              </w:rPr>
              <w:t>t</w:t>
            </w:r>
            <w:r w:rsidRPr="00697E0D">
              <w:rPr>
                <w:rFonts w:ascii="Arial" w:hAnsi="Arial" w:cs="Arial"/>
              </w:rPr>
              <w:t>he</w:t>
            </w:r>
            <w:r w:rsidRPr="00697E0D">
              <w:rPr>
                <w:rFonts w:ascii="Arial" w:hAnsi="Arial" w:cs="Arial"/>
                <w:spacing w:val="3"/>
              </w:rPr>
              <w:t xml:space="preserve"> </w:t>
            </w:r>
            <w:r w:rsidRPr="00697E0D">
              <w:rPr>
                <w:rFonts w:ascii="Arial" w:hAnsi="Arial" w:cs="Arial"/>
                <w:spacing w:val="1"/>
              </w:rPr>
              <w:t>i</w:t>
            </w:r>
            <w:r w:rsidRPr="00697E0D">
              <w:rPr>
                <w:rFonts w:ascii="Arial" w:hAnsi="Arial" w:cs="Arial"/>
                <w:spacing w:val="-3"/>
              </w:rPr>
              <w:t>n</w:t>
            </w:r>
            <w:r w:rsidRPr="00697E0D">
              <w:rPr>
                <w:rFonts w:ascii="Arial" w:hAnsi="Arial" w:cs="Arial"/>
              </w:rPr>
              <w:t>co</w:t>
            </w:r>
            <w:r w:rsidRPr="00697E0D">
              <w:rPr>
                <w:rFonts w:ascii="Arial" w:hAnsi="Arial" w:cs="Arial"/>
                <w:spacing w:val="1"/>
              </w:rPr>
              <w:t>r</w:t>
            </w:r>
            <w:r w:rsidRPr="00697E0D">
              <w:rPr>
                <w:rFonts w:ascii="Arial" w:hAnsi="Arial" w:cs="Arial"/>
                <w:spacing w:val="-3"/>
              </w:rPr>
              <w:t>p</w:t>
            </w:r>
            <w:r w:rsidRPr="00697E0D">
              <w:rPr>
                <w:rFonts w:ascii="Arial" w:hAnsi="Arial" w:cs="Arial"/>
              </w:rPr>
              <w:t>o</w:t>
            </w:r>
            <w:r w:rsidRPr="00697E0D">
              <w:rPr>
                <w:rFonts w:ascii="Arial" w:hAnsi="Arial" w:cs="Arial"/>
                <w:spacing w:val="1"/>
              </w:rPr>
              <w:t>r</w:t>
            </w:r>
            <w:r w:rsidRPr="00697E0D">
              <w:rPr>
                <w:rFonts w:ascii="Arial" w:hAnsi="Arial" w:cs="Arial"/>
                <w:spacing w:val="-2"/>
              </w:rPr>
              <w:t>a</w:t>
            </w:r>
            <w:r w:rsidRPr="00697E0D">
              <w:rPr>
                <w:rFonts w:ascii="Arial" w:hAnsi="Arial" w:cs="Arial"/>
                <w:spacing w:val="1"/>
              </w:rPr>
              <w:t>t</w:t>
            </w:r>
            <w:r w:rsidRPr="00697E0D">
              <w:rPr>
                <w:rFonts w:ascii="Arial" w:hAnsi="Arial" w:cs="Arial"/>
                <w:spacing w:val="-1"/>
              </w:rPr>
              <w:t>i</w:t>
            </w:r>
            <w:r w:rsidRPr="00697E0D">
              <w:rPr>
                <w:rFonts w:ascii="Arial" w:hAnsi="Arial" w:cs="Arial"/>
              </w:rPr>
              <w:t>on of</w:t>
            </w:r>
            <w:r w:rsidRPr="00697E0D">
              <w:rPr>
                <w:rFonts w:ascii="Arial" w:hAnsi="Arial" w:cs="Arial"/>
                <w:spacing w:val="4"/>
              </w:rPr>
              <w:t xml:space="preserve"> </w:t>
            </w:r>
            <w:r w:rsidRPr="00697E0D">
              <w:rPr>
                <w:rFonts w:ascii="Arial" w:hAnsi="Arial" w:cs="Arial"/>
                <w:spacing w:val="1"/>
              </w:rPr>
              <w:t>t</w:t>
            </w:r>
            <w:r w:rsidRPr="00697E0D">
              <w:rPr>
                <w:rFonts w:ascii="Arial" w:hAnsi="Arial" w:cs="Arial"/>
              </w:rPr>
              <w:t>he su</w:t>
            </w:r>
            <w:r w:rsidRPr="00697E0D">
              <w:rPr>
                <w:rFonts w:ascii="Arial" w:hAnsi="Arial" w:cs="Arial"/>
                <w:spacing w:val="-3"/>
              </w:rPr>
              <w:t>g</w:t>
            </w:r>
            <w:r w:rsidRPr="00697E0D">
              <w:rPr>
                <w:rFonts w:ascii="Arial" w:hAnsi="Arial" w:cs="Arial"/>
              </w:rPr>
              <w:t>ges</w:t>
            </w:r>
            <w:r w:rsidRPr="00697E0D">
              <w:rPr>
                <w:rFonts w:ascii="Arial" w:hAnsi="Arial" w:cs="Arial"/>
                <w:spacing w:val="-1"/>
              </w:rPr>
              <w:t>t</w:t>
            </w:r>
            <w:r w:rsidRPr="00697E0D">
              <w:rPr>
                <w:rFonts w:ascii="Arial" w:hAnsi="Arial" w:cs="Arial"/>
                <w:spacing w:val="1"/>
              </w:rPr>
              <w:t>i</w:t>
            </w:r>
            <w:r w:rsidRPr="00697E0D">
              <w:rPr>
                <w:rFonts w:ascii="Arial" w:hAnsi="Arial" w:cs="Arial"/>
              </w:rPr>
              <w:t>ons</w:t>
            </w:r>
            <w:r w:rsidRPr="00697E0D">
              <w:rPr>
                <w:rFonts w:ascii="Arial" w:hAnsi="Arial" w:cs="Arial"/>
                <w:spacing w:val="-2"/>
              </w:rPr>
              <w:t xml:space="preserve"> </w:t>
            </w:r>
            <w:r w:rsidRPr="00697E0D">
              <w:rPr>
                <w:rFonts w:ascii="Arial" w:hAnsi="Arial" w:cs="Arial"/>
              </w:rPr>
              <w:t>and</w:t>
            </w:r>
            <w:r w:rsidRPr="00697E0D">
              <w:rPr>
                <w:rFonts w:ascii="Arial" w:hAnsi="Arial" w:cs="Arial"/>
                <w:spacing w:val="-2"/>
              </w:rPr>
              <w:t xml:space="preserve"> </w:t>
            </w:r>
            <w:r w:rsidRPr="00697E0D">
              <w:rPr>
                <w:rFonts w:ascii="Arial" w:hAnsi="Arial" w:cs="Arial"/>
                <w:spacing w:val="1"/>
              </w:rPr>
              <w:t>j</w:t>
            </w:r>
            <w:r w:rsidRPr="00697E0D">
              <w:rPr>
                <w:rFonts w:ascii="Arial" w:hAnsi="Arial" w:cs="Arial"/>
              </w:rPr>
              <w:t>u</w:t>
            </w:r>
            <w:r w:rsidRPr="00697E0D">
              <w:rPr>
                <w:rFonts w:ascii="Arial" w:hAnsi="Arial" w:cs="Arial"/>
                <w:spacing w:val="-2"/>
              </w:rPr>
              <w:t>s</w:t>
            </w:r>
            <w:r w:rsidRPr="00697E0D">
              <w:rPr>
                <w:rFonts w:ascii="Arial" w:hAnsi="Arial" w:cs="Arial"/>
                <w:spacing w:val="1"/>
              </w:rPr>
              <w:t>t</w:t>
            </w:r>
            <w:r w:rsidRPr="00697E0D">
              <w:rPr>
                <w:rFonts w:ascii="Arial" w:hAnsi="Arial" w:cs="Arial"/>
                <w:spacing w:val="-1"/>
              </w:rPr>
              <w:t>i</w:t>
            </w:r>
            <w:r w:rsidRPr="00697E0D">
              <w:rPr>
                <w:rFonts w:ascii="Arial" w:hAnsi="Arial" w:cs="Arial"/>
                <w:spacing w:val="1"/>
              </w:rPr>
              <w:t>f</w:t>
            </w:r>
            <w:r w:rsidRPr="00697E0D">
              <w:rPr>
                <w:rFonts w:ascii="Arial" w:hAnsi="Arial" w:cs="Arial"/>
                <w:spacing w:val="-1"/>
              </w:rPr>
              <w:t>i</w:t>
            </w:r>
            <w:r w:rsidRPr="00697E0D">
              <w:rPr>
                <w:rFonts w:ascii="Arial" w:hAnsi="Arial" w:cs="Arial"/>
              </w:rPr>
              <w:t>ca</w:t>
            </w:r>
            <w:r w:rsidRPr="00697E0D">
              <w:rPr>
                <w:rFonts w:ascii="Arial" w:hAnsi="Arial" w:cs="Arial"/>
                <w:spacing w:val="-1"/>
              </w:rPr>
              <w:t>t</w:t>
            </w:r>
            <w:r w:rsidRPr="00697E0D">
              <w:rPr>
                <w:rFonts w:ascii="Arial" w:hAnsi="Arial" w:cs="Arial"/>
                <w:spacing w:val="1"/>
              </w:rPr>
              <w:t>i</w:t>
            </w:r>
            <w:r w:rsidRPr="00697E0D">
              <w:rPr>
                <w:rFonts w:ascii="Arial" w:hAnsi="Arial" w:cs="Arial"/>
              </w:rPr>
              <w:t>o</w:t>
            </w:r>
            <w:r w:rsidRPr="00697E0D">
              <w:rPr>
                <w:rFonts w:ascii="Arial" w:hAnsi="Arial" w:cs="Arial"/>
                <w:spacing w:val="-3"/>
              </w:rPr>
              <w:t>n</w:t>
            </w:r>
            <w:r w:rsidRPr="00697E0D">
              <w:rPr>
                <w:rFonts w:ascii="Arial" w:hAnsi="Arial" w:cs="Arial"/>
              </w:rPr>
              <w:t>s</w:t>
            </w:r>
            <w:r w:rsidRPr="00697E0D">
              <w:rPr>
                <w:rFonts w:ascii="Arial" w:hAnsi="Arial" w:cs="Arial"/>
                <w:spacing w:val="-2"/>
              </w:rPr>
              <w:t xml:space="preserve"> </w:t>
            </w:r>
            <w:r w:rsidRPr="00697E0D">
              <w:rPr>
                <w:rFonts w:ascii="Arial" w:hAnsi="Arial" w:cs="Arial"/>
              </w:rPr>
              <w:t>of</w:t>
            </w:r>
            <w:r w:rsidRPr="00697E0D">
              <w:rPr>
                <w:rFonts w:ascii="Arial" w:hAnsi="Arial" w:cs="Arial"/>
                <w:spacing w:val="1"/>
              </w:rPr>
              <w:t xml:space="preserve"> t</w:t>
            </w:r>
            <w:r w:rsidRPr="00697E0D">
              <w:rPr>
                <w:rFonts w:ascii="Arial" w:hAnsi="Arial" w:cs="Arial"/>
              </w:rPr>
              <w:t>he</w:t>
            </w:r>
            <w:r w:rsidRPr="00697E0D">
              <w:rPr>
                <w:rFonts w:ascii="Arial" w:hAnsi="Arial" w:cs="Arial"/>
                <w:spacing w:val="-4"/>
              </w:rPr>
              <w:t xml:space="preserve"> </w:t>
            </w:r>
            <w:r w:rsidRPr="00697E0D">
              <w:rPr>
                <w:rFonts w:ascii="Arial" w:hAnsi="Arial" w:cs="Arial"/>
              </w:rPr>
              <w:t>ques</w:t>
            </w:r>
            <w:r w:rsidRPr="00697E0D">
              <w:rPr>
                <w:rFonts w:ascii="Arial" w:hAnsi="Arial" w:cs="Arial"/>
                <w:spacing w:val="-1"/>
              </w:rPr>
              <w:t>ti</w:t>
            </w:r>
            <w:r w:rsidRPr="00697E0D">
              <w:rPr>
                <w:rFonts w:ascii="Arial" w:hAnsi="Arial" w:cs="Arial"/>
              </w:rPr>
              <w:t>ons</w:t>
            </w:r>
            <w:r w:rsidRPr="00697E0D">
              <w:rPr>
                <w:rFonts w:ascii="Arial" w:hAnsi="Arial" w:cs="Arial"/>
                <w:spacing w:val="1"/>
              </w:rPr>
              <w:t xml:space="preserve"> r</w:t>
            </w:r>
            <w:r w:rsidRPr="00697E0D">
              <w:rPr>
                <w:rFonts w:ascii="Arial" w:hAnsi="Arial" w:cs="Arial"/>
              </w:rPr>
              <w:t>a</w:t>
            </w:r>
            <w:r w:rsidRPr="00697E0D">
              <w:rPr>
                <w:rFonts w:ascii="Arial" w:hAnsi="Arial" w:cs="Arial"/>
                <w:spacing w:val="-1"/>
              </w:rPr>
              <w:t>i</w:t>
            </w:r>
            <w:r w:rsidRPr="00697E0D">
              <w:rPr>
                <w:rFonts w:ascii="Arial" w:hAnsi="Arial" w:cs="Arial"/>
              </w:rPr>
              <w:t>se</w:t>
            </w:r>
            <w:r w:rsidRPr="00697E0D">
              <w:rPr>
                <w:rFonts w:ascii="Arial" w:hAnsi="Arial" w:cs="Arial"/>
                <w:spacing w:val="-3"/>
              </w:rPr>
              <w:t>d</w:t>
            </w:r>
            <w:r w:rsidRPr="00697E0D">
              <w:rPr>
                <w:rFonts w:ascii="Arial" w:hAnsi="Arial" w:cs="Arial"/>
              </w:rPr>
              <w:t>.</w:t>
            </w: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7C1871" w:rsidP="007C1871">
            <w:pPr>
              <w:rPr>
                <w:rFonts w:ascii="Arial" w:hAnsi="Arial" w:cs="Arial"/>
                <w:lang w:eastAsia="zh-CN"/>
              </w:rPr>
            </w:pPr>
            <w:r w:rsidRPr="00697E0D">
              <w:rPr>
                <w:rFonts w:ascii="Arial" w:hAnsi="Arial" w:cs="Arial"/>
                <w:color w:val="0F1115"/>
                <w:shd w:val="clear" w:color="auto" w:fill="FFFFFF"/>
              </w:rPr>
              <w:t xml:space="preserve">We appreciate the reviewer’s feedback. We </w:t>
            </w:r>
            <w:r w:rsidRPr="00697E0D">
              <w:rPr>
                <w:rFonts w:ascii="Arial" w:hAnsi="Arial" w:cs="Arial"/>
                <w:color w:val="0F1115"/>
                <w:shd w:val="clear" w:color="auto" w:fill="FFFFFF"/>
                <w:lang w:eastAsia="zh-CN"/>
              </w:rPr>
              <w:t xml:space="preserve">have </w:t>
            </w:r>
            <w:r w:rsidRPr="00697E0D">
              <w:rPr>
                <w:rFonts w:ascii="Arial" w:hAnsi="Arial" w:cs="Arial"/>
                <w:color w:val="0F1115"/>
                <w:shd w:val="clear" w:color="auto" w:fill="FFFFFF"/>
              </w:rPr>
              <w:t>thoroughly revise</w:t>
            </w:r>
            <w:r w:rsidRPr="00697E0D">
              <w:rPr>
                <w:rFonts w:ascii="Arial" w:hAnsi="Arial" w:cs="Arial"/>
                <w:color w:val="0F1115"/>
                <w:shd w:val="clear" w:color="auto" w:fill="FFFFFF"/>
                <w:lang w:eastAsia="zh-CN"/>
              </w:rPr>
              <w:t>d</w:t>
            </w:r>
            <w:r w:rsidRPr="00697E0D">
              <w:rPr>
                <w:rFonts w:ascii="Arial" w:hAnsi="Arial" w:cs="Arial"/>
                <w:color w:val="0F1115"/>
                <w:shd w:val="clear" w:color="auto" w:fill="FFFFFF"/>
              </w:rPr>
              <w:t xml:space="preserve"> the manuscript to address all comments and improve the language and overall quality. </w:t>
            </w:r>
            <w:r w:rsidRPr="00697E0D">
              <w:rPr>
                <w:rFonts w:ascii="Arial" w:hAnsi="Arial" w:cs="Arial"/>
                <w:color w:val="0F1115"/>
                <w:shd w:val="clear" w:color="auto" w:fill="FFFFFF"/>
                <w:lang w:eastAsia="zh-CN"/>
              </w:rPr>
              <w:t xml:space="preserve"> </w:t>
            </w:r>
          </w:p>
        </w:tc>
      </w:tr>
      <w:tr w:rsidR="00B65920" w:rsidRPr="00697E0D">
        <w:trPr>
          <w:trHeight w:hRule="exact" w:val="1188"/>
        </w:trPr>
        <w:tc>
          <w:tcPr>
            <w:tcW w:w="3334" w:type="dxa"/>
            <w:tcBorders>
              <w:top w:val="single" w:sz="4" w:space="0" w:color="000000"/>
              <w:left w:val="single" w:sz="4" w:space="0" w:color="000000"/>
              <w:bottom w:val="single" w:sz="4" w:space="0" w:color="000000"/>
              <w:right w:val="single" w:sz="4" w:space="0" w:color="000000"/>
            </w:tcBorders>
          </w:tcPr>
          <w:p w:rsidR="00B65920" w:rsidRPr="00697E0D" w:rsidRDefault="000436C8">
            <w:pPr>
              <w:spacing w:line="220" w:lineRule="exact"/>
              <w:ind w:left="103"/>
              <w:rPr>
                <w:rFonts w:ascii="Arial" w:hAnsi="Arial" w:cs="Arial"/>
              </w:rPr>
            </w:pPr>
            <w:r w:rsidRPr="00697E0D">
              <w:rPr>
                <w:rFonts w:ascii="Arial" w:hAnsi="Arial" w:cs="Arial"/>
                <w:b/>
                <w:spacing w:val="1"/>
                <w:u w:val="single" w:color="000000"/>
              </w:rPr>
              <w:t>O</w:t>
            </w:r>
            <w:r w:rsidRPr="00697E0D">
              <w:rPr>
                <w:rFonts w:ascii="Arial" w:hAnsi="Arial" w:cs="Arial"/>
                <w:b/>
                <w:u w:val="single" w:color="000000"/>
              </w:rPr>
              <w:t>p</w:t>
            </w:r>
            <w:r w:rsidRPr="00697E0D">
              <w:rPr>
                <w:rFonts w:ascii="Arial" w:hAnsi="Arial" w:cs="Arial"/>
                <w:b/>
                <w:spacing w:val="1"/>
                <w:u w:val="single" w:color="000000"/>
              </w:rPr>
              <w:t>t</w:t>
            </w:r>
            <w:r w:rsidRPr="00697E0D">
              <w:rPr>
                <w:rFonts w:ascii="Arial" w:hAnsi="Arial" w:cs="Arial"/>
                <w:b/>
                <w:u w:val="single" w:color="000000"/>
              </w:rPr>
              <w:t>i</w:t>
            </w:r>
            <w:r w:rsidRPr="00697E0D">
              <w:rPr>
                <w:rFonts w:ascii="Arial" w:hAnsi="Arial" w:cs="Arial"/>
                <w:b/>
                <w:spacing w:val="1"/>
                <w:u w:val="single" w:color="000000"/>
              </w:rPr>
              <w:t>o</w:t>
            </w:r>
            <w:r w:rsidRPr="00697E0D">
              <w:rPr>
                <w:rFonts w:ascii="Arial" w:hAnsi="Arial" w:cs="Arial"/>
                <w:b/>
                <w:u w:val="single" w:color="000000"/>
              </w:rPr>
              <w:t>n</w:t>
            </w:r>
            <w:r w:rsidRPr="00697E0D">
              <w:rPr>
                <w:rFonts w:ascii="Arial" w:hAnsi="Arial" w:cs="Arial"/>
                <w:b/>
                <w:spacing w:val="1"/>
                <w:u w:val="single" w:color="000000"/>
              </w:rPr>
              <w:t>a</w:t>
            </w:r>
            <w:r w:rsidRPr="00697E0D">
              <w:rPr>
                <w:rFonts w:ascii="Arial" w:hAnsi="Arial" w:cs="Arial"/>
                <w:b/>
                <w:u w:val="single" w:color="000000"/>
              </w:rPr>
              <w:t>l/</w:t>
            </w:r>
            <w:r w:rsidRPr="00697E0D">
              <w:rPr>
                <w:rFonts w:ascii="Arial" w:hAnsi="Arial" w:cs="Arial"/>
                <w:b/>
                <w:spacing w:val="-1"/>
                <w:u w:val="single" w:color="000000"/>
              </w:rPr>
              <w:t>G</w:t>
            </w:r>
            <w:r w:rsidRPr="00697E0D">
              <w:rPr>
                <w:rFonts w:ascii="Arial" w:hAnsi="Arial" w:cs="Arial"/>
                <w:b/>
                <w:spacing w:val="1"/>
                <w:u w:val="single" w:color="000000"/>
              </w:rPr>
              <w:t>e</w:t>
            </w:r>
            <w:r w:rsidRPr="00697E0D">
              <w:rPr>
                <w:rFonts w:ascii="Arial" w:hAnsi="Arial" w:cs="Arial"/>
                <w:b/>
                <w:spacing w:val="2"/>
                <w:u w:val="single" w:color="000000"/>
              </w:rPr>
              <w:t>n</w:t>
            </w:r>
            <w:r w:rsidRPr="00697E0D">
              <w:rPr>
                <w:rFonts w:ascii="Arial" w:hAnsi="Arial" w:cs="Arial"/>
                <w:b/>
                <w:spacing w:val="1"/>
                <w:u w:val="single" w:color="000000"/>
              </w:rPr>
              <w:t>era</w:t>
            </w:r>
            <w:r w:rsidRPr="00697E0D">
              <w:rPr>
                <w:rFonts w:ascii="Arial" w:hAnsi="Arial" w:cs="Arial"/>
                <w:b/>
                <w:u w:val="single" w:color="000000"/>
              </w:rPr>
              <w:t>l</w:t>
            </w:r>
            <w:r w:rsidRPr="00697E0D">
              <w:rPr>
                <w:rFonts w:ascii="Arial" w:hAnsi="Arial" w:cs="Arial"/>
                <w:b/>
                <w:spacing w:val="-14"/>
              </w:rPr>
              <w:t xml:space="preserve"> </w:t>
            </w:r>
            <w:r w:rsidRPr="00697E0D">
              <w:rPr>
                <w:rFonts w:ascii="Arial" w:hAnsi="Arial" w:cs="Arial"/>
                <w:spacing w:val="1"/>
              </w:rPr>
              <w:t>co</w:t>
            </w:r>
            <w:r w:rsidRPr="00697E0D">
              <w:rPr>
                <w:rFonts w:ascii="Arial" w:hAnsi="Arial" w:cs="Arial"/>
                <w:spacing w:val="-1"/>
              </w:rPr>
              <w:t>mm</w:t>
            </w:r>
            <w:r w:rsidRPr="00697E0D">
              <w:rPr>
                <w:rFonts w:ascii="Arial" w:hAnsi="Arial" w:cs="Arial"/>
                <w:spacing w:val="3"/>
              </w:rPr>
              <w:t>e</w:t>
            </w:r>
            <w:r w:rsidRPr="00697E0D">
              <w:rPr>
                <w:rFonts w:ascii="Arial" w:hAnsi="Arial" w:cs="Arial"/>
                <w:spacing w:val="-1"/>
              </w:rPr>
              <w:t>n</w:t>
            </w:r>
            <w:r w:rsidRPr="00697E0D">
              <w:rPr>
                <w:rFonts w:ascii="Arial" w:hAnsi="Arial" w:cs="Arial"/>
              </w:rPr>
              <w:t>ts</w:t>
            </w:r>
          </w:p>
        </w:tc>
        <w:tc>
          <w:tcPr>
            <w:tcW w:w="5829" w:type="dxa"/>
            <w:tcBorders>
              <w:top w:val="single" w:sz="4" w:space="0" w:color="000000"/>
              <w:left w:val="single" w:sz="4" w:space="0" w:color="000000"/>
              <w:bottom w:val="single" w:sz="4" w:space="0" w:color="000000"/>
              <w:right w:val="single" w:sz="4" w:space="0" w:color="000000"/>
            </w:tcBorders>
          </w:tcPr>
          <w:p w:rsidR="00B65920" w:rsidRPr="00697E0D" w:rsidRDefault="00B65920">
            <w:pPr>
              <w:rPr>
                <w:rFonts w:ascii="Arial" w:hAnsi="Arial" w:cs="Arial"/>
              </w:rPr>
            </w:pPr>
          </w:p>
        </w:tc>
        <w:tc>
          <w:tcPr>
            <w:tcW w:w="4013" w:type="dxa"/>
            <w:tcBorders>
              <w:top w:val="single" w:sz="4" w:space="0" w:color="000000"/>
              <w:left w:val="single" w:sz="4" w:space="0" w:color="000000"/>
              <w:bottom w:val="single" w:sz="4" w:space="0" w:color="000000"/>
              <w:right w:val="single" w:sz="4" w:space="0" w:color="000000"/>
            </w:tcBorders>
          </w:tcPr>
          <w:p w:rsidR="00B65920" w:rsidRPr="00697E0D" w:rsidRDefault="00B65920">
            <w:pPr>
              <w:rPr>
                <w:rFonts w:ascii="Arial" w:hAnsi="Arial" w:cs="Arial"/>
              </w:rPr>
            </w:pPr>
          </w:p>
        </w:tc>
      </w:tr>
    </w:tbl>
    <w:p w:rsidR="00B65920" w:rsidRPr="00697E0D" w:rsidRDefault="00B65920">
      <w:pPr>
        <w:spacing w:line="200" w:lineRule="exact"/>
        <w:rPr>
          <w:rFonts w:ascii="Arial" w:hAnsi="Arial" w:cs="Arial"/>
        </w:rPr>
      </w:pPr>
    </w:p>
    <w:tbl>
      <w:tblPr>
        <w:tblW w:w="4825"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30"/>
        <w:gridCol w:w="4247"/>
      </w:tblGrid>
      <w:tr w:rsidR="0032237D" w:rsidRPr="00697E0D" w:rsidTr="00697E0D">
        <w:tc>
          <w:tcPr>
            <w:tcW w:w="5000" w:type="pct"/>
            <w:gridSpan w:val="3"/>
            <w:tcBorders>
              <w:top w:val="nil"/>
              <w:left w:val="nil"/>
              <w:right w:val="nil"/>
            </w:tcBorders>
            <w:noWrap/>
            <w:tcMar>
              <w:top w:w="0" w:type="dxa"/>
              <w:left w:w="108" w:type="dxa"/>
              <w:bottom w:w="0" w:type="dxa"/>
              <w:right w:w="108" w:type="dxa"/>
            </w:tcMar>
            <w:vAlign w:val="center"/>
          </w:tcPr>
          <w:p w:rsidR="0032237D" w:rsidRPr="00697E0D" w:rsidRDefault="0032237D" w:rsidP="005045F4">
            <w:pPr>
              <w:rPr>
                <w:rFonts w:ascii="Arial" w:eastAsia="Arial Unicode MS" w:hAnsi="Arial" w:cs="Arial"/>
                <w:b/>
                <w:u w:val="single"/>
                <w:lang w:val="en-GB"/>
              </w:rPr>
            </w:pPr>
            <w:bookmarkStart w:id="0" w:name="_Hlk156057704"/>
            <w:bookmarkStart w:id="1" w:name="_Hlk156057883"/>
            <w:r w:rsidRPr="00697E0D">
              <w:rPr>
                <w:rFonts w:ascii="Arial" w:eastAsia="Arial Unicode MS" w:hAnsi="Arial" w:cs="Arial"/>
                <w:b/>
                <w:highlight w:val="yellow"/>
                <w:u w:val="single"/>
                <w:lang w:val="en-GB"/>
              </w:rPr>
              <w:t>PART  2:</w:t>
            </w:r>
            <w:r w:rsidRPr="00697E0D">
              <w:rPr>
                <w:rFonts w:ascii="Arial" w:eastAsia="Arial Unicode MS" w:hAnsi="Arial" w:cs="Arial"/>
                <w:b/>
                <w:u w:val="single"/>
                <w:lang w:val="en-GB"/>
              </w:rPr>
              <w:t xml:space="preserve"> </w:t>
            </w:r>
          </w:p>
          <w:p w:rsidR="0032237D" w:rsidRPr="00697E0D" w:rsidRDefault="0032237D" w:rsidP="005045F4">
            <w:pPr>
              <w:rPr>
                <w:rFonts w:ascii="Arial" w:eastAsia="Arial Unicode MS" w:hAnsi="Arial" w:cs="Arial"/>
                <w:b/>
                <w:u w:val="single"/>
                <w:lang w:val="en-GB"/>
              </w:rPr>
            </w:pPr>
          </w:p>
        </w:tc>
      </w:tr>
      <w:tr w:rsidR="0032237D" w:rsidRPr="00697E0D" w:rsidTr="00697E0D">
        <w:tc>
          <w:tcPr>
            <w:tcW w:w="1660" w:type="pct"/>
            <w:noWrap/>
            <w:tcMar>
              <w:top w:w="0" w:type="dxa"/>
              <w:left w:w="108" w:type="dxa"/>
              <w:bottom w:w="0" w:type="dxa"/>
              <w:right w:w="108" w:type="dxa"/>
            </w:tcMar>
            <w:vAlign w:val="center"/>
          </w:tcPr>
          <w:p w:rsidR="0032237D" w:rsidRPr="00697E0D" w:rsidRDefault="0032237D" w:rsidP="005045F4">
            <w:pPr>
              <w:rPr>
                <w:rFonts w:ascii="Arial" w:eastAsia="Arial Unicode MS" w:hAnsi="Arial" w:cs="Arial"/>
                <w:lang w:val="en-GB"/>
              </w:rPr>
            </w:pPr>
          </w:p>
        </w:tc>
        <w:tc>
          <w:tcPr>
            <w:tcW w:w="1724" w:type="pct"/>
            <w:tcMar>
              <w:top w:w="0" w:type="dxa"/>
              <w:left w:w="108" w:type="dxa"/>
              <w:bottom w:w="0" w:type="dxa"/>
              <w:right w:w="108" w:type="dxa"/>
            </w:tcMar>
          </w:tcPr>
          <w:p w:rsidR="0032237D" w:rsidRPr="00697E0D" w:rsidRDefault="0032237D" w:rsidP="005045F4">
            <w:pPr>
              <w:keepNext/>
              <w:outlineLvl w:val="1"/>
              <w:rPr>
                <w:rFonts w:ascii="Arial" w:eastAsia="MS Mincho" w:hAnsi="Arial" w:cs="Arial"/>
                <w:b/>
                <w:bCs/>
                <w:lang w:val="en-GB"/>
              </w:rPr>
            </w:pPr>
            <w:r w:rsidRPr="00697E0D">
              <w:rPr>
                <w:rFonts w:ascii="Arial" w:eastAsia="MS Mincho" w:hAnsi="Arial" w:cs="Arial"/>
                <w:b/>
                <w:bCs/>
                <w:lang w:val="en-GB"/>
              </w:rPr>
              <w:t>Reviewer’s comment</w:t>
            </w:r>
          </w:p>
        </w:tc>
        <w:tc>
          <w:tcPr>
            <w:tcW w:w="1616" w:type="pct"/>
          </w:tcPr>
          <w:p w:rsidR="0032237D" w:rsidRPr="00697E0D" w:rsidRDefault="0032237D" w:rsidP="005045F4">
            <w:pPr>
              <w:spacing w:after="160" w:line="252" w:lineRule="auto"/>
              <w:rPr>
                <w:rFonts w:ascii="Arial" w:eastAsia="Calibri" w:hAnsi="Arial" w:cs="Arial"/>
                <w:kern w:val="2"/>
                <w:lang w:val="en-IN"/>
              </w:rPr>
            </w:pPr>
            <w:r w:rsidRPr="00697E0D">
              <w:rPr>
                <w:rFonts w:ascii="Arial" w:eastAsia="Calibri" w:hAnsi="Arial" w:cs="Arial"/>
                <w:b/>
                <w:kern w:val="2"/>
                <w:lang w:val="en-IN"/>
              </w:rPr>
              <w:t>Author’s Feedback</w:t>
            </w:r>
            <w:r w:rsidRPr="00697E0D">
              <w:rPr>
                <w:rFonts w:ascii="Arial" w:eastAsia="Calibri" w:hAnsi="Arial" w:cs="Arial"/>
                <w:kern w:val="2"/>
                <w:lang w:val="en-IN"/>
              </w:rPr>
              <w:t xml:space="preserve"> (It is mandatory that authors should write his/her feedback here)</w:t>
            </w:r>
          </w:p>
          <w:p w:rsidR="0032237D" w:rsidRPr="00697E0D" w:rsidRDefault="0032237D" w:rsidP="005045F4">
            <w:pPr>
              <w:keepNext/>
              <w:outlineLvl w:val="1"/>
              <w:rPr>
                <w:rFonts w:ascii="Arial" w:eastAsia="MS Mincho" w:hAnsi="Arial" w:cs="Arial"/>
                <w:bCs/>
                <w:lang w:val="en-GB"/>
              </w:rPr>
            </w:pPr>
          </w:p>
        </w:tc>
      </w:tr>
      <w:tr w:rsidR="0032237D" w:rsidRPr="00697E0D" w:rsidTr="00697E0D">
        <w:trPr>
          <w:trHeight w:val="890"/>
        </w:trPr>
        <w:tc>
          <w:tcPr>
            <w:tcW w:w="1660" w:type="pct"/>
            <w:noWrap/>
            <w:tcMar>
              <w:top w:w="0" w:type="dxa"/>
              <w:left w:w="108" w:type="dxa"/>
              <w:bottom w:w="0" w:type="dxa"/>
              <w:right w:w="108" w:type="dxa"/>
            </w:tcMar>
            <w:vAlign w:val="center"/>
          </w:tcPr>
          <w:p w:rsidR="0032237D" w:rsidRPr="00697E0D" w:rsidRDefault="0032237D" w:rsidP="005045F4">
            <w:pPr>
              <w:rPr>
                <w:rFonts w:ascii="Arial" w:eastAsia="Arial Unicode MS" w:hAnsi="Arial" w:cs="Arial"/>
                <w:b/>
                <w:lang w:val="en-GB"/>
              </w:rPr>
            </w:pPr>
            <w:r w:rsidRPr="00697E0D">
              <w:rPr>
                <w:rFonts w:ascii="Arial" w:eastAsia="Arial Unicode MS" w:hAnsi="Arial" w:cs="Arial"/>
                <w:b/>
                <w:lang w:val="en-GB"/>
              </w:rPr>
              <w:t xml:space="preserve">Are there ethical issues in this manuscript? </w:t>
            </w:r>
          </w:p>
          <w:p w:rsidR="0032237D" w:rsidRPr="00697E0D" w:rsidRDefault="0032237D" w:rsidP="005045F4">
            <w:pPr>
              <w:rPr>
                <w:rFonts w:ascii="Arial" w:eastAsia="Arial Unicode MS" w:hAnsi="Arial" w:cs="Arial"/>
                <w:lang w:val="en-GB"/>
              </w:rPr>
            </w:pPr>
          </w:p>
        </w:tc>
        <w:tc>
          <w:tcPr>
            <w:tcW w:w="1724" w:type="pct"/>
            <w:tcMar>
              <w:top w:w="0" w:type="dxa"/>
              <w:left w:w="108" w:type="dxa"/>
              <w:bottom w:w="0" w:type="dxa"/>
              <w:right w:w="108" w:type="dxa"/>
            </w:tcMar>
            <w:vAlign w:val="center"/>
          </w:tcPr>
          <w:p w:rsidR="0032237D" w:rsidRPr="00697E0D" w:rsidRDefault="0032237D" w:rsidP="005045F4">
            <w:pPr>
              <w:rPr>
                <w:rFonts w:ascii="Arial" w:eastAsia="Arial Unicode MS" w:hAnsi="Arial" w:cs="Arial"/>
                <w:i/>
                <w:iCs/>
                <w:u w:val="single"/>
                <w:lang w:val="en-GB"/>
              </w:rPr>
            </w:pPr>
            <w:r w:rsidRPr="00697E0D">
              <w:rPr>
                <w:rFonts w:ascii="Arial" w:eastAsia="Arial Unicode MS" w:hAnsi="Arial" w:cs="Arial"/>
                <w:i/>
                <w:iCs/>
                <w:u w:val="single"/>
                <w:lang w:val="en-GB"/>
              </w:rPr>
              <w:t xml:space="preserve">(If yes, </w:t>
            </w:r>
            <w:proofErr w:type="gramStart"/>
            <w:r w:rsidRPr="00697E0D">
              <w:rPr>
                <w:rFonts w:ascii="Arial" w:eastAsia="Arial Unicode MS" w:hAnsi="Arial" w:cs="Arial"/>
                <w:i/>
                <w:iCs/>
                <w:u w:val="single"/>
                <w:lang w:val="en-GB"/>
              </w:rPr>
              <w:t>Kindly</w:t>
            </w:r>
            <w:proofErr w:type="gramEnd"/>
            <w:r w:rsidRPr="00697E0D">
              <w:rPr>
                <w:rFonts w:ascii="Arial" w:eastAsia="Arial Unicode MS" w:hAnsi="Arial" w:cs="Arial"/>
                <w:i/>
                <w:iCs/>
                <w:u w:val="single"/>
                <w:lang w:val="en-GB"/>
              </w:rPr>
              <w:t xml:space="preserve"> please write down the ethical issues here in details)</w:t>
            </w:r>
          </w:p>
          <w:p w:rsidR="0032237D" w:rsidRPr="00697E0D" w:rsidRDefault="0032237D" w:rsidP="005045F4">
            <w:pPr>
              <w:rPr>
                <w:rFonts w:ascii="Arial" w:eastAsia="Arial Unicode MS" w:hAnsi="Arial" w:cs="Arial"/>
                <w:lang w:val="en-GB"/>
              </w:rPr>
            </w:pPr>
          </w:p>
          <w:p w:rsidR="0032237D" w:rsidRPr="00697E0D" w:rsidRDefault="0032237D" w:rsidP="005045F4">
            <w:pPr>
              <w:rPr>
                <w:rFonts w:ascii="Arial" w:eastAsia="Arial Unicode MS" w:hAnsi="Arial" w:cs="Arial"/>
                <w:lang w:val="en-GB"/>
              </w:rPr>
            </w:pPr>
          </w:p>
        </w:tc>
        <w:tc>
          <w:tcPr>
            <w:tcW w:w="1616" w:type="pct"/>
            <w:vAlign w:val="center"/>
          </w:tcPr>
          <w:p w:rsidR="0032237D" w:rsidRPr="00697E0D" w:rsidRDefault="007C1871" w:rsidP="00697E0D">
            <w:pPr>
              <w:rPr>
                <w:rFonts w:ascii="Arial" w:eastAsia="Arial Unicode MS" w:hAnsi="Arial" w:cs="Arial"/>
                <w:lang w:val="en-GB"/>
              </w:rPr>
            </w:pPr>
            <w:r w:rsidRPr="00697E0D">
              <w:rPr>
                <w:rFonts w:ascii="Arial" w:hAnsi="Arial" w:cs="Arial"/>
                <w:color w:val="0F1115"/>
                <w:shd w:val="clear" w:color="auto" w:fill="FFFFFF"/>
              </w:rPr>
              <w:t>No ethical issues are identified. The manuscript is a purely mathematical study without any ethical concerns.</w:t>
            </w:r>
          </w:p>
        </w:tc>
      </w:tr>
      <w:bookmarkEnd w:id="1"/>
    </w:tbl>
    <w:p w:rsidR="0032237D" w:rsidRPr="00697E0D" w:rsidRDefault="0032237D" w:rsidP="0032237D">
      <w:pPr>
        <w:rPr>
          <w:rFonts w:ascii="Arial" w:hAnsi="Arial" w:cs="Arial"/>
        </w:rPr>
      </w:pPr>
    </w:p>
    <w:p w:rsidR="0032237D" w:rsidRPr="00697E0D" w:rsidRDefault="0032237D" w:rsidP="0032237D">
      <w:pPr>
        <w:rPr>
          <w:rFonts w:ascii="Arial" w:hAnsi="Arial" w:cs="Arial"/>
        </w:rPr>
      </w:pPr>
    </w:p>
    <w:p w:rsidR="0032237D" w:rsidRPr="00697E0D" w:rsidRDefault="0032237D" w:rsidP="0032237D">
      <w:pPr>
        <w:rPr>
          <w:rFonts w:ascii="Arial" w:hAnsi="Arial" w:cs="Arial"/>
          <w:bCs/>
          <w:u w:val="single"/>
          <w:lang w:val="en-GB"/>
        </w:rPr>
      </w:pPr>
    </w:p>
    <w:bookmarkEnd w:id="0"/>
    <w:p w:rsidR="0032237D" w:rsidRPr="00697E0D" w:rsidRDefault="0032237D" w:rsidP="0032237D">
      <w:pPr>
        <w:rPr>
          <w:rFonts w:ascii="Arial" w:hAnsi="Arial" w:cs="Arial"/>
        </w:rPr>
      </w:pPr>
    </w:p>
    <w:p w:rsidR="00B65920" w:rsidRPr="00697E0D" w:rsidRDefault="00B65920">
      <w:pPr>
        <w:spacing w:line="200" w:lineRule="exact"/>
        <w:rPr>
          <w:rFonts w:ascii="Arial" w:hAnsi="Arial" w:cs="Arial"/>
        </w:rPr>
      </w:pPr>
    </w:p>
    <w:sectPr w:rsidR="00B65920" w:rsidRPr="00697E0D" w:rsidSect="0032237D">
      <w:pgSz w:w="15840" w:h="12240" w:orient="landscape"/>
      <w:pgMar w:top="1120" w:right="1220" w:bottom="280" w:left="12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1426" w:rsidRDefault="00D21426" w:rsidP="00595C2C">
      <w:r>
        <w:separator/>
      </w:r>
    </w:p>
  </w:endnote>
  <w:endnote w:type="continuationSeparator" w:id="0">
    <w:p w:rsidR="00D21426" w:rsidRDefault="00D21426" w:rsidP="0059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1426" w:rsidRDefault="00D21426" w:rsidP="00595C2C">
      <w:r>
        <w:separator/>
      </w:r>
    </w:p>
  </w:footnote>
  <w:footnote w:type="continuationSeparator" w:id="0">
    <w:p w:rsidR="00D21426" w:rsidRDefault="00D21426" w:rsidP="00595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80684"/>
    <w:multiLevelType w:val="multilevel"/>
    <w:tmpl w:val="68DA023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934582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9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5920"/>
    <w:rsid w:val="000436C8"/>
    <w:rsid w:val="000C4EC7"/>
    <w:rsid w:val="000F1F68"/>
    <w:rsid w:val="002D50D0"/>
    <w:rsid w:val="0032237D"/>
    <w:rsid w:val="00495992"/>
    <w:rsid w:val="004F586D"/>
    <w:rsid w:val="00595C2C"/>
    <w:rsid w:val="00697E0D"/>
    <w:rsid w:val="006B5B39"/>
    <w:rsid w:val="007C1871"/>
    <w:rsid w:val="00897B8F"/>
    <w:rsid w:val="00B65920"/>
    <w:rsid w:val="00BD7E49"/>
    <w:rsid w:val="00CE65BC"/>
    <w:rsid w:val="00D21426"/>
    <w:rsid w:val="00FC3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9"/>
    <o:shapelayout v:ext="edit">
      <o:idmap v:ext="edit" data="2"/>
    </o:shapelayout>
  </w:shapeDefaults>
  <w:decimalSymbol w:val="."/>
  <w:listSeparator w:val=","/>
  <w15:docId w15:val="{FFF2B7BD-6C85-43BB-9AEB-864C94E9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semiHidden/>
    <w:unhideWhenUsed/>
    <w:rsid w:val="00595C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95C2C"/>
    <w:rPr>
      <w:sz w:val="18"/>
      <w:szCs w:val="18"/>
    </w:rPr>
  </w:style>
  <w:style w:type="paragraph" w:styleId="Footer">
    <w:name w:val="footer"/>
    <w:basedOn w:val="Normal"/>
    <w:link w:val="FooterChar"/>
    <w:uiPriority w:val="99"/>
    <w:semiHidden/>
    <w:unhideWhenUsed/>
    <w:rsid w:val="00595C2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595C2C"/>
    <w:rPr>
      <w:sz w:val="18"/>
      <w:szCs w:val="18"/>
    </w:rPr>
  </w:style>
  <w:style w:type="character" w:styleId="Strong">
    <w:name w:val="Strong"/>
    <w:basedOn w:val="DefaultParagraphFont"/>
    <w:uiPriority w:val="22"/>
    <w:qFormat/>
    <w:rsid w:val="00595C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072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1075-025-02238-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kprress.org/index.php/AJOMCO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11075-026-02324-9" TargetMode="External"/><Relationship Id="rId5" Type="http://schemas.openxmlformats.org/officeDocument/2006/relationships/footnotes" Target="footnotes.xml"/><Relationship Id="rId10" Type="http://schemas.openxmlformats.org/officeDocument/2006/relationships/hyperlink" Target="https://doi.org/10.1108/EC-11-2023-0754" TargetMode="External"/><Relationship Id="rId4" Type="http://schemas.openxmlformats.org/officeDocument/2006/relationships/webSettings" Target="webSettings.xml"/><Relationship Id="rId9" Type="http://schemas.openxmlformats.org/officeDocument/2006/relationships/hyperlink" Target="http://doi.org/10.1007/s12190-024-023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764</Words>
  <Characters>4356</Characters>
  <Application>Microsoft Office Word</Application>
  <DocSecurity>0</DocSecurity>
  <Lines>36</Lines>
  <Paragraphs>10</Paragraphs>
  <ScaleCrop>false</ScaleCrop>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91</cp:lastModifiedBy>
  <cp:revision>15</cp:revision>
  <dcterms:created xsi:type="dcterms:W3CDTF">2026-03-07T07:18:00Z</dcterms:created>
  <dcterms:modified xsi:type="dcterms:W3CDTF">2026-03-13T05:50:00Z</dcterms:modified>
</cp:coreProperties>
</file>