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261" w:rsidRPr="00E225E0" w:rsidRDefault="00E11261">
      <w:pPr>
        <w:spacing w:before="6" w:line="1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tbl>
      <w:tblPr>
        <w:tblW w:w="0" w:type="auto"/>
        <w:tblInd w:w="99" w:type="dxa"/>
        <w:tblLayout w:type="fixed"/>
        <w:tblCellMar>
          <w:left w:w="0" w:type="dxa"/>
          <w:right w:w="0" w:type="dxa"/>
        </w:tblCellMar>
        <w:tblLook w:val="01E0" w:firstRow="1" w:lastRow="1" w:firstColumn="1" w:lastColumn="1" w:noHBand="0" w:noVBand="0"/>
      </w:tblPr>
      <w:tblGrid>
        <w:gridCol w:w="2160"/>
        <w:gridCol w:w="10626"/>
      </w:tblGrid>
      <w:tr w:rsidR="00E11261" w:rsidRPr="00E225E0">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94"/>
              <w:rPr>
                <w:rFonts w:ascii="Arial" w:eastAsia="Cambria" w:hAnsi="Arial" w:cs="Arial"/>
              </w:rPr>
            </w:pPr>
            <w:r w:rsidRPr="00E225E0">
              <w:rPr>
                <w:rFonts w:ascii="Arial" w:eastAsia="Cambria" w:hAnsi="Arial" w:cs="Arial"/>
                <w:spacing w:val="-1"/>
              </w:rPr>
              <w:t>J</w:t>
            </w:r>
            <w:r w:rsidRPr="00E225E0">
              <w:rPr>
                <w:rFonts w:ascii="Arial" w:eastAsia="Cambria" w:hAnsi="Arial" w:cs="Arial"/>
              </w:rPr>
              <w:t>ou</w:t>
            </w:r>
            <w:r w:rsidRPr="00E225E0">
              <w:rPr>
                <w:rFonts w:ascii="Arial" w:eastAsia="Cambria" w:hAnsi="Arial" w:cs="Arial"/>
                <w:spacing w:val="2"/>
              </w:rPr>
              <w:t>r</w:t>
            </w:r>
            <w:r w:rsidRPr="00E225E0">
              <w:rPr>
                <w:rFonts w:ascii="Arial" w:eastAsia="Cambria" w:hAnsi="Arial" w:cs="Arial"/>
                <w:spacing w:val="-1"/>
              </w:rPr>
              <w:t>n</w:t>
            </w:r>
            <w:r w:rsidRPr="00E225E0">
              <w:rPr>
                <w:rFonts w:ascii="Arial" w:eastAsia="Cambria" w:hAnsi="Arial" w:cs="Arial"/>
                <w:spacing w:val="1"/>
              </w:rPr>
              <w:t>a</w:t>
            </w:r>
            <w:r w:rsidRPr="00E225E0">
              <w:rPr>
                <w:rFonts w:ascii="Arial" w:eastAsia="Cambria" w:hAnsi="Arial" w:cs="Arial"/>
              </w:rPr>
              <w:t>l</w:t>
            </w:r>
            <w:r w:rsidRPr="00E225E0">
              <w:rPr>
                <w:rFonts w:ascii="Arial" w:eastAsia="Cambria" w:hAnsi="Arial" w:cs="Arial"/>
                <w:spacing w:val="-6"/>
              </w:rPr>
              <w:t xml:space="preserve"> </w:t>
            </w:r>
            <w:r w:rsidRPr="00E225E0">
              <w:rPr>
                <w:rFonts w:ascii="Arial" w:eastAsia="Cambria" w:hAnsi="Arial" w:cs="Arial"/>
                <w:spacing w:val="1"/>
              </w:rPr>
              <w:t>Na</w:t>
            </w:r>
            <w:r w:rsidRPr="00E225E0">
              <w:rPr>
                <w:rFonts w:ascii="Arial" w:eastAsia="Cambria" w:hAnsi="Arial" w:cs="Arial"/>
              </w:rPr>
              <w:t>m</w:t>
            </w:r>
            <w:r w:rsidRPr="00E225E0">
              <w:rPr>
                <w:rFonts w:ascii="Arial" w:eastAsia="Cambria" w:hAnsi="Arial" w:cs="Arial"/>
                <w:spacing w:val="1"/>
              </w:rPr>
              <w:t>e</w:t>
            </w:r>
            <w:r w:rsidRPr="00E225E0">
              <w:rPr>
                <w:rFonts w:ascii="Arial" w:eastAsia="Cambria" w:hAnsi="Arial" w:cs="Arial"/>
              </w:rPr>
              <w:t>:</w:t>
            </w:r>
          </w:p>
        </w:tc>
        <w:tc>
          <w:tcPr>
            <w:tcW w:w="10626" w:type="dxa"/>
            <w:tcBorders>
              <w:top w:val="single" w:sz="5" w:space="0" w:color="000000"/>
              <w:left w:val="single" w:sz="5" w:space="0" w:color="000000"/>
              <w:bottom w:val="single" w:sz="5" w:space="0" w:color="000000"/>
              <w:right w:val="single" w:sz="5" w:space="0" w:color="000000"/>
            </w:tcBorders>
          </w:tcPr>
          <w:p w:rsidR="00E11261" w:rsidRPr="00E225E0" w:rsidRDefault="007321D7">
            <w:pPr>
              <w:spacing w:line="220" w:lineRule="exact"/>
              <w:ind w:left="102"/>
              <w:rPr>
                <w:rFonts w:ascii="Arial" w:eastAsia="Cambria" w:hAnsi="Arial" w:cs="Arial"/>
              </w:rPr>
            </w:pPr>
            <w:hyperlink r:id="rId5">
              <w:r w:rsidR="00EB6FB9" w:rsidRPr="00E225E0">
                <w:rPr>
                  <w:rFonts w:ascii="Arial" w:eastAsia="Cambria" w:hAnsi="Arial" w:cs="Arial"/>
                  <w:b/>
                  <w:color w:val="0000FF"/>
                  <w:spacing w:val="-1"/>
                  <w:u w:val="single" w:color="0000FF"/>
                </w:rPr>
                <w:t>J</w:t>
              </w:r>
              <w:r w:rsidR="00EB6FB9" w:rsidRPr="00E225E0">
                <w:rPr>
                  <w:rFonts w:ascii="Arial" w:eastAsia="Cambria" w:hAnsi="Arial" w:cs="Arial"/>
                  <w:b/>
                  <w:color w:val="0000FF"/>
                  <w:u w:val="single" w:color="0000FF"/>
                </w:rPr>
                <w:t>our</w:t>
              </w:r>
              <w:r w:rsidR="00EB6FB9" w:rsidRPr="00E225E0">
                <w:rPr>
                  <w:rFonts w:ascii="Arial" w:eastAsia="Cambria" w:hAnsi="Arial" w:cs="Arial"/>
                  <w:b/>
                  <w:color w:val="0000FF"/>
                  <w:spacing w:val="2"/>
                  <w:u w:val="single" w:color="0000FF"/>
                </w:rPr>
                <w:t>n</w:t>
              </w:r>
              <w:r w:rsidR="00EB6FB9" w:rsidRPr="00E225E0">
                <w:rPr>
                  <w:rFonts w:ascii="Arial" w:eastAsia="Cambria" w:hAnsi="Arial" w:cs="Arial"/>
                  <w:b/>
                  <w:color w:val="0000FF"/>
                  <w:spacing w:val="-1"/>
                  <w:u w:val="single" w:color="0000FF"/>
                </w:rPr>
                <w:t>a</w:t>
              </w:r>
              <w:r w:rsidR="00EB6FB9" w:rsidRPr="00E225E0">
                <w:rPr>
                  <w:rFonts w:ascii="Arial" w:eastAsia="Cambria" w:hAnsi="Arial" w:cs="Arial"/>
                  <w:b/>
                  <w:color w:val="0000FF"/>
                  <w:u w:val="single" w:color="0000FF"/>
                </w:rPr>
                <w:t>l</w:t>
              </w:r>
              <w:r w:rsidR="00EB6FB9" w:rsidRPr="00E225E0">
                <w:rPr>
                  <w:rFonts w:ascii="Arial" w:eastAsia="Cambria" w:hAnsi="Arial" w:cs="Arial"/>
                  <w:b/>
                  <w:color w:val="0000FF"/>
                  <w:spacing w:val="-7"/>
                  <w:u w:val="single" w:color="0000FF"/>
                </w:rPr>
                <w:t xml:space="preserve"> </w:t>
              </w:r>
              <w:r w:rsidR="00EB6FB9" w:rsidRPr="00E225E0">
                <w:rPr>
                  <w:rFonts w:ascii="Arial" w:eastAsia="Cambria" w:hAnsi="Arial" w:cs="Arial"/>
                  <w:b/>
                  <w:color w:val="0000FF"/>
                  <w:spacing w:val="2"/>
                  <w:u w:val="single" w:color="0000FF"/>
                </w:rPr>
                <w:t>o</w:t>
              </w:r>
              <w:r w:rsidR="00EB6FB9" w:rsidRPr="00E225E0">
                <w:rPr>
                  <w:rFonts w:ascii="Arial" w:eastAsia="Cambria" w:hAnsi="Arial" w:cs="Arial"/>
                  <w:b/>
                  <w:color w:val="0000FF"/>
                  <w:u w:val="single" w:color="0000FF"/>
                </w:rPr>
                <w:t>f</w:t>
              </w:r>
              <w:r w:rsidR="00EB6FB9" w:rsidRPr="00E225E0">
                <w:rPr>
                  <w:rFonts w:ascii="Arial" w:eastAsia="Cambria" w:hAnsi="Arial" w:cs="Arial"/>
                  <w:b/>
                  <w:color w:val="0000FF"/>
                  <w:spacing w:val="-3"/>
                  <w:u w:val="single" w:color="0000FF"/>
                </w:rPr>
                <w:t xml:space="preserve"> </w:t>
              </w:r>
              <w:r w:rsidR="00EB6FB9" w:rsidRPr="00E225E0">
                <w:rPr>
                  <w:rFonts w:ascii="Arial" w:eastAsia="Cambria" w:hAnsi="Arial" w:cs="Arial"/>
                  <w:b/>
                  <w:color w:val="0000FF"/>
                  <w:spacing w:val="2"/>
                  <w:u w:val="single" w:color="0000FF"/>
                </w:rPr>
                <w:t>B</w:t>
              </w:r>
              <w:r w:rsidR="00EB6FB9" w:rsidRPr="00E225E0">
                <w:rPr>
                  <w:rFonts w:ascii="Arial" w:eastAsia="Cambria" w:hAnsi="Arial" w:cs="Arial"/>
                  <w:b/>
                  <w:color w:val="0000FF"/>
                  <w:spacing w:val="-1"/>
                  <w:u w:val="single" w:color="0000FF"/>
                </w:rPr>
                <w:t>a</w:t>
              </w:r>
              <w:r w:rsidR="00EB6FB9" w:rsidRPr="00E225E0">
                <w:rPr>
                  <w:rFonts w:ascii="Arial" w:eastAsia="Cambria" w:hAnsi="Arial" w:cs="Arial"/>
                  <w:b/>
                  <w:color w:val="0000FF"/>
                  <w:u w:val="single" w:color="0000FF"/>
                </w:rPr>
                <w:t>sic</w:t>
              </w:r>
              <w:r w:rsidR="00EB6FB9" w:rsidRPr="00E225E0">
                <w:rPr>
                  <w:rFonts w:ascii="Arial" w:eastAsia="Cambria" w:hAnsi="Arial" w:cs="Arial"/>
                  <w:b/>
                  <w:color w:val="0000FF"/>
                  <w:spacing w:val="-4"/>
                  <w:u w:val="single" w:color="0000FF"/>
                </w:rPr>
                <w:t xml:space="preserve"> </w:t>
              </w:r>
              <w:r w:rsidR="00EB6FB9" w:rsidRPr="00E225E0">
                <w:rPr>
                  <w:rFonts w:ascii="Arial" w:eastAsia="Cambria" w:hAnsi="Arial" w:cs="Arial"/>
                  <w:b/>
                  <w:color w:val="0000FF"/>
                  <w:spacing w:val="1"/>
                  <w:u w:val="single" w:color="0000FF"/>
                </w:rPr>
                <w:t>a</w:t>
              </w:r>
              <w:r w:rsidR="00EB6FB9" w:rsidRPr="00E225E0">
                <w:rPr>
                  <w:rFonts w:ascii="Arial" w:eastAsia="Cambria" w:hAnsi="Arial" w:cs="Arial"/>
                  <w:b/>
                  <w:color w:val="0000FF"/>
                  <w:u w:val="single" w:color="0000FF"/>
                </w:rPr>
                <w:t>nd</w:t>
              </w:r>
              <w:r w:rsidR="00EB6FB9" w:rsidRPr="00E225E0">
                <w:rPr>
                  <w:rFonts w:ascii="Arial" w:eastAsia="Cambria" w:hAnsi="Arial" w:cs="Arial"/>
                  <w:b/>
                  <w:color w:val="0000FF"/>
                  <w:spacing w:val="-4"/>
                  <w:u w:val="single" w:color="0000FF"/>
                </w:rPr>
                <w:t xml:space="preserve"> </w:t>
              </w:r>
              <w:r w:rsidR="00EB6FB9" w:rsidRPr="00E225E0">
                <w:rPr>
                  <w:rFonts w:ascii="Arial" w:eastAsia="Cambria" w:hAnsi="Arial" w:cs="Arial"/>
                  <w:b/>
                  <w:color w:val="0000FF"/>
                  <w:u w:val="single" w:color="0000FF"/>
                </w:rPr>
                <w:t>A</w:t>
              </w:r>
              <w:r w:rsidR="00EB6FB9" w:rsidRPr="00E225E0">
                <w:rPr>
                  <w:rFonts w:ascii="Arial" w:eastAsia="Cambria" w:hAnsi="Arial" w:cs="Arial"/>
                  <w:b/>
                  <w:color w:val="0000FF"/>
                  <w:spacing w:val="1"/>
                  <w:u w:val="single" w:color="0000FF"/>
                </w:rPr>
                <w:t>ppl</w:t>
              </w:r>
              <w:r w:rsidR="00EB6FB9" w:rsidRPr="00E225E0">
                <w:rPr>
                  <w:rFonts w:ascii="Arial" w:eastAsia="Cambria" w:hAnsi="Arial" w:cs="Arial"/>
                  <w:b/>
                  <w:color w:val="0000FF"/>
                  <w:spacing w:val="2"/>
                  <w:u w:val="single" w:color="0000FF"/>
                </w:rPr>
                <w:t>i</w:t>
              </w:r>
              <w:r w:rsidR="00EB6FB9" w:rsidRPr="00E225E0">
                <w:rPr>
                  <w:rFonts w:ascii="Arial" w:eastAsia="Cambria" w:hAnsi="Arial" w:cs="Arial"/>
                  <w:b/>
                  <w:color w:val="0000FF"/>
                  <w:u w:val="single" w:color="0000FF"/>
                </w:rPr>
                <w:t>ed</w:t>
              </w:r>
              <w:r w:rsidR="00EB6FB9" w:rsidRPr="00E225E0">
                <w:rPr>
                  <w:rFonts w:ascii="Arial" w:eastAsia="Cambria" w:hAnsi="Arial" w:cs="Arial"/>
                  <w:b/>
                  <w:color w:val="0000FF"/>
                  <w:spacing w:val="-8"/>
                  <w:u w:val="single" w:color="0000FF"/>
                </w:rPr>
                <w:t xml:space="preserve"> </w:t>
              </w:r>
              <w:r w:rsidR="00EB6FB9" w:rsidRPr="00E225E0">
                <w:rPr>
                  <w:rFonts w:ascii="Arial" w:eastAsia="Cambria" w:hAnsi="Arial" w:cs="Arial"/>
                  <w:b/>
                  <w:color w:val="0000FF"/>
                  <w:u w:val="single" w:color="0000FF"/>
                </w:rPr>
                <w:t>Res</w:t>
              </w:r>
              <w:r w:rsidR="00EB6FB9" w:rsidRPr="00E225E0">
                <w:rPr>
                  <w:rFonts w:ascii="Arial" w:eastAsia="Cambria" w:hAnsi="Arial" w:cs="Arial"/>
                  <w:b/>
                  <w:color w:val="0000FF"/>
                  <w:spacing w:val="2"/>
                  <w:u w:val="single" w:color="0000FF"/>
                </w:rPr>
                <w:t>e</w:t>
              </w:r>
              <w:r w:rsidR="00EB6FB9" w:rsidRPr="00E225E0">
                <w:rPr>
                  <w:rFonts w:ascii="Arial" w:eastAsia="Cambria" w:hAnsi="Arial" w:cs="Arial"/>
                  <w:b/>
                  <w:color w:val="0000FF"/>
                  <w:spacing w:val="-1"/>
                  <w:u w:val="single" w:color="0000FF"/>
                </w:rPr>
                <w:t>ar</w:t>
              </w:r>
              <w:r w:rsidR="00EB6FB9" w:rsidRPr="00E225E0">
                <w:rPr>
                  <w:rFonts w:ascii="Arial" w:eastAsia="Cambria" w:hAnsi="Arial" w:cs="Arial"/>
                  <w:b/>
                  <w:color w:val="0000FF"/>
                  <w:u w:val="single" w:color="0000FF"/>
                </w:rPr>
                <w:t>ch</w:t>
              </w:r>
              <w:r w:rsidR="00EB6FB9" w:rsidRPr="00E225E0">
                <w:rPr>
                  <w:rFonts w:ascii="Arial" w:eastAsia="Cambria" w:hAnsi="Arial" w:cs="Arial"/>
                  <w:b/>
                  <w:color w:val="0000FF"/>
                  <w:spacing w:val="-6"/>
                  <w:u w:val="single" w:color="0000FF"/>
                </w:rPr>
                <w:t xml:space="preserve"> </w:t>
              </w:r>
              <w:r w:rsidR="00EB6FB9" w:rsidRPr="00E225E0">
                <w:rPr>
                  <w:rFonts w:ascii="Arial" w:eastAsia="Cambria" w:hAnsi="Arial" w:cs="Arial"/>
                  <w:b/>
                  <w:color w:val="0000FF"/>
                  <w:u w:val="single" w:color="0000FF"/>
                </w:rPr>
                <w:t>in</w:t>
              </w:r>
              <w:r w:rsidR="00EB6FB9" w:rsidRPr="00E225E0">
                <w:rPr>
                  <w:rFonts w:ascii="Arial" w:eastAsia="Cambria" w:hAnsi="Arial" w:cs="Arial"/>
                  <w:b/>
                  <w:color w:val="0000FF"/>
                  <w:spacing w:val="1"/>
                  <w:u w:val="single" w:color="0000FF"/>
                </w:rPr>
                <w:t>t</w:t>
              </w:r>
              <w:r w:rsidR="00EB6FB9" w:rsidRPr="00E225E0">
                <w:rPr>
                  <w:rFonts w:ascii="Arial" w:eastAsia="Cambria" w:hAnsi="Arial" w:cs="Arial"/>
                  <w:b/>
                  <w:color w:val="0000FF"/>
                  <w:u w:val="single" w:color="0000FF"/>
                </w:rPr>
                <w:t>e</w:t>
              </w:r>
              <w:r w:rsidR="00EB6FB9" w:rsidRPr="00E225E0">
                <w:rPr>
                  <w:rFonts w:ascii="Arial" w:eastAsia="Cambria" w:hAnsi="Arial" w:cs="Arial"/>
                  <w:b/>
                  <w:color w:val="0000FF"/>
                  <w:spacing w:val="-1"/>
                  <w:u w:val="single" w:color="0000FF"/>
                </w:rPr>
                <w:t>r</w:t>
              </w:r>
              <w:r w:rsidR="00EB6FB9" w:rsidRPr="00E225E0">
                <w:rPr>
                  <w:rFonts w:ascii="Arial" w:eastAsia="Cambria" w:hAnsi="Arial" w:cs="Arial"/>
                  <w:b/>
                  <w:color w:val="0000FF"/>
                  <w:spacing w:val="2"/>
                  <w:u w:val="single" w:color="0000FF"/>
                </w:rPr>
                <w:t>n</w:t>
              </w:r>
              <w:r w:rsidR="00EB6FB9" w:rsidRPr="00E225E0">
                <w:rPr>
                  <w:rFonts w:ascii="Arial" w:eastAsia="Cambria" w:hAnsi="Arial" w:cs="Arial"/>
                  <w:b/>
                  <w:color w:val="0000FF"/>
                  <w:spacing w:val="-1"/>
                  <w:u w:val="single" w:color="0000FF"/>
                </w:rPr>
                <w:t>a</w:t>
              </w:r>
              <w:r w:rsidR="00EB6FB9" w:rsidRPr="00E225E0">
                <w:rPr>
                  <w:rFonts w:ascii="Arial" w:eastAsia="Cambria" w:hAnsi="Arial" w:cs="Arial"/>
                  <w:b/>
                  <w:color w:val="0000FF"/>
                  <w:spacing w:val="1"/>
                  <w:u w:val="single" w:color="0000FF"/>
                </w:rPr>
                <w:t>t</w:t>
              </w:r>
              <w:r w:rsidR="00EB6FB9" w:rsidRPr="00E225E0">
                <w:rPr>
                  <w:rFonts w:ascii="Arial" w:eastAsia="Cambria" w:hAnsi="Arial" w:cs="Arial"/>
                  <w:b/>
                  <w:color w:val="0000FF"/>
                  <w:u w:val="single" w:color="0000FF"/>
                </w:rPr>
                <w:t>i</w:t>
              </w:r>
              <w:r w:rsidR="00EB6FB9" w:rsidRPr="00E225E0">
                <w:rPr>
                  <w:rFonts w:ascii="Arial" w:eastAsia="Cambria" w:hAnsi="Arial" w:cs="Arial"/>
                  <w:b/>
                  <w:color w:val="0000FF"/>
                  <w:spacing w:val="-1"/>
                  <w:u w:val="single" w:color="0000FF"/>
                </w:rPr>
                <w:t>o</w:t>
              </w:r>
              <w:r w:rsidR="00EB6FB9" w:rsidRPr="00E225E0">
                <w:rPr>
                  <w:rFonts w:ascii="Arial" w:eastAsia="Cambria" w:hAnsi="Arial" w:cs="Arial"/>
                  <w:b/>
                  <w:color w:val="0000FF"/>
                  <w:spacing w:val="2"/>
                  <w:u w:val="single" w:color="0000FF"/>
                </w:rPr>
                <w:t>n</w:t>
              </w:r>
              <w:r w:rsidR="00EB6FB9" w:rsidRPr="00E225E0">
                <w:rPr>
                  <w:rFonts w:ascii="Arial" w:eastAsia="Cambria" w:hAnsi="Arial" w:cs="Arial"/>
                  <w:b/>
                  <w:color w:val="0000FF"/>
                  <w:spacing w:val="-1"/>
                  <w:u w:val="single" w:color="0000FF"/>
                </w:rPr>
                <w:t>a</w:t>
              </w:r>
              <w:r w:rsidR="00EB6FB9" w:rsidRPr="00E225E0">
                <w:rPr>
                  <w:rFonts w:ascii="Arial" w:eastAsia="Cambria" w:hAnsi="Arial" w:cs="Arial"/>
                  <w:b/>
                  <w:color w:val="0000FF"/>
                  <w:u w:val="single" w:color="0000FF"/>
                </w:rPr>
                <w:t>l</w:t>
              </w:r>
            </w:hyperlink>
          </w:p>
        </w:tc>
      </w:tr>
      <w:tr w:rsidR="00E11261" w:rsidRPr="00E225E0">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94"/>
              <w:rPr>
                <w:rFonts w:ascii="Arial" w:eastAsia="Cambria" w:hAnsi="Arial" w:cs="Arial"/>
              </w:rPr>
            </w:pPr>
            <w:r w:rsidRPr="00E225E0">
              <w:rPr>
                <w:rFonts w:ascii="Arial" w:eastAsia="Cambria" w:hAnsi="Arial" w:cs="Arial"/>
                <w:spacing w:val="1"/>
              </w:rPr>
              <w:t>Ma</w:t>
            </w:r>
            <w:r w:rsidRPr="00E225E0">
              <w:rPr>
                <w:rFonts w:ascii="Arial" w:eastAsia="Cambria" w:hAnsi="Arial" w:cs="Arial"/>
                <w:spacing w:val="-1"/>
              </w:rPr>
              <w:t>n</w:t>
            </w:r>
            <w:r w:rsidRPr="00E225E0">
              <w:rPr>
                <w:rFonts w:ascii="Arial" w:eastAsia="Cambria" w:hAnsi="Arial" w:cs="Arial"/>
              </w:rPr>
              <w:t>u</w:t>
            </w:r>
            <w:r w:rsidRPr="00E225E0">
              <w:rPr>
                <w:rFonts w:ascii="Arial" w:eastAsia="Cambria" w:hAnsi="Arial" w:cs="Arial"/>
                <w:spacing w:val="1"/>
              </w:rPr>
              <w:t>sc</w:t>
            </w:r>
            <w:r w:rsidRPr="00E225E0">
              <w:rPr>
                <w:rFonts w:ascii="Arial" w:eastAsia="Cambria" w:hAnsi="Arial" w:cs="Arial"/>
                <w:spacing w:val="-1"/>
              </w:rPr>
              <w:t>r</w:t>
            </w:r>
            <w:r w:rsidRPr="00E225E0">
              <w:rPr>
                <w:rFonts w:ascii="Arial" w:eastAsia="Cambria" w:hAnsi="Arial" w:cs="Arial"/>
              </w:rPr>
              <w:t>ipt</w:t>
            </w:r>
            <w:r w:rsidRPr="00E225E0">
              <w:rPr>
                <w:rFonts w:ascii="Arial" w:eastAsia="Cambria" w:hAnsi="Arial" w:cs="Arial"/>
                <w:spacing w:val="-11"/>
              </w:rPr>
              <w:t xml:space="preserve"> </w:t>
            </w:r>
            <w:r w:rsidRPr="00E225E0">
              <w:rPr>
                <w:rFonts w:ascii="Arial" w:eastAsia="Cambria" w:hAnsi="Arial" w:cs="Arial"/>
                <w:spacing w:val="1"/>
              </w:rPr>
              <w:t>N</w:t>
            </w:r>
            <w:r w:rsidRPr="00E225E0">
              <w:rPr>
                <w:rFonts w:ascii="Arial" w:eastAsia="Cambria" w:hAnsi="Arial" w:cs="Arial"/>
              </w:rPr>
              <w:t>u</w:t>
            </w:r>
            <w:r w:rsidRPr="00E225E0">
              <w:rPr>
                <w:rFonts w:ascii="Arial" w:eastAsia="Cambria" w:hAnsi="Arial" w:cs="Arial"/>
                <w:spacing w:val="3"/>
              </w:rPr>
              <w:t>m</w:t>
            </w:r>
            <w:r w:rsidRPr="00E225E0">
              <w:rPr>
                <w:rFonts w:ascii="Arial" w:eastAsia="Cambria" w:hAnsi="Arial" w:cs="Arial"/>
                <w:spacing w:val="-1"/>
              </w:rPr>
              <w:t>b</w:t>
            </w:r>
            <w:r w:rsidRPr="00E225E0">
              <w:rPr>
                <w:rFonts w:ascii="Arial" w:eastAsia="Cambria" w:hAnsi="Arial" w:cs="Arial"/>
                <w:spacing w:val="1"/>
              </w:rPr>
              <w:t>e</w:t>
            </w:r>
            <w:r w:rsidRPr="00E225E0">
              <w:rPr>
                <w:rFonts w:ascii="Arial" w:eastAsia="Cambria" w:hAnsi="Arial" w:cs="Arial"/>
                <w:spacing w:val="-1"/>
              </w:rPr>
              <w:t>r</w:t>
            </w:r>
            <w:r w:rsidRPr="00E225E0">
              <w:rPr>
                <w:rFonts w:ascii="Arial" w:eastAsia="Cambria" w:hAnsi="Arial" w:cs="Arial"/>
              </w:rPr>
              <w:t>:</w:t>
            </w:r>
          </w:p>
        </w:tc>
        <w:tc>
          <w:tcPr>
            <w:tcW w:w="10626"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02"/>
              <w:rPr>
                <w:rFonts w:ascii="Arial" w:eastAsia="Cambria" w:hAnsi="Arial" w:cs="Arial"/>
              </w:rPr>
            </w:pPr>
            <w:r w:rsidRPr="00E225E0">
              <w:rPr>
                <w:rFonts w:ascii="Arial" w:eastAsia="Cambria" w:hAnsi="Arial" w:cs="Arial"/>
                <w:b/>
              </w:rPr>
              <w:t>M</w:t>
            </w:r>
            <w:r w:rsidRPr="00E225E0">
              <w:rPr>
                <w:rFonts w:ascii="Arial" w:eastAsia="Cambria" w:hAnsi="Arial" w:cs="Arial"/>
                <w:b/>
                <w:spacing w:val="-1"/>
              </w:rPr>
              <w:t>s</w:t>
            </w:r>
            <w:r w:rsidRPr="00E225E0">
              <w:rPr>
                <w:rFonts w:ascii="Arial" w:eastAsia="Cambria" w:hAnsi="Arial" w:cs="Arial"/>
                <w:b/>
              </w:rPr>
              <w:t>_JO</w:t>
            </w:r>
            <w:r w:rsidRPr="00E225E0">
              <w:rPr>
                <w:rFonts w:ascii="Arial" w:eastAsia="Cambria" w:hAnsi="Arial" w:cs="Arial"/>
                <w:b/>
                <w:spacing w:val="3"/>
              </w:rPr>
              <w:t>B</w:t>
            </w:r>
            <w:r w:rsidRPr="00E225E0">
              <w:rPr>
                <w:rFonts w:ascii="Arial" w:eastAsia="Cambria" w:hAnsi="Arial" w:cs="Arial"/>
                <w:b/>
              </w:rPr>
              <w:t>ARI_</w:t>
            </w:r>
            <w:r w:rsidRPr="00E225E0">
              <w:rPr>
                <w:rFonts w:ascii="Arial" w:eastAsia="Cambria" w:hAnsi="Arial" w:cs="Arial"/>
                <w:b/>
                <w:spacing w:val="2"/>
              </w:rPr>
              <w:t>1</w:t>
            </w:r>
            <w:r w:rsidRPr="00E225E0">
              <w:rPr>
                <w:rFonts w:ascii="Arial" w:eastAsia="Cambria" w:hAnsi="Arial" w:cs="Arial"/>
                <w:b/>
              </w:rPr>
              <w:t>4</w:t>
            </w:r>
            <w:r w:rsidRPr="00E225E0">
              <w:rPr>
                <w:rFonts w:ascii="Arial" w:eastAsia="Cambria" w:hAnsi="Arial" w:cs="Arial"/>
                <w:b/>
                <w:spacing w:val="-1"/>
              </w:rPr>
              <w:t>3</w:t>
            </w:r>
            <w:r w:rsidRPr="00E225E0">
              <w:rPr>
                <w:rFonts w:ascii="Arial" w:eastAsia="Cambria" w:hAnsi="Arial" w:cs="Arial"/>
                <w:b/>
                <w:spacing w:val="2"/>
              </w:rPr>
              <w:t>2</w:t>
            </w:r>
            <w:r w:rsidRPr="00E225E0">
              <w:rPr>
                <w:rFonts w:ascii="Arial" w:eastAsia="Cambria" w:hAnsi="Arial" w:cs="Arial"/>
                <w:b/>
              </w:rPr>
              <w:t>0</w:t>
            </w:r>
          </w:p>
        </w:tc>
      </w:tr>
      <w:tr w:rsidR="00E11261" w:rsidRPr="00E225E0">
        <w:trPr>
          <w:trHeight w:hRule="exact" w:val="660"/>
        </w:trPr>
        <w:tc>
          <w:tcPr>
            <w:tcW w:w="2160"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94"/>
              <w:rPr>
                <w:rFonts w:ascii="Arial" w:eastAsia="Cambria" w:hAnsi="Arial" w:cs="Arial"/>
              </w:rPr>
            </w:pPr>
            <w:r w:rsidRPr="00E225E0">
              <w:rPr>
                <w:rFonts w:ascii="Arial" w:eastAsia="Cambria" w:hAnsi="Arial" w:cs="Arial"/>
              </w:rPr>
              <w:t>T</w:t>
            </w:r>
            <w:r w:rsidRPr="00E225E0">
              <w:rPr>
                <w:rFonts w:ascii="Arial" w:eastAsia="Cambria" w:hAnsi="Arial" w:cs="Arial"/>
                <w:spacing w:val="-1"/>
              </w:rPr>
              <w:t>i</w:t>
            </w:r>
            <w:r w:rsidRPr="00E225E0">
              <w:rPr>
                <w:rFonts w:ascii="Arial" w:eastAsia="Cambria" w:hAnsi="Arial" w:cs="Arial"/>
              </w:rPr>
              <w:t>t</w:t>
            </w:r>
            <w:r w:rsidRPr="00E225E0">
              <w:rPr>
                <w:rFonts w:ascii="Arial" w:eastAsia="Cambria" w:hAnsi="Arial" w:cs="Arial"/>
                <w:spacing w:val="1"/>
              </w:rPr>
              <w:t>l</w:t>
            </w:r>
            <w:r w:rsidRPr="00E225E0">
              <w:rPr>
                <w:rFonts w:ascii="Arial" w:eastAsia="Cambria" w:hAnsi="Arial" w:cs="Arial"/>
              </w:rPr>
              <w:t>e</w:t>
            </w:r>
            <w:r w:rsidRPr="00E225E0">
              <w:rPr>
                <w:rFonts w:ascii="Arial" w:eastAsia="Cambria" w:hAnsi="Arial" w:cs="Arial"/>
                <w:spacing w:val="-4"/>
              </w:rPr>
              <w:t xml:space="preserve"> </w:t>
            </w:r>
            <w:r w:rsidRPr="00E225E0">
              <w:rPr>
                <w:rFonts w:ascii="Arial" w:eastAsia="Cambria" w:hAnsi="Arial" w:cs="Arial"/>
              </w:rPr>
              <w:t>of</w:t>
            </w:r>
            <w:r w:rsidRPr="00E225E0">
              <w:rPr>
                <w:rFonts w:ascii="Arial" w:eastAsia="Cambria" w:hAnsi="Arial" w:cs="Arial"/>
                <w:spacing w:val="-3"/>
              </w:rPr>
              <w:t xml:space="preserve"> </w:t>
            </w:r>
            <w:r w:rsidRPr="00E225E0">
              <w:rPr>
                <w:rFonts w:ascii="Arial" w:eastAsia="Cambria" w:hAnsi="Arial" w:cs="Arial"/>
              </w:rPr>
              <w:t>the</w:t>
            </w:r>
          </w:p>
          <w:p w:rsidR="00E11261" w:rsidRPr="00E225E0" w:rsidRDefault="00EB6FB9">
            <w:pPr>
              <w:ind w:left="194"/>
              <w:rPr>
                <w:rFonts w:ascii="Arial" w:eastAsia="Cambria" w:hAnsi="Arial" w:cs="Arial"/>
              </w:rPr>
            </w:pPr>
            <w:r w:rsidRPr="00E225E0">
              <w:rPr>
                <w:rFonts w:ascii="Arial" w:eastAsia="Cambria" w:hAnsi="Arial" w:cs="Arial"/>
                <w:spacing w:val="1"/>
              </w:rPr>
              <w:t>Ma</w:t>
            </w:r>
            <w:r w:rsidRPr="00E225E0">
              <w:rPr>
                <w:rFonts w:ascii="Arial" w:eastAsia="Cambria" w:hAnsi="Arial" w:cs="Arial"/>
                <w:spacing w:val="-1"/>
              </w:rPr>
              <w:t>n</w:t>
            </w:r>
            <w:r w:rsidRPr="00E225E0">
              <w:rPr>
                <w:rFonts w:ascii="Arial" w:eastAsia="Cambria" w:hAnsi="Arial" w:cs="Arial"/>
              </w:rPr>
              <w:t>u</w:t>
            </w:r>
            <w:r w:rsidRPr="00E225E0">
              <w:rPr>
                <w:rFonts w:ascii="Arial" w:eastAsia="Cambria" w:hAnsi="Arial" w:cs="Arial"/>
                <w:spacing w:val="1"/>
              </w:rPr>
              <w:t>sc</w:t>
            </w:r>
            <w:r w:rsidRPr="00E225E0">
              <w:rPr>
                <w:rFonts w:ascii="Arial" w:eastAsia="Cambria" w:hAnsi="Arial" w:cs="Arial"/>
                <w:spacing w:val="-1"/>
              </w:rPr>
              <w:t>r</w:t>
            </w:r>
            <w:r w:rsidRPr="00E225E0">
              <w:rPr>
                <w:rFonts w:ascii="Arial" w:eastAsia="Cambria" w:hAnsi="Arial" w:cs="Arial"/>
              </w:rPr>
              <w:t>ip</w:t>
            </w:r>
            <w:r w:rsidRPr="00E225E0">
              <w:rPr>
                <w:rFonts w:ascii="Arial" w:eastAsia="Cambria" w:hAnsi="Arial" w:cs="Arial"/>
                <w:spacing w:val="-1"/>
              </w:rPr>
              <w:t>t</w:t>
            </w:r>
            <w:r w:rsidRPr="00E225E0">
              <w:rPr>
                <w:rFonts w:ascii="Arial" w:eastAsia="Cambria" w:hAnsi="Arial" w:cs="Arial"/>
              </w:rPr>
              <w:t>:</w:t>
            </w:r>
          </w:p>
        </w:tc>
        <w:tc>
          <w:tcPr>
            <w:tcW w:w="10626"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02"/>
              <w:rPr>
                <w:rFonts w:ascii="Arial" w:eastAsia="Cambria" w:hAnsi="Arial" w:cs="Arial"/>
              </w:rPr>
            </w:pPr>
            <w:r w:rsidRPr="00E225E0">
              <w:rPr>
                <w:rFonts w:ascii="Arial" w:eastAsia="Cambria" w:hAnsi="Arial" w:cs="Arial"/>
                <w:b/>
              </w:rPr>
              <w:t>n-RI</w:t>
            </w:r>
            <w:r w:rsidRPr="00E225E0">
              <w:rPr>
                <w:rFonts w:ascii="Arial" w:eastAsia="Cambria" w:hAnsi="Arial" w:cs="Arial"/>
                <w:b/>
                <w:spacing w:val="1"/>
              </w:rPr>
              <w:t>CC</w:t>
            </w:r>
            <w:r w:rsidRPr="00E225E0">
              <w:rPr>
                <w:rFonts w:ascii="Arial" w:eastAsia="Cambria" w:hAnsi="Arial" w:cs="Arial"/>
                <w:b/>
              </w:rPr>
              <w:t>I-Y</w:t>
            </w:r>
            <w:r w:rsidRPr="00E225E0">
              <w:rPr>
                <w:rFonts w:ascii="Arial" w:eastAsia="Cambria" w:hAnsi="Arial" w:cs="Arial"/>
                <w:b/>
                <w:spacing w:val="2"/>
              </w:rPr>
              <w:t>A</w:t>
            </w:r>
            <w:r w:rsidRPr="00E225E0">
              <w:rPr>
                <w:rFonts w:ascii="Arial" w:eastAsia="Cambria" w:hAnsi="Arial" w:cs="Arial"/>
                <w:b/>
              </w:rPr>
              <w:t>M</w:t>
            </w:r>
            <w:r w:rsidRPr="00E225E0">
              <w:rPr>
                <w:rFonts w:ascii="Arial" w:eastAsia="Cambria" w:hAnsi="Arial" w:cs="Arial"/>
                <w:b/>
                <w:spacing w:val="-1"/>
              </w:rPr>
              <w:t>A</w:t>
            </w:r>
            <w:r w:rsidRPr="00E225E0">
              <w:rPr>
                <w:rFonts w:ascii="Arial" w:eastAsia="Cambria" w:hAnsi="Arial" w:cs="Arial"/>
                <w:b/>
              </w:rPr>
              <w:t>BE</w:t>
            </w:r>
            <w:r w:rsidRPr="00E225E0">
              <w:rPr>
                <w:rFonts w:ascii="Arial" w:eastAsia="Cambria" w:hAnsi="Arial" w:cs="Arial"/>
                <w:b/>
                <w:spacing w:val="-15"/>
              </w:rPr>
              <w:t xml:space="preserve"> </w:t>
            </w:r>
            <w:r w:rsidRPr="00E225E0">
              <w:rPr>
                <w:rFonts w:ascii="Arial" w:eastAsia="Cambria" w:hAnsi="Arial" w:cs="Arial"/>
                <w:b/>
                <w:spacing w:val="1"/>
              </w:rPr>
              <w:t>SO</w:t>
            </w:r>
            <w:r w:rsidRPr="00E225E0">
              <w:rPr>
                <w:rFonts w:ascii="Arial" w:eastAsia="Cambria" w:hAnsi="Arial" w:cs="Arial"/>
                <w:b/>
              </w:rPr>
              <w:t>LITO</w:t>
            </w:r>
            <w:r w:rsidRPr="00E225E0">
              <w:rPr>
                <w:rFonts w:ascii="Arial" w:eastAsia="Cambria" w:hAnsi="Arial" w:cs="Arial"/>
                <w:b/>
                <w:spacing w:val="2"/>
              </w:rPr>
              <w:t>N</w:t>
            </w:r>
            <w:r w:rsidRPr="00E225E0">
              <w:rPr>
                <w:rFonts w:ascii="Arial" w:eastAsia="Cambria" w:hAnsi="Arial" w:cs="Arial"/>
                <w:b/>
              </w:rPr>
              <w:t>S</w:t>
            </w:r>
            <w:r w:rsidRPr="00E225E0">
              <w:rPr>
                <w:rFonts w:ascii="Arial" w:eastAsia="Cambria" w:hAnsi="Arial" w:cs="Arial"/>
                <w:b/>
                <w:spacing w:val="-9"/>
              </w:rPr>
              <w:t xml:space="preserve"> </w:t>
            </w:r>
            <w:r w:rsidRPr="00E225E0">
              <w:rPr>
                <w:rFonts w:ascii="Arial" w:eastAsia="Cambria" w:hAnsi="Arial" w:cs="Arial"/>
                <w:b/>
                <w:spacing w:val="1"/>
              </w:rPr>
              <w:t>O</w:t>
            </w:r>
            <w:r w:rsidRPr="00E225E0">
              <w:rPr>
                <w:rFonts w:ascii="Arial" w:eastAsia="Cambria" w:hAnsi="Arial" w:cs="Arial"/>
                <w:b/>
              </w:rPr>
              <w:t>N</w:t>
            </w:r>
            <w:r w:rsidRPr="00E225E0">
              <w:rPr>
                <w:rFonts w:ascii="Arial" w:eastAsia="Cambria" w:hAnsi="Arial" w:cs="Arial"/>
                <w:b/>
                <w:spacing w:val="-5"/>
              </w:rPr>
              <w:t xml:space="preserve"> </w:t>
            </w:r>
            <w:r w:rsidRPr="00E225E0">
              <w:rPr>
                <w:rFonts w:ascii="Arial" w:eastAsia="Cambria" w:hAnsi="Arial" w:cs="Arial"/>
                <w:b/>
                <w:spacing w:val="1"/>
              </w:rPr>
              <w:t>S</w:t>
            </w:r>
            <w:r w:rsidRPr="00E225E0">
              <w:rPr>
                <w:rFonts w:ascii="Arial" w:eastAsia="Cambria" w:hAnsi="Arial" w:cs="Arial"/>
                <w:b/>
              </w:rPr>
              <w:t>A</w:t>
            </w:r>
            <w:r w:rsidRPr="00E225E0">
              <w:rPr>
                <w:rFonts w:ascii="Arial" w:eastAsia="Cambria" w:hAnsi="Arial" w:cs="Arial"/>
                <w:b/>
                <w:spacing w:val="1"/>
              </w:rPr>
              <w:t>S</w:t>
            </w:r>
            <w:r w:rsidRPr="00E225E0">
              <w:rPr>
                <w:rFonts w:ascii="Arial" w:eastAsia="Cambria" w:hAnsi="Arial" w:cs="Arial"/>
                <w:b/>
              </w:rPr>
              <w:t>AKI</w:t>
            </w:r>
            <w:r w:rsidRPr="00E225E0">
              <w:rPr>
                <w:rFonts w:ascii="Arial" w:eastAsia="Cambria" w:hAnsi="Arial" w:cs="Arial"/>
                <w:b/>
                <w:spacing w:val="2"/>
              </w:rPr>
              <w:t>A</w:t>
            </w:r>
            <w:r w:rsidRPr="00E225E0">
              <w:rPr>
                <w:rFonts w:ascii="Arial" w:eastAsia="Cambria" w:hAnsi="Arial" w:cs="Arial"/>
                <w:b/>
              </w:rPr>
              <w:t>N</w:t>
            </w:r>
            <w:r w:rsidRPr="00E225E0">
              <w:rPr>
                <w:rFonts w:ascii="Arial" w:eastAsia="Cambria" w:hAnsi="Arial" w:cs="Arial"/>
                <w:b/>
                <w:spacing w:val="-8"/>
              </w:rPr>
              <w:t xml:space="preserve"> </w:t>
            </w:r>
            <w:r w:rsidRPr="00E225E0">
              <w:rPr>
                <w:rFonts w:ascii="Arial" w:eastAsia="Cambria" w:hAnsi="Arial" w:cs="Arial"/>
                <w:b/>
              </w:rPr>
              <w:t>M</w:t>
            </w:r>
            <w:r w:rsidRPr="00E225E0">
              <w:rPr>
                <w:rFonts w:ascii="Arial" w:eastAsia="Cambria" w:hAnsi="Arial" w:cs="Arial"/>
                <w:b/>
                <w:spacing w:val="1"/>
              </w:rPr>
              <w:t>A</w:t>
            </w:r>
            <w:r w:rsidRPr="00E225E0">
              <w:rPr>
                <w:rFonts w:ascii="Arial" w:eastAsia="Cambria" w:hAnsi="Arial" w:cs="Arial"/>
                <w:b/>
                <w:spacing w:val="-1"/>
              </w:rPr>
              <w:t>N</w:t>
            </w:r>
            <w:r w:rsidRPr="00E225E0">
              <w:rPr>
                <w:rFonts w:ascii="Arial" w:eastAsia="Cambria" w:hAnsi="Arial" w:cs="Arial"/>
                <w:b/>
              </w:rPr>
              <w:t>IF</w:t>
            </w:r>
            <w:r w:rsidRPr="00E225E0">
              <w:rPr>
                <w:rFonts w:ascii="Arial" w:eastAsia="Cambria" w:hAnsi="Arial" w:cs="Arial"/>
                <w:b/>
                <w:spacing w:val="1"/>
              </w:rPr>
              <w:t>O</w:t>
            </w:r>
            <w:r w:rsidRPr="00E225E0">
              <w:rPr>
                <w:rFonts w:ascii="Arial" w:eastAsia="Cambria" w:hAnsi="Arial" w:cs="Arial"/>
                <w:b/>
              </w:rPr>
              <w:t>L</w:t>
            </w:r>
            <w:r w:rsidRPr="00E225E0">
              <w:rPr>
                <w:rFonts w:ascii="Arial" w:eastAsia="Cambria" w:hAnsi="Arial" w:cs="Arial"/>
                <w:b/>
                <w:spacing w:val="3"/>
              </w:rPr>
              <w:t>D</w:t>
            </w:r>
            <w:r w:rsidRPr="00E225E0">
              <w:rPr>
                <w:rFonts w:ascii="Arial" w:eastAsia="Cambria" w:hAnsi="Arial" w:cs="Arial"/>
                <w:b/>
              </w:rPr>
              <w:t>S</w:t>
            </w:r>
            <w:r w:rsidRPr="00E225E0">
              <w:rPr>
                <w:rFonts w:ascii="Arial" w:eastAsia="Cambria" w:hAnsi="Arial" w:cs="Arial"/>
                <w:b/>
                <w:spacing w:val="-11"/>
              </w:rPr>
              <w:t xml:space="preserve"> </w:t>
            </w:r>
            <w:r w:rsidRPr="00E225E0">
              <w:rPr>
                <w:rFonts w:ascii="Arial" w:eastAsia="Cambria" w:hAnsi="Arial" w:cs="Arial"/>
                <w:b/>
              </w:rPr>
              <w:t>A</w:t>
            </w:r>
            <w:r w:rsidRPr="00E225E0">
              <w:rPr>
                <w:rFonts w:ascii="Arial" w:eastAsia="Cambria" w:hAnsi="Arial" w:cs="Arial"/>
                <w:b/>
                <w:spacing w:val="1"/>
              </w:rPr>
              <w:t>D</w:t>
            </w:r>
            <w:r w:rsidRPr="00E225E0">
              <w:rPr>
                <w:rFonts w:ascii="Arial" w:eastAsia="Cambria" w:hAnsi="Arial" w:cs="Arial"/>
                <w:b/>
              </w:rPr>
              <w:t>M</w:t>
            </w:r>
            <w:r w:rsidRPr="00E225E0">
              <w:rPr>
                <w:rFonts w:ascii="Arial" w:eastAsia="Cambria" w:hAnsi="Arial" w:cs="Arial"/>
                <w:b/>
                <w:spacing w:val="-1"/>
              </w:rPr>
              <w:t>I</w:t>
            </w:r>
            <w:r w:rsidRPr="00E225E0">
              <w:rPr>
                <w:rFonts w:ascii="Arial" w:eastAsia="Cambria" w:hAnsi="Arial" w:cs="Arial"/>
                <w:b/>
              </w:rPr>
              <w:t>TT</w:t>
            </w:r>
            <w:r w:rsidRPr="00E225E0">
              <w:rPr>
                <w:rFonts w:ascii="Arial" w:eastAsia="Cambria" w:hAnsi="Arial" w:cs="Arial"/>
                <w:b/>
                <w:spacing w:val="2"/>
              </w:rPr>
              <w:t>I</w:t>
            </w:r>
            <w:r w:rsidRPr="00E225E0">
              <w:rPr>
                <w:rFonts w:ascii="Arial" w:eastAsia="Cambria" w:hAnsi="Arial" w:cs="Arial"/>
                <w:b/>
                <w:spacing w:val="-1"/>
              </w:rPr>
              <w:t>N</w:t>
            </w:r>
            <w:r w:rsidRPr="00E225E0">
              <w:rPr>
                <w:rFonts w:ascii="Arial" w:eastAsia="Cambria" w:hAnsi="Arial" w:cs="Arial"/>
                <w:b/>
              </w:rPr>
              <w:t>G</w:t>
            </w:r>
            <w:r w:rsidRPr="00E225E0">
              <w:rPr>
                <w:rFonts w:ascii="Arial" w:eastAsia="Cambria" w:hAnsi="Arial" w:cs="Arial"/>
                <w:b/>
                <w:spacing w:val="-9"/>
              </w:rPr>
              <w:t xml:space="preserve"> </w:t>
            </w:r>
            <w:r w:rsidRPr="00E225E0">
              <w:rPr>
                <w:rFonts w:ascii="Arial" w:eastAsia="Cambria" w:hAnsi="Arial" w:cs="Arial"/>
                <w:b/>
                <w:spacing w:val="-1"/>
              </w:rPr>
              <w:t>N</w:t>
            </w:r>
            <w:r w:rsidRPr="00E225E0">
              <w:rPr>
                <w:rFonts w:ascii="Arial" w:eastAsia="Cambria" w:hAnsi="Arial" w:cs="Arial"/>
                <w:b/>
                <w:spacing w:val="1"/>
              </w:rPr>
              <w:t>O</w:t>
            </w:r>
            <w:r w:rsidRPr="00E225E0">
              <w:rPr>
                <w:rFonts w:ascii="Arial" w:eastAsia="Cambria" w:hAnsi="Arial" w:cs="Arial"/>
                <w:b/>
                <w:spacing w:val="7"/>
              </w:rPr>
              <w:t>N</w:t>
            </w:r>
            <w:r w:rsidRPr="00E225E0">
              <w:rPr>
                <w:rFonts w:ascii="Arial" w:eastAsia="Cambria" w:hAnsi="Arial" w:cs="Arial"/>
                <w:b/>
              </w:rPr>
              <w:t>-LE</w:t>
            </w:r>
            <w:r w:rsidRPr="00E225E0">
              <w:rPr>
                <w:rFonts w:ascii="Arial" w:eastAsia="Cambria" w:hAnsi="Arial" w:cs="Arial"/>
                <w:b/>
                <w:spacing w:val="1"/>
              </w:rPr>
              <w:t>V</w:t>
            </w:r>
            <w:r w:rsidRPr="00E225E0">
              <w:rPr>
                <w:rFonts w:ascii="Arial" w:eastAsia="Cambria" w:hAnsi="Arial" w:cs="Arial"/>
                <w:b/>
              </w:rPr>
              <w:t>I-</w:t>
            </w:r>
            <w:r w:rsidRPr="00E225E0">
              <w:rPr>
                <w:rFonts w:ascii="Arial" w:eastAsia="Cambria" w:hAnsi="Arial" w:cs="Arial"/>
                <w:b/>
                <w:spacing w:val="1"/>
              </w:rPr>
              <w:t>C</w:t>
            </w:r>
            <w:r w:rsidRPr="00E225E0">
              <w:rPr>
                <w:rFonts w:ascii="Arial" w:eastAsia="Cambria" w:hAnsi="Arial" w:cs="Arial"/>
                <w:b/>
                <w:spacing w:val="2"/>
              </w:rPr>
              <w:t>I</w:t>
            </w:r>
            <w:r w:rsidRPr="00E225E0">
              <w:rPr>
                <w:rFonts w:ascii="Arial" w:eastAsia="Cambria" w:hAnsi="Arial" w:cs="Arial"/>
                <w:b/>
                <w:spacing w:val="1"/>
              </w:rPr>
              <w:t>V</w:t>
            </w:r>
            <w:r w:rsidRPr="00E225E0">
              <w:rPr>
                <w:rFonts w:ascii="Arial" w:eastAsia="Cambria" w:hAnsi="Arial" w:cs="Arial"/>
                <w:b/>
              </w:rPr>
              <w:t>ITA</w:t>
            </w:r>
            <w:r w:rsidRPr="00E225E0">
              <w:rPr>
                <w:rFonts w:ascii="Arial" w:eastAsia="Cambria" w:hAnsi="Arial" w:cs="Arial"/>
                <w:b/>
                <w:spacing w:val="-17"/>
              </w:rPr>
              <w:t xml:space="preserve"> </w:t>
            </w:r>
            <w:r w:rsidRPr="00E225E0">
              <w:rPr>
                <w:rFonts w:ascii="Arial" w:eastAsia="Cambria" w:hAnsi="Arial" w:cs="Arial"/>
                <w:b/>
                <w:spacing w:val="1"/>
              </w:rPr>
              <w:t>CON</w:t>
            </w:r>
            <w:r w:rsidRPr="00E225E0">
              <w:rPr>
                <w:rFonts w:ascii="Arial" w:eastAsia="Cambria" w:hAnsi="Arial" w:cs="Arial"/>
                <w:b/>
                <w:spacing w:val="-1"/>
              </w:rPr>
              <w:t>N</w:t>
            </w:r>
            <w:r w:rsidRPr="00E225E0">
              <w:rPr>
                <w:rFonts w:ascii="Arial" w:eastAsia="Cambria" w:hAnsi="Arial" w:cs="Arial"/>
                <w:b/>
              </w:rPr>
              <w:t>E</w:t>
            </w:r>
            <w:r w:rsidRPr="00E225E0">
              <w:rPr>
                <w:rFonts w:ascii="Arial" w:eastAsia="Cambria" w:hAnsi="Arial" w:cs="Arial"/>
                <w:b/>
                <w:spacing w:val="1"/>
              </w:rPr>
              <w:t>C</w:t>
            </w:r>
            <w:r w:rsidRPr="00E225E0">
              <w:rPr>
                <w:rFonts w:ascii="Arial" w:eastAsia="Cambria" w:hAnsi="Arial" w:cs="Arial"/>
                <w:b/>
              </w:rPr>
              <w:t>TI</w:t>
            </w:r>
            <w:r w:rsidRPr="00E225E0">
              <w:rPr>
                <w:rFonts w:ascii="Arial" w:eastAsia="Cambria" w:hAnsi="Arial" w:cs="Arial"/>
                <w:b/>
                <w:spacing w:val="3"/>
              </w:rPr>
              <w:t>O</w:t>
            </w:r>
            <w:r w:rsidRPr="00E225E0">
              <w:rPr>
                <w:rFonts w:ascii="Arial" w:eastAsia="Cambria" w:hAnsi="Arial" w:cs="Arial"/>
                <w:b/>
                <w:spacing w:val="-1"/>
              </w:rPr>
              <w:t>N</w:t>
            </w:r>
            <w:r w:rsidRPr="00E225E0">
              <w:rPr>
                <w:rFonts w:ascii="Arial" w:eastAsia="Cambria" w:hAnsi="Arial" w:cs="Arial"/>
                <w:b/>
              </w:rPr>
              <w:t>S</w:t>
            </w:r>
          </w:p>
        </w:tc>
      </w:tr>
      <w:tr w:rsidR="00E11261" w:rsidRPr="00E225E0">
        <w:trPr>
          <w:trHeight w:hRule="exact" w:val="343"/>
        </w:trPr>
        <w:tc>
          <w:tcPr>
            <w:tcW w:w="2160"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94"/>
              <w:rPr>
                <w:rFonts w:ascii="Arial" w:eastAsia="Cambria" w:hAnsi="Arial" w:cs="Arial"/>
              </w:rPr>
            </w:pPr>
            <w:r w:rsidRPr="00E225E0">
              <w:rPr>
                <w:rFonts w:ascii="Arial" w:eastAsia="Cambria" w:hAnsi="Arial" w:cs="Arial"/>
              </w:rPr>
              <w:t>Type</w:t>
            </w:r>
            <w:r w:rsidRPr="00E225E0">
              <w:rPr>
                <w:rFonts w:ascii="Arial" w:eastAsia="Cambria" w:hAnsi="Arial" w:cs="Arial"/>
                <w:spacing w:val="-4"/>
              </w:rPr>
              <w:t xml:space="preserve"> </w:t>
            </w:r>
            <w:r w:rsidRPr="00E225E0">
              <w:rPr>
                <w:rFonts w:ascii="Arial" w:eastAsia="Cambria" w:hAnsi="Arial" w:cs="Arial"/>
              </w:rPr>
              <w:t>of</w:t>
            </w:r>
            <w:r w:rsidRPr="00E225E0">
              <w:rPr>
                <w:rFonts w:ascii="Arial" w:eastAsia="Cambria" w:hAnsi="Arial" w:cs="Arial"/>
                <w:spacing w:val="-1"/>
              </w:rPr>
              <w:t xml:space="preserve"> </w:t>
            </w:r>
            <w:r w:rsidRPr="00E225E0">
              <w:rPr>
                <w:rFonts w:ascii="Arial" w:eastAsia="Cambria" w:hAnsi="Arial" w:cs="Arial"/>
              </w:rPr>
              <w:t>the</w:t>
            </w:r>
            <w:r w:rsidRPr="00E225E0">
              <w:rPr>
                <w:rFonts w:ascii="Arial" w:eastAsia="Cambria" w:hAnsi="Arial" w:cs="Arial"/>
                <w:spacing w:val="-2"/>
              </w:rPr>
              <w:t xml:space="preserve"> </w:t>
            </w:r>
            <w:r w:rsidRPr="00E225E0">
              <w:rPr>
                <w:rFonts w:ascii="Arial" w:eastAsia="Cambria" w:hAnsi="Arial" w:cs="Arial"/>
                <w:spacing w:val="1"/>
              </w:rPr>
              <w:t>A</w:t>
            </w:r>
            <w:r w:rsidRPr="00E225E0">
              <w:rPr>
                <w:rFonts w:ascii="Arial" w:eastAsia="Cambria" w:hAnsi="Arial" w:cs="Arial"/>
                <w:spacing w:val="-1"/>
              </w:rPr>
              <w:t>r</w:t>
            </w:r>
            <w:r w:rsidRPr="00E225E0">
              <w:rPr>
                <w:rFonts w:ascii="Arial" w:eastAsia="Cambria" w:hAnsi="Arial" w:cs="Arial"/>
                <w:spacing w:val="2"/>
              </w:rPr>
              <w:t>t</w:t>
            </w:r>
            <w:r w:rsidRPr="00E225E0">
              <w:rPr>
                <w:rFonts w:ascii="Arial" w:eastAsia="Cambria" w:hAnsi="Arial" w:cs="Arial"/>
              </w:rPr>
              <w:t>i</w:t>
            </w:r>
            <w:r w:rsidRPr="00E225E0">
              <w:rPr>
                <w:rFonts w:ascii="Arial" w:eastAsia="Cambria" w:hAnsi="Arial" w:cs="Arial"/>
                <w:spacing w:val="1"/>
              </w:rPr>
              <w:t>cl</w:t>
            </w:r>
            <w:r w:rsidRPr="00E225E0">
              <w:rPr>
                <w:rFonts w:ascii="Arial" w:eastAsia="Cambria" w:hAnsi="Arial" w:cs="Arial"/>
              </w:rPr>
              <w:t>e</w:t>
            </w:r>
          </w:p>
        </w:tc>
        <w:tc>
          <w:tcPr>
            <w:tcW w:w="10626"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02"/>
              <w:rPr>
                <w:rFonts w:ascii="Arial" w:eastAsia="Cambria" w:hAnsi="Arial" w:cs="Arial"/>
              </w:rPr>
            </w:pPr>
            <w:r w:rsidRPr="00E225E0">
              <w:rPr>
                <w:rFonts w:ascii="Arial" w:eastAsia="Cambria" w:hAnsi="Arial" w:cs="Arial"/>
                <w:b/>
                <w:spacing w:val="1"/>
              </w:rPr>
              <w:t>O</w:t>
            </w:r>
            <w:r w:rsidRPr="00E225E0">
              <w:rPr>
                <w:rFonts w:ascii="Arial" w:eastAsia="Cambria" w:hAnsi="Arial" w:cs="Arial"/>
                <w:b/>
                <w:spacing w:val="-1"/>
              </w:rPr>
              <w:t>r</w:t>
            </w:r>
            <w:r w:rsidRPr="00E225E0">
              <w:rPr>
                <w:rFonts w:ascii="Arial" w:eastAsia="Cambria" w:hAnsi="Arial" w:cs="Arial"/>
                <w:b/>
              </w:rPr>
              <w:t>ig</w:t>
            </w:r>
            <w:r w:rsidRPr="00E225E0">
              <w:rPr>
                <w:rFonts w:ascii="Arial" w:eastAsia="Cambria" w:hAnsi="Arial" w:cs="Arial"/>
                <w:b/>
                <w:spacing w:val="-1"/>
              </w:rPr>
              <w:t>i</w:t>
            </w:r>
            <w:r w:rsidRPr="00E225E0">
              <w:rPr>
                <w:rFonts w:ascii="Arial" w:eastAsia="Cambria" w:hAnsi="Arial" w:cs="Arial"/>
                <w:b/>
                <w:spacing w:val="2"/>
              </w:rPr>
              <w:t>n</w:t>
            </w:r>
            <w:r w:rsidRPr="00E225E0">
              <w:rPr>
                <w:rFonts w:ascii="Arial" w:eastAsia="Cambria" w:hAnsi="Arial" w:cs="Arial"/>
                <w:b/>
                <w:spacing w:val="-1"/>
              </w:rPr>
              <w:t>a</w:t>
            </w:r>
            <w:r w:rsidRPr="00E225E0">
              <w:rPr>
                <w:rFonts w:ascii="Arial" w:eastAsia="Cambria" w:hAnsi="Arial" w:cs="Arial"/>
                <w:b/>
              </w:rPr>
              <w:t>l</w:t>
            </w:r>
            <w:r w:rsidRPr="00E225E0">
              <w:rPr>
                <w:rFonts w:ascii="Arial" w:eastAsia="Cambria" w:hAnsi="Arial" w:cs="Arial"/>
                <w:b/>
                <w:spacing w:val="-7"/>
              </w:rPr>
              <w:t xml:space="preserve"> </w:t>
            </w:r>
            <w:r w:rsidRPr="00E225E0">
              <w:rPr>
                <w:rFonts w:ascii="Arial" w:eastAsia="Cambria" w:hAnsi="Arial" w:cs="Arial"/>
                <w:b/>
              </w:rPr>
              <w:t>R</w:t>
            </w:r>
            <w:r w:rsidRPr="00E225E0">
              <w:rPr>
                <w:rFonts w:ascii="Arial" w:eastAsia="Cambria" w:hAnsi="Arial" w:cs="Arial"/>
                <w:b/>
                <w:spacing w:val="2"/>
              </w:rPr>
              <w:t>e</w:t>
            </w:r>
            <w:r w:rsidRPr="00E225E0">
              <w:rPr>
                <w:rFonts w:ascii="Arial" w:eastAsia="Cambria" w:hAnsi="Arial" w:cs="Arial"/>
                <w:b/>
              </w:rPr>
              <w:t>s</w:t>
            </w:r>
            <w:r w:rsidRPr="00E225E0">
              <w:rPr>
                <w:rFonts w:ascii="Arial" w:eastAsia="Cambria" w:hAnsi="Arial" w:cs="Arial"/>
                <w:b/>
                <w:spacing w:val="2"/>
              </w:rPr>
              <w:t>e</w:t>
            </w:r>
            <w:r w:rsidRPr="00E225E0">
              <w:rPr>
                <w:rFonts w:ascii="Arial" w:eastAsia="Cambria" w:hAnsi="Arial" w:cs="Arial"/>
                <w:b/>
                <w:spacing w:val="-1"/>
              </w:rPr>
              <w:t>ar</w:t>
            </w:r>
            <w:r w:rsidRPr="00E225E0">
              <w:rPr>
                <w:rFonts w:ascii="Arial" w:eastAsia="Cambria" w:hAnsi="Arial" w:cs="Arial"/>
                <w:b/>
              </w:rPr>
              <w:t>ch</w:t>
            </w:r>
            <w:r w:rsidRPr="00E225E0">
              <w:rPr>
                <w:rFonts w:ascii="Arial" w:eastAsia="Cambria" w:hAnsi="Arial" w:cs="Arial"/>
                <w:b/>
                <w:spacing w:val="-8"/>
              </w:rPr>
              <w:t xml:space="preserve"> </w:t>
            </w:r>
            <w:r w:rsidRPr="00E225E0">
              <w:rPr>
                <w:rFonts w:ascii="Arial" w:eastAsia="Cambria" w:hAnsi="Arial" w:cs="Arial"/>
                <w:b/>
                <w:spacing w:val="2"/>
              </w:rPr>
              <w:t>A</w:t>
            </w:r>
            <w:r w:rsidRPr="00E225E0">
              <w:rPr>
                <w:rFonts w:ascii="Arial" w:eastAsia="Cambria" w:hAnsi="Arial" w:cs="Arial"/>
                <w:b/>
                <w:spacing w:val="-1"/>
              </w:rPr>
              <w:t>r</w:t>
            </w:r>
            <w:r w:rsidRPr="00E225E0">
              <w:rPr>
                <w:rFonts w:ascii="Arial" w:eastAsia="Cambria" w:hAnsi="Arial" w:cs="Arial"/>
                <w:b/>
                <w:spacing w:val="1"/>
              </w:rPr>
              <w:t>t</w:t>
            </w:r>
            <w:r w:rsidRPr="00E225E0">
              <w:rPr>
                <w:rFonts w:ascii="Arial" w:eastAsia="Cambria" w:hAnsi="Arial" w:cs="Arial"/>
                <w:b/>
              </w:rPr>
              <w:t>ic</w:t>
            </w:r>
            <w:r w:rsidRPr="00E225E0">
              <w:rPr>
                <w:rFonts w:ascii="Arial" w:eastAsia="Cambria" w:hAnsi="Arial" w:cs="Arial"/>
                <w:b/>
                <w:spacing w:val="1"/>
              </w:rPr>
              <w:t>l</w:t>
            </w:r>
            <w:r w:rsidRPr="00E225E0">
              <w:rPr>
                <w:rFonts w:ascii="Arial" w:eastAsia="Cambria" w:hAnsi="Arial" w:cs="Arial"/>
                <w:b/>
              </w:rPr>
              <w:t>e</w:t>
            </w:r>
            <w:r w:rsidRPr="00E225E0">
              <w:rPr>
                <w:rFonts w:ascii="Arial" w:eastAsia="Cambria" w:hAnsi="Arial" w:cs="Arial"/>
                <w:b/>
                <w:spacing w:val="-7"/>
              </w:rPr>
              <w:t xml:space="preserve"> </w:t>
            </w:r>
            <w:r w:rsidRPr="00E225E0">
              <w:rPr>
                <w:rFonts w:ascii="Arial" w:eastAsia="Cambria" w:hAnsi="Arial" w:cs="Arial"/>
                <w:b/>
                <w:spacing w:val="3"/>
              </w:rPr>
              <w:t>(</w:t>
            </w:r>
            <w:r w:rsidRPr="00E225E0">
              <w:rPr>
                <w:rFonts w:ascii="Arial" w:eastAsia="Cambria" w:hAnsi="Arial" w:cs="Arial"/>
                <w:b/>
              </w:rPr>
              <w:t>M</w:t>
            </w:r>
            <w:r w:rsidRPr="00E225E0">
              <w:rPr>
                <w:rFonts w:ascii="Arial" w:eastAsia="Cambria" w:hAnsi="Arial" w:cs="Arial"/>
                <w:b/>
                <w:spacing w:val="1"/>
              </w:rPr>
              <w:t>a</w:t>
            </w:r>
            <w:r w:rsidRPr="00E225E0">
              <w:rPr>
                <w:rFonts w:ascii="Arial" w:eastAsia="Cambria" w:hAnsi="Arial" w:cs="Arial"/>
                <w:b/>
                <w:spacing w:val="-1"/>
              </w:rPr>
              <w:t>t</w:t>
            </w:r>
            <w:r w:rsidRPr="00E225E0">
              <w:rPr>
                <w:rFonts w:ascii="Arial" w:eastAsia="Cambria" w:hAnsi="Arial" w:cs="Arial"/>
                <w:b/>
                <w:spacing w:val="1"/>
              </w:rPr>
              <w:t>h</w:t>
            </w:r>
            <w:r w:rsidRPr="00E225E0">
              <w:rPr>
                <w:rFonts w:ascii="Arial" w:eastAsia="Cambria" w:hAnsi="Arial" w:cs="Arial"/>
                <w:b/>
              </w:rPr>
              <w:t>em</w:t>
            </w:r>
            <w:r w:rsidRPr="00E225E0">
              <w:rPr>
                <w:rFonts w:ascii="Arial" w:eastAsia="Cambria" w:hAnsi="Arial" w:cs="Arial"/>
                <w:b/>
                <w:spacing w:val="1"/>
              </w:rPr>
              <w:t>a</w:t>
            </w:r>
            <w:r w:rsidRPr="00E225E0">
              <w:rPr>
                <w:rFonts w:ascii="Arial" w:eastAsia="Cambria" w:hAnsi="Arial" w:cs="Arial"/>
                <w:b/>
                <w:spacing w:val="-1"/>
              </w:rPr>
              <w:t>t</w:t>
            </w:r>
            <w:r w:rsidRPr="00E225E0">
              <w:rPr>
                <w:rFonts w:ascii="Arial" w:eastAsia="Cambria" w:hAnsi="Arial" w:cs="Arial"/>
                <w:b/>
              </w:rPr>
              <w:t>ics</w:t>
            </w:r>
            <w:r w:rsidRPr="00E225E0">
              <w:rPr>
                <w:rFonts w:ascii="Arial" w:eastAsia="Cambria" w:hAnsi="Arial" w:cs="Arial"/>
                <w:b/>
                <w:spacing w:val="-12"/>
              </w:rPr>
              <w:t xml:space="preserve"> </w:t>
            </w:r>
            <w:r w:rsidRPr="00E225E0">
              <w:rPr>
                <w:rFonts w:ascii="Arial" w:eastAsia="Cambria" w:hAnsi="Arial" w:cs="Arial"/>
                <w:b/>
              </w:rPr>
              <w:t>/</w:t>
            </w:r>
            <w:r w:rsidRPr="00E225E0">
              <w:rPr>
                <w:rFonts w:ascii="Arial" w:eastAsia="Cambria" w:hAnsi="Arial" w:cs="Arial"/>
                <w:b/>
                <w:spacing w:val="-1"/>
              </w:rPr>
              <w:t xml:space="preserve"> </w:t>
            </w:r>
            <w:r w:rsidRPr="00E225E0">
              <w:rPr>
                <w:rFonts w:ascii="Arial" w:eastAsia="Cambria" w:hAnsi="Arial" w:cs="Arial"/>
                <w:b/>
                <w:spacing w:val="1"/>
              </w:rPr>
              <w:t>D</w:t>
            </w:r>
            <w:r w:rsidRPr="00E225E0">
              <w:rPr>
                <w:rFonts w:ascii="Arial" w:eastAsia="Cambria" w:hAnsi="Arial" w:cs="Arial"/>
                <w:b/>
              </w:rPr>
              <w:t>if</w:t>
            </w:r>
            <w:r w:rsidRPr="00E225E0">
              <w:rPr>
                <w:rFonts w:ascii="Arial" w:eastAsia="Cambria" w:hAnsi="Arial" w:cs="Arial"/>
                <w:b/>
                <w:spacing w:val="2"/>
              </w:rPr>
              <w:t>f</w:t>
            </w:r>
            <w:r w:rsidRPr="00E225E0">
              <w:rPr>
                <w:rFonts w:ascii="Arial" w:eastAsia="Cambria" w:hAnsi="Arial" w:cs="Arial"/>
                <w:b/>
              </w:rPr>
              <w:t>e</w:t>
            </w:r>
            <w:r w:rsidRPr="00E225E0">
              <w:rPr>
                <w:rFonts w:ascii="Arial" w:eastAsia="Cambria" w:hAnsi="Arial" w:cs="Arial"/>
                <w:b/>
                <w:spacing w:val="-1"/>
              </w:rPr>
              <w:t>r</w:t>
            </w:r>
            <w:r w:rsidRPr="00E225E0">
              <w:rPr>
                <w:rFonts w:ascii="Arial" w:eastAsia="Cambria" w:hAnsi="Arial" w:cs="Arial"/>
                <w:b/>
                <w:spacing w:val="2"/>
              </w:rPr>
              <w:t>e</w:t>
            </w:r>
            <w:r w:rsidRPr="00E225E0">
              <w:rPr>
                <w:rFonts w:ascii="Arial" w:eastAsia="Cambria" w:hAnsi="Arial" w:cs="Arial"/>
                <w:b/>
              </w:rPr>
              <w:t>n</w:t>
            </w:r>
            <w:r w:rsidRPr="00E225E0">
              <w:rPr>
                <w:rFonts w:ascii="Arial" w:eastAsia="Cambria" w:hAnsi="Arial" w:cs="Arial"/>
                <w:b/>
                <w:spacing w:val="-1"/>
              </w:rPr>
              <w:t>t</w:t>
            </w:r>
            <w:r w:rsidRPr="00E225E0">
              <w:rPr>
                <w:rFonts w:ascii="Arial" w:eastAsia="Cambria" w:hAnsi="Arial" w:cs="Arial"/>
                <w:b/>
                <w:spacing w:val="2"/>
              </w:rPr>
              <w:t>i</w:t>
            </w:r>
            <w:r w:rsidRPr="00E225E0">
              <w:rPr>
                <w:rFonts w:ascii="Arial" w:eastAsia="Cambria" w:hAnsi="Arial" w:cs="Arial"/>
                <w:b/>
                <w:spacing w:val="-1"/>
              </w:rPr>
              <w:t>a</w:t>
            </w:r>
            <w:r w:rsidRPr="00E225E0">
              <w:rPr>
                <w:rFonts w:ascii="Arial" w:eastAsia="Cambria" w:hAnsi="Arial" w:cs="Arial"/>
                <w:b/>
              </w:rPr>
              <w:t>l</w:t>
            </w:r>
            <w:r w:rsidRPr="00E225E0">
              <w:rPr>
                <w:rFonts w:ascii="Arial" w:eastAsia="Cambria" w:hAnsi="Arial" w:cs="Arial"/>
                <w:b/>
                <w:spacing w:val="-9"/>
              </w:rPr>
              <w:t xml:space="preserve"> </w:t>
            </w:r>
            <w:r w:rsidRPr="00E225E0">
              <w:rPr>
                <w:rFonts w:ascii="Arial" w:eastAsia="Cambria" w:hAnsi="Arial" w:cs="Arial"/>
                <w:b/>
                <w:spacing w:val="1"/>
              </w:rPr>
              <w:t>G</w:t>
            </w:r>
            <w:r w:rsidRPr="00E225E0">
              <w:rPr>
                <w:rFonts w:ascii="Arial" w:eastAsia="Cambria" w:hAnsi="Arial" w:cs="Arial"/>
                <w:b/>
              </w:rPr>
              <w:t>e</w:t>
            </w:r>
            <w:r w:rsidRPr="00E225E0">
              <w:rPr>
                <w:rFonts w:ascii="Arial" w:eastAsia="Cambria" w:hAnsi="Arial" w:cs="Arial"/>
                <w:b/>
                <w:spacing w:val="-1"/>
              </w:rPr>
              <w:t>o</w:t>
            </w:r>
            <w:r w:rsidRPr="00E225E0">
              <w:rPr>
                <w:rFonts w:ascii="Arial" w:eastAsia="Cambria" w:hAnsi="Arial" w:cs="Arial"/>
                <w:b/>
              </w:rPr>
              <w:t>m</w:t>
            </w:r>
            <w:r w:rsidRPr="00E225E0">
              <w:rPr>
                <w:rFonts w:ascii="Arial" w:eastAsia="Cambria" w:hAnsi="Arial" w:cs="Arial"/>
                <w:b/>
                <w:spacing w:val="2"/>
              </w:rPr>
              <w:t>e</w:t>
            </w:r>
            <w:r w:rsidRPr="00E225E0">
              <w:rPr>
                <w:rFonts w:ascii="Arial" w:eastAsia="Cambria" w:hAnsi="Arial" w:cs="Arial"/>
                <w:b/>
                <w:spacing w:val="-1"/>
              </w:rPr>
              <w:t>tr</w:t>
            </w:r>
            <w:r w:rsidRPr="00E225E0">
              <w:rPr>
                <w:rFonts w:ascii="Arial" w:eastAsia="Cambria" w:hAnsi="Arial" w:cs="Arial"/>
                <w:b/>
                <w:spacing w:val="5"/>
              </w:rPr>
              <w:t>y</w:t>
            </w:r>
            <w:r w:rsidRPr="00E225E0">
              <w:rPr>
                <w:rFonts w:ascii="Arial" w:eastAsia="Cambria" w:hAnsi="Arial" w:cs="Arial"/>
                <w:b/>
              </w:rPr>
              <w:t>)</w:t>
            </w:r>
          </w:p>
        </w:tc>
      </w:tr>
    </w:tbl>
    <w:p w:rsidR="00E225E0" w:rsidRPr="00E225E0" w:rsidRDefault="00E225E0">
      <w:pPr>
        <w:spacing w:before="33"/>
        <w:ind w:left="228"/>
        <w:rPr>
          <w:rFonts w:ascii="Arial" w:hAnsi="Arial" w:cs="Arial"/>
          <w:b/>
          <w:highlight w:val="yellow"/>
        </w:rPr>
      </w:pPr>
    </w:p>
    <w:p w:rsidR="00E11261" w:rsidRPr="00E225E0" w:rsidRDefault="00EB6FB9">
      <w:pPr>
        <w:spacing w:before="33"/>
        <w:ind w:left="228"/>
        <w:rPr>
          <w:rFonts w:ascii="Arial" w:hAnsi="Arial" w:cs="Arial"/>
        </w:rPr>
      </w:pPr>
      <w:r w:rsidRPr="00E225E0">
        <w:rPr>
          <w:rFonts w:ascii="Arial" w:hAnsi="Arial" w:cs="Arial"/>
          <w:b/>
          <w:highlight w:val="yellow"/>
        </w:rPr>
        <w:t>PART</w:t>
      </w:r>
      <w:r w:rsidRPr="00E225E0">
        <w:rPr>
          <w:rFonts w:ascii="Arial" w:hAnsi="Arial" w:cs="Arial"/>
          <w:b/>
          <w:spacing w:val="44"/>
          <w:highlight w:val="yellow"/>
        </w:rPr>
        <w:t xml:space="preserve"> </w:t>
      </w:r>
      <w:r w:rsidRPr="00E225E0">
        <w:rPr>
          <w:rFonts w:ascii="Arial" w:hAnsi="Arial" w:cs="Arial"/>
          <w:b/>
          <w:spacing w:val="1"/>
          <w:highlight w:val="yellow"/>
        </w:rPr>
        <w:t>1</w:t>
      </w:r>
      <w:r w:rsidRPr="00E225E0">
        <w:rPr>
          <w:rFonts w:ascii="Arial" w:hAnsi="Arial" w:cs="Arial"/>
          <w:b/>
          <w:highlight w:val="yellow"/>
        </w:rPr>
        <w:t>:</w:t>
      </w:r>
      <w:r w:rsidRPr="00E225E0">
        <w:rPr>
          <w:rFonts w:ascii="Arial" w:hAnsi="Arial" w:cs="Arial"/>
          <w:b/>
        </w:rPr>
        <w:t xml:space="preserve"> C</w:t>
      </w:r>
      <w:r w:rsidRPr="00E225E0">
        <w:rPr>
          <w:rFonts w:ascii="Arial" w:hAnsi="Arial" w:cs="Arial"/>
          <w:b/>
          <w:spacing w:val="1"/>
        </w:rPr>
        <w:t>o</w:t>
      </w:r>
      <w:r w:rsidRPr="00E225E0">
        <w:rPr>
          <w:rFonts w:ascii="Arial" w:hAnsi="Arial" w:cs="Arial"/>
          <w:b/>
        </w:rPr>
        <w:t>m</w:t>
      </w:r>
      <w:r w:rsidRPr="00E225E0">
        <w:rPr>
          <w:rFonts w:ascii="Arial" w:hAnsi="Arial" w:cs="Arial"/>
          <w:b/>
          <w:spacing w:val="2"/>
        </w:rPr>
        <w:t>m</w:t>
      </w:r>
      <w:r w:rsidRPr="00E225E0">
        <w:rPr>
          <w:rFonts w:ascii="Arial" w:hAnsi="Arial" w:cs="Arial"/>
          <w:b/>
        </w:rPr>
        <w:t>en</w:t>
      </w:r>
      <w:r w:rsidRPr="00E225E0">
        <w:rPr>
          <w:rFonts w:ascii="Arial" w:hAnsi="Arial" w:cs="Arial"/>
          <w:b/>
          <w:spacing w:val="1"/>
        </w:rPr>
        <w:t>t</w:t>
      </w:r>
      <w:r w:rsidRPr="00E225E0">
        <w:rPr>
          <w:rFonts w:ascii="Arial" w:hAnsi="Arial" w:cs="Arial"/>
          <w:b/>
        </w:rPr>
        <w:t>s</w:t>
      </w:r>
    </w:p>
    <w:p w:rsidR="00E11261" w:rsidRPr="00E225E0" w:rsidRDefault="00E11261">
      <w:pPr>
        <w:spacing w:before="5" w:line="22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3277"/>
        <w:gridCol w:w="108"/>
        <w:gridCol w:w="4518"/>
        <w:gridCol w:w="158"/>
        <w:gridCol w:w="951"/>
        <w:gridCol w:w="3949"/>
      </w:tblGrid>
      <w:tr w:rsidR="00E11261" w:rsidRPr="00E225E0">
        <w:trPr>
          <w:trHeight w:hRule="exact" w:val="235"/>
        </w:trPr>
        <w:tc>
          <w:tcPr>
            <w:tcW w:w="3277" w:type="dxa"/>
            <w:vMerge w:val="restart"/>
            <w:tcBorders>
              <w:top w:val="single" w:sz="5" w:space="0" w:color="000000"/>
              <w:left w:val="single" w:sz="5" w:space="0" w:color="000000"/>
              <w:right w:val="single" w:sz="5" w:space="0" w:color="000000"/>
            </w:tcBorders>
          </w:tcPr>
          <w:p w:rsidR="00E11261" w:rsidRPr="00E225E0" w:rsidRDefault="00E11261">
            <w:pPr>
              <w:rPr>
                <w:rFonts w:ascii="Arial" w:hAnsi="Arial" w:cs="Arial"/>
              </w:rPr>
            </w:pPr>
          </w:p>
        </w:tc>
        <w:tc>
          <w:tcPr>
            <w:tcW w:w="5735" w:type="dxa"/>
            <w:gridSpan w:val="4"/>
            <w:tcBorders>
              <w:top w:val="single" w:sz="5" w:space="0" w:color="000000"/>
              <w:left w:val="single" w:sz="5" w:space="0" w:color="000000"/>
              <w:bottom w:val="nil"/>
              <w:right w:val="single" w:sz="5" w:space="0" w:color="000000"/>
            </w:tcBorders>
          </w:tcPr>
          <w:p w:rsidR="00E11261" w:rsidRPr="00E225E0" w:rsidRDefault="00EB6FB9">
            <w:pPr>
              <w:spacing w:line="220" w:lineRule="exact"/>
              <w:ind w:left="102"/>
              <w:rPr>
                <w:rFonts w:ascii="Arial" w:hAnsi="Arial" w:cs="Arial"/>
              </w:rPr>
            </w:pPr>
            <w:r w:rsidRPr="00E225E0">
              <w:rPr>
                <w:rFonts w:ascii="Arial" w:hAnsi="Arial" w:cs="Arial"/>
                <w:b/>
              </w:rPr>
              <w:t>Re</w:t>
            </w:r>
            <w:r w:rsidRPr="00E225E0">
              <w:rPr>
                <w:rFonts w:ascii="Arial" w:hAnsi="Arial" w:cs="Arial"/>
                <w:b/>
                <w:spacing w:val="2"/>
              </w:rPr>
              <w:t>v</w:t>
            </w:r>
            <w:r w:rsidRPr="00E225E0">
              <w:rPr>
                <w:rFonts w:ascii="Arial" w:hAnsi="Arial" w:cs="Arial"/>
                <w:b/>
              </w:rPr>
              <w:t>iew</w:t>
            </w:r>
            <w:r w:rsidRPr="00E225E0">
              <w:rPr>
                <w:rFonts w:ascii="Arial" w:hAnsi="Arial" w:cs="Arial"/>
                <w:b/>
                <w:spacing w:val="1"/>
              </w:rPr>
              <w:t>e</w:t>
            </w:r>
            <w:r w:rsidRPr="00E225E0">
              <w:rPr>
                <w:rFonts w:ascii="Arial" w:hAnsi="Arial" w:cs="Arial"/>
                <w:b/>
              </w:rPr>
              <w:t>r</w:t>
            </w:r>
            <w:r w:rsidRPr="00E225E0">
              <w:rPr>
                <w:rFonts w:ascii="Arial" w:hAnsi="Arial" w:cs="Arial"/>
                <w:b/>
                <w:spacing w:val="1"/>
              </w:rPr>
              <w:t>’</w:t>
            </w:r>
            <w:r w:rsidRPr="00E225E0">
              <w:rPr>
                <w:rFonts w:ascii="Arial" w:hAnsi="Arial" w:cs="Arial"/>
                <w:b/>
              </w:rPr>
              <w:t>s</w:t>
            </w:r>
            <w:r w:rsidRPr="00E225E0">
              <w:rPr>
                <w:rFonts w:ascii="Arial" w:hAnsi="Arial" w:cs="Arial"/>
                <w:b/>
                <w:spacing w:val="-9"/>
              </w:rPr>
              <w:t xml:space="preserve"> </w:t>
            </w:r>
            <w:r w:rsidRPr="00E225E0">
              <w:rPr>
                <w:rFonts w:ascii="Arial" w:hAnsi="Arial" w:cs="Arial"/>
                <w:b/>
              </w:rPr>
              <w:t>c</w:t>
            </w:r>
            <w:r w:rsidRPr="00E225E0">
              <w:rPr>
                <w:rFonts w:ascii="Arial" w:hAnsi="Arial" w:cs="Arial"/>
                <w:b/>
                <w:spacing w:val="1"/>
              </w:rPr>
              <w:t>o</w:t>
            </w:r>
            <w:r w:rsidRPr="00E225E0">
              <w:rPr>
                <w:rFonts w:ascii="Arial" w:hAnsi="Arial" w:cs="Arial"/>
                <w:b/>
                <w:spacing w:val="2"/>
              </w:rPr>
              <w:t>mm</w:t>
            </w:r>
            <w:r w:rsidRPr="00E225E0">
              <w:rPr>
                <w:rFonts w:ascii="Arial" w:hAnsi="Arial" w:cs="Arial"/>
                <w:b/>
              </w:rPr>
              <w:t>ent</w:t>
            </w:r>
          </w:p>
        </w:tc>
        <w:tc>
          <w:tcPr>
            <w:tcW w:w="3949" w:type="dxa"/>
            <w:vMerge w:val="restart"/>
            <w:tcBorders>
              <w:top w:val="single" w:sz="5" w:space="0" w:color="000000"/>
              <w:left w:val="single" w:sz="5" w:space="0" w:color="000000"/>
              <w:right w:val="single" w:sz="5" w:space="0" w:color="000000"/>
            </w:tcBorders>
          </w:tcPr>
          <w:p w:rsidR="00E11261" w:rsidRPr="00E225E0" w:rsidRDefault="00EB6FB9">
            <w:pPr>
              <w:spacing w:before="2" w:line="220" w:lineRule="exact"/>
              <w:ind w:left="102" w:right="343"/>
              <w:rPr>
                <w:rFonts w:ascii="Arial" w:hAnsi="Arial" w:cs="Arial"/>
              </w:rPr>
            </w:pPr>
            <w:r w:rsidRPr="00E225E0">
              <w:rPr>
                <w:rFonts w:ascii="Arial" w:hAnsi="Arial" w:cs="Arial"/>
                <w:b/>
              </w:rPr>
              <w:t>Auth</w:t>
            </w:r>
            <w:r w:rsidRPr="00E225E0">
              <w:rPr>
                <w:rFonts w:ascii="Arial" w:hAnsi="Arial" w:cs="Arial"/>
                <w:b/>
                <w:spacing w:val="1"/>
              </w:rPr>
              <w:t>o</w:t>
            </w:r>
            <w:r w:rsidRPr="00E225E0">
              <w:rPr>
                <w:rFonts w:ascii="Arial" w:hAnsi="Arial" w:cs="Arial"/>
                <w:b/>
              </w:rPr>
              <w:t>r</w:t>
            </w:r>
            <w:r w:rsidRPr="00E225E0">
              <w:rPr>
                <w:rFonts w:ascii="Arial" w:hAnsi="Arial" w:cs="Arial"/>
                <w:b/>
                <w:spacing w:val="1"/>
              </w:rPr>
              <w:t>’</w:t>
            </w:r>
            <w:r w:rsidRPr="00E225E0">
              <w:rPr>
                <w:rFonts w:ascii="Arial" w:hAnsi="Arial" w:cs="Arial"/>
                <w:b/>
              </w:rPr>
              <w:t>s</w:t>
            </w:r>
            <w:r w:rsidRPr="00E225E0">
              <w:rPr>
                <w:rFonts w:ascii="Arial" w:hAnsi="Arial" w:cs="Arial"/>
                <w:b/>
                <w:spacing w:val="-8"/>
              </w:rPr>
              <w:t xml:space="preserve"> </w:t>
            </w:r>
            <w:r w:rsidRPr="00E225E0">
              <w:rPr>
                <w:rFonts w:ascii="Arial" w:hAnsi="Arial" w:cs="Arial"/>
                <w:b/>
              </w:rPr>
              <w:t>Fe</w:t>
            </w:r>
            <w:r w:rsidRPr="00E225E0">
              <w:rPr>
                <w:rFonts w:ascii="Arial" w:hAnsi="Arial" w:cs="Arial"/>
                <w:b/>
                <w:spacing w:val="1"/>
              </w:rPr>
              <w:t>e</w:t>
            </w:r>
            <w:r w:rsidRPr="00E225E0">
              <w:rPr>
                <w:rFonts w:ascii="Arial" w:hAnsi="Arial" w:cs="Arial"/>
                <w:b/>
              </w:rPr>
              <w:t>d</w:t>
            </w:r>
            <w:r w:rsidRPr="00E225E0">
              <w:rPr>
                <w:rFonts w:ascii="Arial" w:hAnsi="Arial" w:cs="Arial"/>
                <w:b/>
                <w:spacing w:val="-1"/>
              </w:rPr>
              <w:t>b</w:t>
            </w:r>
            <w:r w:rsidRPr="00E225E0">
              <w:rPr>
                <w:rFonts w:ascii="Arial" w:hAnsi="Arial" w:cs="Arial"/>
                <w:b/>
                <w:spacing w:val="1"/>
              </w:rPr>
              <w:t>a</w:t>
            </w:r>
            <w:r w:rsidRPr="00E225E0">
              <w:rPr>
                <w:rFonts w:ascii="Arial" w:hAnsi="Arial" w:cs="Arial"/>
                <w:b/>
              </w:rPr>
              <w:t>ck</w:t>
            </w:r>
            <w:r w:rsidRPr="00E225E0">
              <w:rPr>
                <w:rFonts w:ascii="Arial" w:hAnsi="Arial" w:cs="Arial"/>
                <w:b/>
                <w:spacing w:val="-3"/>
              </w:rPr>
              <w:t xml:space="preserve"> </w:t>
            </w:r>
            <w:r w:rsidRPr="00E225E0">
              <w:rPr>
                <w:rFonts w:ascii="Arial" w:hAnsi="Arial" w:cs="Arial"/>
                <w:spacing w:val="1"/>
              </w:rPr>
              <w:t>(I</w:t>
            </w:r>
            <w:r w:rsidRPr="00E225E0">
              <w:rPr>
                <w:rFonts w:ascii="Arial" w:hAnsi="Arial" w:cs="Arial"/>
              </w:rPr>
              <w:t>t</w:t>
            </w:r>
            <w:r w:rsidRPr="00E225E0">
              <w:rPr>
                <w:rFonts w:ascii="Arial" w:hAnsi="Arial" w:cs="Arial"/>
                <w:spacing w:val="-2"/>
              </w:rPr>
              <w:t xml:space="preserve"> </w:t>
            </w:r>
            <w:r w:rsidRPr="00E225E0">
              <w:rPr>
                <w:rFonts w:ascii="Arial" w:hAnsi="Arial" w:cs="Arial"/>
              </w:rPr>
              <w:t>is</w:t>
            </w:r>
            <w:r w:rsidRPr="00E225E0">
              <w:rPr>
                <w:rFonts w:ascii="Arial" w:hAnsi="Arial" w:cs="Arial"/>
                <w:spacing w:val="-1"/>
              </w:rPr>
              <w:t xml:space="preserve"> </w:t>
            </w:r>
            <w:r w:rsidRPr="00E225E0">
              <w:rPr>
                <w:rFonts w:ascii="Arial" w:hAnsi="Arial" w:cs="Arial"/>
                <w:spacing w:val="1"/>
              </w:rPr>
              <w:t>m</w:t>
            </w:r>
            <w:r w:rsidRPr="00E225E0">
              <w:rPr>
                <w:rFonts w:ascii="Arial" w:hAnsi="Arial" w:cs="Arial"/>
              </w:rPr>
              <w:t>a</w:t>
            </w:r>
            <w:r w:rsidRPr="00E225E0">
              <w:rPr>
                <w:rFonts w:ascii="Arial" w:hAnsi="Arial" w:cs="Arial"/>
                <w:spacing w:val="-1"/>
              </w:rPr>
              <w:t>n</w:t>
            </w:r>
            <w:r w:rsidRPr="00E225E0">
              <w:rPr>
                <w:rFonts w:ascii="Arial" w:hAnsi="Arial" w:cs="Arial"/>
                <w:spacing w:val="1"/>
              </w:rPr>
              <w:t>d</w:t>
            </w:r>
            <w:r w:rsidRPr="00E225E0">
              <w:rPr>
                <w:rFonts w:ascii="Arial" w:hAnsi="Arial" w:cs="Arial"/>
              </w:rPr>
              <w:t>at</w:t>
            </w:r>
            <w:r w:rsidRPr="00E225E0">
              <w:rPr>
                <w:rFonts w:ascii="Arial" w:hAnsi="Arial" w:cs="Arial"/>
                <w:spacing w:val="1"/>
              </w:rPr>
              <w:t>or</w:t>
            </w:r>
            <w:r w:rsidRPr="00E225E0">
              <w:rPr>
                <w:rFonts w:ascii="Arial" w:hAnsi="Arial" w:cs="Arial"/>
              </w:rPr>
              <w:t>y</w:t>
            </w:r>
            <w:r w:rsidRPr="00E225E0">
              <w:rPr>
                <w:rFonts w:ascii="Arial" w:hAnsi="Arial" w:cs="Arial"/>
                <w:spacing w:val="-8"/>
              </w:rPr>
              <w:t xml:space="preserve"> </w:t>
            </w:r>
            <w:r w:rsidRPr="00E225E0">
              <w:rPr>
                <w:rFonts w:ascii="Arial" w:hAnsi="Arial" w:cs="Arial"/>
              </w:rPr>
              <w:t>t</w:t>
            </w:r>
            <w:r w:rsidRPr="00E225E0">
              <w:rPr>
                <w:rFonts w:ascii="Arial" w:hAnsi="Arial" w:cs="Arial"/>
                <w:spacing w:val="1"/>
              </w:rPr>
              <w:t>h</w:t>
            </w:r>
            <w:r w:rsidRPr="00E225E0">
              <w:rPr>
                <w:rFonts w:ascii="Arial" w:hAnsi="Arial" w:cs="Arial"/>
              </w:rPr>
              <w:t>at a</w:t>
            </w:r>
            <w:r w:rsidRPr="00E225E0">
              <w:rPr>
                <w:rFonts w:ascii="Arial" w:hAnsi="Arial" w:cs="Arial"/>
                <w:spacing w:val="1"/>
              </w:rPr>
              <w:t>u</w:t>
            </w:r>
            <w:r w:rsidRPr="00E225E0">
              <w:rPr>
                <w:rFonts w:ascii="Arial" w:hAnsi="Arial" w:cs="Arial"/>
              </w:rPr>
              <w:t>t</w:t>
            </w:r>
            <w:r w:rsidRPr="00E225E0">
              <w:rPr>
                <w:rFonts w:ascii="Arial" w:hAnsi="Arial" w:cs="Arial"/>
                <w:spacing w:val="1"/>
              </w:rPr>
              <w:t>hor</w:t>
            </w:r>
            <w:r w:rsidRPr="00E225E0">
              <w:rPr>
                <w:rFonts w:ascii="Arial" w:hAnsi="Arial" w:cs="Arial"/>
              </w:rPr>
              <w:t>s</w:t>
            </w:r>
            <w:r w:rsidRPr="00E225E0">
              <w:rPr>
                <w:rFonts w:ascii="Arial" w:hAnsi="Arial" w:cs="Arial"/>
                <w:spacing w:val="-6"/>
              </w:rPr>
              <w:t xml:space="preserve"> </w:t>
            </w:r>
            <w:r w:rsidRPr="00E225E0">
              <w:rPr>
                <w:rFonts w:ascii="Arial" w:hAnsi="Arial" w:cs="Arial"/>
                <w:spacing w:val="-1"/>
              </w:rPr>
              <w:t>s</w:t>
            </w:r>
            <w:r w:rsidRPr="00E225E0">
              <w:rPr>
                <w:rFonts w:ascii="Arial" w:hAnsi="Arial" w:cs="Arial"/>
                <w:spacing w:val="1"/>
              </w:rPr>
              <w:t>hou</w:t>
            </w:r>
            <w:r w:rsidRPr="00E225E0">
              <w:rPr>
                <w:rFonts w:ascii="Arial" w:hAnsi="Arial" w:cs="Arial"/>
                <w:spacing w:val="-3"/>
              </w:rPr>
              <w:t>l</w:t>
            </w:r>
            <w:r w:rsidRPr="00E225E0">
              <w:rPr>
                <w:rFonts w:ascii="Arial" w:hAnsi="Arial" w:cs="Arial"/>
              </w:rPr>
              <w:t>d</w:t>
            </w:r>
            <w:r w:rsidRPr="00E225E0">
              <w:rPr>
                <w:rFonts w:ascii="Arial" w:hAnsi="Arial" w:cs="Arial"/>
                <w:spacing w:val="-4"/>
              </w:rPr>
              <w:t xml:space="preserve"> </w:t>
            </w:r>
            <w:r w:rsidRPr="00E225E0">
              <w:rPr>
                <w:rFonts w:ascii="Arial" w:hAnsi="Arial" w:cs="Arial"/>
              </w:rPr>
              <w:t>w</w:t>
            </w:r>
            <w:r w:rsidRPr="00E225E0">
              <w:rPr>
                <w:rFonts w:ascii="Arial" w:hAnsi="Arial" w:cs="Arial"/>
                <w:spacing w:val="1"/>
              </w:rPr>
              <w:t>r</w:t>
            </w:r>
            <w:r w:rsidRPr="00E225E0">
              <w:rPr>
                <w:rFonts w:ascii="Arial" w:hAnsi="Arial" w:cs="Arial"/>
              </w:rPr>
              <w:t>ite</w:t>
            </w:r>
            <w:r w:rsidRPr="00E225E0">
              <w:rPr>
                <w:rFonts w:ascii="Arial" w:hAnsi="Arial" w:cs="Arial"/>
                <w:spacing w:val="-4"/>
              </w:rPr>
              <w:t xml:space="preserve"> </w:t>
            </w:r>
            <w:r w:rsidRPr="00E225E0">
              <w:rPr>
                <w:rFonts w:ascii="Arial" w:hAnsi="Arial" w:cs="Arial"/>
                <w:spacing w:val="1"/>
              </w:rPr>
              <w:t>h</w:t>
            </w:r>
            <w:r w:rsidRPr="00E225E0">
              <w:rPr>
                <w:rFonts w:ascii="Arial" w:hAnsi="Arial" w:cs="Arial"/>
              </w:rPr>
              <w:t>i</w:t>
            </w:r>
            <w:r w:rsidRPr="00E225E0">
              <w:rPr>
                <w:rFonts w:ascii="Arial" w:hAnsi="Arial" w:cs="Arial"/>
                <w:spacing w:val="-1"/>
              </w:rPr>
              <w:t>s</w:t>
            </w:r>
            <w:r w:rsidRPr="00E225E0">
              <w:rPr>
                <w:rFonts w:ascii="Arial" w:hAnsi="Arial" w:cs="Arial"/>
              </w:rPr>
              <w:t>/</w:t>
            </w:r>
            <w:r w:rsidRPr="00E225E0">
              <w:rPr>
                <w:rFonts w:ascii="Arial" w:hAnsi="Arial" w:cs="Arial"/>
                <w:spacing w:val="1"/>
              </w:rPr>
              <w:t>h</w:t>
            </w:r>
            <w:r w:rsidRPr="00E225E0">
              <w:rPr>
                <w:rFonts w:ascii="Arial" w:hAnsi="Arial" w:cs="Arial"/>
              </w:rPr>
              <w:t>er</w:t>
            </w:r>
            <w:r w:rsidRPr="00E225E0">
              <w:rPr>
                <w:rFonts w:ascii="Arial" w:hAnsi="Arial" w:cs="Arial"/>
                <w:spacing w:val="-4"/>
              </w:rPr>
              <w:t xml:space="preserve"> </w:t>
            </w:r>
            <w:r w:rsidRPr="00E225E0">
              <w:rPr>
                <w:rFonts w:ascii="Arial" w:hAnsi="Arial" w:cs="Arial"/>
                <w:spacing w:val="1"/>
              </w:rPr>
              <w:t>f</w:t>
            </w:r>
            <w:r w:rsidRPr="00E225E0">
              <w:rPr>
                <w:rFonts w:ascii="Arial" w:hAnsi="Arial" w:cs="Arial"/>
                <w:spacing w:val="-2"/>
              </w:rPr>
              <w:t>e</w:t>
            </w:r>
            <w:r w:rsidRPr="00E225E0">
              <w:rPr>
                <w:rFonts w:ascii="Arial" w:hAnsi="Arial" w:cs="Arial"/>
              </w:rPr>
              <w:t>e</w:t>
            </w:r>
            <w:r w:rsidRPr="00E225E0">
              <w:rPr>
                <w:rFonts w:ascii="Arial" w:hAnsi="Arial" w:cs="Arial"/>
                <w:spacing w:val="1"/>
              </w:rPr>
              <w:t>db</w:t>
            </w:r>
            <w:r w:rsidRPr="00E225E0">
              <w:rPr>
                <w:rFonts w:ascii="Arial" w:hAnsi="Arial" w:cs="Arial"/>
              </w:rPr>
              <w:t>a</w:t>
            </w:r>
            <w:r w:rsidRPr="00E225E0">
              <w:rPr>
                <w:rFonts w:ascii="Arial" w:hAnsi="Arial" w:cs="Arial"/>
                <w:spacing w:val="1"/>
              </w:rPr>
              <w:t>c</w:t>
            </w:r>
            <w:r w:rsidRPr="00E225E0">
              <w:rPr>
                <w:rFonts w:ascii="Arial" w:hAnsi="Arial" w:cs="Arial"/>
              </w:rPr>
              <w:t>k</w:t>
            </w:r>
            <w:r w:rsidRPr="00E225E0">
              <w:rPr>
                <w:rFonts w:ascii="Arial" w:hAnsi="Arial" w:cs="Arial"/>
                <w:spacing w:val="-8"/>
              </w:rPr>
              <w:t xml:space="preserve"> </w:t>
            </w:r>
            <w:r w:rsidRPr="00E225E0">
              <w:rPr>
                <w:rFonts w:ascii="Arial" w:hAnsi="Arial" w:cs="Arial"/>
                <w:spacing w:val="1"/>
              </w:rPr>
              <w:t>h</w:t>
            </w:r>
            <w:r w:rsidRPr="00E225E0">
              <w:rPr>
                <w:rFonts w:ascii="Arial" w:hAnsi="Arial" w:cs="Arial"/>
              </w:rPr>
              <w:t>e</w:t>
            </w:r>
            <w:r w:rsidRPr="00E225E0">
              <w:rPr>
                <w:rFonts w:ascii="Arial" w:hAnsi="Arial" w:cs="Arial"/>
                <w:spacing w:val="1"/>
              </w:rPr>
              <w:t>r</w:t>
            </w:r>
            <w:r w:rsidRPr="00E225E0">
              <w:rPr>
                <w:rFonts w:ascii="Arial" w:hAnsi="Arial" w:cs="Arial"/>
              </w:rPr>
              <w:t>e)</w:t>
            </w:r>
          </w:p>
        </w:tc>
      </w:tr>
      <w:tr w:rsidR="00E11261" w:rsidRPr="00E225E0">
        <w:trPr>
          <w:trHeight w:hRule="exact" w:val="230"/>
        </w:trPr>
        <w:tc>
          <w:tcPr>
            <w:tcW w:w="3277" w:type="dxa"/>
            <w:vMerge/>
            <w:tcBorders>
              <w:left w:val="single" w:sz="5" w:space="0" w:color="000000"/>
              <w:right w:val="single" w:sz="5" w:space="0" w:color="000000"/>
            </w:tcBorders>
          </w:tcPr>
          <w:p w:rsidR="00E11261" w:rsidRPr="00E225E0" w:rsidRDefault="00E11261">
            <w:pPr>
              <w:rPr>
                <w:rFonts w:ascii="Arial" w:hAnsi="Arial" w:cs="Arial"/>
              </w:rPr>
            </w:pPr>
          </w:p>
        </w:tc>
        <w:tc>
          <w:tcPr>
            <w:tcW w:w="108" w:type="dxa"/>
            <w:vMerge w:val="restart"/>
            <w:tcBorders>
              <w:top w:val="nil"/>
              <w:left w:val="single" w:sz="5" w:space="0" w:color="000000"/>
              <w:right w:val="nil"/>
            </w:tcBorders>
          </w:tcPr>
          <w:p w:rsidR="00E11261" w:rsidRPr="00E225E0" w:rsidRDefault="00E11261">
            <w:pPr>
              <w:rPr>
                <w:rFonts w:ascii="Arial" w:hAnsi="Arial" w:cs="Arial"/>
              </w:rPr>
            </w:pPr>
          </w:p>
        </w:tc>
        <w:tc>
          <w:tcPr>
            <w:tcW w:w="4676" w:type="dxa"/>
            <w:gridSpan w:val="2"/>
            <w:tcBorders>
              <w:top w:val="nil"/>
              <w:left w:val="nil"/>
              <w:bottom w:val="nil"/>
              <w:right w:val="nil"/>
            </w:tcBorders>
            <w:shd w:val="clear" w:color="auto" w:fill="FFFF00"/>
          </w:tcPr>
          <w:p w:rsidR="00E11261" w:rsidRPr="00E225E0" w:rsidRDefault="00EB6FB9">
            <w:pPr>
              <w:ind w:right="-44"/>
              <w:rPr>
                <w:rFonts w:ascii="Arial" w:hAnsi="Arial" w:cs="Arial"/>
              </w:rPr>
            </w:pPr>
            <w:r w:rsidRPr="00E225E0">
              <w:rPr>
                <w:rFonts w:ascii="Arial" w:hAnsi="Arial" w:cs="Arial"/>
                <w:b/>
              </w:rPr>
              <w:t>Ar</w:t>
            </w:r>
            <w:r w:rsidRPr="00E225E0">
              <w:rPr>
                <w:rFonts w:ascii="Arial" w:hAnsi="Arial" w:cs="Arial"/>
                <w:b/>
                <w:spacing w:val="1"/>
              </w:rPr>
              <w:t>t</w:t>
            </w:r>
            <w:r w:rsidRPr="00E225E0">
              <w:rPr>
                <w:rFonts w:ascii="Arial" w:hAnsi="Arial" w:cs="Arial"/>
                <w:b/>
              </w:rPr>
              <w:t>ifici</w:t>
            </w:r>
            <w:r w:rsidRPr="00E225E0">
              <w:rPr>
                <w:rFonts w:ascii="Arial" w:hAnsi="Arial" w:cs="Arial"/>
                <w:b/>
                <w:spacing w:val="1"/>
              </w:rPr>
              <w:t>a</w:t>
            </w:r>
            <w:r w:rsidRPr="00E225E0">
              <w:rPr>
                <w:rFonts w:ascii="Arial" w:hAnsi="Arial" w:cs="Arial"/>
                <w:b/>
              </w:rPr>
              <w:t>l</w:t>
            </w:r>
            <w:r w:rsidRPr="00E225E0">
              <w:rPr>
                <w:rFonts w:ascii="Arial" w:hAnsi="Arial" w:cs="Arial"/>
                <w:b/>
                <w:spacing w:val="-8"/>
              </w:rPr>
              <w:t xml:space="preserve"> </w:t>
            </w:r>
            <w:r w:rsidRPr="00E225E0">
              <w:rPr>
                <w:rFonts w:ascii="Arial" w:hAnsi="Arial" w:cs="Arial"/>
                <w:b/>
              </w:rPr>
              <w:t>I</w:t>
            </w:r>
            <w:r w:rsidRPr="00E225E0">
              <w:rPr>
                <w:rFonts w:ascii="Arial" w:hAnsi="Arial" w:cs="Arial"/>
                <w:b/>
                <w:spacing w:val="-1"/>
              </w:rPr>
              <w:t>n</w:t>
            </w:r>
            <w:r w:rsidRPr="00E225E0">
              <w:rPr>
                <w:rFonts w:ascii="Arial" w:hAnsi="Arial" w:cs="Arial"/>
                <w:b/>
                <w:spacing w:val="1"/>
              </w:rPr>
              <w:t>t</w:t>
            </w:r>
            <w:r w:rsidRPr="00E225E0">
              <w:rPr>
                <w:rFonts w:ascii="Arial" w:hAnsi="Arial" w:cs="Arial"/>
                <w:b/>
              </w:rPr>
              <w:t>elli</w:t>
            </w:r>
            <w:r w:rsidRPr="00E225E0">
              <w:rPr>
                <w:rFonts w:ascii="Arial" w:hAnsi="Arial" w:cs="Arial"/>
                <w:b/>
                <w:spacing w:val="1"/>
              </w:rPr>
              <w:t>g</w:t>
            </w:r>
            <w:r w:rsidRPr="00E225E0">
              <w:rPr>
                <w:rFonts w:ascii="Arial" w:hAnsi="Arial" w:cs="Arial"/>
                <w:b/>
              </w:rPr>
              <w:t>ence</w:t>
            </w:r>
            <w:r w:rsidRPr="00E225E0">
              <w:rPr>
                <w:rFonts w:ascii="Arial" w:hAnsi="Arial" w:cs="Arial"/>
                <w:b/>
                <w:spacing w:val="-9"/>
              </w:rPr>
              <w:t xml:space="preserve"> </w:t>
            </w:r>
            <w:r w:rsidRPr="00E225E0">
              <w:rPr>
                <w:rFonts w:ascii="Arial" w:hAnsi="Arial" w:cs="Arial"/>
                <w:b/>
                <w:spacing w:val="1"/>
              </w:rPr>
              <w:t>(</w:t>
            </w:r>
            <w:r w:rsidRPr="00E225E0">
              <w:rPr>
                <w:rFonts w:ascii="Arial" w:hAnsi="Arial" w:cs="Arial"/>
                <w:b/>
              </w:rPr>
              <w:t>AI)</w:t>
            </w:r>
            <w:r w:rsidRPr="00E225E0">
              <w:rPr>
                <w:rFonts w:ascii="Arial" w:hAnsi="Arial" w:cs="Arial"/>
                <w:b/>
                <w:spacing w:val="-3"/>
              </w:rPr>
              <w:t xml:space="preserve"> </w:t>
            </w:r>
            <w:r w:rsidRPr="00E225E0">
              <w:rPr>
                <w:rFonts w:ascii="Arial" w:hAnsi="Arial" w:cs="Arial"/>
                <w:b/>
                <w:spacing w:val="1"/>
              </w:rPr>
              <w:t>g</w:t>
            </w:r>
            <w:r w:rsidRPr="00E225E0">
              <w:rPr>
                <w:rFonts w:ascii="Arial" w:hAnsi="Arial" w:cs="Arial"/>
                <w:b/>
              </w:rPr>
              <w:t>ene</w:t>
            </w:r>
            <w:r w:rsidRPr="00E225E0">
              <w:rPr>
                <w:rFonts w:ascii="Arial" w:hAnsi="Arial" w:cs="Arial"/>
                <w:b/>
                <w:spacing w:val="1"/>
              </w:rPr>
              <w:t>rat</w:t>
            </w:r>
            <w:r w:rsidRPr="00E225E0">
              <w:rPr>
                <w:rFonts w:ascii="Arial" w:hAnsi="Arial" w:cs="Arial"/>
                <w:b/>
              </w:rPr>
              <w:t>ed</w:t>
            </w:r>
            <w:r w:rsidRPr="00E225E0">
              <w:rPr>
                <w:rFonts w:ascii="Arial" w:hAnsi="Arial" w:cs="Arial"/>
                <w:b/>
                <w:spacing w:val="-8"/>
              </w:rPr>
              <w:t xml:space="preserve"> </w:t>
            </w:r>
            <w:r w:rsidRPr="00E225E0">
              <w:rPr>
                <w:rFonts w:ascii="Arial" w:hAnsi="Arial" w:cs="Arial"/>
                <w:b/>
                <w:spacing w:val="1"/>
              </w:rPr>
              <w:t>o</w:t>
            </w:r>
            <w:r w:rsidRPr="00E225E0">
              <w:rPr>
                <w:rFonts w:ascii="Arial" w:hAnsi="Arial" w:cs="Arial"/>
                <w:b/>
              </w:rPr>
              <w:t>r</w:t>
            </w:r>
            <w:r w:rsidRPr="00E225E0">
              <w:rPr>
                <w:rFonts w:ascii="Arial" w:hAnsi="Arial" w:cs="Arial"/>
                <w:b/>
                <w:spacing w:val="-1"/>
              </w:rPr>
              <w:t xml:space="preserve"> </w:t>
            </w:r>
            <w:r w:rsidRPr="00E225E0">
              <w:rPr>
                <w:rFonts w:ascii="Arial" w:hAnsi="Arial" w:cs="Arial"/>
                <w:b/>
                <w:spacing w:val="1"/>
              </w:rPr>
              <w:t>a</w:t>
            </w:r>
            <w:r w:rsidRPr="00E225E0">
              <w:rPr>
                <w:rFonts w:ascii="Arial" w:hAnsi="Arial" w:cs="Arial"/>
                <w:b/>
                <w:spacing w:val="-1"/>
              </w:rPr>
              <w:t>ss</w:t>
            </w:r>
            <w:r w:rsidRPr="00E225E0">
              <w:rPr>
                <w:rFonts w:ascii="Arial" w:hAnsi="Arial" w:cs="Arial"/>
                <w:b/>
              </w:rPr>
              <w:t>i</w:t>
            </w:r>
            <w:r w:rsidRPr="00E225E0">
              <w:rPr>
                <w:rFonts w:ascii="Arial" w:hAnsi="Arial" w:cs="Arial"/>
                <w:b/>
                <w:spacing w:val="-1"/>
              </w:rPr>
              <w:t>s</w:t>
            </w:r>
            <w:r w:rsidRPr="00E225E0">
              <w:rPr>
                <w:rFonts w:ascii="Arial" w:hAnsi="Arial" w:cs="Arial"/>
                <w:b/>
                <w:spacing w:val="1"/>
              </w:rPr>
              <w:t>t</w:t>
            </w:r>
            <w:r w:rsidRPr="00E225E0">
              <w:rPr>
                <w:rFonts w:ascii="Arial" w:hAnsi="Arial" w:cs="Arial"/>
                <w:b/>
              </w:rPr>
              <w:t>ed</w:t>
            </w:r>
            <w:r w:rsidRPr="00E225E0">
              <w:rPr>
                <w:rFonts w:ascii="Arial" w:hAnsi="Arial" w:cs="Arial"/>
                <w:b/>
                <w:spacing w:val="-7"/>
              </w:rPr>
              <w:t xml:space="preserve"> </w:t>
            </w:r>
            <w:r w:rsidRPr="00E225E0">
              <w:rPr>
                <w:rFonts w:ascii="Arial" w:hAnsi="Arial" w:cs="Arial"/>
                <w:b/>
              </w:rPr>
              <w:t>r</w:t>
            </w:r>
            <w:r w:rsidRPr="00E225E0">
              <w:rPr>
                <w:rFonts w:ascii="Arial" w:hAnsi="Arial" w:cs="Arial"/>
                <w:b/>
                <w:spacing w:val="1"/>
              </w:rPr>
              <w:t>ev</w:t>
            </w:r>
            <w:r w:rsidRPr="00E225E0">
              <w:rPr>
                <w:rFonts w:ascii="Arial" w:hAnsi="Arial" w:cs="Arial"/>
                <w:b/>
              </w:rPr>
              <w:t>iew</w:t>
            </w:r>
          </w:p>
        </w:tc>
        <w:tc>
          <w:tcPr>
            <w:tcW w:w="950" w:type="dxa"/>
            <w:tcBorders>
              <w:top w:val="nil"/>
              <w:left w:val="nil"/>
              <w:bottom w:val="nil"/>
              <w:right w:val="single" w:sz="5" w:space="0" w:color="000000"/>
            </w:tcBorders>
          </w:tcPr>
          <w:p w:rsidR="00E11261" w:rsidRPr="00E225E0" w:rsidRDefault="00E11261">
            <w:pPr>
              <w:rPr>
                <w:rFonts w:ascii="Arial" w:hAnsi="Arial" w:cs="Arial"/>
              </w:rPr>
            </w:pPr>
          </w:p>
        </w:tc>
        <w:tc>
          <w:tcPr>
            <w:tcW w:w="3949" w:type="dxa"/>
            <w:vMerge/>
            <w:tcBorders>
              <w:left w:val="single" w:sz="5" w:space="0" w:color="000000"/>
              <w:right w:val="single" w:sz="5" w:space="0" w:color="000000"/>
            </w:tcBorders>
          </w:tcPr>
          <w:p w:rsidR="00E11261" w:rsidRPr="00E225E0" w:rsidRDefault="00E11261">
            <w:pPr>
              <w:rPr>
                <w:rFonts w:ascii="Arial" w:hAnsi="Arial" w:cs="Arial"/>
              </w:rPr>
            </w:pPr>
          </w:p>
        </w:tc>
      </w:tr>
      <w:tr w:rsidR="00E11261" w:rsidRPr="00E225E0">
        <w:trPr>
          <w:trHeight w:hRule="exact" w:val="235"/>
        </w:trPr>
        <w:tc>
          <w:tcPr>
            <w:tcW w:w="3277" w:type="dxa"/>
            <w:vMerge/>
            <w:tcBorders>
              <w:left w:val="single" w:sz="5" w:space="0" w:color="000000"/>
              <w:bottom w:val="single" w:sz="5" w:space="0" w:color="000000"/>
              <w:right w:val="single" w:sz="5" w:space="0" w:color="000000"/>
            </w:tcBorders>
          </w:tcPr>
          <w:p w:rsidR="00E11261" w:rsidRPr="00E225E0" w:rsidRDefault="00E11261">
            <w:pPr>
              <w:rPr>
                <w:rFonts w:ascii="Arial" w:hAnsi="Arial" w:cs="Arial"/>
              </w:rPr>
            </w:pPr>
          </w:p>
        </w:tc>
        <w:tc>
          <w:tcPr>
            <w:tcW w:w="108" w:type="dxa"/>
            <w:vMerge/>
            <w:tcBorders>
              <w:left w:val="single" w:sz="5" w:space="0" w:color="000000"/>
              <w:bottom w:val="single" w:sz="5" w:space="0" w:color="000000"/>
              <w:right w:val="nil"/>
            </w:tcBorders>
          </w:tcPr>
          <w:p w:rsidR="00E11261" w:rsidRPr="00E225E0" w:rsidRDefault="00E11261">
            <w:pPr>
              <w:rPr>
                <w:rFonts w:ascii="Arial" w:hAnsi="Arial" w:cs="Arial"/>
              </w:rPr>
            </w:pPr>
          </w:p>
        </w:tc>
        <w:tc>
          <w:tcPr>
            <w:tcW w:w="4518" w:type="dxa"/>
            <w:tcBorders>
              <w:top w:val="nil"/>
              <w:left w:val="nil"/>
              <w:bottom w:val="single" w:sz="5" w:space="0" w:color="000000"/>
              <w:right w:val="nil"/>
            </w:tcBorders>
            <w:shd w:val="clear" w:color="auto" w:fill="FFFF00"/>
          </w:tcPr>
          <w:p w:rsidR="00E11261" w:rsidRPr="00E225E0" w:rsidRDefault="00EB6FB9">
            <w:pPr>
              <w:spacing w:line="220" w:lineRule="exact"/>
              <w:ind w:right="-44"/>
              <w:rPr>
                <w:rFonts w:ascii="Arial" w:hAnsi="Arial" w:cs="Arial"/>
              </w:rPr>
            </w:pPr>
            <w:r w:rsidRPr="00E225E0">
              <w:rPr>
                <w:rFonts w:ascii="Arial" w:hAnsi="Arial" w:cs="Arial"/>
                <w:b/>
              </w:rPr>
              <w:t>c</w:t>
            </w:r>
            <w:r w:rsidRPr="00E225E0">
              <w:rPr>
                <w:rFonts w:ascii="Arial" w:hAnsi="Arial" w:cs="Arial"/>
                <w:b/>
                <w:spacing w:val="1"/>
              </w:rPr>
              <w:t>o</w:t>
            </w:r>
            <w:r w:rsidRPr="00E225E0">
              <w:rPr>
                <w:rFonts w:ascii="Arial" w:hAnsi="Arial" w:cs="Arial"/>
                <w:b/>
                <w:spacing w:val="2"/>
              </w:rPr>
              <w:t>m</w:t>
            </w:r>
            <w:r w:rsidRPr="00E225E0">
              <w:rPr>
                <w:rFonts w:ascii="Arial" w:hAnsi="Arial" w:cs="Arial"/>
                <w:b/>
              </w:rPr>
              <w:t>ments</w:t>
            </w:r>
            <w:r w:rsidRPr="00E225E0">
              <w:rPr>
                <w:rFonts w:ascii="Arial" w:hAnsi="Arial" w:cs="Arial"/>
                <w:b/>
                <w:spacing w:val="-9"/>
              </w:rPr>
              <w:t xml:space="preserve"> </w:t>
            </w:r>
            <w:r w:rsidRPr="00E225E0">
              <w:rPr>
                <w:rFonts w:ascii="Arial" w:hAnsi="Arial" w:cs="Arial"/>
                <w:b/>
                <w:spacing w:val="1"/>
              </w:rPr>
              <w:t>a</w:t>
            </w:r>
            <w:r w:rsidRPr="00E225E0">
              <w:rPr>
                <w:rFonts w:ascii="Arial" w:hAnsi="Arial" w:cs="Arial"/>
                <w:b/>
              </w:rPr>
              <w:t>re</w:t>
            </w:r>
            <w:r w:rsidRPr="00E225E0">
              <w:rPr>
                <w:rFonts w:ascii="Arial" w:hAnsi="Arial" w:cs="Arial"/>
                <w:b/>
                <w:spacing w:val="-2"/>
              </w:rPr>
              <w:t xml:space="preserve"> </w:t>
            </w:r>
            <w:r w:rsidRPr="00E225E0">
              <w:rPr>
                <w:rFonts w:ascii="Arial" w:hAnsi="Arial" w:cs="Arial"/>
                <w:b/>
                <w:spacing w:val="-1"/>
              </w:rPr>
              <w:t>s</w:t>
            </w:r>
            <w:r w:rsidRPr="00E225E0">
              <w:rPr>
                <w:rFonts w:ascii="Arial" w:hAnsi="Arial" w:cs="Arial"/>
                <w:b/>
                <w:spacing w:val="1"/>
              </w:rPr>
              <w:t>t</w:t>
            </w:r>
            <w:r w:rsidRPr="00E225E0">
              <w:rPr>
                <w:rFonts w:ascii="Arial" w:hAnsi="Arial" w:cs="Arial"/>
                <w:b/>
              </w:rPr>
              <w:t>ric</w:t>
            </w:r>
            <w:r w:rsidRPr="00E225E0">
              <w:rPr>
                <w:rFonts w:ascii="Arial" w:hAnsi="Arial" w:cs="Arial"/>
                <w:b/>
                <w:spacing w:val="1"/>
              </w:rPr>
              <w:t>t</w:t>
            </w:r>
            <w:r w:rsidRPr="00E225E0">
              <w:rPr>
                <w:rFonts w:ascii="Arial" w:hAnsi="Arial" w:cs="Arial"/>
                <w:b/>
              </w:rPr>
              <w:t>ly</w:t>
            </w:r>
            <w:r w:rsidRPr="00E225E0">
              <w:rPr>
                <w:rFonts w:ascii="Arial" w:hAnsi="Arial" w:cs="Arial"/>
                <w:b/>
                <w:spacing w:val="-5"/>
              </w:rPr>
              <w:t xml:space="preserve"> </w:t>
            </w:r>
            <w:r w:rsidRPr="00E225E0">
              <w:rPr>
                <w:rFonts w:ascii="Arial" w:hAnsi="Arial" w:cs="Arial"/>
                <w:b/>
              </w:rPr>
              <w:t>pr</w:t>
            </w:r>
            <w:r w:rsidRPr="00E225E0">
              <w:rPr>
                <w:rFonts w:ascii="Arial" w:hAnsi="Arial" w:cs="Arial"/>
                <w:b/>
                <w:spacing w:val="1"/>
              </w:rPr>
              <w:t>o</w:t>
            </w:r>
            <w:r w:rsidRPr="00E225E0">
              <w:rPr>
                <w:rFonts w:ascii="Arial" w:hAnsi="Arial" w:cs="Arial"/>
                <w:b/>
              </w:rPr>
              <w:t>hi</w:t>
            </w:r>
            <w:r w:rsidRPr="00E225E0">
              <w:rPr>
                <w:rFonts w:ascii="Arial" w:hAnsi="Arial" w:cs="Arial"/>
                <w:b/>
                <w:spacing w:val="-1"/>
              </w:rPr>
              <w:t>b</w:t>
            </w:r>
            <w:r w:rsidRPr="00E225E0">
              <w:rPr>
                <w:rFonts w:ascii="Arial" w:hAnsi="Arial" w:cs="Arial"/>
                <w:b/>
              </w:rPr>
              <w:t>ited</w:t>
            </w:r>
            <w:r w:rsidRPr="00E225E0">
              <w:rPr>
                <w:rFonts w:ascii="Arial" w:hAnsi="Arial" w:cs="Arial"/>
                <w:b/>
                <w:spacing w:val="-9"/>
              </w:rPr>
              <w:t xml:space="preserve"> </w:t>
            </w:r>
            <w:r w:rsidRPr="00E225E0">
              <w:rPr>
                <w:rFonts w:ascii="Arial" w:hAnsi="Arial" w:cs="Arial"/>
                <w:b/>
              </w:rPr>
              <w:t>d</w:t>
            </w:r>
            <w:r w:rsidRPr="00E225E0">
              <w:rPr>
                <w:rFonts w:ascii="Arial" w:hAnsi="Arial" w:cs="Arial"/>
                <w:b/>
                <w:spacing w:val="-1"/>
              </w:rPr>
              <w:t>u</w:t>
            </w:r>
            <w:r w:rsidRPr="00E225E0">
              <w:rPr>
                <w:rFonts w:ascii="Arial" w:hAnsi="Arial" w:cs="Arial"/>
                <w:b/>
              </w:rPr>
              <w:t>r</w:t>
            </w:r>
            <w:r w:rsidRPr="00E225E0">
              <w:rPr>
                <w:rFonts w:ascii="Arial" w:hAnsi="Arial" w:cs="Arial"/>
                <w:b/>
                <w:spacing w:val="2"/>
              </w:rPr>
              <w:t>i</w:t>
            </w:r>
            <w:r w:rsidRPr="00E225E0">
              <w:rPr>
                <w:rFonts w:ascii="Arial" w:hAnsi="Arial" w:cs="Arial"/>
                <w:b/>
              </w:rPr>
              <w:t>ng</w:t>
            </w:r>
            <w:r w:rsidRPr="00E225E0">
              <w:rPr>
                <w:rFonts w:ascii="Arial" w:hAnsi="Arial" w:cs="Arial"/>
                <w:b/>
                <w:spacing w:val="-5"/>
              </w:rPr>
              <w:t xml:space="preserve"> </w:t>
            </w:r>
            <w:r w:rsidRPr="00E225E0">
              <w:rPr>
                <w:rFonts w:ascii="Arial" w:hAnsi="Arial" w:cs="Arial"/>
                <w:b/>
              </w:rPr>
              <w:t>peer</w:t>
            </w:r>
            <w:r w:rsidRPr="00E225E0">
              <w:rPr>
                <w:rFonts w:ascii="Arial" w:hAnsi="Arial" w:cs="Arial"/>
                <w:b/>
                <w:spacing w:val="-3"/>
              </w:rPr>
              <w:t xml:space="preserve"> </w:t>
            </w:r>
            <w:r w:rsidRPr="00E225E0">
              <w:rPr>
                <w:rFonts w:ascii="Arial" w:hAnsi="Arial" w:cs="Arial"/>
                <w:b/>
              </w:rPr>
              <w:t>r</w:t>
            </w:r>
            <w:r w:rsidRPr="00E225E0">
              <w:rPr>
                <w:rFonts w:ascii="Arial" w:hAnsi="Arial" w:cs="Arial"/>
                <w:b/>
                <w:spacing w:val="1"/>
              </w:rPr>
              <w:t>ev</w:t>
            </w:r>
            <w:r w:rsidRPr="00E225E0">
              <w:rPr>
                <w:rFonts w:ascii="Arial" w:hAnsi="Arial" w:cs="Arial"/>
                <w:b/>
              </w:rPr>
              <w:t>iew.</w:t>
            </w:r>
          </w:p>
        </w:tc>
        <w:tc>
          <w:tcPr>
            <w:tcW w:w="1109" w:type="dxa"/>
            <w:gridSpan w:val="2"/>
            <w:tcBorders>
              <w:top w:val="nil"/>
              <w:left w:val="nil"/>
              <w:bottom w:val="single" w:sz="5" w:space="0" w:color="000000"/>
              <w:right w:val="single" w:sz="5" w:space="0" w:color="000000"/>
            </w:tcBorders>
          </w:tcPr>
          <w:p w:rsidR="00E11261" w:rsidRPr="00E225E0" w:rsidRDefault="00E11261">
            <w:pPr>
              <w:rPr>
                <w:rFonts w:ascii="Arial" w:hAnsi="Arial" w:cs="Arial"/>
              </w:rPr>
            </w:pPr>
          </w:p>
        </w:tc>
        <w:tc>
          <w:tcPr>
            <w:tcW w:w="3949" w:type="dxa"/>
            <w:vMerge/>
            <w:tcBorders>
              <w:left w:val="single" w:sz="5" w:space="0" w:color="000000"/>
              <w:bottom w:val="single" w:sz="5" w:space="0" w:color="000000"/>
              <w:right w:val="single" w:sz="5" w:space="0" w:color="000000"/>
            </w:tcBorders>
          </w:tcPr>
          <w:p w:rsidR="00E11261" w:rsidRPr="00E225E0" w:rsidRDefault="00E11261">
            <w:pPr>
              <w:rPr>
                <w:rFonts w:ascii="Arial" w:hAnsi="Arial" w:cs="Arial"/>
              </w:rPr>
            </w:pPr>
          </w:p>
        </w:tc>
      </w:tr>
      <w:tr w:rsidR="00E11261" w:rsidRPr="00E225E0">
        <w:trPr>
          <w:trHeight w:hRule="exact" w:val="3680"/>
        </w:trPr>
        <w:tc>
          <w:tcPr>
            <w:tcW w:w="3277" w:type="dxa"/>
            <w:tcBorders>
              <w:top w:val="single" w:sz="5" w:space="0" w:color="000000"/>
              <w:left w:val="single" w:sz="5" w:space="0" w:color="000000"/>
              <w:bottom w:val="single" w:sz="5" w:space="0" w:color="000000"/>
              <w:right w:val="single" w:sz="5" w:space="0" w:color="000000"/>
            </w:tcBorders>
          </w:tcPr>
          <w:p w:rsidR="00E11261" w:rsidRPr="00E225E0" w:rsidRDefault="00EB6FB9">
            <w:pPr>
              <w:ind w:left="461" w:right="366"/>
              <w:jc w:val="both"/>
              <w:rPr>
                <w:rFonts w:ascii="Arial" w:hAnsi="Arial" w:cs="Arial"/>
              </w:rPr>
            </w:pPr>
            <w:r w:rsidRPr="00E225E0">
              <w:rPr>
                <w:rFonts w:ascii="Arial" w:hAnsi="Arial" w:cs="Arial"/>
                <w:b/>
              </w:rPr>
              <w:t>Ple</w:t>
            </w:r>
            <w:r w:rsidRPr="00E225E0">
              <w:rPr>
                <w:rFonts w:ascii="Arial" w:hAnsi="Arial" w:cs="Arial"/>
                <w:b/>
                <w:spacing w:val="1"/>
              </w:rPr>
              <w:t>a</w:t>
            </w:r>
            <w:r w:rsidRPr="00E225E0">
              <w:rPr>
                <w:rFonts w:ascii="Arial" w:hAnsi="Arial" w:cs="Arial"/>
                <w:b/>
                <w:spacing w:val="-1"/>
              </w:rPr>
              <w:t>s</w:t>
            </w:r>
            <w:r w:rsidRPr="00E225E0">
              <w:rPr>
                <w:rFonts w:ascii="Arial" w:hAnsi="Arial" w:cs="Arial"/>
                <w:b/>
              </w:rPr>
              <w:t>e</w:t>
            </w:r>
            <w:r w:rsidRPr="00E225E0">
              <w:rPr>
                <w:rFonts w:ascii="Arial" w:hAnsi="Arial" w:cs="Arial"/>
                <w:b/>
                <w:spacing w:val="-4"/>
              </w:rPr>
              <w:t xml:space="preserve"> </w:t>
            </w:r>
            <w:r w:rsidRPr="00E225E0">
              <w:rPr>
                <w:rFonts w:ascii="Arial" w:hAnsi="Arial" w:cs="Arial"/>
                <w:b/>
              </w:rPr>
              <w:t>wri</w:t>
            </w:r>
            <w:r w:rsidRPr="00E225E0">
              <w:rPr>
                <w:rFonts w:ascii="Arial" w:hAnsi="Arial" w:cs="Arial"/>
                <w:b/>
                <w:spacing w:val="1"/>
              </w:rPr>
              <w:t>t</w:t>
            </w:r>
            <w:r w:rsidRPr="00E225E0">
              <w:rPr>
                <w:rFonts w:ascii="Arial" w:hAnsi="Arial" w:cs="Arial"/>
                <w:b/>
              </w:rPr>
              <w:t>e</w:t>
            </w:r>
            <w:r w:rsidRPr="00E225E0">
              <w:rPr>
                <w:rFonts w:ascii="Arial" w:hAnsi="Arial" w:cs="Arial"/>
                <w:b/>
                <w:spacing w:val="-3"/>
              </w:rPr>
              <w:t xml:space="preserve"> </w:t>
            </w:r>
            <w:r w:rsidRPr="00E225E0">
              <w:rPr>
                <w:rFonts w:ascii="Arial" w:hAnsi="Arial" w:cs="Arial"/>
                <w:b/>
              </w:rPr>
              <w:t xml:space="preserve">a </w:t>
            </w:r>
            <w:r w:rsidRPr="00E225E0">
              <w:rPr>
                <w:rFonts w:ascii="Arial" w:hAnsi="Arial" w:cs="Arial"/>
                <w:b/>
                <w:spacing w:val="1"/>
              </w:rPr>
              <w:t>f</w:t>
            </w:r>
            <w:r w:rsidRPr="00E225E0">
              <w:rPr>
                <w:rFonts w:ascii="Arial" w:hAnsi="Arial" w:cs="Arial"/>
                <w:b/>
              </w:rPr>
              <w:t>ew</w:t>
            </w:r>
            <w:r w:rsidRPr="00E225E0">
              <w:rPr>
                <w:rFonts w:ascii="Arial" w:hAnsi="Arial" w:cs="Arial"/>
                <w:b/>
                <w:spacing w:val="-2"/>
              </w:rPr>
              <w:t xml:space="preserve"> </w:t>
            </w:r>
            <w:r w:rsidRPr="00E225E0">
              <w:rPr>
                <w:rFonts w:ascii="Arial" w:hAnsi="Arial" w:cs="Arial"/>
                <w:b/>
                <w:spacing w:val="-1"/>
              </w:rPr>
              <w:t>s</w:t>
            </w:r>
            <w:r w:rsidRPr="00E225E0">
              <w:rPr>
                <w:rFonts w:ascii="Arial" w:hAnsi="Arial" w:cs="Arial"/>
                <w:b/>
              </w:rPr>
              <w:t>en</w:t>
            </w:r>
            <w:r w:rsidRPr="00E225E0">
              <w:rPr>
                <w:rFonts w:ascii="Arial" w:hAnsi="Arial" w:cs="Arial"/>
                <w:b/>
                <w:spacing w:val="1"/>
              </w:rPr>
              <w:t>t</w:t>
            </w:r>
            <w:r w:rsidRPr="00E225E0">
              <w:rPr>
                <w:rFonts w:ascii="Arial" w:hAnsi="Arial" w:cs="Arial"/>
                <w:b/>
              </w:rPr>
              <w:t>enc</w:t>
            </w:r>
            <w:r w:rsidRPr="00E225E0">
              <w:rPr>
                <w:rFonts w:ascii="Arial" w:hAnsi="Arial" w:cs="Arial"/>
                <w:b/>
                <w:spacing w:val="1"/>
              </w:rPr>
              <w:t>e</w:t>
            </w:r>
            <w:r w:rsidRPr="00E225E0">
              <w:rPr>
                <w:rFonts w:ascii="Arial" w:hAnsi="Arial" w:cs="Arial"/>
                <w:b/>
              </w:rPr>
              <w:t>s r</w:t>
            </w:r>
            <w:r w:rsidRPr="00E225E0">
              <w:rPr>
                <w:rFonts w:ascii="Arial" w:hAnsi="Arial" w:cs="Arial"/>
                <w:b/>
                <w:spacing w:val="1"/>
              </w:rPr>
              <w:t>ega</w:t>
            </w:r>
            <w:r w:rsidRPr="00E225E0">
              <w:rPr>
                <w:rFonts w:ascii="Arial" w:hAnsi="Arial" w:cs="Arial"/>
                <w:b/>
              </w:rPr>
              <w:t>rding</w:t>
            </w:r>
            <w:r w:rsidRPr="00E225E0">
              <w:rPr>
                <w:rFonts w:ascii="Arial" w:hAnsi="Arial" w:cs="Arial"/>
                <w:b/>
                <w:spacing w:val="-7"/>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rPr>
              <w:t>i</w:t>
            </w:r>
            <w:r w:rsidRPr="00E225E0">
              <w:rPr>
                <w:rFonts w:ascii="Arial" w:hAnsi="Arial" w:cs="Arial"/>
                <w:b/>
                <w:spacing w:val="2"/>
              </w:rPr>
              <w:t>m</w:t>
            </w:r>
            <w:r w:rsidRPr="00E225E0">
              <w:rPr>
                <w:rFonts w:ascii="Arial" w:hAnsi="Arial" w:cs="Arial"/>
                <w:b/>
              </w:rPr>
              <w:t>p</w:t>
            </w:r>
            <w:r w:rsidRPr="00E225E0">
              <w:rPr>
                <w:rFonts w:ascii="Arial" w:hAnsi="Arial" w:cs="Arial"/>
                <w:b/>
                <w:spacing w:val="1"/>
              </w:rPr>
              <w:t>o</w:t>
            </w:r>
            <w:r w:rsidRPr="00E225E0">
              <w:rPr>
                <w:rFonts w:ascii="Arial" w:hAnsi="Arial" w:cs="Arial"/>
                <w:b/>
              </w:rPr>
              <w:t>r</w:t>
            </w:r>
            <w:r w:rsidRPr="00E225E0">
              <w:rPr>
                <w:rFonts w:ascii="Arial" w:hAnsi="Arial" w:cs="Arial"/>
                <w:b/>
                <w:spacing w:val="1"/>
              </w:rPr>
              <w:t>ta</w:t>
            </w:r>
            <w:r w:rsidRPr="00E225E0">
              <w:rPr>
                <w:rFonts w:ascii="Arial" w:hAnsi="Arial" w:cs="Arial"/>
                <w:b/>
              </w:rPr>
              <w:t>nce</w:t>
            </w:r>
            <w:r w:rsidRPr="00E225E0">
              <w:rPr>
                <w:rFonts w:ascii="Arial" w:hAnsi="Arial" w:cs="Arial"/>
                <w:b/>
                <w:spacing w:val="-12"/>
              </w:rPr>
              <w:t xml:space="preserve"> </w:t>
            </w:r>
            <w:r w:rsidRPr="00E225E0">
              <w:rPr>
                <w:rFonts w:ascii="Arial" w:hAnsi="Arial" w:cs="Arial"/>
                <w:b/>
                <w:spacing w:val="1"/>
              </w:rPr>
              <w:t>o</w:t>
            </w:r>
            <w:r w:rsidRPr="00E225E0">
              <w:rPr>
                <w:rFonts w:ascii="Arial" w:hAnsi="Arial" w:cs="Arial"/>
                <w:b/>
              </w:rPr>
              <w:t xml:space="preserve">f </w:t>
            </w:r>
            <w:r w:rsidRPr="00E225E0">
              <w:rPr>
                <w:rFonts w:ascii="Arial" w:hAnsi="Arial" w:cs="Arial"/>
                <w:b/>
                <w:spacing w:val="1"/>
              </w:rPr>
              <w:t>t</w:t>
            </w:r>
            <w:r w:rsidRPr="00E225E0">
              <w:rPr>
                <w:rFonts w:ascii="Arial" w:hAnsi="Arial" w:cs="Arial"/>
                <w:b/>
              </w:rPr>
              <w:t>his</w:t>
            </w:r>
            <w:r w:rsidRPr="00E225E0">
              <w:rPr>
                <w:rFonts w:ascii="Arial" w:hAnsi="Arial" w:cs="Arial"/>
                <w:b/>
                <w:spacing w:val="-4"/>
              </w:rPr>
              <w:t xml:space="preserve"> </w:t>
            </w:r>
            <w:r w:rsidRPr="00E225E0">
              <w:rPr>
                <w:rFonts w:ascii="Arial" w:hAnsi="Arial" w:cs="Arial"/>
                <w:b/>
                <w:spacing w:val="2"/>
              </w:rPr>
              <w:t>m</w:t>
            </w:r>
            <w:r w:rsidRPr="00E225E0">
              <w:rPr>
                <w:rFonts w:ascii="Arial" w:hAnsi="Arial" w:cs="Arial"/>
                <w:b/>
                <w:spacing w:val="1"/>
              </w:rPr>
              <w:t>a</w:t>
            </w:r>
            <w:r w:rsidRPr="00E225E0">
              <w:rPr>
                <w:rFonts w:ascii="Arial" w:hAnsi="Arial" w:cs="Arial"/>
                <w:b/>
              </w:rPr>
              <w:t>n</w:t>
            </w:r>
            <w:r w:rsidRPr="00E225E0">
              <w:rPr>
                <w:rFonts w:ascii="Arial" w:hAnsi="Arial" w:cs="Arial"/>
                <w:b/>
                <w:spacing w:val="-1"/>
              </w:rPr>
              <w:t>us</w:t>
            </w:r>
            <w:r w:rsidRPr="00E225E0">
              <w:rPr>
                <w:rFonts w:ascii="Arial" w:hAnsi="Arial" w:cs="Arial"/>
                <w:b/>
              </w:rPr>
              <w:t>c</w:t>
            </w:r>
            <w:r w:rsidRPr="00E225E0">
              <w:rPr>
                <w:rFonts w:ascii="Arial" w:hAnsi="Arial" w:cs="Arial"/>
                <w:b/>
                <w:spacing w:val="1"/>
              </w:rPr>
              <w:t>r</w:t>
            </w:r>
            <w:r w:rsidRPr="00E225E0">
              <w:rPr>
                <w:rFonts w:ascii="Arial" w:hAnsi="Arial" w:cs="Arial"/>
                <w:b/>
              </w:rPr>
              <w:t>ipt</w:t>
            </w:r>
            <w:r w:rsidRPr="00E225E0">
              <w:rPr>
                <w:rFonts w:ascii="Arial" w:hAnsi="Arial" w:cs="Arial"/>
                <w:b/>
                <w:spacing w:val="-9"/>
              </w:rPr>
              <w:t xml:space="preserve"> </w:t>
            </w:r>
            <w:r w:rsidRPr="00E225E0">
              <w:rPr>
                <w:rFonts w:ascii="Arial" w:hAnsi="Arial" w:cs="Arial"/>
                <w:b/>
                <w:spacing w:val="1"/>
              </w:rPr>
              <w:t>fo</w:t>
            </w:r>
            <w:r w:rsidRPr="00E225E0">
              <w:rPr>
                <w:rFonts w:ascii="Arial" w:hAnsi="Arial" w:cs="Arial"/>
                <w:b/>
              </w:rPr>
              <w:t>r</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p>
          <w:p w:rsidR="00E11261" w:rsidRPr="00E225E0" w:rsidRDefault="00EB6FB9">
            <w:pPr>
              <w:spacing w:before="1"/>
              <w:ind w:left="461" w:right="137"/>
              <w:rPr>
                <w:rFonts w:ascii="Arial" w:hAnsi="Arial" w:cs="Arial"/>
              </w:rPr>
            </w:pPr>
            <w:r w:rsidRPr="00E225E0">
              <w:rPr>
                <w:rFonts w:ascii="Arial" w:hAnsi="Arial" w:cs="Arial"/>
                <w:b/>
                <w:spacing w:val="-1"/>
              </w:rPr>
              <w:t>s</w:t>
            </w:r>
            <w:r w:rsidRPr="00E225E0">
              <w:rPr>
                <w:rFonts w:ascii="Arial" w:hAnsi="Arial" w:cs="Arial"/>
                <w:b/>
              </w:rPr>
              <w:t>cien</w:t>
            </w:r>
            <w:r w:rsidRPr="00E225E0">
              <w:rPr>
                <w:rFonts w:ascii="Arial" w:hAnsi="Arial" w:cs="Arial"/>
                <w:b/>
                <w:spacing w:val="1"/>
              </w:rPr>
              <w:t>t</w:t>
            </w:r>
            <w:r w:rsidRPr="00E225E0">
              <w:rPr>
                <w:rFonts w:ascii="Arial" w:hAnsi="Arial" w:cs="Arial"/>
                <w:b/>
              </w:rPr>
              <w:t>ific</w:t>
            </w:r>
            <w:r w:rsidRPr="00E225E0">
              <w:rPr>
                <w:rFonts w:ascii="Arial" w:hAnsi="Arial" w:cs="Arial"/>
                <w:b/>
                <w:spacing w:val="-8"/>
              </w:rPr>
              <w:t xml:space="preserve"> </w:t>
            </w:r>
            <w:r w:rsidRPr="00E225E0">
              <w:rPr>
                <w:rFonts w:ascii="Arial" w:hAnsi="Arial" w:cs="Arial"/>
                <w:b/>
              </w:rPr>
              <w:t>c</w:t>
            </w:r>
            <w:r w:rsidRPr="00E225E0">
              <w:rPr>
                <w:rFonts w:ascii="Arial" w:hAnsi="Arial" w:cs="Arial"/>
                <w:b/>
                <w:spacing w:val="1"/>
              </w:rPr>
              <w:t>o</w:t>
            </w:r>
            <w:r w:rsidRPr="00E225E0">
              <w:rPr>
                <w:rFonts w:ascii="Arial" w:hAnsi="Arial" w:cs="Arial"/>
                <w:b/>
                <w:spacing w:val="2"/>
              </w:rPr>
              <w:t>mm</w:t>
            </w:r>
            <w:r w:rsidRPr="00E225E0">
              <w:rPr>
                <w:rFonts w:ascii="Arial" w:hAnsi="Arial" w:cs="Arial"/>
                <w:b/>
              </w:rPr>
              <w:t>u</w:t>
            </w:r>
            <w:r w:rsidRPr="00E225E0">
              <w:rPr>
                <w:rFonts w:ascii="Arial" w:hAnsi="Arial" w:cs="Arial"/>
                <w:b/>
                <w:spacing w:val="-1"/>
              </w:rPr>
              <w:t>n</w:t>
            </w:r>
            <w:r w:rsidRPr="00E225E0">
              <w:rPr>
                <w:rFonts w:ascii="Arial" w:hAnsi="Arial" w:cs="Arial"/>
                <w:b/>
              </w:rPr>
              <w:t>it</w:t>
            </w:r>
            <w:r w:rsidRPr="00E225E0">
              <w:rPr>
                <w:rFonts w:ascii="Arial" w:hAnsi="Arial" w:cs="Arial"/>
                <w:b/>
                <w:spacing w:val="1"/>
              </w:rPr>
              <w:t>y</w:t>
            </w:r>
            <w:r w:rsidRPr="00E225E0">
              <w:rPr>
                <w:rFonts w:ascii="Arial" w:hAnsi="Arial" w:cs="Arial"/>
                <w:b/>
              </w:rPr>
              <w:t>.</w:t>
            </w:r>
            <w:r w:rsidRPr="00E225E0">
              <w:rPr>
                <w:rFonts w:ascii="Arial" w:hAnsi="Arial" w:cs="Arial"/>
                <w:b/>
                <w:spacing w:val="-9"/>
              </w:rPr>
              <w:t xml:space="preserve"> </w:t>
            </w:r>
            <w:r w:rsidRPr="00E225E0">
              <w:rPr>
                <w:rFonts w:ascii="Arial" w:hAnsi="Arial" w:cs="Arial"/>
                <w:b/>
              </w:rPr>
              <w:t xml:space="preserve">A </w:t>
            </w:r>
            <w:r w:rsidRPr="00E225E0">
              <w:rPr>
                <w:rFonts w:ascii="Arial" w:hAnsi="Arial" w:cs="Arial"/>
                <w:b/>
                <w:spacing w:val="2"/>
              </w:rPr>
              <w:t>m</w:t>
            </w:r>
            <w:r w:rsidRPr="00E225E0">
              <w:rPr>
                <w:rFonts w:ascii="Arial" w:hAnsi="Arial" w:cs="Arial"/>
                <w:b/>
              </w:rPr>
              <w:t>in</w:t>
            </w:r>
            <w:r w:rsidRPr="00E225E0">
              <w:rPr>
                <w:rFonts w:ascii="Arial" w:hAnsi="Arial" w:cs="Arial"/>
                <w:b/>
                <w:spacing w:val="-1"/>
              </w:rPr>
              <w:t>i</w:t>
            </w:r>
            <w:r w:rsidRPr="00E225E0">
              <w:rPr>
                <w:rFonts w:ascii="Arial" w:hAnsi="Arial" w:cs="Arial"/>
                <w:b/>
                <w:spacing w:val="2"/>
              </w:rPr>
              <w:t>m</w:t>
            </w:r>
            <w:r w:rsidRPr="00E225E0">
              <w:rPr>
                <w:rFonts w:ascii="Arial" w:hAnsi="Arial" w:cs="Arial"/>
                <w:b/>
              </w:rPr>
              <w:t>um</w:t>
            </w:r>
            <w:r w:rsidRPr="00E225E0">
              <w:rPr>
                <w:rFonts w:ascii="Arial" w:hAnsi="Arial" w:cs="Arial"/>
                <w:b/>
                <w:spacing w:val="-6"/>
              </w:rPr>
              <w:t xml:space="preserve"> </w:t>
            </w:r>
            <w:r w:rsidRPr="00E225E0">
              <w:rPr>
                <w:rFonts w:ascii="Arial" w:hAnsi="Arial" w:cs="Arial"/>
                <w:b/>
                <w:spacing w:val="1"/>
              </w:rPr>
              <w:t>o</w:t>
            </w:r>
            <w:r w:rsidRPr="00E225E0">
              <w:rPr>
                <w:rFonts w:ascii="Arial" w:hAnsi="Arial" w:cs="Arial"/>
                <w:b/>
              </w:rPr>
              <w:t>f</w:t>
            </w:r>
            <w:r w:rsidRPr="00E225E0">
              <w:rPr>
                <w:rFonts w:ascii="Arial" w:hAnsi="Arial" w:cs="Arial"/>
                <w:b/>
                <w:spacing w:val="-3"/>
              </w:rPr>
              <w:t xml:space="preserve"> </w:t>
            </w:r>
            <w:r w:rsidRPr="00E225E0">
              <w:rPr>
                <w:rFonts w:ascii="Arial" w:hAnsi="Arial" w:cs="Arial"/>
                <w:b/>
                <w:spacing w:val="3"/>
              </w:rPr>
              <w:t>3</w:t>
            </w:r>
            <w:r w:rsidRPr="00E225E0">
              <w:rPr>
                <w:rFonts w:ascii="Arial" w:hAnsi="Arial" w:cs="Arial"/>
                <w:b/>
                <w:spacing w:val="-2"/>
              </w:rPr>
              <w:t>-</w:t>
            </w:r>
            <w:r w:rsidRPr="00E225E0">
              <w:rPr>
                <w:rFonts w:ascii="Arial" w:hAnsi="Arial" w:cs="Arial"/>
                <w:b/>
              </w:rPr>
              <w:t>4</w:t>
            </w:r>
            <w:r w:rsidRPr="00E225E0">
              <w:rPr>
                <w:rFonts w:ascii="Arial" w:hAnsi="Arial" w:cs="Arial"/>
                <w:b/>
                <w:spacing w:val="-2"/>
              </w:rPr>
              <w:t xml:space="preserve"> </w:t>
            </w:r>
            <w:r w:rsidRPr="00E225E0">
              <w:rPr>
                <w:rFonts w:ascii="Arial" w:hAnsi="Arial" w:cs="Arial"/>
                <w:b/>
                <w:spacing w:val="-1"/>
              </w:rPr>
              <w:t>s</w:t>
            </w:r>
            <w:r w:rsidRPr="00E225E0">
              <w:rPr>
                <w:rFonts w:ascii="Arial" w:hAnsi="Arial" w:cs="Arial"/>
                <w:b/>
              </w:rPr>
              <w:t>en</w:t>
            </w:r>
            <w:r w:rsidRPr="00E225E0">
              <w:rPr>
                <w:rFonts w:ascii="Arial" w:hAnsi="Arial" w:cs="Arial"/>
                <w:b/>
                <w:spacing w:val="1"/>
              </w:rPr>
              <w:t>t</w:t>
            </w:r>
            <w:r w:rsidRPr="00E225E0">
              <w:rPr>
                <w:rFonts w:ascii="Arial" w:hAnsi="Arial" w:cs="Arial"/>
                <w:b/>
              </w:rPr>
              <w:t>enc</w:t>
            </w:r>
            <w:r w:rsidRPr="00E225E0">
              <w:rPr>
                <w:rFonts w:ascii="Arial" w:hAnsi="Arial" w:cs="Arial"/>
                <w:b/>
                <w:spacing w:val="1"/>
              </w:rPr>
              <w:t>e</w:t>
            </w:r>
            <w:r w:rsidRPr="00E225E0">
              <w:rPr>
                <w:rFonts w:ascii="Arial" w:hAnsi="Arial" w:cs="Arial"/>
                <w:b/>
              </w:rPr>
              <w:t>s</w:t>
            </w:r>
            <w:r w:rsidRPr="00E225E0">
              <w:rPr>
                <w:rFonts w:ascii="Arial" w:hAnsi="Arial" w:cs="Arial"/>
                <w:b/>
                <w:spacing w:val="-8"/>
              </w:rPr>
              <w:t xml:space="preserve"> </w:t>
            </w:r>
            <w:r w:rsidRPr="00E225E0">
              <w:rPr>
                <w:rFonts w:ascii="Arial" w:hAnsi="Arial" w:cs="Arial"/>
                <w:b/>
                <w:spacing w:val="2"/>
              </w:rPr>
              <w:t>m</w:t>
            </w:r>
            <w:r w:rsidRPr="00E225E0">
              <w:rPr>
                <w:rFonts w:ascii="Arial" w:hAnsi="Arial" w:cs="Arial"/>
                <w:b/>
                <w:spacing w:val="1"/>
              </w:rPr>
              <w:t>a</w:t>
            </w:r>
            <w:r w:rsidRPr="00E225E0">
              <w:rPr>
                <w:rFonts w:ascii="Arial" w:hAnsi="Arial" w:cs="Arial"/>
                <w:b/>
              </w:rPr>
              <w:t>y be</w:t>
            </w:r>
            <w:r w:rsidRPr="00E225E0">
              <w:rPr>
                <w:rFonts w:ascii="Arial" w:hAnsi="Arial" w:cs="Arial"/>
                <w:b/>
                <w:spacing w:val="-2"/>
              </w:rPr>
              <w:t xml:space="preserve"> </w:t>
            </w:r>
            <w:r w:rsidRPr="00E225E0">
              <w:rPr>
                <w:rFonts w:ascii="Arial" w:hAnsi="Arial" w:cs="Arial"/>
                <w:b/>
              </w:rPr>
              <w:t>r</w:t>
            </w:r>
            <w:r w:rsidRPr="00E225E0">
              <w:rPr>
                <w:rFonts w:ascii="Arial" w:hAnsi="Arial" w:cs="Arial"/>
                <w:b/>
                <w:spacing w:val="1"/>
              </w:rPr>
              <w:t>e</w:t>
            </w:r>
            <w:r w:rsidRPr="00E225E0">
              <w:rPr>
                <w:rFonts w:ascii="Arial" w:hAnsi="Arial" w:cs="Arial"/>
                <w:b/>
              </w:rPr>
              <w:t>q</w:t>
            </w:r>
            <w:r w:rsidRPr="00E225E0">
              <w:rPr>
                <w:rFonts w:ascii="Arial" w:hAnsi="Arial" w:cs="Arial"/>
                <w:b/>
                <w:spacing w:val="-1"/>
              </w:rPr>
              <w:t>u</w:t>
            </w:r>
            <w:r w:rsidRPr="00E225E0">
              <w:rPr>
                <w:rFonts w:ascii="Arial" w:hAnsi="Arial" w:cs="Arial"/>
                <w:b/>
              </w:rPr>
              <w:t>ired</w:t>
            </w:r>
            <w:r w:rsidRPr="00E225E0">
              <w:rPr>
                <w:rFonts w:ascii="Arial" w:hAnsi="Arial" w:cs="Arial"/>
                <w:b/>
                <w:spacing w:val="-7"/>
              </w:rPr>
              <w:t xml:space="preserve"> </w:t>
            </w:r>
            <w:r w:rsidRPr="00E225E0">
              <w:rPr>
                <w:rFonts w:ascii="Arial" w:hAnsi="Arial" w:cs="Arial"/>
                <w:b/>
                <w:spacing w:val="1"/>
              </w:rPr>
              <w:t>fo</w:t>
            </w:r>
            <w:r w:rsidRPr="00E225E0">
              <w:rPr>
                <w:rFonts w:ascii="Arial" w:hAnsi="Arial" w:cs="Arial"/>
                <w:b/>
              </w:rPr>
              <w:t>r</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his</w:t>
            </w:r>
            <w:r w:rsidRPr="00E225E0">
              <w:rPr>
                <w:rFonts w:ascii="Arial" w:hAnsi="Arial" w:cs="Arial"/>
                <w:b/>
                <w:spacing w:val="-4"/>
              </w:rPr>
              <w:t xml:space="preserve"> </w:t>
            </w:r>
            <w:r w:rsidRPr="00E225E0">
              <w:rPr>
                <w:rFonts w:ascii="Arial" w:hAnsi="Arial" w:cs="Arial"/>
                <w:b/>
              </w:rPr>
              <w:t>p</w:t>
            </w:r>
            <w:r w:rsidRPr="00E225E0">
              <w:rPr>
                <w:rFonts w:ascii="Arial" w:hAnsi="Arial" w:cs="Arial"/>
                <w:b/>
                <w:spacing w:val="1"/>
              </w:rPr>
              <w:t>a</w:t>
            </w:r>
            <w:r w:rsidRPr="00E225E0">
              <w:rPr>
                <w:rFonts w:ascii="Arial" w:hAnsi="Arial" w:cs="Arial"/>
                <w:b/>
              </w:rPr>
              <w:t>r</w:t>
            </w:r>
            <w:r w:rsidRPr="00E225E0">
              <w:rPr>
                <w:rFonts w:ascii="Arial" w:hAnsi="Arial" w:cs="Arial"/>
                <w:b/>
                <w:spacing w:val="1"/>
              </w:rPr>
              <w:t>t</w:t>
            </w:r>
            <w:r w:rsidRPr="00E225E0">
              <w:rPr>
                <w:rFonts w:ascii="Arial" w:hAnsi="Arial" w:cs="Arial"/>
                <w:b/>
              </w:rPr>
              <w:t>.</w:t>
            </w:r>
          </w:p>
        </w:tc>
        <w:tc>
          <w:tcPr>
            <w:tcW w:w="5735" w:type="dxa"/>
            <w:gridSpan w:val="4"/>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2"/>
              <w:jc w:val="both"/>
              <w:rPr>
                <w:rFonts w:ascii="Arial" w:hAnsi="Arial" w:cs="Arial"/>
              </w:rPr>
            </w:pPr>
            <w:r w:rsidRPr="00E225E0">
              <w:rPr>
                <w:rFonts w:ascii="Arial" w:hAnsi="Arial" w:cs="Arial"/>
              </w:rPr>
              <w:t>This</w:t>
            </w:r>
            <w:r w:rsidRPr="00E225E0">
              <w:rPr>
                <w:rFonts w:ascii="Arial" w:hAnsi="Arial" w:cs="Arial"/>
                <w:spacing w:val="1"/>
              </w:rPr>
              <w:t xml:space="preserve"> </w:t>
            </w:r>
            <w:r w:rsidRPr="00E225E0">
              <w:rPr>
                <w:rFonts w:ascii="Arial" w:hAnsi="Arial" w:cs="Arial"/>
              </w:rPr>
              <w:t>p</w:t>
            </w:r>
            <w:r w:rsidRPr="00E225E0">
              <w:rPr>
                <w:rFonts w:ascii="Arial" w:hAnsi="Arial" w:cs="Arial"/>
                <w:spacing w:val="-1"/>
              </w:rPr>
              <w:t>a</w:t>
            </w:r>
            <w:r w:rsidRPr="00E225E0">
              <w:rPr>
                <w:rFonts w:ascii="Arial" w:hAnsi="Arial" w:cs="Arial"/>
              </w:rPr>
              <w:t>p</w:t>
            </w:r>
            <w:r w:rsidRPr="00E225E0">
              <w:rPr>
                <w:rFonts w:ascii="Arial" w:hAnsi="Arial" w:cs="Arial"/>
                <w:spacing w:val="-1"/>
              </w:rPr>
              <w:t>e</w:t>
            </w:r>
            <w:r w:rsidRPr="00E225E0">
              <w:rPr>
                <w:rFonts w:ascii="Arial" w:hAnsi="Arial" w:cs="Arial"/>
              </w:rPr>
              <w:t>r</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rPr>
              <w:t>ontribu</w:t>
            </w:r>
            <w:r w:rsidRPr="00E225E0">
              <w:rPr>
                <w:rFonts w:ascii="Arial" w:hAnsi="Arial" w:cs="Arial"/>
                <w:spacing w:val="1"/>
              </w:rPr>
              <w:t>t</w:t>
            </w:r>
            <w:r w:rsidRPr="00E225E0">
              <w:rPr>
                <w:rFonts w:ascii="Arial" w:hAnsi="Arial" w:cs="Arial"/>
                <w:spacing w:val="-1"/>
              </w:rPr>
              <w:t>e</w:t>
            </w:r>
            <w:r w:rsidRPr="00E225E0">
              <w:rPr>
                <w:rFonts w:ascii="Arial" w:hAnsi="Arial" w:cs="Arial"/>
              </w:rPr>
              <w:t>s</w:t>
            </w:r>
            <w:r w:rsidRPr="00E225E0">
              <w:rPr>
                <w:rFonts w:ascii="Arial" w:hAnsi="Arial" w:cs="Arial"/>
                <w:spacing w:val="3"/>
              </w:rPr>
              <w:t xml:space="preserve"> </w:t>
            </w:r>
            <w:r w:rsidRPr="00E225E0">
              <w:rPr>
                <w:rFonts w:ascii="Arial" w:hAnsi="Arial" w:cs="Arial"/>
              </w:rPr>
              <w:t>to</w:t>
            </w:r>
            <w:r w:rsidRPr="00E225E0">
              <w:rPr>
                <w:rFonts w:ascii="Arial" w:hAnsi="Arial" w:cs="Arial"/>
                <w:spacing w:val="1"/>
              </w:rPr>
              <w:t xml:space="preserve"> </w:t>
            </w:r>
            <w:r w:rsidRPr="00E225E0">
              <w:rPr>
                <w:rFonts w:ascii="Arial" w:hAnsi="Arial" w:cs="Arial"/>
              </w:rPr>
              <w:t>the</w:t>
            </w:r>
            <w:r w:rsidRPr="00E225E0">
              <w:rPr>
                <w:rFonts w:ascii="Arial" w:hAnsi="Arial" w:cs="Arial"/>
                <w:spacing w:val="1"/>
              </w:rPr>
              <w:t xml:space="preserve"> </w:t>
            </w:r>
            <w:r w:rsidRPr="00E225E0">
              <w:rPr>
                <w:rFonts w:ascii="Arial" w:hAnsi="Arial" w:cs="Arial"/>
              </w:rPr>
              <w:t>ongoing</w:t>
            </w:r>
            <w:r w:rsidRPr="00E225E0">
              <w:rPr>
                <w:rFonts w:ascii="Arial" w:hAnsi="Arial" w:cs="Arial"/>
                <w:spacing w:val="1"/>
              </w:rPr>
              <w:t xml:space="preserve"> </w:t>
            </w:r>
            <w:r w:rsidRPr="00E225E0">
              <w:rPr>
                <w:rFonts w:ascii="Arial" w:hAnsi="Arial" w:cs="Arial"/>
              </w:rPr>
              <w:t>study</w:t>
            </w:r>
            <w:r w:rsidRPr="00E225E0">
              <w:rPr>
                <w:rFonts w:ascii="Arial" w:hAnsi="Arial" w:cs="Arial"/>
                <w:spacing w:val="1"/>
              </w:rPr>
              <w:t xml:space="preserve"> </w:t>
            </w:r>
            <w:r w:rsidRPr="00E225E0">
              <w:rPr>
                <w:rFonts w:ascii="Arial" w:hAnsi="Arial" w:cs="Arial"/>
                <w:spacing w:val="2"/>
              </w:rPr>
              <w:t>o</w:t>
            </w:r>
            <w:r w:rsidRPr="00E225E0">
              <w:rPr>
                <w:rFonts w:ascii="Arial" w:hAnsi="Arial" w:cs="Arial"/>
              </w:rPr>
              <w:t xml:space="preserve">f </w:t>
            </w:r>
            <w:r w:rsidRPr="00E225E0">
              <w:rPr>
                <w:rFonts w:ascii="Arial" w:hAnsi="Arial" w:cs="Arial"/>
                <w:spacing w:val="2"/>
              </w:rPr>
              <w:t>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ic flo</w:t>
            </w:r>
            <w:r w:rsidRPr="00E225E0">
              <w:rPr>
                <w:rFonts w:ascii="Arial" w:hAnsi="Arial" w:cs="Arial"/>
                <w:spacing w:val="-1"/>
              </w:rPr>
              <w:t>w</w:t>
            </w:r>
            <w:r w:rsidRPr="00E225E0">
              <w:rPr>
                <w:rFonts w:ascii="Arial" w:hAnsi="Arial" w:cs="Arial"/>
              </w:rPr>
              <w:t>s</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sol</w:t>
            </w:r>
            <w:r w:rsidRPr="00E225E0">
              <w:rPr>
                <w:rFonts w:ascii="Arial" w:hAnsi="Arial" w:cs="Arial"/>
                <w:spacing w:val="1"/>
              </w:rPr>
              <w:t>i</w:t>
            </w:r>
            <w:r w:rsidRPr="00E225E0">
              <w:rPr>
                <w:rFonts w:ascii="Arial" w:hAnsi="Arial" w:cs="Arial"/>
              </w:rPr>
              <w:t>ton</w:t>
            </w:r>
            <w:r w:rsidRPr="00E225E0">
              <w:rPr>
                <w:rFonts w:ascii="Arial" w:hAnsi="Arial" w:cs="Arial"/>
                <w:spacing w:val="1"/>
              </w:rPr>
              <w:t xml:space="preserve"> </w:t>
            </w:r>
            <w:r w:rsidRPr="00E225E0">
              <w:rPr>
                <w:rFonts w:ascii="Arial" w:hAnsi="Arial" w:cs="Arial"/>
              </w:rPr>
              <w:t>the</w:t>
            </w:r>
            <w:r w:rsidRPr="00E225E0">
              <w:rPr>
                <w:rFonts w:ascii="Arial" w:hAnsi="Arial" w:cs="Arial"/>
                <w:spacing w:val="-3"/>
              </w:rPr>
              <w:t>o</w:t>
            </w:r>
            <w:r w:rsidRPr="00E225E0">
              <w:rPr>
                <w:rFonts w:ascii="Arial" w:hAnsi="Arial" w:cs="Arial"/>
              </w:rPr>
              <w:t>ry in</w:t>
            </w:r>
            <w:r w:rsidRPr="00E225E0">
              <w:rPr>
                <w:rFonts w:ascii="Arial" w:hAnsi="Arial" w:cs="Arial"/>
                <w:spacing w:val="1"/>
              </w:rPr>
              <w:t xml:space="preserve"> </w:t>
            </w:r>
            <w:proofErr w:type="spellStart"/>
            <w:r w:rsidRPr="00E225E0">
              <w:rPr>
                <w:rFonts w:ascii="Arial" w:hAnsi="Arial" w:cs="Arial"/>
                <w:spacing w:val="1"/>
              </w:rPr>
              <w:t>S</w:t>
            </w:r>
            <w:r w:rsidRPr="00E225E0">
              <w:rPr>
                <w:rFonts w:ascii="Arial" w:hAnsi="Arial" w:cs="Arial"/>
                <w:spacing w:val="-1"/>
              </w:rPr>
              <w:t>a</w:t>
            </w:r>
            <w:r w:rsidRPr="00E225E0">
              <w:rPr>
                <w:rFonts w:ascii="Arial" w:hAnsi="Arial" w:cs="Arial"/>
              </w:rPr>
              <w:t>s</w:t>
            </w:r>
            <w:r w:rsidRPr="00E225E0">
              <w:rPr>
                <w:rFonts w:ascii="Arial" w:hAnsi="Arial" w:cs="Arial"/>
                <w:spacing w:val="-1"/>
              </w:rPr>
              <w:t>a</w:t>
            </w:r>
            <w:r w:rsidRPr="00E225E0">
              <w:rPr>
                <w:rFonts w:ascii="Arial" w:hAnsi="Arial" w:cs="Arial"/>
              </w:rPr>
              <w:t>kian</w:t>
            </w:r>
            <w:proofErr w:type="spellEnd"/>
            <w:r w:rsidRPr="00E225E0">
              <w:rPr>
                <w:rFonts w:ascii="Arial" w:hAnsi="Arial" w:cs="Arial"/>
              </w:rPr>
              <w:t xml:space="preserve"> 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y.</w:t>
            </w:r>
            <w:r w:rsidRPr="00E225E0">
              <w:rPr>
                <w:rFonts w:ascii="Arial" w:hAnsi="Arial" w:cs="Arial"/>
                <w:spacing w:val="1"/>
              </w:rPr>
              <w:t xml:space="preserve"> </w:t>
            </w:r>
            <w:r w:rsidRPr="00E225E0">
              <w:rPr>
                <w:rFonts w:ascii="Arial" w:hAnsi="Arial" w:cs="Arial"/>
              </w:rPr>
              <w:t xml:space="preserve">By </w:t>
            </w:r>
            <w:r w:rsidRPr="00E225E0">
              <w:rPr>
                <w:rFonts w:ascii="Arial" w:hAnsi="Arial" w:cs="Arial"/>
                <w:spacing w:val="-1"/>
              </w:rPr>
              <w:t>e</w:t>
            </w:r>
            <w:r w:rsidRPr="00E225E0">
              <w:rPr>
                <w:rFonts w:ascii="Arial" w:hAnsi="Arial" w:cs="Arial"/>
              </w:rPr>
              <w:t>xtending</w:t>
            </w:r>
            <w:r w:rsidRPr="00E225E0">
              <w:rPr>
                <w:rFonts w:ascii="Arial" w:hAnsi="Arial" w:cs="Arial"/>
                <w:spacing w:val="53"/>
              </w:rPr>
              <w:t xml:space="preserve"> </w:t>
            </w:r>
            <w:r w:rsidRPr="00E225E0">
              <w:rPr>
                <w:rFonts w:ascii="Arial" w:hAnsi="Arial" w:cs="Arial"/>
              </w:rPr>
              <w:t>Ric</w:t>
            </w:r>
            <w:r w:rsidRPr="00E225E0">
              <w:rPr>
                <w:rFonts w:ascii="Arial" w:hAnsi="Arial" w:cs="Arial"/>
                <w:spacing w:val="-1"/>
              </w:rPr>
              <w:t>c</w:t>
            </w:r>
            <w:r w:rsidRPr="00E225E0">
              <w:rPr>
                <w:rFonts w:ascii="Arial" w:hAnsi="Arial" w:cs="Arial"/>
                <w:spacing w:val="2"/>
              </w:rPr>
              <w:t>i</w:t>
            </w:r>
            <w:r w:rsidRPr="00E225E0">
              <w:rPr>
                <w:rFonts w:ascii="Arial" w:hAnsi="Arial" w:cs="Arial"/>
                <w:spacing w:val="-1"/>
              </w:rPr>
              <w:t>-</w:t>
            </w:r>
            <w:r w:rsidRPr="00E225E0">
              <w:rPr>
                <w:rFonts w:ascii="Arial" w:hAnsi="Arial" w:cs="Arial"/>
              </w:rPr>
              <w:t>Y</w:t>
            </w:r>
            <w:r w:rsidRPr="00E225E0">
              <w:rPr>
                <w:rFonts w:ascii="Arial" w:hAnsi="Arial" w:cs="Arial"/>
                <w:spacing w:val="-1"/>
              </w:rPr>
              <w:t>a</w:t>
            </w:r>
            <w:r w:rsidRPr="00E225E0">
              <w:rPr>
                <w:rFonts w:ascii="Arial" w:hAnsi="Arial" w:cs="Arial"/>
              </w:rPr>
              <w:t>ma</w:t>
            </w:r>
            <w:r w:rsidRPr="00E225E0">
              <w:rPr>
                <w:rFonts w:ascii="Arial" w:hAnsi="Arial" w:cs="Arial"/>
                <w:spacing w:val="2"/>
              </w:rPr>
              <w:t>b</w:t>
            </w:r>
            <w:r w:rsidRPr="00E225E0">
              <w:rPr>
                <w:rFonts w:ascii="Arial" w:hAnsi="Arial" w:cs="Arial"/>
              </w:rPr>
              <w:t>e</w:t>
            </w:r>
            <w:r w:rsidRPr="00E225E0">
              <w:rPr>
                <w:rFonts w:ascii="Arial" w:hAnsi="Arial" w:cs="Arial"/>
                <w:spacing w:val="54"/>
              </w:rPr>
              <w:t xml:space="preserve"> </w:t>
            </w:r>
            <w:r w:rsidRPr="00E225E0">
              <w:rPr>
                <w:rFonts w:ascii="Arial" w:hAnsi="Arial" w:cs="Arial"/>
              </w:rPr>
              <w:t>sol</w:t>
            </w:r>
            <w:r w:rsidRPr="00E225E0">
              <w:rPr>
                <w:rFonts w:ascii="Arial" w:hAnsi="Arial" w:cs="Arial"/>
                <w:spacing w:val="1"/>
              </w:rPr>
              <w:t>i</w:t>
            </w:r>
            <w:r w:rsidRPr="00E225E0">
              <w:rPr>
                <w:rFonts w:ascii="Arial" w:hAnsi="Arial" w:cs="Arial"/>
              </w:rPr>
              <w:t>ton</w:t>
            </w:r>
            <w:r w:rsidRPr="00E225E0">
              <w:rPr>
                <w:rFonts w:ascii="Arial" w:hAnsi="Arial" w:cs="Arial"/>
                <w:spacing w:val="51"/>
              </w:rPr>
              <w:t xml:space="preserve"> </w:t>
            </w:r>
            <w:r w:rsidRPr="00E225E0">
              <w:rPr>
                <w:rFonts w:ascii="Arial" w:hAnsi="Arial" w:cs="Arial"/>
              </w:rPr>
              <w:t>stru</w:t>
            </w:r>
            <w:r w:rsidRPr="00E225E0">
              <w:rPr>
                <w:rFonts w:ascii="Arial" w:hAnsi="Arial" w:cs="Arial"/>
                <w:spacing w:val="-1"/>
              </w:rPr>
              <w:t>c</w:t>
            </w:r>
            <w:r w:rsidRPr="00E225E0">
              <w:rPr>
                <w:rFonts w:ascii="Arial" w:hAnsi="Arial" w:cs="Arial"/>
              </w:rPr>
              <w:t>tur</w:t>
            </w:r>
            <w:r w:rsidRPr="00E225E0">
              <w:rPr>
                <w:rFonts w:ascii="Arial" w:hAnsi="Arial" w:cs="Arial"/>
                <w:spacing w:val="-1"/>
              </w:rPr>
              <w:t>e</w:t>
            </w:r>
            <w:r w:rsidRPr="00E225E0">
              <w:rPr>
                <w:rFonts w:ascii="Arial" w:hAnsi="Arial" w:cs="Arial"/>
              </w:rPr>
              <w:t>s</w:t>
            </w:r>
            <w:r w:rsidRPr="00E225E0">
              <w:rPr>
                <w:rFonts w:ascii="Arial" w:hAnsi="Arial" w:cs="Arial"/>
                <w:spacing w:val="53"/>
              </w:rPr>
              <w:t xml:space="preserve"> </w:t>
            </w:r>
            <w:r w:rsidRPr="00E225E0">
              <w:rPr>
                <w:rFonts w:ascii="Arial" w:hAnsi="Arial" w:cs="Arial"/>
              </w:rPr>
              <w:t>to</w:t>
            </w:r>
            <w:r w:rsidRPr="00E225E0">
              <w:rPr>
                <w:rFonts w:ascii="Arial" w:hAnsi="Arial" w:cs="Arial"/>
                <w:spacing w:val="53"/>
              </w:rPr>
              <w:t xml:space="preserve"> </w:t>
            </w:r>
            <w:proofErr w:type="spellStart"/>
            <w:r w:rsidRPr="00E225E0">
              <w:rPr>
                <w:rFonts w:ascii="Arial" w:hAnsi="Arial" w:cs="Arial"/>
                <w:spacing w:val="-1"/>
              </w:rPr>
              <w:t>Sa</w:t>
            </w:r>
            <w:r w:rsidRPr="00E225E0">
              <w:rPr>
                <w:rFonts w:ascii="Arial" w:hAnsi="Arial" w:cs="Arial"/>
              </w:rPr>
              <w:t>s</w:t>
            </w:r>
            <w:r w:rsidRPr="00E225E0">
              <w:rPr>
                <w:rFonts w:ascii="Arial" w:hAnsi="Arial" w:cs="Arial"/>
                <w:spacing w:val="-1"/>
              </w:rPr>
              <w:t>a</w:t>
            </w:r>
            <w:r w:rsidRPr="00E225E0">
              <w:rPr>
                <w:rFonts w:ascii="Arial" w:hAnsi="Arial" w:cs="Arial"/>
              </w:rPr>
              <w:t>kian</w:t>
            </w:r>
            <w:proofErr w:type="spellEnd"/>
          </w:p>
          <w:p w:rsidR="00E11261" w:rsidRPr="00E225E0" w:rsidRDefault="00EB6FB9">
            <w:pPr>
              <w:spacing w:line="260" w:lineRule="exact"/>
              <w:ind w:left="102" w:right="58"/>
              <w:jc w:val="both"/>
              <w:rPr>
                <w:rFonts w:ascii="Arial" w:hAnsi="Arial" w:cs="Arial"/>
              </w:rPr>
            </w:pPr>
            <w:r w:rsidRPr="00E225E0">
              <w:rPr>
                <w:rFonts w:ascii="Arial" w:hAnsi="Arial" w:cs="Arial"/>
              </w:rPr>
              <w:t>mani</w:t>
            </w:r>
            <w:r w:rsidRPr="00E225E0">
              <w:rPr>
                <w:rFonts w:ascii="Arial" w:hAnsi="Arial" w:cs="Arial"/>
                <w:spacing w:val="-1"/>
              </w:rPr>
              <w:t>f</w:t>
            </w:r>
            <w:r w:rsidRPr="00E225E0">
              <w:rPr>
                <w:rFonts w:ascii="Arial" w:hAnsi="Arial" w:cs="Arial"/>
              </w:rPr>
              <w:t>olds</w:t>
            </w:r>
            <w:r w:rsidRPr="00E225E0">
              <w:rPr>
                <w:rFonts w:ascii="Arial" w:hAnsi="Arial" w:cs="Arial"/>
                <w:spacing w:val="1"/>
              </w:rPr>
              <w:t xml:space="preserve"> </w:t>
            </w:r>
            <w:r w:rsidRPr="00E225E0">
              <w:rPr>
                <w:rFonts w:ascii="Arial" w:hAnsi="Arial" w:cs="Arial"/>
              </w:rPr>
              <w:t>with</w:t>
            </w:r>
            <w:r w:rsidRPr="00E225E0">
              <w:rPr>
                <w:rFonts w:ascii="Arial" w:hAnsi="Arial" w:cs="Arial"/>
                <w:spacing w:val="1"/>
              </w:rPr>
              <w:t xml:space="preserve"> </w:t>
            </w:r>
            <w:r w:rsidRPr="00E225E0">
              <w:rPr>
                <w:rFonts w:ascii="Arial" w:hAnsi="Arial" w:cs="Arial"/>
              </w:rPr>
              <w:t>g</w:t>
            </w:r>
            <w:r w:rsidRPr="00E225E0">
              <w:rPr>
                <w:rFonts w:ascii="Arial" w:hAnsi="Arial" w:cs="Arial"/>
                <w:spacing w:val="-1"/>
              </w:rPr>
              <w:t>e</w:t>
            </w:r>
            <w:r w:rsidRPr="00E225E0">
              <w:rPr>
                <w:rFonts w:ascii="Arial" w:hAnsi="Arial" w:cs="Arial"/>
              </w:rPr>
              <w:t>n</w:t>
            </w:r>
            <w:r w:rsidRPr="00E225E0">
              <w:rPr>
                <w:rFonts w:ascii="Arial" w:hAnsi="Arial" w:cs="Arial"/>
                <w:spacing w:val="1"/>
              </w:rPr>
              <w:t>e</w:t>
            </w:r>
            <w:r w:rsidRPr="00E225E0">
              <w:rPr>
                <w:rFonts w:ascii="Arial" w:hAnsi="Arial" w:cs="Arial"/>
              </w:rPr>
              <w:t>r</w:t>
            </w:r>
            <w:r w:rsidRPr="00E225E0">
              <w:rPr>
                <w:rFonts w:ascii="Arial" w:hAnsi="Arial" w:cs="Arial"/>
                <w:spacing w:val="-2"/>
              </w:rPr>
              <w:t>a</w:t>
            </w:r>
            <w:r w:rsidRPr="00E225E0">
              <w:rPr>
                <w:rFonts w:ascii="Arial" w:hAnsi="Arial" w:cs="Arial"/>
              </w:rPr>
              <w:t>l</w:t>
            </w:r>
            <w:r w:rsidRPr="00E225E0">
              <w:rPr>
                <w:rFonts w:ascii="Arial" w:hAnsi="Arial" w:cs="Arial"/>
                <w:spacing w:val="3"/>
              </w:rPr>
              <w:t xml:space="preserve"> </w:t>
            </w:r>
            <w:r w:rsidRPr="00E225E0">
              <w:rPr>
                <w:rFonts w:ascii="Arial" w:hAnsi="Arial" w:cs="Arial"/>
                <w:spacing w:val="-1"/>
              </w:rPr>
              <w:t>a</w:t>
            </w:r>
            <w:r w:rsidRPr="00E225E0">
              <w:rPr>
                <w:rFonts w:ascii="Arial" w:hAnsi="Arial" w:cs="Arial"/>
              </w:rPr>
              <w:t>f</w:t>
            </w:r>
            <w:r w:rsidRPr="00E225E0">
              <w:rPr>
                <w:rFonts w:ascii="Arial" w:hAnsi="Arial" w:cs="Arial"/>
                <w:spacing w:val="-1"/>
              </w:rPr>
              <w:t>f</w:t>
            </w:r>
            <w:r w:rsidRPr="00E225E0">
              <w:rPr>
                <w:rFonts w:ascii="Arial" w:hAnsi="Arial" w:cs="Arial"/>
              </w:rPr>
              <w:t>ine</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rPr>
              <w:t>onn</w:t>
            </w:r>
            <w:r w:rsidRPr="00E225E0">
              <w:rPr>
                <w:rFonts w:ascii="Arial" w:hAnsi="Arial" w:cs="Arial"/>
                <w:spacing w:val="1"/>
              </w:rPr>
              <w:t>e</w:t>
            </w:r>
            <w:r w:rsidRPr="00E225E0">
              <w:rPr>
                <w:rFonts w:ascii="Arial" w:hAnsi="Arial" w:cs="Arial"/>
                <w:spacing w:val="-1"/>
              </w:rPr>
              <w:t>c</w:t>
            </w:r>
            <w:r w:rsidRPr="00E225E0">
              <w:rPr>
                <w:rFonts w:ascii="Arial" w:hAnsi="Arial" w:cs="Arial"/>
              </w:rPr>
              <w:t>t</w:t>
            </w:r>
            <w:r w:rsidRPr="00E225E0">
              <w:rPr>
                <w:rFonts w:ascii="Arial" w:hAnsi="Arial" w:cs="Arial"/>
                <w:spacing w:val="1"/>
              </w:rPr>
              <w:t>i</w:t>
            </w:r>
            <w:r w:rsidRPr="00E225E0">
              <w:rPr>
                <w:rFonts w:ascii="Arial" w:hAnsi="Arial" w:cs="Arial"/>
              </w:rPr>
              <w:t>ons</w:t>
            </w:r>
            <w:r w:rsidRPr="00E225E0">
              <w:rPr>
                <w:rFonts w:ascii="Arial" w:hAnsi="Arial" w:cs="Arial"/>
                <w:spacing w:val="1"/>
              </w:rPr>
              <w:t xml:space="preserve"> </w:t>
            </w:r>
            <w:r w:rsidRPr="00E225E0">
              <w:rPr>
                <w:rFonts w:ascii="Arial" w:hAnsi="Arial" w:cs="Arial"/>
              </w:rPr>
              <w:t>(b</w:t>
            </w:r>
            <w:r w:rsidRPr="00E225E0">
              <w:rPr>
                <w:rFonts w:ascii="Arial" w:hAnsi="Arial" w:cs="Arial"/>
                <w:spacing w:val="-2"/>
              </w:rPr>
              <w:t>e</w:t>
            </w:r>
            <w:r w:rsidRPr="00E225E0">
              <w:rPr>
                <w:rFonts w:ascii="Arial" w:hAnsi="Arial" w:cs="Arial"/>
                <w:spacing w:val="2"/>
              </w:rPr>
              <w:t>y</w:t>
            </w:r>
            <w:r w:rsidRPr="00E225E0">
              <w:rPr>
                <w:rFonts w:ascii="Arial" w:hAnsi="Arial" w:cs="Arial"/>
              </w:rPr>
              <w:t>ond the L</w:t>
            </w:r>
            <w:r w:rsidRPr="00E225E0">
              <w:rPr>
                <w:rFonts w:ascii="Arial" w:hAnsi="Arial" w:cs="Arial"/>
                <w:spacing w:val="-1"/>
              </w:rPr>
              <w:t>e</w:t>
            </w:r>
            <w:r w:rsidRPr="00E225E0">
              <w:rPr>
                <w:rFonts w:ascii="Arial" w:hAnsi="Arial" w:cs="Arial"/>
              </w:rPr>
              <w:t>v</w:t>
            </w:r>
            <w:r w:rsidRPr="00E225E0">
              <w:rPr>
                <w:rFonts w:ascii="Arial" w:hAnsi="Arial" w:cs="Arial"/>
                <w:spacing w:val="1"/>
              </w:rPr>
              <w:t>i</w:t>
            </w:r>
            <w:r w:rsidRPr="00E225E0">
              <w:rPr>
                <w:rFonts w:ascii="Arial" w:hAnsi="Arial" w:cs="Arial"/>
                <w:spacing w:val="-1"/>
              </w:rPr>
              <w:t>-</w:t>
            </w:r>
            <w:r w:rsidRPr="00E225E0">
              <w:rPr>
                <w:rFonts w:ascii="Arial" w:hAnsi="Arial" w:cs="Arial"/>
              </w:rPr>
              <w:t>Civ</w:t>
            </w:r>
            <w:r w:rsidRPr="00E225E0">
              <w:rPr>
                <w:rFonts w:ascii="Arial" w:hAnsi="Arial" w:cs="Arial"/>
                <w:spacing w:val="1"/>
              </w:rPr>
              <w:t>i</w:t>
            </w:r>
            <w:r w:rsidRPr="00E225E0">
              <w:rPr>
                <w:rFonts w:ascii="Arial" w:hAnsi="Arial" w:cs="Arial"/>
              </w:rPr>
              <w:t>ta</w:t>
            </w:r>
            <w:r w:rsidRPr="00E225E0">
              <w:rPr>
                <w:rFonts w:ascii="Arial" w:hAnsi="Arial" w:cs="Arial"/>
                <w:spacing w:val="-5"/>
              </w:rPr>
              <w:t xml:space="preserve"> </w:t>
            </w:r>
            <w:r w:rsidRPr="00E225E0">
              <w:rPr>
                <w:rFonts w:ascii="Arial" w:hAnsi="Arial" w:cs="Arial"/>
                <w:spacing w:val="-1"/>
              </w:rPr>
              <w:t>ca</w:t>
            </w:r>
            <w:r w:rsidRPr="00E225E0">
              <w:rPr>
                <w:rFonts w:ascii="Arial" w:hAnsi="Arial" w:cs="Arial"/>
              </w:rPr>
              <w:t>s</w:t>
            </w:r>
            <w:r w:rsidRPr="00E225E0">
              <w:rPr>
                <w:rFonts w:ascii="Arial" w:hAnsi="Arial" w:cs="Arial"/>
                <w:spacing w:val="1"/>
              </w:rPr>
              <w:t>e</w:t>
            </w:r>
            <w:r w:rsidRPr="00E225E0">
              <w:rPr>
                <w:rFonts w:ascii="Arial" w:hAnsi="Arial" w:cs="Arial"/>
              </w:rPr>
              <w:t>),</w:t>
            </w:r>
            <w:r w:rsidRPr="00E225E0">
              <w:rPr>
                <w:rFonts w:ascii="Arial" w:hAnsi="Arial" w:cs="Arial"/>
                <w:spacing w:val="-6"/>
              </w:rPr>
              <w:t xml:space="preserve"> </w:t>
            </w:r>
            <w:r w:rsidRPr="00E225E0">
              <w:rPr>
                <w:rFonts w:ascii="Arial" w:hAnsi="Arial" w:cs="Arial"/>
              </w:rPr>
              <w:t>the</w:t>
            </w:r>
            <w:r w:rsidRPr="00E225E0">
              <w:rPr>
                <w:rFonts w:ascii="Arial" w:hAnsi="Arial" w:cs="Arial"/>
                <w:spacing w:val="-3"/>
              </w:rPr>
              <w:t xml:space="preserve"> </w:t>
            </w:r>
            <w:r w:rsidRPr="00E225E0">
              <w:rPr>
                <w:rFonts w:ascii="Arial" w:hAnsi="Arial" w:cs="Arial"/>
                <w:spacing w:val="-1"/>
              </w:rPr>
              <w:t>a</w:t>
            </w:r>
            <w:r w:rsidRPr="00E225E0">
              <w:rPr>
                <w:rFonts w:ascii="Arial" w:hAnsi="Arial" w:cs="Arial"/>
              </w:rPr>
              <w:t>u</w:t>
            </w:r>
            <w:r w:rsidRPr="00E225E0">
              <w:rPr>
                <w:rFonts w:ascii="Arial" w:hAnsi="Arial" w:cs="Arial"/>
                <w:spacing w:val="3"/>
              </w:rPr>
              <w:t>t</w:t>
            </w:r>
            <w:r w:rsidRPr="00E225E0">
              <w:rPr>
                <w:rFonts w:ascii="Arial" w:hAnsi="Arial" w:cs="Arial"/>
              </w:rPr>
              <w:t>hors</w:t>
            </w:r>
            <w:r w:rsidRPr="00E225E0">
              <w:rPr>
                <w:rFonts w:ascii="Arial" w:hAnsi="Arial" w:cs="Arial"/>
                <w:spacing w:val="-5"/>
              </w:rPr>
              <w:t xml:space="preserve"> </w:t>
            </w:r>
            <w:r w:rsidRPr="00E225E0">
              <w:rPr>
                <w:rFonts w:ascii="Arial" w:hAnsi="Arial" w:cs="Arial"/>
              </w:rPr>
              <w:t>unify</w:t>
            </w:r>
            <w:r w:rsidRPr="00E225E0">
              <w:rPr>
                <w:rFonts w:ascii="Arial" w:hAnsi="Arial" w:cs="Arial"/>
                <w:spacing w:val="-5"/>
              </w:rPr>
              <w:t xml:space="preserve"> </w:t>
            </w:r>
            <w:r w:rsidRPr="00E225E0">
              <w:rPr>
                <w:rFonts w:ascii="Arial" w:hAnsi="Arial" w:cs="Arial"/>
              </w:rPr>
              <w:t>s</w:t>
            </w:r>
            <w:r w:rsidRPr="00E225E0">
              <w:rPr>
                <w:rFonts w:ascii="Arial" w:hAnsi="Arial" w:cs="Arial"/>
                <w:spacing w:val="-1"/>
              </w:rPr>
              <w:t>e</w:t>
            </w:r>
            <w:r w:rsidRPr="00E225E0">
              <w:rPr>
                <w:rFonts w:ascii="Arial" w:hAnsi="Arial" w:cs="Arial"/>
                <w:spacing w:val="2"/>
              </w:rPr>
              <w:t>v</w:t>
            </w:r>
            <w:r w:rsidRPr="00E225E0">
              <w:rPr>
                <w:rFonts w:ascii="Arial" w:hAnsi="Arial" w:cs="Arial"/>
                <w:spacing w:val="1"/>
              </w:rPr>
              <w:t>er</w:t>
            </w:r>
            <w:r w:rsidRPr="00E225E0">
              <w:rPr>
                <w:rFonts w:ascii="Arial" w:hAnsi="Arial" w:cs="Arial"/>
                <w:spacing w:val="-1"/>
              </w:rPr>
              <w:t>a</w:t>
            </w:r>
            <w:r w:rsidRPr="00E225E0">
              <w:rPr>
                <w:rFonts w:ascii="Arial" w:hAnsi="Arial" w:cs="Arial"/>
              </w:rPr>
              <w:t>l</w:t>
            </w:r>
            <w:r w:rsidRPr="00E225E0">
              <w:rPr>
                <w:rFonts w:ascii="Arial" w:hAnsi="Arial" w:cs="Arial"/>
                <w:spacing w:val="-4"/>
              </w:rPr>
              <w:t xml:space="preserve"> </w:t>
            </w:r>
            <w:r w:rsidRPr="00E225E0">
              <w:rPr>
                <w:rFonts w:ascii="Arial" w:hAnsi="Arial" w:cs="Arial"/>
              </w:rPr>
              <w:t>known</w:t>
            </w:r>
            <w:r w:rsidRPr="00E225E0">
              <w:rPr>
                <w:rFonts w:ascii="Arial" w:hAnsi="Arial" w:cs="Arial"/>
                <w:spacing w:val="-3"/>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sul</w:t>
            </w:r>
            <w:r w:rsidRPr="00E225E0">
              <w:rPr>
                <w:rFonts w:ascii="Arial" w:hAnsi="Arial" w:cs="Arial"/>
                <w:spacing w:val="1"/>
              </w:rPr>
              <w:t>t</w:t>
            </w:r>
            <w:r w:rsidRPr="00E225E0">
              <w:rPr>
                <w:rFonts w:ascii="Arial" w:hAnsi="Arial" w:cs="Arial"/>
              </w:rPr>
              <w:t xml:space="preserve">s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provide n</w:t>
            </w:r>
            <w:r w:rsidRPr="00E225E0">
              <w:rPr>
                <w:rFonts w:ascii="Arial" w:hAnsi="Arial" w:cs="Arial"/>
                <w:spacing w:val="1"/>
              </w:rPr>
              <w:t>e</w:t>
            </w:r>
            <w:r w:rsidRPr="00E225E0">
              <w:rPr>
                <w:rFonts w:ascii="Arial" w:hAnsi="Arial" w:cs="Arial"/>
              </w:rPr>
              <w:t xml:space="preserve">w </w:t>
            </w:r>
            <w:r w:rsidRPr="00E225E0">
              <w:rPr>
                <w:rFonts w:ascii="Arial" w:hAnsi="Arial" w:cs="Arial"/>
                <w:spacing w:val="-1"/>
              </w:rPr>
              <w:t>c</w:t>
            </w:r>
            <w:r w:rsidRPr="00E225E0">
              <w:rPr>
                <w:rFonts w:ascii="Arial" w:hAnsi="Arial" w:cs="Arial"/>
              </w:rPr>
              <w:t>h</w:t>
            </w:r>
            <w:r w:rsidRPr="00E225E0">
              <w:rPr>
                <w:rFonts w:ascii="Arial" w:hAnsi="Arial" w:cs="Arial"/>
                <w:spacing w:val="1"/>
              </w:rPr>
              <w:t>a</w:t>
            </w:r>
            <w:r w:rsidRPr="00E225E0">
              <w:rPr>
                <w:rFonts w:ascii="Arial" w:hAnsi="Arial" w:cs="Arial"/>
              </w:rPr>
              <w:t>r</w:t>
            </w:r>
            <w:r w:rsidRPr="00E225E0">
              <w:rPr>
                <w:rFonts w:ascii="Arial" w:hAnsi="Arial" w:cs="Arial"/>
                <w:spacing w:val="-2"/>
              </w:rPr>
              <w:t>a</w:t>
            </w:r>
            <w:r w:rsidRPr="00E225E0">
              <w:rPr>
                <w:rFonts w:ascii="Arial" w:hAnsi="Arial" w:cs="Arial"/>
                <w:spacing w:val="-1"/>
              </w:rPr>
              <w:t>c</w:t>
            </w:r>
            <w:r w:rsidRPr="00E225E0">
              <w:rPr>
                <w:rFonts w:ascii="Arial" w:hAnsi="Arial" w:cs="Arial"/>
              </w:rPr>
              <w:t>t</w:t>
            </w:r>
            <w:r w:rsidRPr="00E225E0">
              <w:rPr>
                <w:rFonts w:ascii="Arial" w:hAnsi="Arial" w:cs="Arial"/>
                <w:spacing w:val="2"/>
              </w:rPr>
              <w:t>e</w:t>
            </w:r>
            <w:r w:rsidRPr="00E225E0">
              <w:rPr>
                <w:rFonts w:ascii="Arial" w:hAnsi="Arial" w:cs="Arial"/>
              </w:rPr>
              <w:t>ri</w:t>
            </w:r>
            <w:r w:rsidRPr="00E225E0">
              <w:rPr>
                <w:rFonts w:ascii="Arial" w:hAnsi="Arial" w:cs="Arial"/>
                <w:spacing w:val="-1"/>
              </w:rPr>
              <w:t>za</w:t>
            </w:r>
            <w:r w:rsidRPr="00E225E0">
              <w:rPr>
                <w:rFonts w:ascii="Arial" w:hAnsi="Arial" w:cs="Arial"/>
              </w:rPr>
              <w:t>t</w:t>
            </w:r>
            <w:r w:rsidRPr="00E225E0">
              <w:rPr>
                <w:rFonts w:ascii="Arial" w:hAnsi="Arial" w:cs="Arial"/>
                <w:spacing w:val="1"/>
              </w:rPr>
              <w:t>i</w:t>
            </w:r>
            <w:r w:rsidRPr="00E225E0">
              <w:rPr>
                <w:rFonts w:ascii="Arial" w:hAnsi="Arial" w:cs="Arial"/>
              </w:rPr>
              <w:t>ons</w:t>
            </w:r>
            <w:r w:rsidRPr="00E225E0">
              <w:rPr>
                <w:rFonts w:ascii="Arial" w:hAnsi="Arial" w:cs="Arial"/>
                <w:spacing w:val="1"/>
              </w:rPr>
              <w:t xml:space="preserve"> </w:t>
            </w:r>
            <w:r w:rsidRPr="00E225E0">
              <w:rPr>
                <w:rFonts w:ascii="Arial" w:hAnsi="Arial" w:cs="Arial"/>
              </w:rPr>
              <w:t>und</w:t>
            </w:r>
            <w:r w:rsidRPr="00E225E0">
              <w:rPr>
                <w:rFonts w:ascii="Arial" w:hAnsi="Arial" w:cs="Arial"/>
                <w:spacing w:val="-1"/>
              </w:rPr>
              <w:t>e</w:t>
            </w:r>
            <w:r w:rsidRPr="00E225E0">
              <w:rPr>
                <w:rFonts w:ascii="Arial" w:hAnsi="Arial" w:cs="Arial"/>
              </w:rPr>
              <w:t>r</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spacing w:val="2"/>
              </w:rPr>
              <w:t>u</w:t>
            </w:r>
            <w:r w:rsidRPr="00E225E0">
              <w:rPr>
                <w:rFonts w:ascii="Arial" w:hAnsi="Arial" w:cs="Arial"/>
              </w:rPr>
              <w:t>rv</w:t>
            </w:r>
            <w:r w:rsidRPr="00E225E0">
              <w:rPr>
                <w:rFonts w:ascii="Arial" w:hAnsi="Arial" w:cs="Arial"/>
                <w:spacing w:val="-2"/>
              </w:rPr>
              <w:t>a</w:t>
            </w:r>
            <w:r w:rsidRPr="00E225E0">
              <w:rPr>
                <w:rFonts w:ascii="Arial" w:hAnsi="Arial" w:cs="Arial"/>
              </w:rPr>
              <w:t xml:space="preserve">ture </w:t>
            </w:r>
            <w:r w:rsidRPr="00E225E0">
              <w:rPr>
                <w:rFonts w:ascii="Arial" w:hAnsi="Arial" w:cs="Arial"/>
                <w:spacing w:val="-1"/>
              </w:rPr>
              <w:t>c</w:t>
            </w:r>
            <w:r w:rsidRPr="00E225E0">
              <w:rPr>
                <w:rFonts w:ascii="Arial" w:hAnsi="Arial" w:cs="Arial"/>
              </w:rPr>
              <w:t>ondi</w:t>
            </w:r>
            <w:r w:rsidRPr="00E225E0">
              <w:rPr>
                <w:rFonts w:ascii="Arial" w:hAnsi="Arial" w:cs="Arial"/>
                <w:spacing w:val="1"/>
              </w:rPr>
              <w:t>t</w:t>
            </w:r>
            <w:r w:rsidRPr="00E225E0">
              <w:rPr>
                <w:rFonts w:ascii="Arial" w:hAnsi="Arial" w:cs="Arial"/>
              </w:rPr>
              <w:t>ions</w:t>
            </w:r>
            <w:r w:rsidRPr="00E225E0">
              <w:rPr>
                <w:rFonts w:ascii="Arial" w:hAnsi="Arial" w:cs="Arial"/>
                <w:spacing w:val="-9"/>
              </w:rPr>
              <w:t xml:space="preserve"> </w:t>
            </w:r>
            <w:r w:rsidRPr="00E225E0">
              <w:rPr>
                <w:rFonts w:ascii="Arial" w:hAnsi="Arial" w:cs="Arial"/>
              </w:rPr>
              <w:t>su</w:t>
            </w:r>
            <w:r w:rsidRPr="00E225E0">
              <w:rPr>
                <w:rFonts w:ascii="Arial" w:hAnsi="Arial" w:cs="Arial"/>
                <w:spacing w:val="-1"/>
              </w:rPr>
              <w:t>c</w:t>
            </w:r>
            <w:r w:rsidRPr="00E225E0">
              <w:rPr>
                <w:rFonts w:ascii="Arial" w:hAnsi="Arial" w:cs="Arial"/>
              </w:rPr>
              <w:t>h</w:t>
            </w:r>
            <w:r w:rsidRPr="00E225E0">
              <w:rPr>
                <w:rFonts w:ascii="Arial" w:hAnsi="Arial" w:cs="Arial"/>
                <w:spacing w:val="-10"/>
              </w:rPr>
              <w:t xml:space="preserve"> </w:t>
            </w:r>
            <w:r w:rsidRPr="00E225E0">
              <w:rPr>
                <w:rFonts w:ascii="Arial" w:hAnsi="Arial" w:cs="Arial"/>
                <w:spacing w:val="-1"/>
              </w:rPr>
              <w:t>a</w:t>
            </w:r>
            <w:r w:rsidRPr="00E225E0">
              <w:rPr>
                <w:rFonts w:ascii="Arial" w:hAnsi="Arial" w:cs="Arial"/>
              </w:rPr>
              <w:t>s</w:t>
            </w:r>
            <w:r w:rsidRPr="00E225E0">
              <w:rPr>
                <w:rFonts w:ascii="Arial" w:hAnsi="Arial" w:cs="Arial"/>
                <w:spacing w:val="-9"/>
              </w:rPr>
              <w:t xml:space="preserve"> </w:t>
            </w:r>
            <w:r w:rsidRPr="00E225E0">
              <w:rPr>
                <w:rFonts w:ascii="Arial" w:hAnsi="Arial" w:cs="Arial"/>
              </w:rPr>
              <w:t>Ric</w:t>
            </w:r>
            <w:r w:rsidRPr="00E225E0">
              <w:rPr>
                <w:rFonts w:ascii="Arial" w:hAnsi="Arial" w:cs="Arial"/>
                <w:spacing w:val="-1"/>
              </w:rPr>
              <w:t>c</w:t>
            </w:r>
            <w:r w:rsidRPr="00E225E0">
              <w:rPr>
                <w:rFonts w:ascii="Arial" w:hAnsi="Arial" w:cs="Arial"/>
              </w:rPr>
              <w:t>i</w:t>
            </w:r>
            <w:r w:rsidRPr="00E225E0">
              <w:rPr>
                <w:rFonts w:ascii="Arial" w:hAnsi="Arial" w:cs="Arial"/>
                <w:spacing w:val="-11"/>
              </w:rPr>
              <w:t xml:space="preserve"> </w:t>
            </w:r>
            <w:r w:rsidRPr="00E225E0">
              <w:rPr>
                <w:rFonts w:ascii="Arial" w:hAnsi="Arial" w:cs="Arial"/>
              </w:rPr>
              <w:t>ps</w:t>
            </w:r>
            <w:r w:rsidRPr="00E225E0">
              <w:rPr>
                <w:rFonts w:ascii="Arial" w:hAnsi="Arial" w:cs="Arial"/>
                <w:spacing w:val="-1"/>
              </w:rPr>
              <w:t>e</w:t>
            </w:r>
            <w:r w:rsidRPr="00E225E0">
              <w:rPr>
                <w:rFonts w:ascii="Arial" w:hAnsi="Arial" w:cs="Arial"/>
              </w:rPr>
              <w:t>udosymmet</w:t>
            </w:r>
            <w:r w:rsidRPr="00E225E0">
              <w:rPr>
                <w:rFonts w:ascii="Arial" w:hAnsi="Arial" w:cs="Arial"/>
                <w:spacing w:val="-1"/>
              </w:rPr>
              <w:t>r</w:t>
            </w:r>
            <w:r w:rsidRPr="00E225E0">
              <w:rPr>
                <w:rFonts w:ascii="Arial" w:hAnsi="Arial" w:cs="Arial"/>
              </w:rPr>
              <w:t>y</w:t>
            </w:r>
            <w:r w:rsidRPr="00E225E0">
              <w:rPr>
                <w:rFonts w:ascii="Arial" w:hAnsi="Arial" w:cs="Arial"/>
                <w:spacing w:val="-10"/>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10"/>
              </w:rPr>
              <w:t xml:space="preserve"> </w:t>
            </w:r>
            <w:r w:rsidRPr="00E225E0">
              <w:rPr>
                <w:rFonts w:ascii="Arial" w:hAnsi="Arial" w:cs="Arial"/>
              </w:rPr>
              <w:t>Ric</w:t>
            </w:r>
            <w:r w:rsidRPr="00E225E0">
              <w:rPr>
                <w:rFonts w:ascii="Arial" w:hAnsi="Arial" w:cs="Arial"/>
                <w:spacing w:val="-1"/>
              </w:rPr>
              <w:t>c</w:t>
            </w:r>
            <w:r w:rsidRPr="00E225E0">
              <w:rPr>
                <w:rFonts w:ascii="Arial" w:hAnsi="Arial" w:cs="Arial"/>
              </w:rPr>
              <w:t>i</w:t>
            </w:r>
            <w:r w:rsidRPr="00E225E0">
              <w:rPr>
                <w:rFonts w:ascii="Arial" w:hAnsi="Arial" w:cs="Arial"/>
                <w:spacing w:val="-9"/>
              </w:rPr>
              <w:t xml:space="preserve"> </w:t>
            </w:r>
            <w:r w:rsidRPr="00E225E0">
              <w:rPr>
                <w:rFonts w:ascii="Arial" w:hAnsi="Arial" w:cs="Arial"/>
              </w:rPr>
              <w:t>s</w:t>
            </w:r>
            <w:r w:rsidRPr="00E225E0">
              <w:rPr>
                <w:rFonts w:ascii="Arial" w:hAnsi="Arial" w:cs="Arial"/>
                <w:spacing w:val="-1"/>
              </w:rPr>
              <w:t>e</w:t>
            </w:r>
            <w:r w:rsidRPr="00E225E0">
              <w:rPr>
                <w:rFonts w:ascii="Arial" w:hAnsi="Arial" w:cs="Arial"/>
              </w:rPr>
              <w:t>m</w:t>
            </w:r>
            <w:r w:rsidRPr="00E225E0">
              <w:rPr>
                <w:rFonts w:ascii="Arial" w:hAnsi="Arial" w:cs="Arial"/>
                <w:spacing w:val="3"/>
              </w:rPr>
              <w:t>i</w:t>
            </w:r>
            <w:r w:rsidRPr="00E225E0">
              <w:rPr>
                <w:rFonts w:ascii="Arial" w:hAnsi="Arial" w:cs="Arial"/>
              </w:rPr>
              <w:t>- sym</w:t>
            </w:r>
            <w:r w:rsidRPr="00E225E0">
              <w:rPr>
                <w:rFonts w:ascii="Arial" w:hAnsi="Arial" w:cs="Arial"/>
                <w:spacing w:val="1"/>
              </w:rPr>
              <w:t>m</w:t>
            </w:r>
            <w:r w:rsidRPr="00E225E0">
              <w:rPr>
                <w:rFonts w:ascii="Arial" w:hAnsi="Arial" w:cs="Arial"/>
                <w:spacing w:val="-1"/>
              </w:rPr>
              <w:t>e</w:t>
            </w:r>
            <w:r w:rsidRPr="00E225E0">
              <w:rPr>
                <w:rFonts w:ascii="Arial" w:hAnsi="Arial" w:cs="Arial"/>
              </w:rPr>
              <w:t>try. The</w:t>
            </w:r>
            <w:r w:rsidRPr="00E225E0">
              <w:rPr>
                <w:rFonts w:ascii="Arial" w:hAnsi="Arial" w:cs="Arial"/>
                <w:spacing w:val="-1"/>
              </w:rPr>
              <w:t xml:space="preserve"> </w:t>
            </w:r>
            <w:r w:rsidRPr="00E225E0">
              <w:rPr>
                <w:rFonts w:ascii="Arial" w:hAnsi="Arial" w:cs="Arial"/>
              </w:rPr>
              <w:t>w</w:t>
            </w:r>
            <w:r w:rsidRPr="00E225E0">
              <w:rPr>
                <w:rFonts w:ascii="Arial" w:hAnsi="Arial" w:cs="Arial"/>
                <w:spacing w:val="2"/>
              </w:rPr>
              <w:t>o</w:t>
            </w:r>
            <w:r w:rsidRPr="00E225E0">
              <w:rPr>
                <w:rFonts w:ascii="Arial" w:hAnsi="Arial" w:cs="Arial"/>
              </w:rPr>
              <w:t xml:space="preserve">rk is </w:t>
            </w:r>
            <w:r w:rsidRPr="00E225E0">
              <w:rPr>
                <w:rFonts w:ascii="Arial" w:hAnsi="Arial" w:cs="Arial"/>
                <w:spacing w:val="3"/>
              </w:rPr>
              <w:t>i</w:t>
            </w:r>
            <w:r w:rsidRPr="00E225E0">
              <w:rPr>
                <w:rFonts w:ascii="Arial" w:hAnsi="Arial" w:cs="Arial"/>
              </w:rPr>
              <w:t>mport</w:t>
            </w:r>
            <w:r w:rsidRPr="00E225E0">
              <w:rPr>
                <w:rFonts w:ascii="Arial" w:hAnsi="Arial" w:cs="Arial"/>
                <w:spacing w:val="-1"/>
              </w:rPr>
              <w:t>a</w:t>
            </w:r>
            <w:r w:rsidRPr="00E225E0">
              <w:rPr>
                <w:rFonts w:ascii="Arial" w:hAnsi="Arial" w:cs="Arial"/>
              </w:rPr>
              <w:t>nt be</w:t>
            </w:r>
            <w:r w:rsidRPr="00E225E0">
              <w:rPr>
                <w:rFonts w:ascii="Arial" w:hAnsi="Arial" w:cs="Arial"/>
                <w:spacing w:val="1"/>
              </w:rPr>
              <w:t>c</w:t>
            </w:r>
            <w:r w:rsidRPr="00E225E0">
              <w:rPr>
                <w:rFonts w:ascii="Arial" w:hAnsi="Arial" w:cs="Arial"/>
                <w:spacing w:val="-1"/>
              </w:rPr>
              <w:t>a</w:t>
            </w:r>
            <w:r w:rsidRPr="00E225E0">
              <w:rPr>
                <w:rFonts w:ascii="Arial" w:hAnsi="Arial" w:cs="Arial"/>
              </w:rPr>
              <w:t>use</w:t>
            </w:r>
            <w:r w:rsidRPr="00E225E0">
              <w:rPr>
                <w:rFonts w:ascii="Arial" w:hAnsi="Arial" w:cs="Arial"/>
                <w:spacing w:val="-1"/>
              </w:rPr>
              <w:t xml:space="preserve"> </w:t>
            </w:r>
            <w:r w:rsidRPr="00E225E0">
              <w:rPr>
                <w:rFonts w:ascii="Arial" w:hAnsi="Arial" w:cs="Arial"/>
              </w:rPr>
              <w:t>it</w:t>
            </w:r>
            <w:r w:rsidRPr="00E225E0">
              <w:rPr>
                <w:rFonts w:ascii="Arial" w:hAnsi="Arial" w:cs="Arial"/>
                <w:spacing w:val="1"/>
              </w:rPr>
              <w:t xml:space="preserve"> </w:t>
            </w:r>
            <w:r w:rsidRPr="00E225E0">
              <w:rPr>
                <w:rFonts w:ascii="Arial" w:hAnsi="Arial" w:cs="Arial"/>
              </w:rPr>
              <w:t>br</w:t>
            </w:r>
            <w:r w:rsidRPr="00E225E0">
              <w:rPr>
                <w:rFonts w:ascii="Arial" w:hAnsi="Arial" w:cs="Arial"/>
                <w:spacing w:val="1"/>
              </w:rPr>
              <w:t>oa</w:t>
            </w:r>
            <w:r w:rsidRPr="00E225E0">
              <w:rPr>
                <w:rFonts w:ascii="Arial" w:hAnsi="Arial" w:cs="Arial"/>
              </w:rPr>
              <w:t>d</w:t>
            </w:r>
            <w:r w:rsidRPr="00E225E0">
              <w:rPr>
                <w:rFonts w:ascii="Arial" w:hAnsi="Arial" w:cs="Arial"/>
                <w:spacing w:val="-1"/>
              </w:rPr>
              <w:t>e</w:t>
            </w:r>
            <w:r w:rsidRPr="00E225E0">
              <w:rPr>
                <w:rFonts w:ascii="Arial" w:hAnsi="Arial" w:cs="Arial"/>
              </w:rPr>
              <w:t xml:space="preserve">ns </w:t>
            </w:r>
            <w:r w:rsidRPr="00E225E0">
              <w:rPr>
                <w:rFonts w:ascii="Arial" w:hAnsi="Arial" w:cs="Arial"/>
                <w:spacing w:val="1"/>
              </w:rPr>
              <w:t>t</w:t>
            </w:r>
            <w:r w:rsidRPr="00E225E0">
              <w:rPr>
                <w:rFonts w:ascii="Arial" w:hAnsi="Arial" w:cs="Arial"/>
              </w:rPr>
              <w:t>he s</w:t>
            </w:r>
            <w:r w:rsidRPr="00E225E0">
              <w:rPr>
                <w:rFonts w:ascii="Arial" w:hAnsi="Arial" w:cs="Arial"/>
                <w:spacing w:val="-1"/>
              </w:rPr>
              <w:t>c</w:t>
            </w:r>
            <w:r w:rsidRPr="00E225E0">
              <w:rPr>
                <w:rFonts w:ascii="Arial" w:hAnsi="Arial" w:cs="Arial"/>
              </w:rPr>
              <w:t>ope</w:t>
            </w:r>
            <w:r w:rsidRPr="00E225E0">
              <w:rPr>
                <w:rFonts w:ascii="Arial" w:hAnsi="Arial" w:cs="Arial"/>
                <w:spacing w:val="1"/>
              </w:rPr>
              <w:t xml:space="preserve"> </w:t>
            </w:r>
            <w:r w:rsidRPr="00E225E0">
              <w:rPr>
                <w:rFonts w:ascii="Arial" w:hAnsi="Arial" w:cs="Arial"/>
              </w:rPr>
              <w:t>of</w:t>
            </w:r>
            <w:r w:rsidRPr="00E225E0">
              <w:rPr>
                <w:rFonts w:ascii="Arial" w:hAnsi="Arial" w:cs="Arial"/>
                <w:spacing w:val="2"/>
              </w:rPr>
              <w:t xml:space="preserve"> </w:t>
            </w:r>
            <w:r w:rsidRPr="00E225E0">
              <w:rPr>
                <w:rFonts w:ascii="Arial" w:hAnsi="Arial" w:cs="Arial"/>
              </w:rPr>
              <w:t>sol</w:t>
            </w:r>
            <w:r w:rsidRPr="00E225E0">
              <w:rPr>
                <w:rFonts w:ascii="Arial" w:hAnsi="Arial" w:cs="Arial"/>
                <w:spacing w:val="1"/>
              </w:rPr>
              <w:t>i</w:t>
            </w:r>
            <w:r w:rsidRPr="00E225E0">
              <w:rPr>
                <w:rFonts w:ascii="Arial" w:hAnsi="Arial" w:cs="Arial"/>
              </w:rPr>
              <w:t>ton</w:t>
            </w:r>
            <w:r w:rsidRPr="00E225E0">
              <w:rPr>
                <w:rFonts w:ascii="Arial" w:hAnsi="Arial" w:cs="Arial"/>
                <w:spacing w:val="3"/>
              </w:rPr>
              <w:t xml:space="preserve"> </w:t>
            </w:r>
            <w:r w:rsidRPr="00E225E0">
              <w:rPr>
                <w:rFonts w:ascii="Arial" w:hAnsi="Arial" w:cs="Arial"/>
              </w:rPr>
              <w:t>theo</w:t>
            </w:r>
            <w:r w:rsidRPr="00E225E0">
              <w:rPr>
                <w:rFonts w:ascii="Arial" w:hAnsi="Arial" w:cs="Arial"/>
                <w:spacing w:val="-1"/>
              </w:rPr>
              <w:t>r</w:t>
            </w:r>
            <w:r w:rsidRPr="00E225E0">
              <w:rPr>
                <w:rFonts w:ascii="Arial" w:hAnsi="Arial" w:cs="Arial"/>
              </w:rPr>
              <w:t>y, of</w:t>
            </w:r>
            <w:r w:rsidRPr="00E225E0">
              <w:rPr>
                <w:rFonts w:ascii="Arial" w:hAnsi="Arial" w:cs="Arial"/>
                <w:spacing w:val="-1"/>
              </w:rPr>
              <w:t>fe</w:t>
            </w:r>
            <w:r w:rsidRPr="00E225E0">
              <w:rPr>
                <w:rFonts w:ascii="Arial" w:hAnsi="Arial" w:cs="Arial"/>
              </w:rPr>
              <w:t>ring</w:t>
            </w:r>
            <w:r w:rsidRPr="00E225E0">
              <w:rPr>
                <w:rFonts w:ascii="Arial" w:hAnsi="Arial" w:cs="Arial"/>
                <w:spacing w:val="2"/>
              </w:rPr>
              <w:t xml:space="preserve"> </w:t>
            </w:r>
            <w:r w:rsidRPr="00E225E0">
              <w:rPr>
                <w:rFonts w:ascii="Arial" w:hAnsi="Arial" w:cs="Arial"/>
              </w:rPr>
              <w:t>too</w:t>
            </w:r>
            <w:r w:rsidRPr="00E225E0">
              <w:rPr>
                <w:rFonts w:ascii="Arial" w:hAnsi="Arial" w:cs="Arial"/>
                <w:spacing w:val="1"/>
              </w:rPr>
              <w:t>l</w:t>
            </w:r>
            <w:r w:rsidRPr="00E225E0">
              <w:rPr>
                <w:rFonts w:ascii="Arial" w:hAnsi="Arial" w:cs="Arial"/>
              </w:rPr>
              <w:t>s</w:t>
            </w:r>
            <w:r w:rsidRPr="00E225E0">
              <w:rPr>
                <w:rFonts w:ascii="Arial" w:hAnsi="Arial" w:cs="Arial"/>
                <w:spacing w:val="3"/>
              </w:rPr>
              <w:t xml:space="preserve"> </w:t>
            </w:r>
            <w:r w:rsidRPr="00E225E0">
              <w:rPr>
                <w:rFonts w:ascii="Arial" w:hAnsi="Arial" w:cs="Arial"/>
              </w:rPr>
              <w:t>that</w:t>
            </w:r>
            <w:r w:rsidRPr="00E225E0">
              <w:rPr>
                <w:rFonts w:ascii="Arial" w:hAnsi="Arial" w:cs="Arial"/>
                <w:spacing w:val="2"/>
              </w:rPr>
              <w:t xml:space="preserve"> </w:t>
            </w:r>
            <w:r w:rsidRPr="00E225E0">
              <w:rPr>
                <w:rFonts w:ascii="Arial" w:hAnsi="Arial" w:cs="Arial"/>
              </w:rPr>
              <w:t>may</w:t>
            </w:r>
            <w:r w:rsidRPr="00E225E0">
              <w:rPr>
                <w:rFonts w:ascii="Arial" w:hAnsi="Arial" w:cs="Arial"/>
                <w:spacing w:val="2"/>
              </w:rPr>
              <w:t xml:space="preserve"> </w:t>
            </w:r>
            <w:r w:rsidRPr="00E225E0">
              <w:rPr>
                <w:rFonts w:ascii="Arial" w:hAnsi="Arial" w:cs="Arial"/>
                <w:spacing w:val="-2"/>
              </w:rPr>
              <w:t>b</w:t>
            </w:r>
            <w:r w:rsidRPr="00E225E0">
              <w:rPr>
                <w:rFonts w:ascii="Arial" w:hAnsi="Arial" w:cs="Arial"/>
              </w:rPr>
              <w:t>e</w:t>
            </w:r>
            <w:r w:rsidRPr="00E225E0">
              <w:rPr>
                <w:rFonts w:ascii="Arial" w:hAnsi="Arial" w:cs="Arial"/>
                <w:spacing w:val="1"/>
              </w:rPr>
              <w:t xml:space="preserve"> </w:t>
            </w:r>
            <w:r w:rsidRPr="00E225E0">
              <w:rPr>
                <w:rFonts w:ascii="Arial" w:hAnsi="Arial" w:cs="Arial"/>
              </w:rPr>
              <w:t>us</w:t>
            </w:r>
            <w:r w:rsidRPr="00E225E0">
              <w:rPr>
                <w:rFonts w:ascii="Arial" w:hAnsi="Arial" w:cs="Arial"/>
                <w:spacing w:val="-1"/>
              </w:rPr>
              <w:t>e</w:t>
            </w:r>
            <w:r w:rsidRPr="00E225E0">
              <w:rPr>
                <w:rFonts w:ascii="Arial" w:hAnsi="Arial" w:cs="Arial"/>
              </w:rPr>
              <w:t>ful in</w:t>
            </w:r>
            <w:r w:rsidRPr="00E225E0">
              <w:rPr>
                <w:rFonts w:ascii="Arial" w:hAnsi="Arial" w:cs="Arial"/>
                <w:spacing w:val="2"/>
              </w:rPr>
              <w:t xml:space="preserve"> </w:t>
            </w:r>
            <w:r w:rsidRPr="00E225E0">
              <w:rPr>
                <w:rFonts w:ascii="Arial" w:hAnsi="Arial" w:cs="Arial"/>
              </w:rPr>
              <w:t>both</w:t>
            </w:r>
            <w:r w:rsidRPr="00E225E0">
              <w:rPr>
                <w:rFonts w:ascii="Arial" w:hAnsi="Arial" w:cs="Arial"/>
                <w:spacing w:val="2"/>
              </w:rPr>
              <w:t xml:space="preserve"> </w:t>
            </w:r>
            <w:r w:rsidRPr="00E225E0">
              <w:rPr>
                <w:rFonts w:ascii="Arial" w:hAnsi="Arial" w:cs="Arial"/>
              </w:rPr>
              <w:t>pure math</w:t>
            </w:r>
            <w:r w:rsidRPr="00E225E0">
              <w:rPr>
                <w:rFonts w:ascii="Arial" w:hAnsi="Arial" w:cs="Arial"/>
                <w:spacing w:val="-1"/>
              </w:rPr>
              <w:t>e</w:t>
            </w:r>
            <w:r w:rsidRPr="00E225E0">
              <w:rPr>
                <w:rFonts w:ascii="Arial" w:hAnsi="Arial" w:cs="Arial"/>
              </w:rPr>
              <w:t>mat</w:t>
            </w:r>
            <w:r w:rsidRPr="00E225E0">
              <w:rPr>
                <w:rFonts w:ascii="Arial" w:hAnsi="Arial" w:cs="Arial"/>
                <w:spacing w:val="-2"/>
              </w:rPr>
              <w:t>i</w:t>
            </w:r>
            <w:r w:rsidRPr="00E225E0">
              <w:rPr>
                <w:rFonts w:ascii="Arial" w:hAnsi="Arial" w:cs="Arial"/>
                <w:spacing w:val="-1"/>
              </w:rPr>
              <w:t>c</w:t>
            </w:r>
            <w:r w:rsidRPr="00E225E0">
              <w:rPr>
                <w:rFonts w:ascii="Arial" w:hAnsi="Arial" w:cs="Arial"/>
              </w:rPr>
              <w:t>s</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2"/>
              </w:rPr>
              <w:t xml:space="preserve"> </w:t>
            </w:r>
            <w:r w:rsidRPr="00E225E0">
              <w:rPr>
                <w:rFonts w:ascii="Arial" w:hAnsi="Arial" w:cs="Arial"/>
              </w:rPr>
              <w:t>math</w:t>
            </w:r>
            <w:r w:rsidRPr="00E225E0">
              <w:rPr>
                <w:rFonts w:ascii="Arial" w:hAnsi="Arial" w:cs="Arial"/>
                <w:spacing w:val="-1"/>
              </w:rPr>
              <w:t>e</w:t>
            </w:r>
            <w:r w:rsidRPr="00E225E0">
              <w:rPr>
                <w:rFonts w:ascii="Arial" w:hAnsi="Arial" w:cs="Arial"/>
              </w:rPr>
              <w:t>matic</w:t>
            </w:r>
            <w:r w:rsidRPr="00E225E0">
              <w:rPr>
                <w:rFonts w:ascii="Arial" w:hAnsi="Arial" w:cs="Arial"/>
                <w:spacing w:val="-1"/>
              </w:rPr>
              <w:t>a</w:t>
            </w:r>
            <w:r w:rsidRPr="00E225E0">
              <w:rPr>
                <w:rFonts w:ascii="Arial" w:hAnsi="Arial" w:cs="Arial"/>
              </w:rPr>
              <w:t>l</w:t>
            </w:r>
            <w:r w:rsidRPr="00E225E0">
              <w:rPr>
                <w:rFonts w:ascii="Arial" w:hAnsi="Arial" w:cs="Arial"/>
                <w:spacing w:val="2"/>
              </w:rPr>
              <w:t xml:space="preserve"> </w:t>
            </w:r>
            <w:r w:rsidRPr="00E225E0">
              <w:rPr>
                <w:rFonts w:ascii="Arial" w:hAnsi="Arial" w:cs="Arial"/>
              </w:rPr>
              <w:t>physi</w:t>
            </w:r>
            <w:r w:rsidRPr="00E225E0">
              <w:rPr>
                <w:rFonts w:ascii="Arial" w:hAnsi="Arial" w:cs="Arial"/>
                <w:spacing w:val="-1"/>
              </w:rPr>
              <w:t>c</w:t>
            </w:r>
            <w:r w:rsidRPr="00E225E0">
              <w:rPr>
                <w:rFonts w:ascii="Arial" w:hAnsi="Arial" w:cs="Arial"/>
              </w:rPr>
              <w:t>s.</w:t>
            </w:r>
            <w:r w:rsidRPr="00E225E0">
              <w:rPr>
                <w:rFonts w:ascii="Arial" w:hAnsi="Arial" w:cs="Arial"/>
                <w:spacing w:val="2"/>
              </w:rPr>
              <w:t xml:space="preserve"> </w:t>
            </w:r>
            <w:r w:rsidRPr="00E225E0">
              <w:rPr>
                <w:rFonts w:ascii="Arial" w:hAnsi="Arial" w:cs="Arial"/>
                <w:spacing w:val="-3"/>
              </w:rPr>
              <w:t>I</w:t>
            </w:r>
            <w:r w:rsidRPr="00E225E0">
              <w:rPr>
                <w:rFonts w:ascii="Arial" w:hAnsi="Arial" w:cs="Arial"/>
              </w:rPr>
              <w:t>t will</w:t>
            </w:r>
            <w:r w:rsidRPr="00E225E0">
              <w:rPr>
                <w:rFonts w:ascii="Arial" w:hAnsi="Arial" w:cs="Arial"/>
                <w:spacing w:val="2"/>
              </w:rPr>
              <w:t xml:space="preserve"> </w:t>
            </w:r>
            <w:r w:rsidRPr="00E225E0">
              <w:rPr>
                <w:rFonts w:ascii="Arial" w:hAnsi="Arial" w:cs="Arial"/>
              </w:rPr>
              <w:t>be of in</w:t>
            </w:r>
            <w:r w:rsidRPr="00E225E0">
              <w:rPr>
                <w:rFonts w:ascii="Arial" w:hAnsi="Arial" w:cs="Arial"/>
                <w:spacing w:val="1"/>
              </w:rPr>
              <w:t>t</w:t>
            </w:r>
            <w:r w:rsidRPr="00E225E0">
              <w:rPr>
                <w:rFonts w:ascii="Arial" w:hAnsi="Arial" w:cs="Arial"/>
                <w:spacing w:val="-1"/>
              </w:rPr>
              <w:t>e</w:t>
            </w:r>
            <w:r w:rsidRPr="00E225E0">
              <w:rPr>
                <w:rFonts w:ascii="Arial" w:hAnsi="Arial" w:cs="Arial"/>
              </w:rPr>
              <w:t>r</w:t>
            </w:r>
            <w:r w:rsidRPr="00E225E0">
              <w:rPr>
                <w:rFonts w:ascii="Arial" w:hAnsi="Arial" w:cs="Arial"/>
                <w:spacing w:val="-2"/>
              </w:rPr>
              <w:t>e</w:t>
            </w:r>
            <w:r w:rsidRPr="00E225E0">
              <w:rPr>
                <w:rFonts w:ascii="Arial" w:hAnsi="Arial" w:cs="Arial"/>
              </w:rPr>
              <w:t>st</w:t>
            </w:r>
            <w:r w:rsidRPr="00E225E0">
              <w:rPr>
                <w:rFonts w:ascii="Arial" w:hAnsi="Arial" w:cs="Arial"/>
                <w:spacing w:val="2"/>
              </w:rPr>
              <w:t xml:space="preserve"> </w:t>
            </w:r>
            <w:r w:rsidRPr="00E225E0">
              <w:rPr>
                <w:rFonts w:ascii="Arial" w:hAnsi="Arial" w:cs="Arial"/>
              </w:rPr>
              <w:t>to</w:t>
            </w:r>
            <w:r w:rsidRPr="00E225E0">
              <w:rPr>
                <w:rFonts w:ascii="Arial" w:hAnsi="Arial" w:cs="Arial"/>
                <w:spacing w:val="1"/>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s</w:t>
            </w:r>
            <w:r w:rsidRPr="00E225E0">
              <w:rPr>
                <w:rFonts w:ascii="Arial" w:hAnsi="Arial" w:cs="Arial"/>
                <w:spacing w:val="-1"/>
              </w:rPr>
              <w:t>ea</w:t>
            </w:r>
            <w:r w:rsidRPr="00E225E0">
              <w:rPr>
                <w:rFonts w:ascii="Arial" w:hAnsi="Arial" w:cs="Arial"/>
                <w:spacing w:val="1"/>
              </w:rPr>
              <w:t>r</w:t>
            </w:r>
            <w:r w:rsidRPr="00E225E0">
              <w:rPr>
                <w:rFonts w:ascii="Arial" w:hAnsi="Arial" w:cs="Arial"/>
                <w:spacing w:val="-1"/>
              </w:rPr>
              <w:t>c</w:t>
            </w:r>
            <w:r w:rsidRPr="00E225E0">
              <w:rPr>
                <w:rFonts w:ascii="Arial" w:hAnsi="Arial" w:cs="Arial"/>
              </w:rPr>
              <w:t>h</w:t>
            </w:r>
            <w:r w:rsidRPr="00E225E0">
              <w:rPr>
                <w:rFonts w:ascii="Arial" w:hAnsi="Arial" w:cs="Arial"/>
                <w:spacing w:val="-1"/>
              </w:rPr>
              <w:t>e</w:t>
            </w:r>
            <w:r w:rsidRPr="00E225E0">
              <w:rPr>
                <w:rFonts w:ascii="Arial" w:hAnsi="Arial" w:cs="Arial"/>
              </w:rPr>
              <w:t>rs w</w:t>
            </w:r>
            <w:r w:rsidRPr="00E225E0">
              <w:rPr>
                <w:rFonts w:ascii="Arial" w:hAnsi="Arial" w:cs="Arial"/>
                <w:spacing w:val="2"/>
              </w:rPr>
              <w:t>o</w:t>
            </w:r>
            <w:r w:rsidRPr="00E225E0">
              <w:rPr>
                <w:rFonts w:ascii="Arial" w:hAnsi="Arial" w:cs="Arial"/>
              </w:rPr>
              <w:t>rking</w:t>
            </w:r>
            <w:r w:rsidRPr="00E225E0">
              <w:rPr>
                <w:rFonts w:ascii="Arial" w:hAnsi="Arial" w:cs="Arial"/>
                <w:spacing w:val="1"/>
              </w:rPr>
              <w:t xml:space="preserve"> </w:t>
            </w:r>
            <w:r w:rsidRPr="00E225E0">
              <w:rPr>
                <w:rFonts w:ascii="Arial" w:hAnsi="Arial" w:cs="Arial"/>
              </w:rPr>
              <w:t>on</w:t>
            </w:r>
            <w:r w:rsidRPr="00E225E0">
              <w:rPr>
                <w:rFonts w:ascii="Arial" w:hAnsi="Arial" w:cs="Arial"/>
                <w:spacing w:val="1"/>
              </w:rPr>
              <w:t xml:space="preserve"> </w:t>
            </w:r>
            <w:r w:rsidRPr="00E225E0">
              <w:rPr>
                <w:rFonts w:ascii="Arial" w:hAnsi="Arial" w:cs="Arial"/>
                <w:spacing w:val="-1"/>
              </w:rPr>
              <w:t>c</w:t>
            </w:r>
            <w:r w:rsidRPr="00E225E0">
              <w:rPr>
                <w:rFonts w:ascii="Arial" w:hAnsi="Arial" w:cs="Arial"/>
              </w:rPr>
              <w:t>onta</w:t>
            </w:r>
            <w:r w:rsidRPr="00E225E0">
              <w:rPr>
                <w:rFonts w:ascii="Arial" w:hAnsi="Arial" w:cs="Arial"/>
                <w:spacing w:val="-1"/>
              </w:rPr>
              <w:t>c</w:t>
            </w:r>
            <w:r w:rsidRPr="00E225E0">
              <w:rPr>
                <w:rFonts w:ascii="Arial" w:hAnsi="Arial" w:cs="Arial"/>
              </w:rPr>
              <w:t xml:space="preserve">t </w:t>
            </w:r>
            <w:proofErr w:type="gramStart"/>
            <w:r w:rsidRPr="00E225E0">
              <w:rPr>
                <w:rFonts w:ascii="Arial" w:hAnsi="Arial" w:cs="Arial"/>
              </w:rPr>
              <w:t>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 xml:space="preserve">y,   </w:t>
            </w:r>
            <w:proofErr w:type="gramEnd"/>
            <w:r w:rsidRPr="00E225E0">
              <w:rPr>
                <w:rFonts w:ascii="Arial" w:hAnsi="Arial" w:cs="Arial"/>
              </w:rPr>
              <w:t xml:space="preserve"> </w:t>
            </w:r>
            <w:r w:rsidRPr="00E225E0">
              <w:rPr>
                <w:rFonts w:ascii="Arial" w:hAnsi="Arial" w:cs="Arial"/>
                <w:spacing w:val="50"/>
              </w:rPr>
              <w:t xml:space="preserve"> </w:t>
            </w:r>
            <w:r w:rsidRPr="00E225E0">
              <w:rPr>
                <w:rFonts w:ascii="Arial" w:hAnsi="Arial" w:cs="Arial"/>
              </w:rPr>
              <w:t>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 xml:space="preserve">ic    </w:t>
            </w:r>
            <w:r w:rsidRPr="00E225E0">
              <w:rPr>
                <w:rFonts w:ascii="Arial" w:hAnsi="Arial" w:cs="Arial"/>
                <w:spacing w:val="52"/>
              </w:rPr>
              <w:t xml:space="preserve"> </w:t>
            </w:r>
            <w:r w:rsidRPr="00E225E0">
              <w:rPr>
                <w:rFonts w:ascii="Arial" w:hAnsi="Arial" w:cs="Arial"/>
              </w:rPr>
              <w:t>flo</w:t>
            </w:r>
            <w:r w:rsidRPr="00E225E0">
              <w:rPr>
                <w:rFonts w:ascii="Arial" w:hAnsi="Arial" w:cs="Arial"/>
                <w:spacing w:val="-1"/>
              </w:rPr>
              <w:t>w</w:t>
            </w:r>
            <w:r w:rsidRPr="00E225E0">
              <w:rPr>
                <w:rFonts w:ascii="Arial" w:hAnsi="Arial" w:cs="Arial"/>
              </w:rPr>
              <w:t xml:space="preserve">s,    </w:t>
            </w:r>
            <w:r w:rsidRPr="00E225E0">
              <w:rPr>
                <w:rFonts w:ascii="Arial" w:hAnsi="Arial" w:cs="Arial"/>
                <w:spacing w:val="50"/>
              </w:rPr>
              <w:t xml:space="preserve"> </w:t>
            </w:r>
            <w:r w:rsidRPr="00E225E0">
              <w:rPr>
                <w:rFonts w:ascii="Arial" w:hAnsi="Arial" w:cs="Arial"/>
                <w:spacing w:val="-1"/>
              </w:rPr>
              <w:t>a</w:t>
            </w:r>
            <w:r w:rsidRPr="00E225E0">
              <w:rPr>
                <w:rFonts w:ascii="Arial" w:hAnsi="Arial" w:cs="Arial"/>
              </w:rPr>
              <w:t xml:space="preserve">nd    </w:t>
            </w:r>
            <w:r w:rsidRPr="00E225E0">
              <w:rPr>
                <w:rFonts w:ascii="Arial" w:hAnsi="Arial" w:cs="Arial"/>
                <w:spacing w:val="50"/>
              </w:rPr>
              <w:t xml:space="preserve"> </w:t>
            </w:r>
            <w:r w:rsidRPr="00E225E0">
              <w:rPr>
                <w:rFonts w:ascii="Arial" w:hAnsi="Arial" w:cs="Arial"/>
              </w:rPr>
              <w:t>n</w:t>
            </w:r>
            <w:r w:rsidRPr="00E225E0">
              <w:rPr>
                <w:rFonts w:ascii="Arial" w:hAnsi="Arial" w:cs="Arial"/>
                <w:spacing w:val="2"/>
              </w:rPr>
              <w:t>o</w:t>
            </w:r>
            <w:r w:rsidRPr="00E225E0">
              <w:rPr>
                <w:rFonts w:ascii="Arial" w:hAnsi="Arial" w:cs="Arial"/>
              </w:rPr>
              <w:t>n</w:t>
            </w:r>
            <w:r w:rsidRPr="00E225E0">
              <w:rPr>
                <w:rFonts w:ascii="Arial" w:hAnsi="Arial" w:cs="Arial"/>
                <w:spacing w:val="-1"/>
              </w:rPr>
              <w:t>-</w:t>
            </w:r>
            <w:r w:rsidRPr="00E225E0">
              <w:rPr>
                <w:rFonts w:ascii="Arial" w:hAnsi="Arial" w:cs="Arial"/>
              </w:rPr>
              <w:t>stand</w:t>
            </w:r>
            <w:r w:rsidRPr="00E225E0">
              <w:rPr>
                <w:rFonts w:ascii="Arial" w:hAnsi="Arial" w:cs="Arial"/>
                <w:spacing w:val="-1"/>
              </w:rPr>
              <w:t>a</w:t>
            </w:r>
            <w:r w:rsidRPr="00E225E0">
              <w:rPr>
                <w:rFonts w:ascii="Arial" w:hAnsi="Arial" w:cs="Arial"/>
              </w:rPr>
              <w:t>rd</w:t>
            </w:r>
          </w:p>
          <w:p w:rsidR="00E11261" w:rsidRPr="00E225E0" w:rsidRDefault="00EB6FB9">
            <w:pPr>
              <w:spacing w:line="260" w:lineRule="exact"/>
              <w:ind w:left="102" w:right="4379"/>
              <w:jc w:val="both"/>
              <w:rPr>
                <w:rFonts w:ascii="Arial" w:hAnsi="Arial" w:cs="Arial"/>
              </w:rPr>
            </w:pPr>
            <w:r w:rsidRPr="00E225E0">
              <w:rPr>
                <w:rFonts w:ascii="Arial" w:hAnsi="Arial" w:cs="Arial"/>
                <w:spacing w:val="-1"/>
              </w:rPr>
              <w:t>c</w:t>
            </w:r>
            <w:r w:rsidRPr="00E225E0">
              <w:rPr>
                <w:rFonts w:ascii="Arial" w:hAnsi="Arial" w:cs="Arial"/>
              </w:rPr>
              <w:t>onn</w:t>
            </w:r>
            <w:r w:rsidRPr="00E225E0">
              <w:rPr>
                <w:rFonts w:ascii="Arial" w:hAnsi="Arial" w:cs="Arial"/>
                <w:spacing w:val="-1"/>
              </w:rPr>
              <w:t>ec</w:t>
            </w:r>
            <w:r w:rsidRPr="00E225E0">
              <w:rPr>
                <w:rFonts w:ascii="Arial" w:hAnsi="Arial" w:cs="Arial"/>
              </w:rPr>
              <w:t>t</w:t>
            </w:r>
            <w:r w:rsidRPr="00E225E0">
              <w:rPr>
                <w:rFonts w:ascii="Arial" w:hAnsi="Arial" w:cs="Arial"/>
                <w:spacing w:val="1"/>
              </w:rPr>
              <w:t>i</w:t>
            </w:r>
            <w:r w:rsidRPr="00E225E0">
              <w:rPr>
                <w:rFonts w:ascii="Arial" w:hAnsi="Arial" w:cs="Arial"/>
              </w:rPr>
              <w:t>on</w:t>
            </w:r>
            <w:r w:rsidRPr="00E225E0">
              <w:rPr>
                <w:rFonts w:ascii="Arial" w:hAnsi="Arial" w:cs="Arial"/>
                <w:spacing w:val="1"/>
              </w:rPr>
              <w:t>s</w:t>
            </w:r>
            <w:r w:rsidRPr="00E225E0">
              <w:rPr>
                <w:rFonts w:ascii="Arial" w:hAnsi="Arial" w:cs="Arial"/>
              </w:rPr>
              <w:t>.</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E11261">
            <w:pPr>
              <w:rPr>
                <w:rFonts w:ascii="Arial" w:hAnsi="Arial" w:cs="Arial"/>
              </w:rPr>
            </w:pPr>
          </w:p>
        </w:tc>
      </w:tr>
      <w:tr w:rsidR="00E11261" w:rsidRPr="00E225E0">
        <w:trPr>
          <w:trHeight w:hRule="exact" w:val="1272"/>
        </w:trPr>
        <w:tc>
          <w:tcPr>
            <w:tcW w:w="3277"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3" w:line="220" w:lineRule="exact"/>
              <w:ind w:left="461" w:right="789"/>
              <w:rPr>
                <w:rFonts w:ascii="Arial" w:hAnsi="Arial" w:cs="Arial"/>
              </w:rPr>
            </w:pPr>
            <w:r w:rsidRPr="00E225E0">
              <w:rPr>
                <w:rFonts w:ascii="Arial" w:hAnsi="Arial" w:cs="Arial"/>
                <w:b/>
                <w:spacing w:val="-1"/>
              </w:rPr>
              <w:t>I</w:t>
            </w:r>
            <w:r w:rsidRPr="00E225E0">
              <w:rPr>
                <w:rFonts w:ascii="Arial" w:hAnsi="Arial" w:cs="Arial"/>
                <w:b/>
              </w:rPr>
              <w:t>s</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t</w:t>
            </w:r>
            <w:r w:rsidRPr="00E225E0">
              <w:rPr>
                <w:rFonts w:ascii="Arial" w:hAnsi="Arial" w:cs="Arial"/>
                <w:b/>
              </w:rPr>
              <w:t>itle</w:t>
            </w:r>
            <w:r w:rsidRPr="00E225E0">
              <w:rPr>
                <w:rFonts w:ascii="Arial" w:hAnsi="Arial" w:cs="Arial"/>
                <w:b/>
                <w:spacing w:val="-3"/>
              </w:rPr>
              <w:t xml:space="preserve"> </w:t>
            </w:r>
            <w:r w:rsidRPr="00E225E0">
              <w:rPr>
                <w:rFonts w:ascii="Arial" w:hAnsi="Arial" w:cs="Arial"/>
                <w:b/>
                <w:spacing w:val="1"/>
              </w:rPr>
              <w:t>o</w:t>
            </w:r>
            <w:r w:rsidRPr="00E225E0">
              <w:rPr>
                <w:rFonts w:ascii="Arial" w:hAnsi="Arial" w:cs="Arial"/>
                <w:b/>
              </w:rPr>
              <w:t>f</w:t>
            </w:r>
            <w:r w:rsidRPr="00E225E0">
              <w:rPr>
                <w:rFonts w:ascii="Arial" w:hAnsi="Arial" w:cs="Arial"/>
                <w:b/>
                <w:spacing w:val="-1"/>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a</w:t>
            </w:r>
            <w:r w:rsidRPr="00E225E0">
              <w:rPr>
                <w:rFonts w:ascii="Arial" w:hAnsi="Arial" w:cs="Arial"/>
                <w:b/>
              </w:rPr>
              <w:t>r</w:t>
            </w:r>
            <w:r w:rsidRPr="00E225E0">
              <w:rPr>
                <w:rFonts w:ascii="Arial" w:hAnsi="Arial" w:cs="Arial"/>
                <w:b/>
                <w:spacing w:val="1"/>
              </w:rPr>
              <w:t>t</w:t>
            </w:r>
            <w:r w:rsidRPr="00E225E0">
              <w:rPr>
                <w:rFonts w:ascii="Arial" w:hAnsi="Arial" w:cs="Arial"/>
                <w:b/>
              </w:rPr>
              <w:t xml:space="preserve">icle </w:t>
            </w:r>
            <w:r w:rsidRPr="00E225E0">
              <w:rPr>
                <w:rFonts w:ascii="Arial" w:hAnsi="Arial" w:cs="Arial"/>
                <w:b/>
                <w:spacing w:val="-1"/>
              </w:rPr>
              <w:t>s</w:t>
            </w:r>
            <w:r w:rsidRPr="00E225E0">
              <w:rPr>
                <w:rFonts w:ascii="Arial" w:hAnsi="Arial" w:cs="Arial"/>
                <w:b/>
              </w:rPr>
              <w:t>uit</w:t>
            </w:r>
            <w:r w:rsidRPr="00E225E0">
              <w:rPr>
                <w:rFonts w:ascii="Arial" w:hAnsi="Arial" w:cs="Arial"/>
                <w:b/>
                <w:spacing w:val="1"/>
              </w:rPr>
              <w:t>a</w:t>
            </w:r>
            <w:r w:rsidRPr="00E225E0">
              <w:rPr>
                <w:rFonts w:ascii="Arial" w:hAnsi="Arial" w:cs="Arial"/>
                <w:b/>
              </w:rPr>
              <w:t>ble?</w:t>
            </w:r>
          </w:p>
          <w:p w:rsidR="00E11261" w:rsidRPr="00E225E0" w:rsidRDefault="00EB6FB9">
            <w:pPr>
              <w:spacing w:line="220" w:lineRule="exact"/>
              <w:ind w:left="461" w:right="727"/>
              <w:rPr>
                <w:rFonts w:ascii="Arial" w:hAnsi="Arial" w:cs="Arial"/>
              </w:rPr>
            </w:pPr>
            <w:r w:rsidRPr="00E225E0">
              <w:rPr>
                <w:rFonts w:ascii="Arial" w:hAnsi="Arial" w:cs="Arial"/>
                <w:b/>
                <w:spacing w:val="1"/>
              </w:rPr>
              <w:t>(</w:t>
            </w:r>
            <w:r w:rsidRPr="00E225E0">
              <w:rPr>
                <w:rFonts w:ascii="Arial" w:hAnsi="Arial" w:cs="Arial"/>
                <w:b/>
                <w:spacing w:val="-1"/>
              </w:rPr>
              <w:t>I</w:t>
            </w:r>
            <w:r w:rsidRPr="00E225E0">
              <w:rPr>
                <w:rFonts w:ascii="Arial" w:hAnsi="Arial" w:cs="Arial"/>
                <w:b/>
              </w:rPr>
              <w:t>f</w:t>
            </w:r>
            <w:r w:rsidRPr="00E225E0">
              <w:rPr>
                <w:rFonts w:ascii="Arial" w:hAnsi="Arial" w:cs="Arial"/>
                <w:b/>
                <w:spacing w:val="-1"/>
              </w:rPr>
              <w:t xml:space="preserve"> </w:t>
            </w:r>
            <w:r w:rsidRPr="00E225E0">
              <w:rPr>
                <w:rFonts w:ascii="Arial" w:hAnsi="Arial" w:cs="Arial"/>
                <w:b/>
              </w:rPr>
              <w:t>n</w:t>
            </w:r>
            <w:r w:rsidRPr="00E225E0">
              <w:rPr>
                <w:rFonts w:ascii="Arial" w:hAnsi="Arial" w:cs="Arial"/>
                <w:b/>
                <w:spacing w:val="1"/>
              </w:rPr>
              <w:t>o</w:t>
            </w:r>
            <w:r w:rsidRPr="00E225E0">
              <w:rPr>
                <w:rFonts w:ascii="Arial" w:hAnsi="Arial" w:cs="Arial"/>
                <w:b/>
              </w:rPr>
              <w:t>t</w:t>
            </w:r>
            <w:r w:rsidRPr="00E225E0">
              <w:rPr>
                <w:rFonts w:ascii="Arial" w:hAnsi="Arial" w:cs="Arial"/>
                <w:b/>
                <w:spacing w:val="-2"/>
              </w:rPr>
              <w:t xml:space="preserve"> </w:t>
            </w:r>
            <w:r w:rsidRPr="00E225E0">
              <w:rPr>
                <w:rFonts w:ascii="Arial" w:hAnsi="Arial" w:cs="Arial"/>
                <w:b/>
              </w:rPr>
              <w:t>ple</w:t>
            </w:r>
            <w:r w:rsidRPr="00E225E0">
              <w:rPr>
                <w:rFonts w:ascii="Arial" w:hAnsi="Arial" w:cs="Arial"/>
                <w:b/>
                <w:spacing w:val="1"/>
              </w:rPr>
              <w:t>a</w:t>
            </w:r>
            <w:r w:rsidRPr="00E225E0">
              <w:rPr>
                <w:rFonts w:ascii="Arial" w:hAnsi="Arial" w:cs="Arial"/>
                <w:b/>
                <w:spacing w:val="-1"/>
              </w:rPr>
              <w:t>s</w:t>
            </w:r>
            <w:r w:rsidRPr="00E225E0">
              <w:rPr>
                <w:rFonts w:ascii="Arial" w:hAnsi="Arial" w:cs="Arial"/>
                <w:b/>
              </w:rPr>
              <w:t>e</w:t>
            </w:r>
            <w:r w:rsidRPr="00E225E0">
              <w:rPr>
                <w:rFonts w:ascii="Arial" w:hAnsi="Arial" w:cs="Arial"/>
                <w:b/>
                <w:spacing w:val="-4"/>
              </w:rPr>
              <w:t xml:space="preserve"> </w:t>
            </w:r>
            <w:r w:rsidRPr="00E225E0">
              <w:rPr>
                <w:rFonts w:ascii="Arial" w:hAnsi="Arial" w:cs="Arial"/>
                <w:b/>
                <w:spacing w:val="-1"/>
              </w:rPr>
              <w:t>s</w:t>
            </w:r>
            <w:r w:rsidRPr="00E225E0">
              <w:rPr>
                <w:rFonts w:ascii="Arial" w:hAnsi="Arial" w:cs="Arial"/>
                <w:b/>
              </w:rPr>
              <w:t>u</w:t>
            </w:r>
            <w:r w:rsidRPr="00E225E0">
              <w:rPr>
                <w:rFonts w:ascii="Arial" w:hAnsi="Arial" w:cs="Arial"/>
                <w:b/>
                <w:spacing w:val="1"/>
              </w:rPr>
              <w:t>gg</w:t>
            </w:r>
            <w:r w:rsidRPr="00E225E0">
              <w:rPr>
                <w:rFonts w:ascii="Arial" w:hAnsi="Arial" w:cs="Arial"/>
                <w:b/>
              </w:rPr>
              <w:t>est</w:t>
            </w:r>
            <w:r w:rsidRPr="00E225E0">
              <w:rPr>
                <w:rFonts w:ascii="Arial" w:hAnsi="Arial" w:cs="Arial"/>
                <w:b/>
                <w:spacing w:val="-5"/>
              </w:rPr>
              <w:t xml:space="preserve"> </w:t>
            </w:r>
            <w:r w:rsidRPr="00E225E0">
              <w:rPr>
                <w:rFonts w:ascii="Arial" w:hAnsi="Arial" w:cs="Arial"/>
                <w:b/>
                <w:spacing w:val="1"/>
              </w:rPr>
              <w:t>a</w:t>
            </w:r>
            <w:r w:rsidRPr="00E225E0">
              <w:rPr>
                <w:rFonts w:ascii="Arial" w:hAnsi="Arial" w:cs="Arial"/>
                <w:b/>
              </w:rPr>
              <w:t xml:space="preserve">n </w:t>
            </w:r>
            <w:r w:rsidRPr="00E225E0">
              <w:rPr>
                <w:rFonts w:ascii="Arial" w:hAnsi="Arial" w:cs="Arial"/>
                <w:b/>
                <w:spacing w:val="1"/>
              </w:rPr>
              <w:t>a</w:t>
            </w:r>
            <w:r w:rsidRPr="00E225E0">
              <w:rPr>
                <w:rFonts w:ascii="Arial" w:hAnsi="Arial" w:cs="Arial"/>
                <w:b/>
              </w:rPr>
              <w:t>lte</w:t>
            </w:r>
            <w:r w:rsidRPr="00E225E0">
              <w:rPr>
                <w:rFonts w:ascii="Arial" w:hAnsi="Arial" w:cs="Arial"/>
                <w:b/>
                <w:spacing w:val="1"/>
              </w:rPr>
              <w:t>r</w:t>
            </w:r>
            <w:r w:rsidRPr="00E225E0">
              <w:rPr>
                <w:rFonts w:ascii="Arial" w:hAnsi="Arial" w:cs="Arial"/>
                <w:b/>
              </w:rPr>
              <w:t>n</w:t>
            </w:r>
            <w:r w:rsidRPr="00E225E0">
              <w:rPr>
                <w:rFonts w:ascii="Arial" w:hAnsi="Arial" w:cs="Arial"/>
                <w:b/>
                <w:spacing w:val="1"/>
              </w:rPr>
              <w:t>at</w:t>
            </w:r>
            <w:r w:rsidRPr="00E225E0">
              <w:rPr>
                <w:rFonts w:ascii="Arial" w:hAnsi="Arial" w:cs="Arial"/>
                <w:b/>
              </w:rPr>
              <w:t>i</w:t>
            </w:r>
            <w:r w:rsidRPr="00E225E0">
              <w:rPr>
                <w:rFonts w:ascii="Arial" w:hAnsi="Arial" w:cs="Arial"/>
                <w:b/>
                <w:spacing w:val="1"/>
              </w:rPr>
              <w:t>v</w:t>
            </w:r>
            <w:r w:rsidRPr="00E225E0">
              <w:rPr>
                <w:rFonts w:ascii="Arial" w:hAnsi="Arial" w:cs="Arial"/>
                <w:b/>
              </w:rPr>
              <w:t>e</w:t>
            </w:r>
            <w:r w:rsidRPr="00E225E0">
              <w:rPr>
                <w:rFonts w:ascii="Arial" w:hAnsi="Arial" w:cs="Arial"/>
                <w:b/>
                <w:spacing w:val="-8"/>
              </w:rPr>
              <w:t xml:space="preserve"> </w:t>
            </w:r>
            <w:r w:rsidRPr="00E225E0">
              <w:rPr>
                <w:rFonts w:ascii="Arial" w:hAnsi="Arial" w:cs="Arial"/>
                <w:b/>
                <w:spacing w:val="1"/>
              </w:rPr>
              <w:t>t</w:t>
            </w:r>
            <w:r w:rsidRPr="00E225E0">
              <w:rPr>
                <w:rFonts w:ascii="Arial" w:hAnsi="Arial" w:cs="Arial"/>
                <w:b/>
              </w:rPr>
              <w:t>itle)</w:t>
            </w:r>
          </w:p>
        </w:tc>
        <w:tc>
          <w:tcPr>
            <w:tcW w:w="5735" w:type="dxa"/>
            <w:gridSpan w:val="4"/>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3"/>
              <w:rPr>
                <w:rFonts w:ascii="Arial" w:hAnsi="Arial" w:cs="Arial"/>
              </w:rPr>
            </w:pPr>
            <w:r w:rsidRPr="00E225E0">
              <w:rPr>
                <w:rFonts w:ascii="Arial" w:hAnsi="Arial" w:cs="Arial"/>
              </w:rPr>
              <w:t>The</w:t>
            </w:r>
            <w:r w:rsidRPr="00E225E0">
              <w:rPr>
                <w:rFonts w:ascii="Arial" w:hAnsi="Arial" w:cs="Arial"/>
                <w:spacing w:val="-1"/>
              </w:rPr>
              <w:t xml:space="preserve"> </w:t>
            </w:r>
            <w:r w:rsidRPr="00E225E0">
              <w:rPr>
                <w:rFonts w:ascii="Arial" w:hAnsi="Arial" w:cs="Arial"/>
              </w:rPr>
              <w:t>t</w:t>
            </w:r>
            <w:r w:rsidRPr="00E225E0">
              <w:rPr>
                <w:rFonts w:ascii="Arial" w:hAnsi="Arial" w:cs="Arial"/>
                <w:spacing w:val="1"/>
              </w:rPr>
              <w:t>i</w:t>
            </w:r>
            <w:r w:rsidRPr="00E225E0">
              <w:rPr>
                <w:rFonts w:ascii="Arial" w:hAnsi="Arial" w:cs="Arial"/>
              </w:rPr>
              <w:t>t</w:t>
            </w:r>
            <w:r w:rsidRPr="00E225E0">
              <w:rPr>
                <w:rFonts w:ascii="Arial" w:hAnsi="Arial" w:cs="Arial"/>
                <w:spacing w:val="1"/>
              </w:rPr>
              <w:t>l</w:t>
            </w:r>
            <w:r w:rsidRPr="00E225E0">
              <w:rPr>
                <w:rFonts w:ascii="Arial" w:hAnsi="Arial" w:cs="Arial"/>
              </w:rPr>
              <w:t>e</w:t>
            </w:r>
            <w:r w:rsidRPr="00E225E0">
              <w:rPr>
                <w:rFonts w:ascii="Arial" w:hAnsi="Arial" w:cs="Arial"/>
                <w:spacing w:val="-1"/>
              </w:rPr>
              <w:t xml:space="preserve"> </w:t>
            </w:r>
            <w:r w:rsidRPr="00E225E0">
              <w:rPr>
                <w:rFonts w:ascii="Arial" w:hAnsi="Arial" w:cs="Arial"/>
              </w:rPr>
              <w:t xml:space="preserve">is </w:t>
            </w:r>
            <w:r w:rsidRPr="00E225E0">
              <w:rPr>
                <w:rFonts w:ascii="Arial" w:hAnsi="Arial" w:cs="Arial"/>
                <w:spacing w:val="1"/>
              </w:rPr>
              <w:t>s</w:t>
            </w:r>
            <w:r w:rsidRPr="00E225E0">
              <w:rPr>
                <w:rFonts w:ascii="Arial" w:hAnsi="Arial" w:cs="Arial"/>
              </w:rPr>
              <w:t>ui</w:t>
            </w:r>
            <w:r w:rsidRPr="00E225E0">
              <w:rPr>
                <w:rFonts w:ascii="Arial" w:hAnsi="Arial" w:cs="Arial"/>
                <w:spacing w:val="1"/>
              </w:rPr>
              <w:t>t</w:t>
            </w:r>
            <w:r w:rsidRPr="00E225E0">
              <w:rPr>
                <w:rFonts w:ascii="Arial" w:hAnsi="Arial" w:cs="Arial"/>
                <w:spacing w:val="-1"/>
              </w:rPr>
              <w:t>a</w:t>
            </w:r>
            <w:r w:rsidRPr="00E225E0">
              <w:rPr>
                <w:rFonts w:ascii="Arial" w:hAnsi="Arial" w:cs="Arial"/>
              </w:rPr>
              <w:t xml:space="preserve">ble </w:t>
            </w:r>
            <w:r w:rsidRPr="00E225E0">
              <w:rPr>
                <w:rFonts w:ascii="Arial" w:hAnsi="Arial" w:cs="Arial"/>
                <w:spacing w:val="-1"/>
              </w:rPr>
              <w:t>a</w:t>
            </w:r>
            <w:r w:rsidRPr="00E225E0">
              <w:rPr>
                <w:rFonts w:ascii="Arial" w:hAnsi="Arial" w:cs="Arial"/>
              </w:rPr>
              <w:t>nd info</w:t>
            </w:r>
            <w:r w:rsidRPr="00E225E0">
              <w:rPr>
                <w:rFonts w:ascii="Arial" w:hAnsi="Arial" w:cs="Arial"/>
                <w:spacing w:val="-1"/>
              </w:rPr>
              <w:t>r</w:t>
            </w:r>
            <w:r w:rsidRPr="00E225E0">
              <w:rPr>
                <w:rFonts w:ascii="Arial" w:hAnsi="Arial" w:cs="Arial"/>
              </w:rPr>
              <w:t>mative.</w:t>
            </w:r>
            <w:r w:rsidRPr="00E225E0">
              <w:rPr>
                <w:rFonts w:ascii="Arial" w:hAnsi="Arial" w:cs="Arial"/>
                <w:spacing w:val="2"/>
              </w:rPr>
              <w:t xml:space="preserve"> </w:t>
            </w:r>
            <w:r w:rsidRPr="00E225E0">
              <w:rPr>
                <w:rFonts w:ascii="Arial" w:hAnsi="Arial" w:cs="Arial"/>
                <w:spacing w:val="-3"/>
              </w:rPr>
              <w:t>I</w:t>
            </w:r>
            <w:r w:rsidRPr="00E225E0">
              <w:rPr>
                <w:rFonts w:ascii="Arial" w:hAnsi="Arial" w:cs="Arial"/>
              </w:rPr>
              <w:t>t cl</w:t>
            </w:r>
            <w:r w:rsidRPr="00E225E0">
              <w:rPr>
                <w:rFonts w:ascii="Arial" w:hAnsi="Arial" w:cs="Arial"/>
                <w:spacing w:val="1"/>
              </w:rPr>
              <w:t>e</w:t>
            </w:r>
            <w:r w:rsidRPr="00E225E0">
              <w:rPr>
                <w:rFonts w:ascii="Arial" w:hAnsi="Arial" w:cs="Arial"/>
                <w:spacing w:val="-1"/>
              </w:rPr>
              <w:t>a</w:t>
            </w:r>
            <w:r w:rsidRPr="00E225E0">
              <w:rPr>
                <w:rFonts w:ascii="Arial" w:hAnsi="Arial" w:cs="Arial"/>
              </w:rPr>
              <w:t xml:space="preserve">rly </w:t>
            </w:r>
            <w:r w:rsidRPr="00E225E0">
              <w:rPr>
                <w:rFonts w:ascii="Arial" w:hAnsi="Arial" w:cs="Arial"/>
                <w:spacing w:val="1"/>
              </w:rPr>
              <w:t>r</w:t>
            </w:r>
            <w:r w:rsidRPr="00E225E0">
              <w:rPr>
                <w:rFonts w:ascii="Arial" w:hAnsi="Arial" w:cs="Arial"/>
                <w:spacing w:val="-1"/>
              </w:rPr>
              <w:t>e</w:t>
            </w:r>
            <w:r w:rsidRPr="00E225E0">
              <w:rPr>
                <w:rFonts w:ascii="Arial" w:hAnsi="Arial" w:cs="Arial"/>
              </w:rPr>
              <w:t>f</w:t>
            </w:r>
            <w:r w:rsidRPr="00E225E0">
              <w:rPr>
                <w:rFonts w:ascii="Arial" w:hAnsi="Arial" w:cs="Arial"/>
                <w:spacing w:val="2"/>
              </w:rPr>
              <w:t>l</w:t>
            </w:r>
            <w:r w:rsidRPr="00E225E0">
              <w:rPr>
                <w:rFonts w:ascii="Arial" w:hAnsi="Arial" w:cs="Arial"/>
                <w:spacing w:val="-1"/>
              </w:rPr>
              <w:t>ec</w:t>
            </w:r>
            <w:r w:rsidRPr="00E225E0">
              <w:rPr>
                <w:rFonts w:ascii="Arial" w:hAnsi="Arial" w:cs="Arial"/>
              </w:rPr>
              <w:t xml:space="preserve">ts </w:t>
            </w:r>
            <w:r w:rsidRPr="00E225E0">
              <w:rPr>
                <w:rFonts w:ascii="Arial" w:hAnsi="Arial" w:cs="Arial"/>
                <w:spacing w:val="1"/>
              </w:rPr>
              <w:t>t</w:t>
            </w:r>
            <w:r w:rsidRPr="00E225E0">
              <w:rPr>
                <w:rFonts w:ascii="Arial" w:hAnsi="Arial" w:cs="Arial"/>
              </w:rPr>
              <w:t xml:space="preserve">he </w:t>
            </w:r>
            <w:r w:rsidRPr="00E225E0">
              <w:rPr>
                <w:rFonts w:ascii="Arial" w:hAnsi="Arial" w:cs="Arial"/>
                <w:spacing w:val="-1"/>
              </w:rPr>
              <w:t>c</w:t>
            </w:r>
            <w:r w:rsidRPr="00E225E0">
              <w:rPr>
                <w:rFonts w:ascii="Arial" w:hAnsi="Arial" w:cs="Arial"/>
              </w:rPr>
              <w:t xml:space="preserve">ontent </w:t>
            </w:r>
            <w:r w:rsidRPr="00E225E0">
              <w:rPr>
                <w:rFonts w:ascii="Arial" w:hAnsi="Arial" w:cs="Arial"/>
                <w:spacing w:val="-1"/>
              </w:rPr>
              <w:t>a</w:t>
            </w:r>
            <w:r w:rsidRPr="00E225E0">
              <w:rPr>
                <w:rFonts w:ascii="Arial" w:hAnsi="Arial" w:cs="Arial"/>
              </w:rPr>
              <w:t>nd s</w:t>
            </w:r>
            <w:r w:rsidRPr="00E225E0">
              <w:rPr>
                <w:rFonts w:ascii="Arial" w:hAnsi="Arial" w:cs="Arial"/>
                <w:spacing w:val="-1"/>
              </w:rPr>
              <w:t>c</w:t>
            </w:r>
            <w:r w:rsidRPr="00E225E0">
              <w:rPr>
                <w:rFonts w:ascii="Arial" w:hAnsi="Arial" w:cs="Arial"/>
              </w:rPr>
              <w:t>ope</w:t>
            </w:r>
            <w:r w:rsidRPr="00E225E0">
              <w:rPr>
                <w:rFonts w:ascii="Arial" w:hAnsi="Arial" w:cs="Arial"/>
                <w:spacing w:val="-1"/>
              </w:rPr>
              <w:t xml:space="preserve"> </w:t>
            </w:r>
            <w:r w:rsidRPr="00E225E0">
              <w:rPr>
                <w:rFonts w:ascii="Arial" w:hAnsi="Arial" w:cs="Arial"/>
                <w:spacing w:val="2"/>
              </w:rPr>
              <w:t>o</w:t>
            </w:r>
            <w:r w:rsidRPr="00E225E0">
              <w:rPr>
                <w:rFonts w:ascii="Arial" w:hAnsi="Arial" w:cs="Arial"/>
              </w:rPr>
              <w:t>f the</w:t>
            </w:r>
            <w:r w:rsidRPr="00E225E0">
              <w:rPr>
                <w:rFonts w:ascii="Arial" w:hAnsi="Arial" w:cs="Arial"/>
                <w:spacing w:val="1"/>
              </w:rPr>
              <w:t xml:space="preserve"> </w:t>
            </w:r>
            <w:r w:rsidRPr="00E225E0">
              <w:rPr>
                <w:rFonts w:ascii="Arial" w:hAnsi="Arial" w:cs="Arial"/>
              </w:rPr>
              <w:t>p</w:t>
            </w:r>
            <w:r w:rsidRPr="00E225E0">
              <w:rPr>
                <w:rFonts w:ascii="Arial" w:hAnsi="Arial" w:cs="Arial"/>
                <w:spacing w:val="-1"/>
              </w:rPr>
              <w:t>a</w:t>
            </w:r>
            <w:r w:rsidRPr="00E225E0">
              <w:rPr>
                <w:rFonts w:ascii="Arial" w:hAnsi="Arial" w:cs="Arial"/>
              </w:rPr>
              <w:t>p</w:t>
            </w:r>
            <w:r w:rsidRPr="00E225E0">
              <w:rPr>
                <w:rFonts w:ascii="Arial" w:hAnsi="Arial" w:cs="Arial"/>
                <w:spacing w:val="-1"/>
              </w:rPr>
              <w:t>e</w:t>
            </w:r>
            <w:r w:rsidRPr="00E225E0">
              <w:rPr>
                <w:rFonts w:ascii="Arial" w:hAnsi="Arial" w:cs="Arial"/>
              </w:rPr>
              <w:t xml:space="preserve">r. </w:t>
            </w:r>
            <w:r w:rsidRPr="00E225E0">
              <w:rPr>
                <w:rFonts w:ascii="Arial" w:hAnsi="Arial" w:cs="Arial"/>
                <w:spacing w:val="-1"/>
              </w:rPr>
              <w:t>N</w:t>
            </w:r>
            <w:r w:rsidRPr="00E225E0">
              <w:rPr>
                <w:rFonts w:ascii="Arial" w:hAnsi="Arial" w:cs="Arial"/>
              </w:rPr>
              <w:t>o</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rPr>
              <w:t>h</w:t>
            </w:r>
            <w:r w:rsidRPr="00E225E0">
              <w:rPr>
                <w:rFonts w:ascii="Arial" w:hAnsi="Arial" w:cs="Arial"/>
                <w:spacing w:val="-1"/>
              </w:rPr>
              <w:t>a</w:t>
            </w:r>
            <w:r w:rsidRPr="00E225E0">
              <w:rPr>
                <w:rFonts w:ascii="Arial" w:hAnsi="Arial" w:cs="Arial"/>
              </w:rPr>
              <w:t>nge</w:t>
            </w:r>
            <w:r w:rsidRPr="00E225E0">
              <w:rPr>
                <w:rFonts w:ascii="Arial" w:hAnsi="Arial" w:cs="Arial"/>
                <w:spacing w:val="1"/>
              </w:rPr>
              <w:t xml:space="preserve"> </w:t>
            </w:r>
            <w:r w:rsidRPr="00E225E0">
              <w:rPr>
                <w:rFonts w:ascii="Arial" w:hAnsi="Arial" w:cs="Arial"/>
              </w:rPr>
              <w:t>n</w:t>
            </w:r>
            <w:r w:rsidRPr="00E225E0">
              <w:rPr>
                <w:rFonts w:ascii="Arial" w:hAnsi="Arial" w:cs="Arial"/>
                <w:spacing w:val="-1"/>
              </w:rPr>
              <w:t>ee</w:t>
            </w:r>
            <w:r w:rsidRPr="00E225E0">
              <w:rPr>
                <w:rFonts w:ascii="Arial" w:hAnsi="Arial" w:cs="Arial"/>
                <w:spacing w:val="2"/>
              </w:rPr>
              <w:t>d</w:t>
            </w:r>
            <w:r w:rsidRPr="00E225E0">
              <w:rPr>
                <w:rFonts w:ascii="Arial" w:hAnsi="Arial" w:cs="Arial"/>
                <w:spacing w:val="-1"/>
              </w:rPr>
              <w:t>e</w:t>
            </w:r>
            <w:r w:rsidRPr="00E225E0">
              <w:rPr>
                <w:rFonts w:ascii="Arial" w:hAnsi="Arial" w:cs="Arial"/>
                <w:spacing w:val="2"/>
              </w:rPr>
              <w:t>d</w:t>
            </w:r>
            <w:r w:rsidRPr="00E225E0">
              <w:rPr>
                <w:rFonts w:ascii="Arial" w:hAnsi="Arial" w:cs="Arial"/>
              </w:rPr>
              <w:t>.</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E11261">
            <w:pPr>
              <w:rPr>
                <w:rFonts w:ascii="Arial" w:hAnsi="Arial" w:cs="Arial"/>
              </w:rPr>
            </w:pPr>
          </w:p>
        </w:tc>
      </w:tr>
    </w:tbl>
    <w:p w:rsidR="00E11261" w:rsidRPr="00E225E0" w:rsidRDefault="00E11261">
      <w:pPr>
        <w:rPr>
          <w:rFonts w:ascii="Arial" w:hAnsi="Arial" w:cs="Arial"/>
        </w:rPr>
        <w:sectPr w:rsidR="00E11261" w:rsidRPr="00E225E0">
          <w:pgSz w:w="15840" w:h="12240" w:orient="landscape"/>
          <w:pgMar w:top="1120" w:right="1320" w:bottom="280" w:left="1320" w:header="720" w:footer="720" w:gutter="0"/>
          <w:cols w:space="720"/>
        </w:sectPr>
      </w:pPr>
    </w:p>
    <w:p w:rsidR="00E11261" w:rsidRPr="00E225E0" w:rsidRDefault="00E11261">
      <w:pPr>
        <w:spacing w:before="6" w:line="1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tbl>
      <w:tblPr>
        <w:tblW w:w="0" w:type="auto"/>
        <w:tblInd w:w="94" w:type="dxa"/>
        <w:tblLayout w:type="fixed"/>
        <w:tblCellMar>
          <w:left w:w="0" w:type="dxa"/>
          <w:right w:w="0" w:type="dxa"/>
        </w:tblCellMar>
        <w:tblLook w:val="01E0" w:firstRow="1" w:lastRow="1" w:firstColumn="1" w:lastColumn="1" w:noHBand="0" w:noVBand="0"/>
      </w:tblPr>
      <w:tblGrid>
        <w:gridCol w:w="3279"/>
        <w:gridCol w:w="5735"/>
        <w:gridCol w:w="3949"/>
      </w:tblGrid>
      <w:tr w:rsidR="00E11261" w:rsidRPr="00E225E0">
        <w:trPr>
          <w:trHeight w:hRule="exact" w:val="1620"/>
        </w:trPr>
        <w:tc>
          <w:tcPr>
            <w:tcW w:w="3279"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2" w:line="220" w:lineRule="exact"/>
              <w:ind w:left="463" w:right="179"/>
              <w:rPr>
                <w:rFonts w:ascii="Arial" w:hAnsi="Arial" w:cs="Arial"/>
              </w:rPr>
            </w:pPr>
            <w:r w:rsidRPr="00E225E0">
              <w:rPr>
                <w:rFonts w:ascii="Arial" w:hAnsi="Arial" w:cs="Arial"/>
                <w:b/>
                <w:spacing w:val="-1"/>
              </w:rPr>
              <w:t>I</w:t>
            </w:r>
            <w:r w:rsidRPr="00E225E0">
              <w:rPr>
                <w:rFonts w:ascii="Arial" w:hAnsi="Arial" w:cs="Arial"/>
                <w:b/>
              </w:rPr>
              <w:t>s</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a</w:t>
            </w:r>
            <w:r w:rsidRPr="00E225E0">
              <w:rPr>
                <w:rFonts w:ascii="Arial" w:hAnsi="Arial" w:cs="Arial"/>
                <w:b/>
              </w:rPr>
              <w:t>b</w:t>
            </w:r>
            <w:r w:rsidRPr="00E225E0">
              <w:rPr>
                <w:rFonts w:ascii="Arial" w:hAnsi="Arial" w:cs="Arial"/>
                <w:b/>
                <w:spacing w:val="-1"/>
              </w:rPr>
              <w:t>s</w:t>
            </w:r>
            <w:r w:rsidRPr="00E225E0">
              <w:rPr>
                <w:rFonts w:ascii="Arial" w:hAnsi="Arial" w:cs="Arial"/>
                <w:b/>
                <w:spacing w:val="1"/>
              </w:rPr>
              <w:t>t</w:t>
            </w:r>
            <w:r w:rsidRPr="00E225E0">
              <w:rPr>
                <w:rFonts w:ascii="Arial" w:hAnsi="Arial" w:cs="Arial"/>
                <w:b/>
              </w:rPr>
              <w:t>r</w:t>
            </w:r>
            <w:r w:rsidRPr="00E225E0">
              <w:rPr>
                <w:rFonts w:ascii="Arial" w:hAnsi="Arial" w:cs="Arial"/>
                <w:b/>
                <w:spacing w:val="1"/>
              </w:rPr>
              <w:t>a</w:t>
            </w:r>
            <w:r w:rsidRPr="00E225E0">
              <w:rPr>
                <w:rFonts w:ascii="Arial" w:hAnsi="Arial" w:cs="Arial"/>
                <w:b/>
              </w:rPr>
              <w:t>ct</w:t>
            </w:r>
            <w:r w:rsidRPr="00E225E0">
              <w:rPr>
                <w:rFonts w:ascii="Arial" w:hAnsi="Arial" w:cs="Arial"/>
                <w:b/>
                <w:spacing w:val="-6"/>
              </w:rPr>
              <w:t xml:space="preserve"> </w:t>
            </w:r>
            <w:r w:rsidRPr="00E225E0">
              <w:rPr>
                <w:rFonts w:ascii="Arial" w:hAnsi="Arial" w:cs="Arial"/>
                <w:b/>
                <w:spacing w:val="1"/>
              </w:rPr>
              <w:t>o</w:t>
            </w:r>
            <w:r w:rsidRPr="00E225E0">
              <w:rPr>
                <w:rFonts w:ascii="Arial" w:hAnsi="Arial" w:cs="Arial"/>
                <w:b/>
              </w:rPr>
              <w:t>f</w:t>
            </w:r>
            <w:r w:rsidRPr="00E225E0">
              <w:rPr>
                <w:rFonts w:ascii="Arial" w:hAnsi="Arial" w:cs="Arial"/>
                <w:b/>
                <w:spacing w:val="-1"/>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a</w:t>
            </w:r>
            <w:r w:rsidRPr="00E225E0">
              <w:rPr>
                <w:rFonts w:ascii="Arial" w:hAnsi="Arial" w:cs="Arial"/>
                <w:b/>
              </w:rPr>
              <w:t>r</w:t>
            </w:r>
            <w:r w:rsidRPr="00E225E0">
              <w:rPr>
                <w:rFonts w:ascii="Arial" w:hAnsi="Arial" w:cs="Arial"/>
                <w:b/>
                <w:spacing w:val="1"/>
              </w:rPr>
              <w:t>t</w:t>
            </w:r>
            <w:r w:rsidRPr="00E225E0">
              <w:rPr>
                <w:rFonts w:ascii="Arial" w:hAnsi="Arial" w:cs="Arial"/>
                <w:b/>
              </w:rPr>
              <w:t>icle c</w:t>
            </w:r>
            <w:r w:rsidRPr="00E225E0">
              <w:rPr>
                <w:rFonts w:ascii="Arial" w:hAnsi="Arial" w:cs="Arial"/>
                <w:b/>
                <w:spacing w:val="1"/>
              </w:rPr>
              <w:t>o</w:t>
            </w:r>
            <w:r w:rsidRPr="00E225E0">
              <w:rPr>
                <w:rFonts w:ascii="Arial" w:hAnsi="Arial" w:cs="Arial"/>
                <w:b/>
                <w:spacing w:val="2"/>
              </w:rPr>
              <w:t>m</w:t>
            </w:r>
            <w:r w:rsidRPr="00E225E0">
              <w:rPr>
                <w:rFonts w:ascii="Arial" w:hAnsi="Arial" w:cs="Arial"/>
                <w:b/>
              </w:rPr>
              <w:t>prehen</w:t>
            </w:r>
            <w:r w:rsidRPr="00E225E0">
              <w:rPr>
                <w:rFonts w:ascii="Arial" w:hAnsi="Arial" w:cs="Arial"/>
                <w:b/>
                <w:spacing w:val="-1"/>
              </w:rPr>
              <w:t>s</w:t>
            </w:r>
            <w:r w:rsidRPr="00E225E0">
              <w:rPr>
                <w:rFonts w:ascii="Arial" w:hAnsi="Arial" w:cs="Arial"/>
                <w:b/>
              </w:rPr>
              <w:t>i</w:t>
            </w:r>
            <w:r w:rsidRPr="00E225E0">
              <w:rPr>
                <w:rFonts w:ascii="Arial" w:hAnsi="Arial" w:cs="Arial"/>
                <w:b/>
                <w:spacing w:val="1"/>
              </w:rPr>
              <w:t>v</w:t>
            </w:r>
            <w:r w:rsidRPr="00E225E0">
              <w:rPr>
                <w:rFonts w:ascii="Arial" w:hAnsi="Arial" w:cs="Arial"/>
                <w:b/>
              </w:rPr>
              <w:t>e?</w:t>
            </w:r>
            <w:r w:rsidRPr="00E225E0">
              <w:rPr>
                <w:rFonts w:ascii="Arial" w:hAnsi="Arial" w:cs="Arial"/>
                <w:b/>
                <w:spacing w:val="-12"/>
              </w:rPr>
              <w:t xml:space="preserve"> </w:t>
            </w:r>
            <w:r w:rsidRPr="00E225E0">
              <w:rPr>
                <w:rFonts w:ascii="Arial" w:hAnsi="Arial" w:cs="Arial"/>
                <w:b/>
              </w:rPr>
              <w:t>Do</w:t>
            </w:r>
            <w:r w:rsidRPr="00E225E0">
              <w:rPr>
                <w:rFonts w:ascii="Arial" w:hAnsi="Arial" w:cs="Arial"/>
                <w:b/>
                <w:spacing w:val="-1"/>
              </w:rPr>
              <w:t xml:space="preserve"> </w:t>
            </w:r>
            <w:r w:rsidRPr="00E225E0">
              <w:rPr>
                <w:rFonts w:ascii="Arial" w:hAnsi="Arial" w:cs="Arial"/>
                <w:b/>
                <w:spacing w:val="1"/>
              </w:rPr>
              <w:t>yo</w:t>
            </w:r>
            <w:r w:rsidRPr="00E225E0">
              <w:rPr>
                <w:rFonts w:ascii="Arial" w:hAnsi="Arial" w:cs="Arial"/>
                <w:b/>
              </w:rPr>
              <w:t xml:space="preserve">u </w:t>
            </w:r>
            <w:r w:rsidRPr="00E225E0">
              <w:rPr>
                <w:rFonts w:ascii="Arial" w:hAnsi="Arial" w:cs="Arial"/>
                <w:b/>
                <w:spacing w:val="-1"/>
              </w:rPr>
              <w:t>s</w:t>
            </w:r>
            <w:r w:rsidRPr="00E225E0">
              <w:rPr>
                <w:rFonts w:ascii="Arial" w:hAnsi="Arial" w:cs="Arial"/>
                <w:b/>
              </w:rPr>
              <w:t>u</w:t>
            </w:r>
            <w:r w:rsidRPr="00E225E0">
              <w:rPr>
                <w:rFonts w:ascii="Arial" w:hAnsi="Arial" w:cs="Arial"/>
                <w:b/>
                <w:spacing w:val="1"/>
              </w:rPr>
              <w:t>gg</w:t>
            </w:r>
            <w:r w:rsidRPr="00E225E0">
              <w:rPr>
                <w:rFonts w:ascii="Arial" w:hAnsi="Arial" w:cs="Arial"/>
                <w:b/>
              </w:rPr>
              <w:t>est</w:t>
            </w:r>
            <w:r w:rsidRPr="00E225E0">
              <w:rPr>
                <w:rFonts w:ascii="Arial" w:hAnsi="Arial" w:cs="Arial"/>
                <w:b/>
                <w:spacing w:val="-5"/>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a</w:t>
            </w:r>
            <w:r w:rsidRPr="00E225E0">
              <w:rPr>
                <w:rFonts w:ascii="Arial" w:hAnsi="Arial" w:cs="Arial"/>
                <w:b/>
              </w:rPr>
              <w:t>d</w:t>
            </w:r>
            <w:r w:rsidRPr="00E225E0">
              <w:rPr>
                <w:rFonts w:ascii="Arial" w:hAnsi="Arial" w:cs="Arial"/>
                <w:b/>
                <w:spacing w:val="-1"/>
              </w:rPr>
              <w:t>d</w:t>
            </w:r>
            <w:r w:rsidRPr="00E225E0">
              <w:rPr>
                <w:rFonts w:ascii="Arial" w:hAnsi="Arial" w:cs="Arial"/>
                <w:b/>
              </w:rPr>
              <w:t>iti</w:t>
            </w:r>
            <w:r w:rsidRPr="00E225E0">
              <w:rPr>
                <w:rFonts w:ascii="Arial" w:hAnsi="Arial" w:cs="Arial"/>
                <w:b/>
                <w:spacing w:val="1"/>
              </w:rPr>
              <w:t>o</w:t>
            </w:r>
            <w:r w:rsidRPr="00E225E0">
              <w:rPr>
                <w:rFonts w:ascii="Arial" w:hAnsi="Arial" w:cs="Arial"/>
                <w:b/>
              </w:rPr>
              <w:t>n</w:t>
            </w:r>
            <w:r w:rsidRPr="00E225E0">
              <w:rPr>
                <w:rFonts w:ascii="Arial" w:hAnsi="Arial" w:cs="Arial"/>
                <w:b/>
                <w:spacing w:val="-7"/>
              </w:rPr>
              <w:t xml:space="preserve"> </w:t>
            </w:r>
            <w:r w:rsidRPr="00E225E0">
              <w:rPr>
                <w:rFonts w:ascii="Arial" w:hAnsi="Arial" w:cs="Arial"/>
                <w:b/>
                <w:spacing w:val="1"/>
              </w:rPr>
              <w:t>(o</w:t>
            </w:r>
            <w:r w:rsidRPr="00E225E0">
              <w:rPr>
                <w:rFonts w:ascii="Arial" w:hAnsi="Arial" w:cs="Arial"/>
                <w:b/>
              </w:rPr>
              <w:t>r dele</w:t>
            </w:r>
            <w:r w:rsidRPr="00E225E0">
              <w:rPr>
                <w:rFonts w:ascii="Arial" w:hAnsi="Arial" w:cs="Arial"/>
                <w:b/>
                <w:spacing w:val="1"/>
              </w:rPr>
              <w:t>t</w:t>
            </w:r>
            <w:r w:rsidRPr="00E225E0">
              <w:rPr>
                <w:rFonts w:ascii="Arial" w:hAnsi="Arial" w:cs="Arial"/>
                <w:b/>
              </w:rPr>
              <w:t>i</w:t>
            </w:r>
            <w:r w:rsidRPr="00E225E0">
              <w:rPr>
                <w:rFonts w:ascii="Arial" w:hAnsi="Arial" w:cs="Arial"/>
                <w:b/>
                <w:spacing w:val="1"/>
              </w:rPr>
              <w:t>o</w:t>
            </w:r>
            <w:r w:rsidRPr="00E225E0">
              <w:rPr>
                <w:rFonts w:ascii="Arial" w:hAnsi="Arial" w:cs="Arial"/>
                <w:b/>
              </w:rPr>
              <w:t>n)</w:t>
            </w:r>
            <w:r w:rsidRPr="00E225E0">
              <w:rPr>
                <w:rFonts w:ascii="Arial" w:hAnsi="Arial" w:cs="Arial"/>
                <w:b/>
                <w:spacing w:val="-6"/>
              </w:rPr>
              <w:t xml:space="preserve"> </w:t>
            </w:r>
            <w:r w:rsidRPr="00E225E0">
              <w:rPr>
                <w:rFonts w:ascii="Arial" w:hAnsi="Arial" w:cs="Arial"/>
                <w:b/>
                <w:spacing w:val="1"/>
              </w:rPr>
              <w:t>o</w:t>
            </w:r>
            <w:r w:rsidRPr="00E225E0">
              <w:rPr>
                <w:rFonts w:ascii="Arial" w:hAnsi="Arial" w:cs="Arial"/>
                <w:b/>
              </w:rPr>
              <w:t>f</w:t>
            </w:r>
            <w:r w:rsidRPr="00E225E0">
              <w:rPr>
                <w:rFonts w:ascii="Arial" w:hAnsi="Arial" w:cs="Arial"/>
                <w:b/>
                <w:spacing w:val="-1"/>
              </w:rPr>
              <w:t xml:space="preserve"> s</w:t>
            </w:r>
            <w:r w:rsidRPr="00E225E0">
              <w:rPr>
                <w:rFonts w:ascii="Arial" w:hAnsi="Arial" w:cs="Arial"/>
                <w:b/>
                <w:spacing w:val="1"/>
              </w:rPr>
              <w:t>o</w:t>
            </w:r>
            <w:r w:rsidRPr="00E225E0">
              <w:rPr>
                <w:rFonts w:ascii="Arial" w:hAnsi="Arial" w:cs="Arial"/>
                <w:b/>
                <w:spacing w:val="2"/>
              </w:rPr>
              <w:t>m</w:t>
            </w:r>
            <w:r w:rsidRPr="00E225E0">
              <w:rPr>
                <w:rFonts w:ascii="Arial" w:hAnsi="Arial" w:cs="Arial"/>
                <w:b/>
              </w:rPr>
              <w:t>e</w:t>
            </w:r>
            <w:r w:rsidRPr="00E225E0">
              <w:rPr>
                <w:rFonts w:ascii="Arial" w:hAnsi="Arial" w:cs="Arial"/>
                <w:b/>
                <w:spacing w:val="-3"/>
              </w:rPr>
              <w:t xml:space="preserve"> </w:t>
            </w:r>
            <w:r w:rsidRPr="00E225E0">
              <w:rPr>
                <w:rFonts w:ascii="Arial" w:hAnsi="Arial" w:cs="Arial"/>
                <w:b/>
              </w:rPr>
              <w:t>p</w:t>
            </w:r>
            <w:r w:rsidRPr="00E225E0">
              <w:rPr>
                <w:rFonts w:ascii="Arial" w:hAnsi="Arial" w:cs="Arial"/>
                <w:b/>
                <w:spacing w:val="1"/>
              </w:rPr>
              <w:t>o</w:t>
            </w:r>
            <w:r w:rsidRPr="00E225E0">
              <w:rPr>
                <w:rFonts w:ascii="Arial" w:hAnsi="Arial" w:cs="Arial"/>
                <w:b/>
              </w:rPr>
              <w:t>ints</w:t>
            </w:r>
            <w:r w:rsidRPr="00E225E0">
              <w:rPr>
                <w:rFonts w:ascii="Arial" w:hAnsi="Arial" w:cs="Arial"/>
                <w:b/>
                <w:spacing w:val="-5"/>
              </w:rPr>
              <w:t xml:space="preserve"> </w:t>
            </w:r>
            <w:r w:rsidRPr="00E225E0">
              <w:rPr>
                <w:rFonts w:ascii="Arial" w:hAnsi="Arial" w:cs="Arial"/>
                <w:b/>
              </w:rPr>
              <w:t>in</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 xml:space="preserve">his </w:t>
            </w:r>
            <w:r w:rsidRPr="00E225E0">
              <w:rPr>
                <w:rFonts w:ascii="Arial" w:hAnsi="Arial" w:cs="Arial"/>
                <w:b/>
                <w:spacing w:val="-1"/>
              </w:rPr>
              <w:t>s</w:t>
            </w:r>
            <w:r w:rsidRPr="00E225E0">
              <w:rPr>
                <w:rFonts w:ascii="Arial" w:hAnsi="Arial" w:cs="Arial"/>
                <w:b/>
              </w:rPr>
              <w:t>e</w:t>
            </w:r>
            <w:r w:rsidRPr="00E225E0">
              <w:rPr>
                <w:rFonts w:ascii="Arial" w:hAnsi="Arial" w:cs="Arial"/>
                <w:b/>
                <w:spacing w:val="1"/>
              </w:rPr>
              <w:t>ct</w:t>
            </w:r>
            <w:r w:rsidRPr="00E225E0">
              <w:rPr>
                <w:rFonts w:ascii="Arial" w:hAnsi="Arial" w:cs="Arial"/>
                <w:b/>
              </w:rPr>
              <w:t>i</w:t>
            </w:r>
            <w:r w:rsidRPr="00E225E0">
              <w:rPr>
                <w:rFonts w:ascii="Arial" w:hAnsi="Arial" w:cs="Arial"/>
                <w:b/>
                <w:spacing w:val="1"/>
              </w:rPr>
              <w:t>o</w:t>
            </w:r>
            <w:r w:rsidRPr="00E225E0">
              <w:rPr>
                <w:rFonts w:ascii="Arial" w:hAnsi="Arial" w:cs="Arial"/>
                <w:b/>
              </w:rPr>
              <w:t>n?</w:t>
            </w:r>
            <w:r w:rsidRPr="00E225E0">
              <w:rPr>
                <w:rFonts w:ascii="Arial" w:hAnsi="Arial" w:cs="Arial"/>
                <w:b/>
                <w:spacing w:val="-6"/>
              </w:rPr>
              <w:t xml:space="preserve"> </w:t>
            </w:r>
            <w:r w:rsidRPr="00E225E0">
              <w:rPr>
                <w:rFonts w:ascii="Arial" w:hAnsi="Arial" w:cs="Arial"/>
                <w:b/>
              </w:rPr>
              <w:t>Ple</w:t>
            </w:r>
            <w:r w:rsidRPr="00E225E0">
              <w:rPr>
                <w:rFonts w:ascii="Arial" w:hAnsi="Arial" w:cs="Arial"/>
                <w:b/>
                <w:spacing w:val="1"/>
              </w:rPr>
              <w:t>a</w:t>
            </w:r>
            <w:r w:rsidRPr="00E225E0">
              <w:rPr>
                <w:rFonts w:ascii="Arial" w:hAnsi="Arial" w:cs="Arial"/>
                <w:b/>
                <w:spacing w:val="-1"/>
              </w:rPr>
              <w:t>s</w:t>
            </w:r>
            <w:r w:rsidRPr="00E225E0">
              <w:rPr>
                <w:rFonts w:ascii="Arial" w:hAnsi="Arial" w:cs="Arial"/>
                <w:b/>
              </w:rPr>
              <w:t>e</w:t>
            </w:r>
            <w:r w:rsidRPr="00E225E0">
              <w:rPr>
                <w:rFonts w:ascii="Arial" w:hAnsi="Arial" w:cs="Arial"/>
                <w:b/>
                <w:spacing w:val="-4"/>
              </w:rPr>
              <w:t xml:space="preserve"> </w:t>
            </w:r>
            <w:r w:rsidRPr="00E225E0">
              <w:rPr>
                <w:rFonts w:ascii="Arial" w:hAnsi="Arial" w:cs="Arial"/>
                <w:b/>
              </w:rPr>
              <w:t>wri</w:t>
            </w:r>
            <w:r w:rsidRPr="00E225E0">
              <w:rPr>
                <w:rFonts w:ascii="Arial" w:hAnsi="Arial" w:cs="Arial"/>
                <w:b/>
                <w:spacing w:val="1"/>
              </w:rPr>
              <w:t>t</w:t>
            </w:r>
            <w:r w:rsidRPr="00E225E0">
              <w:rPr>
                <w:rFonts w:ascii="Arial" w:hAnsi="Arial" w:cs="Arial"/>
                <w:b/>
              </w:rPr>
              <w:t>e</w:t>
            </w:r>
            <w:r w:rsidRPr="00E225E0">
              <w:rPr>
                <w:rFonts w:ascii="Arial" w:hAnsi="Arial" w:cs="Arial"/>
                <w:b/>
                <w:spacing w:val="-3"/>
              </w:rPr>
              <w:t xml:space="preserve"> </w:t>
            </w:r>
            <w:r w:rsidRPr="00E225E0">
              <w:rPr>
                <w:rFonts w:ascii="Arial" w:hAnsi="Arial" w:cs="Arial"/>
                <w:b/>
                <w:spacing w:val="1"/>
              </w:rPr>
              <w:t>yo</w:t>
            </w:r>
            <w:r w:rsidRPr="00E225E0">
              <w:rPr>
                <w:rFonts w:ascii="Arial" w:hAnsi="Arial" w:cs="Arial"/>
                <w:b/>
              </w:rPr>
              <w:t>ur</w:t>
            </w:r>
          </w:p>
          <w:p w:rsidR="00E11261" w:rsidRPr="00E225E0" w:rsidRDefault="00EB6FB9">
            <w:pPr>
              <w:spacing w:line="220" w:lineRule="exact"/>
              <w:ind w:left="463"/>
              <w:rPr>
                <w:rFonts w:ascii="Arial" w:hAnsi="Arial" w:cs="Arial"/>
              </w:rPr>
            </w:pPr>
            <w:r w:rsidRPr="00E225E0">
              <w:rPr>
                <w:rFonts w:ascii="Arial" w:hAnsi="Arial" w:cs="Arial"/>
                <w:b/>
                <w:spacing w:val="-1"/>
              </w:rPr>
              <w:t>s</w:t>
            </w:r>
            <w:r w:rsidRPr="00E225E0">
              <w:rPr>
                <w:rFonts w:ascii="Arial" w:hAnsi="Arial" w:cs="Arial"/>
                <w:b/>
              </w:rPr>
              <w:t>u</w:t>
            </w:r>
            <w:r w:rsidRPr="00E225E0">
              <w:rPr>
                <w:rFonts w:ascii="Arial" w:hAnsi="Arial" w:cs="Arial"/>
                <w:b/>
                <w:spacing w:val="1"/>
              </w:rPr>
              <w:t>gg</w:t>
            </w:r>
            <w:r w:rsidRPr="00E225E0">
              <w:rPr>
                <w:rFonts w:ascii="Arial" w:hAnsi="Arial" w:cs="Arial"/>
                <w:b/>
              </w:rPr>
              <w:t>esti</w:t>
            </w:r>
            <w:r w:rsidRPr="00E225E0">
              <w:rPr>
                <w:rFonts w:ascii="Arial" w:hAnsi="Arial" w:cs="Arial"/>
                <w:b/>
                <w:spacing w:val="1"/>
              </w:rPr>
              <w:t>o</w:t>
            </w:r>
            <w:r w:rsidRPr="00E225E0">
              <w:rPr>
                <w:rFonts w:ascii="Arial" w:hAnsi="Arial" w:cs="Arial"/>
                <w:b/>
              </w:rPr>
              <w:t>ns</w:t>
            </w:r>
            <w:r w:rsidRPr="00E225E0">
              <w:rPr>
                <w:rFonts w:ascii="Arial" w:hAnsi="Arial" w:cs="Arial"/>
                <w:b/>
                <w:spacing w:val="-11"/>
              </w:rPr>
              <w:t xml:space="preserve"> </w:t>
            </w:r>
            <w:r w:rsidRPr="00E225E0">
              <w:rPr>
                <w:rFonts w:ascii="Arial" w:hAnsi="Arial" w:cs="Arial"/>
                <w:b/>
              </w:rPr>
              <w:t>her</w:t>
            </w:r>
            <w:r w:rsidRPr="00E225E0">
              <w:rPr>
                <w:rFonts w:ascii="Arial" w:hAnsi="Arial" w:cs="Arial"/>
                <w:b/>
                <w:spacing w:val="1"/>
              </w:rPr>
              <w:t>e</w:t>
            </w:r>
            <w:r w:rsidRPr="00E225E0">
              <w:rPr>
                <w:rFonts w:ascii="Arial" w:hAnsi="Arial" w:cs="Arial"/>
                <w:b/>
              </w:rPr>
              <w:t>.</w:t>
            </w:r>
          </w:p>
        </w:tc>
        <w:tc>
          <w:tcPr>
            <w:tcW w:w="5735"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1"/>
              <w:jc w:val="both"/>
              <w:rPr>
                <w:rFonts w:ascii="Arial" w:hAnsi="Arial" w:cs="Arial"/>
              </w:rPr>
            </w:pPr>
            <w:r w:rsidRPr="00E225E0">
              <w:rPr>
                <w:rFonts w:ascii="Arial" w:hAnsi="Arial" w:cs="Arial"/>
              </w:rPr>
              <w:t>The</w:t>
            </w:r>
            <w:r w:rsidRPr="00E225E0">
              <w:rPr>
                <w:rFonts w:ascii="Arial" w:hAnsi="Arial" w:cs="Arial"/>
                <w:spacing w:val="-1"/>
              </w:rPr>
              <w:t xml:space="preserve"> a</w:t>
            </w:r>
            <w:r w:rsidRPr="00E225E0">
              <w:rPr>
                <w:rFonts w:ascii="Arial" w:hAnsi="Arial" w:cs="Arial"/>
              </w:rPr>
              <w:t>bst</w:t>
            </w:r>
            <w:r w:rsidRPr="00E225E0">
              <w:rPr>
                <w:rFonts w:ascii="Arial" w:hAnsi="Arial" w:cs="Arial"/>
                <w:spacing w:val="2"/>
              </w:rPr>
              <w:t>r</w:t>
            </w:r>
            <w:r w:rsidRPr="00E225E0">
              <w:rPr>
                <w:rFonts w:ascii="Arial" w:hAnsi="Arial" w:cs="Arial"/>
                <w:spacing w:val="-1"/>
              </w:rPr>
              <w:t>ac</w:t>
            </w:r>
            <w:r w:rsidRPr="00E225E0">
              <w:rPr>
                <w:rFonts w:ascii="Arial" w:hAnsi="Arial" w:cs="Arial"/>
              </w:rPr>
              <w:t xml:space="preserve">t </w:t>
            </w:r>
            <w:r w:rsidRPr="00E225E0">
              <w:rPr>
                <w:rFonts w:ascii="Arial" w:hAnsi="Arial" w:cs="Arial"/>
                <w:spacing w:val="1"/>
              </w:rPr>
              <w:t>i</w:t>
            </w:r>
            <w:r w:rsidRPr="00E225E0">
              <w:rPr>
                <w:rFonts w:ascii="Arial" w:hAnsi="Arial" w:cs="Arial"/>
              </w:rPr>
              <w:t>s g</w:t>
            </w:r>
            <w:r w:rsidRPr="00E225E0">
              <w:rPr>
                <w:rFonts w:ascii="Arial" w:hAnsi="Arial" w:cs="Arial"/>
                <w:spacing w:val="-1"/>
              </w:rPr>
              <w:t>e</w:t>
            </w:r>
            <w:r w:rsidRPr="00E225E0">
              <w:rPr>
                <w:rFonts w:ascii="Arial" w:hAnsi="Arial" w:cs="Arial"/>
                <w:spacing w:val="2"/>
              </w:rPr>
              <w:t>n</w:t>
            </w:r>
            <w:r w:rsidRPr="00E225E0">
              <w:rPr>
                <w:rFonts w:ascii="Arial" w:hAnsi="Arial" w:cs="Arial"/>
                <w:spacing w:val="-1"/>
              </w:rPr>
              <w:t>e</w:t>
            </w:r>
            <w:r w:rsidRPr="00E225E0">
              <w:rPr>
                <w:rFonts w:ascii="Arial" w:hAnsi="Arial" w:cs="Arial"/>
                <w:spacing w:val="1"/>
              </w:rPr>
              <w:t>r</w:t>
            </w:r>
            <w:r w:rsidRPr="00E225E0">
              <w:rPr>
                <w:rFonts w:ascii="Arial" w:hAnsi="Arial" w:cs="Arial"/>
                <w:spacing w:val="-1"/>
              </w:rPr>
              <w:t>a</w:t>
            </w:r>
            <w:r w:rsidRPr="00E225E0">
              <w:rPr>
                <w:rFonts w:ascii="Arial" w:hAnsi="Arial" w:cs="Arial"/>
              </w:rPr>
              <w:t>l</w:t>
            </w:r>
            <w:r w:rsidRPr="00E225E0">
              <w:rPr>
                <w:rFonts w:ascii="Arial" w:hAnsi="Arial" w:cs="Arial"/>
                <w:spacing w:val="1"/>
              </w:rPr>
              <w:t>l</w:t>
            </w:r>
            <w:r w:rsidRPr="00E225E0">
              <w:rPr>
                <w:rFonts w:ascii="Arial" w:hAnsi="Arial" w:cs="Arial"/>
              </w:rPr>
              <w:t xml:space="preserve">y </w:t>
            </w:r>
            <w:r w:rsidRPr="00E225E0">
              <w:rPr>
                <w:rFonts w:ascii="Arial" w:hAnsi="Arial" w:cs="Arial"/>
                <w:spacing w:val="-1"/>
              </w:rPr>
              <w:t>c</w:t>
            </w:r>
            <w:r w:rsidRPr="00E225E0">
              <w:rPr>
                <w:rFonts w:ascii="Arial" w:hAnsi="Arial" w:cs="Arial"/>
              </w:rPr>
              <w:t>ompr</w:t>
            </w:r>
            <w:r w:rsidRPr="00E225E0">
              <w:rPr>
                <w:rFonts w:ascii="Arial" w:hAnsi="Arial" w:cs="Arial"/>
                <w:spacing w:val="-1"/>
              </w:rPr>
              <w:t>e</w:t>
            </w:r>
            <w:r w:rsidRPr="00E225E0">
              <w:rPr>
                <w:rFonts w:ascii="Arial" w:hAnsi="Arial" w:cs="Arial"/>
              </w:rPr>
              <w:t>h</w:t>
            </w:r>
            <w:r w:rsidRPr="00E225E0">
              <w:rPr>
                <w:rFonts w:ascii="Arial" w:hAnsi="Arial" w:cs="Arial"/>
                <w:spacing w:val="-1"/>
              </w:rPr>
              <w:t>e</w:t>
            </w:r>
            <w:r w:rsidRPr="00E225E0">
              <w:rPr>
                <w:rFonts w:ascii="Arial" w:hAnsi="Arial" w:cs="Arial"/>
              </w:rPr>
              <w:t>nsive,</w:t>
            </w:r>
            <w:r w:rsidRPr="00E225E0">
              <w:rPr>
                <w:rFonts w:ascii="Arial" w:hAnsi="Arial" w:cs="Arial"/>
                <w:spacing w:val="2"/>
              </w:rPr>
              <w:t xml:space="preserve"> </w:t>
            </w:r>
            <w:r w:rsidRPr="00E225E0">
              <w:rPr>
                <w:rFonts w:ascii="Arial" w:hAnsi="Arial" w:cs="Arial"/>
              </w:rPr>
              <w:t xml:space="preserve">but </w:t>
            </w:r>
            <w:r w:rsidRPr="00E225E0">
              <w:rPr>
                <w:rFonts w:ascii="Arial" w:hAnsi="Arial" w:cs="Arial"/>
                <w:spacing w:val="1"/>
              </w:rPr>
              <w:t>i</w:t>
            </w:r>
            <w:r w:rsidRPr="00E225E0">
              <w:rPr>
                <w:rFonts w:ascii="Arial" w:hAnsi="Arial" w:cs="Arial"/>
              </w:rPr>
              <w:t xml:space="preserve">t </w:t>
            </w:r>
            <w:r w:rsidRPr="00E225E0">
              <w:rPr>
                <w:rFonts w:ascii="Arial" w:hAnsi="Arial" w:cs="Arial"/>
                <w:spacing w:val="1"/>
              </w:rPr>
              <w:t>i</w:t>
            </w:r>
            <w:r w:rsidRPr="00E225E0">
              <w:rPr>
                <w:rFonts w:ascii="Arial" w:hAnsi="Arial" w:cs="Arial"/>
              </w:rPr>
              <w:t>s</w:t>
            </w:r>
            <w:r w:rsidRPr="00E225E0">
              <w:rPr>
                <w:rFonts w:ascii="Arial" w:hAnsi="Arial" w:cs="Arial"/>
                <w:spacing w:val="2"/>
              </w:rPr>
              <w:t xml:space="preserve"> </w:t>
            </w:r>
            <w:r w:rsidRPr="00E225E0">
              <w:rPr>
                <w:rFonts w:ascii="Arial" w:hAnsi="Arial" w:cs="Arial"/>
              </w:rPr>
              <w:t>d</w:t>
            </w:r>
            <w:r w:rsidRPr="00E225E0">
              <w:rPr>
                <w:rFonts w:ascii="Arial" w:hAnsi="Arial" w:cs="Arial"/>
                <w:spacing w:val="-1"/>
              </w:rPr>
              <w:t>e</w:t>
            </w:r>
            <w:r w:rsidRPr="00E225E0">
              <w:rPr>
                <w:rFonts w:ascii="Arial" w:hAnsi="Arial" w:cs="Arial"/>
              </w:rPr>
              <w:t>ns</w:t>
            </w:r>
            <w:r w:rsidRPr="00E225E0">
              <w:rPr>
                <w:rFonts w:ascii="Arial" w:hAnsi="Arial" w:cs="Arial"/>
                <w:spacing w:val="-1"/>
              </w:rPr>
              <w:t>e</w:t>
            </w:r>
            <w:r w:rsidRPr="00E225E0">
              <w:rPr>
                <w:rFonts w:ascii="Arial" w:hAnsi="Arial" w:cs="Arial"/>
              </w:rPr>
              <w:t>.</w:t>
            </w:r>
            <w:r w:rsidRPr="00E225E0">
              <w:rPr>
                <w:rFonts w:ascii="Arial" w:hAnsi="Arial" w:cs="Arial"/>
                <w:spacing w:val="2"/>
              </w:rPr>
              <w:t xml:space="preserve"> </w:t>
            </w:r>
            <w:r w:rsidRPr="00E225E0">
              <w:rPr>
                <w:rFonts w:ascii="Arial" w:hAnsi="Arial" w:cs="Arial"/>
              </w:rPr>
              <w:t>I sugg</w:t>
            </w:r>
            <w:r w:rsidRPr="00E225E0">
              <w:rPr>
                <w:rFonts w:ascii="Arial" w:hAnsi="Arial" w:cs="Arial"/>
                <w:spacing w:val="-1"/>
              </w:rPr>
              <w:t>e</w:t>
            </w:r>
            <w:r w:rsidRPr="00E225E0">
              <w:rPr>
                <w:rFonts w:ascii="Arial" w:hAnsi="Arial" w:cs="Arial"/>
              </w:rPr>
              <w:t>st</w:t>
            </w:r>
            <w:r w:rsidRPr="00E225E0">
              <w:rPr>
                <w:rFonts w:ascii="Arial" w:hAnsi="Arial" w:cs="Arial"/>
                <w:spacing w:val="-11"/>
              </w:rPr>
              <w:t xml:space="preserve"> </w:t>
            </w:r>
            <w:r w:rsidRPr="00E225E0">
              <w:rPr>
                <w:rFonts w:ascii="Arial" w:hAnsi="Arial" w:cs="Arial"/>
              </w:rPr>
              <w:t>si</w:t>
            </w:r>
            <w:r w:rsidRPr="00E225E0">
              <w:rPr>
                <w:rFonts w:ascii="Arial" w:hAnsi="Arial" w:cs="Arial"/>
                <w:spacing w:val="1"/>
              </w:rPr>
              <w:t>m</w:t>
            </w:r>
            <w:r w:rsidRPr="00E225E0">
              <w:rPr>
                <w:rFonts w:ascii="Arial" w:hAnsi="Arial" w:cs="Arial"/>
              </w:rPr>
              <w:t>pl</w:t>
            </w:r>
            <w:r w:rsidRPr="00E225E0">
              <w:rPr>
                <w:rFonts w:ascii="Arial" w:hAnsi="Arial" w:cs="Arial"/>
                <w:spacing w:val="1"/>
              </w:rPr>
              <w:t>i</w:t>
            </w:r>
            <w:r w:rsidRPr="00E225E0">
              <w:rPr>
                <w:rFonts w:ascii="Arial" w:hAnsi="Arial" w:cs="Arial"/>
              </w:rPr>
              <w:t>fying</w:t>
            </w:r>
            <w:r w:rsidRPr="00E225E0">
              <w:rPr>
                <w:rFonts w:ascii="Arial" w:hAnsi="Arial" w:cs="Arial"/>
                <w:spacing w:val="-12"/>
              </w:rPr>
              <w:t xml:space="preserve"> </w:t>
            </w:r>
            <w:r w:rsidRPr="00E225E0">
              <w:rPr>
                <w:rFonts w:ascii="Arial" w:hAnsi="Arial" w:cs="Arial"/>
              </w:rPr>
              <w:t>the</w:t>
            </w:r>
            <w:r w:rsidRPr="00E225E0">
              <w:rPr>
                <w:rFonts w:ascii="Arial" w:hAnsi="Arial" w:cs="Arial"/>
                <w:spacing w:val="-12"/>
              </w:rPr>
              <w:t xml:space="preserve"> </w:t>
            </w:r>
            <w:r w:rsidRPr="00E225E0">
              <w:rPr>
                <w:rFonts w:ascii="Arial" w:hAnsi="Arial" w:cs="Arial"/>
              </w:rPr>
              <w:t>langu</w:t>
            </w:r>
            <w:r w:rsidRPr="00E225E0">
              <w:rPr>
                <w:rFonts w:ascii="Arial" w:hAnsi="Arial" w:cs="Arial"/>
                <w:spacing w:val="-1"/>
              </w:rPr>
              <w:t>a</w:t>
            </w:r>
            <w:r w:rsidRPr="00E225E0">
              <w:rPr>
                <w:rFonts w:ascii="Arial" w:hAnsi="Arial" w:cs="Arial"/>
              </w:rPr>
              <w:t>ge</w:t>
            </w:r>
            <w:r w:rsidRPr="00E225E0">
              <w:rPr>
                <w:rFonts w:ascii="Arial" w:hAnsi="Arial" w:cs="Arial"/>
                <w:spacing w:val="-13"/>
              </w:rPr>
              <w:t xml:space="preserve"> </w:t>
            </w:r>
            <w:r w:rsidRPr="00E225E0">
              <w:rPr>
                <w:rFonts w:ascii="Arial" w:hAnsi="Arial" w:cs="Arial"/>
              </w:rPr>
              <w:t>sl</w:t>
            </w:r>
            <w:r w:rsidRPr="00E225E0">
              <w:rPr>
                <w:rFonts w:ascii="Arial" w:hAnsi="Arial" w:cs="Arial"/>
                <w:spacing w:val="1"/>
              </w:rPr>
              <w:t>i</w:t>
            </w:r>
            <w:r w:rsidRPr="00E225E0">
              <w:rPr>
                <w:rFonts w:ascii="Arial" w:hAnsi="Arial" w:cs="Arial"/>
              </w:rPr>
              <w:t>ght</w:t>
            </w:r>
            <w:r w:rsidRPr="00E225E0">
              <w:rPr>
                <w:rFonts w:ascii="Arial" w:hAnsi="Arial" w:cs="Arial"/>
                <w:spacing w:val="1"/>
              </w:rPr>
              <w:t>l</w:t>
            </w:r>
            <w:r w:rsidRPr="00E225E0">
              <w:rPr>
                <w:rFonts w:ascii="Arial" w:hAnsi="Arial" w:cs="Arial"/>
              </w:rPr>
              <w:t>y</w:t>
            </w:r>
            <w:r w:rsidRPr="00E225E0">
              <w:rPr>
                <w:rFonts w:ascii="Arial" w:hAnsi="Arial" w:cs="Arial"/>
                <w:spacing w:val="-12"/>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12"/>
              </w:rPr>
              <w:t xml:space="preserve"> </w:t>
            </w:r>
            <w:r w:rsidRPr="00E225E0">
              <w:rPr>
                <w:rFonts w:ascii="Arial" w:hAnsi="Arial" w:cs="Arial"/>
              </w:rPr>
              <w:t>high</w:t>
            </w:r>
            <w:r w:rsidRPr="00E225E0">
              <w:rPr>
                <w:rFonts w:ascii="Arial" w:hAnsi="Arial" w:cs="Arial"/>
                <w:spacing w:val="3"/>
              </w:rPr>
              <w:t>l</w:t>
            </w:r>
            <w:r w:rsidRPr="00E225E0">
              <w:rPr>
                <w:rFonts w:ascii="Arial" w:hAnsi="Arial" w:cs="Arial"/>
              </w:rPr>
              <w:t>igh</w:t>
            </w:r>
            <w:r w:rsidRPr="00E225E0">
              <w:rPr>
                <w:rFonts w:ascii="Arial" w:hAnsi="Arial" w:cs="Arial"/>
                <w:spacing w:val="1"/>
              </w:rPr>
              <w:t>t</w:t>
            </w:r>
            <w:r w:rsidRPr="00E225E0">
              <w:rPr>
                <w:rFonts w:ascii="Arial" w:hAnsi="Arial" w:cs="Arial"/>
              </w:rPr>
              <w:t>ing the</w:t>
            </w:r>
            <w:r w:rsidRPr="00E225E0">
              <w:rPr>
                <w:rFonts w:ascii="Arial" w:hAnsi="Arial" w:cs="Arial"/>
                <w:spacing w:val="-8"/>
              </w:rPr>
              <w:t xml:space="preserve"> </w:t>
            </w:r>
            <w:r w:rsidRPr="00E225E0">
              <w:rPr>
                <w:rFonts w:ascii="Arial" w:hAnsi="Arial" w:cs="Arial"/>
              </w:rPr>
              <w:t>main</w:t>
            </w:r>
            <w:r w:rsidRPr="00E225E0">
              <w:rPr>
                <w:rFonts w:ascii="Arial" w:hAnsi="Arial" w:cs="Arial"/>
                <w:spacing w:val="-7"/>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sul</w:t>
            </w:r>
            <w:r w:rsidRPr="00E225E0">
              <w:rPr>
                <w:rFonts w:ascii="Arial" w:hAnsi="Arial" w:cs="Arial"/>
                <w:spacing w:val="1"/>
              </w:rPr>
              <w:t>t</w:t>
            </w:r>
            <w:r w:rsidRPr="00E225E0">
              <w:rPr>
                <w:rFonts w:ascii="Arial" w:hAnsi="Arial" w:cs="Arial"/>
              </w:rPr>
              <w:t>s</w:t>
            </w:r>
            <w:r w:rsidRPr="00E225E0">
              <w:rPr>
                <w:rFonts w:ascii="Arial" w:hAnsi="Arial" w:cs="Arial"/>
                <w:spacing w:val="-7"/>
              </w:rPr>
              <w:t xml:space="preserve"> </w:t>
            </w:r>
            <w:r w:rsidRPr="00E225E0">
              <w:rPr>
                <w:rFonts w:ascii="Arial" w:hAnsi="Arial" w:cs="Arial"/>
              </w:rPr>
              <w:t>more</w:t>
            </w:r>
            <w:r w:rsidRPr="00E225E0">
              <w:rPr>
                <w:rFonts w:ascii="Arial" w:hAnsi="Arial" w:cs="Arial"/>
                <w:spacing w:val="-8"/>
              </w:rPr>
              <w:t xml:space="preserve"> </w:t>
            </w:r>
            <w:r w:rsidRPr="00E225E0">
              <w:rPr>
                <w:rFonts w:ascii="Arial" w:hAnsi="Arial" w:cs="Arial"/>
                <w:spacing w:val="-1"/>
              </w:rPr>
              <w:t>e</w:t>
            </w:r>
            <w:r w:rsidRPr="00E225E0">
              <w:rPr>
                <w:rFonts w:ascii="Arial" w:hAnsi="Arial" w:cs="Arial"/>
              </w:rPr>
              <w:t>x</w:t>
            </w:r>
            <w:r w:rsidRPr="00E225E0">
              <w:rPr>
                <w:rFonts w:ascii="Arial" w:hAnsi="Arial" w:cs="Arial"/>
                <w:spacing w:val="-2"/>
              </w:rPr>
              <w:t>p</w:t>
            </w:r>
            <w:r w:rsidRPr="00E225E0">
              <w:rPr>
                <w:rFonts w:ascii="Arial" w:hAnsi="Arial" w:cs="Arial"/>
              </w:rPr>
              <w:t>l</w:t>
            </w:r>
            <w:r w:rsidRPr="00E225E0">
              <w:rPr>
                <w:rFonts w:ascii="Arial" w:hAnsi="Arial" w:cs="Arial"/>
                <w:spacing w:val="1"/>
              </w:rPr>
              <w:t>i</w:t>
            </w:r>
            <w:r w:rsidRPr="00E225E0">
              <w:rPr>
                <w:rFonts w:ascii="Arial" w:hAnsi="Arial" w:cs="Arial"/>
                <w:spacing w:val="-1"/>
              </w:rPr>
              <w:t>c</w:t>
            </w:r>
            <w:r w:rsidRPr="00E225E0">
              <w:rPr>
                <w:rFonts w:ascii="Arial" w:hAnsi="Arial" w:cs="Arial"/>
              </w:rPr>
              <w:t>i</w:t>
            </w:r>
            <w:r w:rsidRPr="00E225E0">
              <w:rPr>
                <w:rFonts w:ascii="Arial" w:hAnsi="Arial" w:cs="Arial"/>
                <w:spacing w:val="1"/>
              </w:rPr>
              <w:t>t</w:t>
            </w:r>
            <w:r w:rsidRPr="00E225E0">
              <w:rPr>
                <w:rFonts w:ascii="Arial" w:hAnsi="Arial" w:cs="Arial"/>
              </w:rPr>
              <w:t>ly.</w:t>
            </w:r>
            <w:r w:rsidRPr="00E225E0">
              <w:rPr>
                <w:rFonts w:ascii="Arial" w:hAnsi="Arial" w:cs="Arial"/>
                <w:spacing w:val="-7"/>
              </w:rPr>
              <w:t xml:space="preserve"> </w:t>
            </w:r>
            <w:r w:rsidRPr="00E225E0">
              <w:rPr>
                <w:rFonts w:ascii="Arial" w:hAnsi="Arial" w:cs="Arial"/>
                <w:spacing w:val="-1"/>
              </w:rPr>
              <w:t>F</w:t>
            </w:r>
            <w:r w:rsidRPr="00E225E0">
              <w:rPr>
                <w:rFonts w:ascii="Arial" w:hAnsi="Arial" w:cs="Arial"/>
              </w:rPr>
              <w:t>or</w:t>
            </w:r>
            <w:r w:rsidRPr="00E225E0">
              <w:rPr>
                <w:rFonts w:ascii="Arial" w:hAnsi="Arial" w:cs="Arial"/>
                <w:spacing w:val="-8"/>
              </w:rPr>
              <w:t xml:space="preserve"> </w:t>
            </w:r>
            <w:r w:rsidRPr="00E225E0">
              <w:rPr>
                <w:rFonts w:ascii="Arial" w:hAnsi="Arial" w:cs="Arial"/>
                <w:spacing w:val="-1"/>
              </w:rPr>
              <w:t>e</w:t>
            </w:r>
            <w:r w:rsidRPr="00E225E0">
              <w:rPr>
                <w:rFonts w:ascii="Arial" w:hAnsi="Arial" w:cs="Arial"/>
              </w:rPr>
              <w:t>x</w:t>
            </w:r>
            <w:r w:rsidRPr="00E225E0">
              <w:rPr>
                <w:rFonts w:ascii="Arial" w:hAnsi="Arial" w:cs="Arial"/>
                <w:spacing w:val="-1"/>
              </w:rPr>
              <w:t>a</w:t>
            </w:r>
            <w:r w:rsidRPr="00E225E0">
              <w:rPr>
                <w:rFonts w:ascii="Arial" w:hAnsi="Arial" w:cs="Arial"/>
              </w:rPr>
              <w:t>mp</w:t>
            </w:r>
            <w:r w:rsidRPr="00E225E0">
              <w:rPr>
                <w:rFonts w:ascii="Arial" w:hAnsi="Arial" w:cs="Arial"/>
                <w:spacing w:val="1"/>
              </w:rPr>
              <w:t>l</w:t>
            </w:r>
            <w:r w:rsidRPr="00E225E0">
              <w:rPr>
                <w:rFonts w:ascii="Arial" w:hAnsi="Arial" w:cs="Arial"/>
                <w:spacing w:val="-1"/>
              </w:rPr>
              <w:t>e</w:t>
            </w:r>
            <w:r w:rsidRPr="00E225E0">
              <w:rPr>
                <w:rFonts w:ascii="Arial" w:hAnsi="Arial" w:cs="Arial"/>
              </w:rPr>
              <w:t>,</w:t>
            </w:r>
            <w:r w:rsidRPr="00E225E0">
              <w:rPr>
                <w:rFonts w:ascii="Arial" w:hAnsi="Arial" w:cs="Arial"/>
                <w:spacing w:val="-7"/>
              </w:rPr>
              <w:t xml:space="preserve"> </w:t>
            </w:r>
            <w:r w:rsidRPr="00E225E0">
              <w:rPr>
                <w:rFonts w:ascii="Arial" w:hAnsi="Arial" w:cs="Arial"/>
              </w:rPr>
              <w:t>the</w:t>
            </w:r>
            <w:r w:rsidRPr="00E225E0">
              <w:rPr>
                <w:rFonts w:ascii="Arial" w:hAnsi="Arial" w:cs="Arial"/>
                <w:spacing w:val="-8"/>
              </w:rPr>
              <w:t xml:space="preserve"> </w:t>
            </w:r>
            <w:r w:rsidRPr="00E225E0">
              <w:rPr>
                <w:rFonts w:ascii="Arial" w:hAnsi="Arial" w:cs="Arial"/>
                <w:spacing w:val="-1"/>
              </w:rPr>
              <w:t>a</w:t>
            </w:r>
            <w:r w:rsidRPr="00E225E0">
              <w:rPr>
                <w:rFonts w:ascii="Arial" w:hAnsi="Arial" w:cs="Arial"/>
              </w:rPr>
              <w:t>bstr</w:t>
            </w:r>
            <w:r w:rsidRPr="00E225E0">
              <w:rPr>
                <w:rFonts w:ascii="Arial" w:hAnsi="Arial" w:cs="Arial"/>
                <w:spacing w:val="-1"/>
              </w:rPr>
              <w:t>ac</w:t>
            </w:r>
            <w:r w:rsidRPr="00E225E0">
              <w:rPr>
                <w:rFonts w:ascii="Arial" w:hAnsi="Arial" w:cs="Arial"/>
              </w:rPr>
              <w:t xml:space="preserve">t </w:t>
            </w:r>
            <w:r w:rsidRPr="00E225E0">
              <w:rPr>
                <w:rFonts w:ascii="Arial" w:hAnsi="Arial" w:cs="Arial"/>
                <w:spacing w:val="-1"/>
              </w:rPr>
              <w:t>c</w:t>
            </w:r>
            <w:r w:rsidRPr="00E225E0">
              <w:rPr>
                <w:rFonts w:ascii="Arial" w:hAnsi="Arial" w:cs="Arial"/>
              </w:rPr>
              <w:t>ould</w:t>
            </w:r>
            <w:r w:rsidRPr="00E225E0">
              <w:rPr>
                <w:rFonts w:ascii="Arial" w:hAnsi="Arial" w:cs="Arial"/>
                <w:spacing w:val="1"/>
              </w:rPr>
              <w:t xml:space="preserve"> </w:t>
            </w:r>
            <w:r w:rsidRPr="00E225E0">
              <w:rPr>
                <w:rFonts w:ascii="Arial" w:hAnsi="Arial" w:cs="Arial"/>
              </w:rPr>
              <w:t>state in</w:t>
            </w:r>
            <w:r w:rsidRPr="00E225E0">
              <w:rPr>
                <w:rFonts w:ascii="Arial" w:hAnsi="Arial" w:cs="Arial"/>
                <w:spacing w:val="4"/>
              </w:rPr>
              <w:t xml:space="preserve"> </w:t>
            </w:r>
            <w:r w:rsidRPr="00E225E0">
              <w:rPr>
                <w:rFonts w:ascii="Arial" w:hAnsi="Arial" w:cs="Arial"/>
                <w:spacing w:val="-1"/>
              </w:rPr>
              <w:t>c</w:t>
            </w:r>
            <w:r w:rsidRPr="00E225E0">
              <w:rPr>
                <w:rFonts w:ascii="Arial" w:hAnsi="Arial" w:cs="Arial"/>
              </w:rPr>
              <w:t>le</w:t>
            </w:r>
            <w:r w:rsidRPr="00E225E0">
              <w:rPr>
                <w:rFonts w:ascii="Arial" w:hAnsi="Arial" w:cs="Arial"/>
                <w:spacing w:val="1"/>
              </w:rPr>
              <w:t>a</w:t>
            </w:r>
            <w:r w:rsidRPr="00E225E0">
              <w:rPr>
                <w:rFonts w:ascii="Arial" w:hAnsi="Arial" w:cs="Arial"/>
              </w:rPr>
              <w:t>r</w:t>
            </w:r>
            <w:r w:rsidRPr="00E225E0">
              <w:rPr>
                <w:rFonts w:ascii="Arial" w:hAnsi="Arial" w:cs="Arial"/>
                <w:spacing w:val="-2"/>
              </w:rPr>
              <w:t>e</w:t>
            </w:r>
            <w:r w:rsidRPr="00E225E0">
              <w:rPr>
                <w:rFonts w:ascii="Arial" w:hAnsi="Arial" w:cs="Arial"/>
              </w:rPr>
              <w:t>r</w:t>
            </w:r>
            <w:r w:rsidRPr="00E225E0">
              <w:rPr>
                <w:rFonts w:ascii="Arial" w:hAnsi="Arial" w:cs="Arial"/>
                <w:spacing w:val="2"/>
              </w:rPr>
              <w:t xml:space="preserve"> </w:t>
            </w:r>
            <w:r w:rsidRPr="00E225E0">
              <w:rPr>
                <w:rFonts w:ascii="Arial" w:hAnsi="Arial" w:cs="Arial"/>
              </w:rPr>
              <w:t>te</w:t>
            </w:r>
            <w:r w:rsidRPr="00E225E0">
              <w:rPr>
                <w:rFonts w:ascii="Arial" w:hAnsi="Arial" w:cs="Arial"/>
                <w:spacing w:val="1"/>
              </w:rPr>
              <w:t>r</w:t>
            </w:r>
            <w:r w:rsidRPr="00E225E0">
              <w:rPr>
                <w:rFonts w:ascii="Arial" w:hAnsi="Arial" w:cs="Arial"/>
              </w:rPr>
              <w:t>ms</w:t>
            </w:r>
            <w:r w:rsidRPr="00E225E0">
              <w:rPr>
                <w:rFonts w:ascii="Arial" w:hAnsi="Arial" w:cs="Arial"/>
                <w:spacing w:val="2"/>
              </w:rPr>
              <w:t xml:space="preserve"> </w:t>
            </w:r>
            <w:r w:rsidRPr="00E225E0">
              <w:rPr>
                <w:rFonts w:ascii="Arial" w:hAnsi="Arial" w:cs="Arial"/>
              </w:rPr>
              <w:t>whi</w:t>
            </w:r>
            <w:r w:rsidRPr="00E225E0">
              <w:rPr>
                <w:rFonts w:ascii="Arial" w:hAnsi="Arial" w:cs="Arial"/>
                <w:spacing w:val="-1"/>
              </w:rPr>
              <w:t>c</w:t>
            </w:r>
            <w:r w:rsidRPr="00E225E0">
              <w:rPr>
                <w:rFonts w:ascii="Arial" w:hAnsi="Arial" w:cs="Arial"/>
              </w:rPr>
              <w:t>h</w:t>
            </w:r>
            <w:r w:rsidRPr="00E225E0">
              <w:rPr>
                <w:rFonts w:ascii="Arial" w:hAnsi="Arial" w:cs="Arial"/>
                <w:spacing w:val="1"/>
              </w:rPr>
              <w:t xml:space="preserve"> </w:t>
            </w:r>
            <w:r w:rsidRPr="00E225E0">
              <w:rPr>
                <w:rFonts w:ascii="Arial" w:hAnsi="Arial" w:cs="Arial"/>
              </w:rPr>
              <w:t>n</w:t>
            </w:r>
            <w:r w:rsidRPr="00E225E0">
              <w:rPr>
                <w:rFonts w:ascii="Arial" w:hAnsi="Arial" w:cs="Arial"/>
                <w:spacing w:val="-1"/>
              </w:rPr>
              <w:t>e</w:t>
            </w:r>
            <w:r w:rsidRPr="00E225E0">
              <w:rPr>
                <w:rFonts w:ascii="Arial" w:hAnsi="Arial" w:cs="Arial"/>
              </w:rPr>
              <w:t>w</w:t>
            </w:r>
            <w:r w:rsidRPr="00E225E0">
              <w:rPr>
                <w:rFonts w:ascii="Arial" w:hAnsi="Arial" w:cs="Arial"/>
                <w:spacing w:val="3"/>
              </w:rPr>
              <w:t xml:space="preserve"> </w:t>
            </w:r>
            <w:r w:rsidRPr="00E225E0">
              <w:rPr>
                <w:rFonts w:ascii="Arial" w:hAnsi="Arial" w:cs="Arial"/>
                <w:spacing w:val="-1"/>
              </w:rPr>
              <w:t>c</w:t>
            </w:r>
            <w:r w:rsidRPr="00E225E0">
              <w:rPr>
                <w:rFonts w:ascii="Arial" w:hAnsi="Arial" w:cs="Arial"/>
                <w:spacing w:val="2"/>
              </w:rPr>
              <w:t>h</w:t>
            </w:r>
            <w:r w:rsidRPr="00E225E0">
              <w:rPr>
                <w:rFonts w:ascii="Arial" w:hAnsi="Arial" w:cs="Arial"/>
                <w:spacing w:val="-1"/>
              </w:rPr>
              <w:t>a</w:t>
            </w:r>
            <w:r w:rsidRPr="00E225E0">
              <w:rPr>
                <w:rFonts w:ascii="Arial" w:hAnsi="Arial" w:cs="Arial"/>
              </w:rPr>
              <w:t>r</w:t>
            </w:r>
            <w:r w:rsidRPr="00E225E0">
              <w:rPr>
                <w:rFonts w:ascii="Arial" w:hAnsi="Arial" w:cs="Arial"/>
                <w:spacing w:val="1"/>
              </w:rPr>
              <w:t>a</w:t>
            </w:r>
            <w:r w:rsidRPr="00E225E0">
              <w:rPr>
                <w:rFonts w:ascii="Arial" w:hAnsi="Arial" w:cs="Arial"/>
                <w:spacing w:val="-1"/>
              </w:rPr>
              <w:t>c</w:t>
            </w:r>
            <w:r w:rsidRPr="00E225E0">
              <w:rPr>
                <w:rFonts w:ascii="Arial" w:hAnsi="Arial" w:cs="Arial"/>
              </w:rPr>
              <w:t>te</w:t>
            </w:r>
            <w:r w:rsidRPr="00E225E0">
              <w:rPr>
                <w:rFonts w:ascii="Arial" w:hAnsi="Arial" w:cs="Arial"/>
                <w:spacing w:val="-1"/>
              </w:rPr>
              <w:t>r</w:t>
            </w:r>
            <w:r w:rsidRPr="00E225E0">
              <w:rPr>
                <w:rFonts w:ascii="Arial" w:hAnsi="Arial" w:cs="Arial"/>
                <w:spacing w:val="3"/>
              </w:rPr>
              <w:t>i</w:t>
            </w:r>
            <w:r w:rsidRPr="00E225E0">
              <w:rPr>
                <w:rFonts w:ascii="Arial" w:hAnsi="Arial" w:cs="Arial"/>
                <w:spacing w:val="-1"/>
              </w:rPr>
              <w:t>za</w:t>
            </w:r>
            <w:r w:rsidRPr="00E225E0">
              <w:rPr>
                <w:rFonts w:ascii="Arial" w:hAnsi="Arial" w:cs="Arial"/>
              </w:rPr>
              <w:t>t</w:t>
            </w:r>
            <w:r w:rsidRPr="00E225E0">
              <w:rPr>
                <w:rFonts w:ascii="Arial" w:hAnsi="Arial" w:cs="Arial"/>
                <w:spacing w:val="1"/>
              </w:rPr>
              <w:t>i</w:t>
            </w:r>
            <w:r w:rsidRPr="00E225E0">
              <w:rPr>
                <w:rFonts w:ascii="Arial" w:hAnsi="Arial" w:cs="Arial"/>
              </w:rPr>
              <w:t xml:space="preserve">ons </w:t>
            </w:r>
            <w:r w:rsidRPr="00E225E0">
              <w:rPr>
                <w:rFonts w:ascii="Arial" w:hAnsi="Arial" w:cs="Arial"/>
                <w:spacing w:val="-1"/>
              </w:rPr>
              <w:t>a</w:t>
            </w:r>
            <w:r w:rsidRPr="00E225E0">
              <w:rPr>
                <w:rFonts w:ascii="Arial" w:hAnsi="Arial" w:cs="Arial"/>
              </w:rPr>
              <w:t>re</w:t>
            </w:r>
            <w:r w:rsidRPr="00E225E0">
              <w:rPr>
                <w:rFonts w:ascii="Arial" w:hAnsi="Arial" w:cs="Arial"/>
                <w:spacing w:val="-2"/>
              </w:rPr>
              <w:t xml:space="preserve"> </w:t>
            </w:r>
            <w:r w:rsidRPr="00E225E0">
              <w:rPr>
                <w:rFonts w:ascii="Arial" w:hAnsi="Arial" w:cs="Arial"/>
              </w:rPr>
              <w:t>obtain</w:t>
            </w:r>
            <w:r w:rsidRPr="00E225E0">
              <w:rPr>
                <w:rFonts w:ascii="Arial" w:hAnsi="Arial" w:cs="Arial"/>
                <w:spacing w:val="-1"/>
              </w:rPr>
              <w:t>e</w:t>
            </w:r>
            <w:r w:rsidRPr="00E225E0">
              <w:rPr>
                <w:rFonts w:ascii="Arial" w:hAnsi="Arial" w:cs="Arial"/>
              </w:rPr>
              <w:t>d</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nd how th</w:t>
            </w:r>
            <w:r w:rsidRPr="00E225E0">
              <w:rPr>
                <w:rFonts w:ascii="Arial" w:hAnsi="Arial" w:cs="Arial"/>
                <w:spacing w:val="2"/>
              </w:rPr>
              <w:t>e</w:t>
            </w:r>
            <w:r w:rsidRPr="00E225E0">
              <w:rPr>
                <w:rFonts w:ascii="Arial" w:hAnsi="Arial" w:cs="Arial"/>
              </w:rPr>
              <w:t>y g</w:t>
            </w:r>
            <w:r w:rsidRPr="00E225E0">
              <w:rPr>
                <w:rFonts w:ascii="Arial" w:hAnsi="Arial" w:cs="Arial"/>
                <w:spacing w:val="-1"/>
              </w:rPr>
              <w:t>e</w:t>
            </w:r>
            <w:r w:rsidRPr="00E225E0">
              <w:rPr>
                <w:rFonts w:ascii="Arial" w:hAnsi="Arial" w:cs="Arial"/>
              </w:rPr>
              <w:t>n</w:t>
            </w:r>
            <w:r w:rsidRPr="00E225E0">
              <w:rPr>
                <w:rFonts w:ascii="Arial" w:hAnsi="Arial" w:cs="Arial"/>
                <w:spacing w:val="-1"/>
              </w:rPr>
              <w:t>e</w:t>
            </w:r>
            <w:r w:rsidRPr="00E225E0">
              <w:rPr>
                <w:rFonts w:ascii="Arial" w:hAnsi="Arial" w:cs="Arial"/>
              </w:rPr>
              <w:t>r</w:t>
            </w:r>
            <w:r w:rsidRPr="00E225E0">
              <w:rPr>
                <w:rFonts w:ascii="Arial" w:hAnsi="Arial" w:cs="Arial"/>
                <w:spacing w:val="-2"/>
              </w:rPr>
              <w:t>a</w:t>
            </w:r>
            <w:r w:rsidRPr="00E225E0">
              <w:rPr>
                <w:rFonts w:ascii="Arial" w:hAnsi="Arial" w:cs="Arial"/>
              </w:rPr>
              <w:t>l</w:t>
            </w:r>
            <w:r w:rsidRPr="00E225E0">
              <w:rPr>
                <w:rFonts w:ascii="Arial" w:hAnsi="Arial" w:cs="Arial"/>
                <w:spacing w:val="1"/>
              </w:rPr>
              <w:t>iz</w:t>
            </w:r>
            <w:r w:rsidRPr="00E225E0">
              <w:rPr>
                <w:rFonts w:ascii="Arial" w:hAnsi="Arial" w:cs="Arial"/>
              </w:rPr>
              <w:t>e</w:t>
            </w:r>
            <w:r w:rsidRPr="00E225E0">
              <w:rPr>
                <w:rFonts w:ascii="Arial" w:hAnsi="Arial" w:cs="Arial"/>
                <w:spacing w:val="-1"/>
              </w:rPr>
              <w:t xml:space="preserve"> e</w:t>
            </w:r>
            <w:r w:rsidRPr="00E225E0">
              <w:rPr>
                <w:rFonts w:ascii="Arial" w:hAnsi="Arial" w:cs="Arial"/>
              </w:rPr>
              <w:t>xis</w:t>
            </w:r>
            <w:r w:rsidRPr="00E225E0">
              <w:rPr>
                <w:rFonts w:ascii="Arial" w:hAnsi="Arial" w:cs="Arial"/>
                <w:spacing w:val="1"/>
              </w:rPr>
              <w:t>t</w:t>
            </w:r>
            <w:r w:rsidRPr="00E225E0">
              <w:rPr>
                <w:rFonts w:ascii="Arial" w:hAnsi="Arial" w:cs="Arial"/>
              </w:rPr>
              <w:t>ing r</w:t>
            </w:r>
            <w:r w:rsidRPr="00E225E0">
              <w:rPr>
                <w:rFonts w:ascii="Arial" w:hAnsi="Arial" w:cs="Arial"/>
                <w:spacing w:val="-1"/>
              </w:rPr>
              <w:t>e</w:t>
            </w:r>
            <w:r w:rsidRPr="00E225E0">
              <w:rPr>
                <w:rFonts w:ascii="Arial" w:hAnsi="Arial" w:cs="Arial"/>
              </w:rPr>
              <w:t>s</w:t>
            </w:r>
            <w:r w:rsidRPr="00E225E0">
              <w:rPr>
                <w:rFonts w:ascii="Arial" w:hAnsi="Arial" w:cs="Arial"/>
                <w:spacing w:val="2"/>
              </w:rPr>
              <w:t>u</w:t>
            </w:r>
            <w:r w:rsidRPr="00E225E0">
              <w:rPr>
                <w:rFonts w:ascii="Arial" w:hAnsi="Arial" w:cs="Arial"/>
              </w:rPr>
              <w:t>l</w:t>
            </w:r>
            <w:r w:rsidRPr="00E225E0">
              <w:rPr>
                <w:rFonts w:ascii="Arial" w:hAnsi="Arial" w:cs="Arial"/>
                <w:spacing w:val="1"/>
              </w:rPr>
              <w:t>t</w:t>
            </w:r>
            <w:r w:rsidRPr="00E225E0">
              <w:rPr>
                <w:rFonts w:ascii="Arial" w:hAnsi="Arial" w:cs="Arial"/>
              </w:rPr>
              <w:t>s.</w:t>
            </w:r>
          </w:p>
        </w:tc>
        <w:tc>
          <w:tcPr>
            <w:tcW w:w="3949" w:type="dxa"/>
            <w:tcBorders>
              <w:top w:val="single" w:sz="5" w:space="0" w:color="000000"/>
              <w:left w:val="single" w:sz="5" w:space="0" w:color="000000"/>
              <w:bottom w:val="single" w:sz="5" w:space="0" w:color="000000"/>
              <w:right w:val="single" w:sz="5" w:space="0" w:color="000000"/>
            </w:tcBorders>
          </w:tcPr>
          <w:p w:rsidR="00ED4724" w:rsidRPr="00E225E0" w:rsidRDefault="00ED4724">
            <w:pPr>
              <w:rPr>
                <w:rFonts w:ascii="Arial" w:hAnsi="Arial" w:cs="Arial"/>
              </w:rPr>
            </w:pPr>
            <w:r w:rsidRPr="00E225E0">
              <w:rPr>
                <w:rFonts w:ascii="Arial" w:hAnsi="Arial" w:cs="Arial"/>
              </w:rPr>
              <w:t>The abstract of the article has been revised in accordance with the reviewer's suggestions.</w:t>
            </w:r>
          </w:p>
          <w:p w:rsidR="00ED4724" w:rsidRPr="00E225E0" w:rsidRDefault="00ED4724" w:rsidP="00ED4724">
            <w:pPr>
              <w:rPr>
                <w:rFonts w:ascii="Arial" w:hAnsi="Arial" w:cs="Arial"/>
              </w:rPr>
            </w:pPr>
          </w:p>
          <w:p w:rsidR="00E11261" w:rsidRPr="00E225E0" w:rsidRDefault="00ED4724" w:rsidP="00ED4724">
            <w:pPr>
              <w:ind w:firstLine="720"/>
              <w:rPr>
                <w:rFonts w:ascii="Arial" w:hAnsi="Arial" w:cs="Arial"/>
              </w:rPr>
            </w:pPr>
            <w:r w:rsidRPr="00E225E0">
              <w:rPr>
                <w:rFonts w:ascii="Arial" w:hAnsi="Arial" w:cs="Arial"/>
              </w:rPr>
              <w:t xml:space="preserve">    </w:t>
            </w:r>
          </w:p>
        </w:tc>
      </w:tr>
      <w:tr w:rsidR="00E11261" w:rsidRPr="00E225E0">
        <w:trPr>
          <w:trHeight w:hRule="exact" w:val="1817"/>
        </w:trPr>
        <w:tc>
          <w:tcPr>
            <w:tcW w:w="3279"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463" w:right="107"/>
              <w:rPr>
                <w:rFonts w:ascii="Arial" w:hAnsi="Arial" w:cs="Arial"/>
              </w:rPr>
            </w:pPr>
            <w:r w:rsidRPr="00E225E0">
              <w:rPr>
                <w:rFonts w:ascii="Arial" w:hAnsi="Arial" w:cs="Arial"/>
                <w:b/>
                <w:spacing w:val="-1"/>
              </w:rPr>
              <w:t>I</w:t>
            </w:r>
            <w:r w:rsidRPr="00E225E0">
              <w:rPr>
                <w:rFonts w:ascii="Arial" w:hAnsi="Arial" w:cs="Arial"/>
                <w:b/>
              </w:rPr>
              <w:t>s</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2"/>
              </w:rPr>
              <w:t>m</w:t>
            </w:r>
            <w:r w:rsidRPr="00E225E0">
              <w:rPr>
                <w:rFonts w:ascii="Arial" w:hAnsi="Arial" w:cs="Arial"/>
                <w:b/>
                <w:spacing w:val="1"/>
              </w:rPr>
              <w:t>a</w:t>
            </w:r>
            <w:r w:rsidRPr="00E225E0">
              <w:rPr>
                <w:rFonts w:ascii="Arial" w:hAnsi="Arial" w:cs="Arial"/>
                <w:b/>
              </w:rPr>
              <w:t>n</w:t>
            </w:r>
            <w:r w:rsidRPr="00E225E0">
              <w:rPr>
                <w:rFonts w:ascii="Arial" w:hAnsi="Arial" w:cs="Arial"/>
                <w:b/>
                <w:spacing w:val="-1"/>
              </w:rPr>
              <w:t>us</w:t>
            </w:r>
            <w:r w:rsidRPr="00E225E0">
              <w:rPr>
                <w:rFonts w:ascii="Arial" w:hAnsi="Arial" w:cs="Arial"/>
                <w:b/>
              </w:rPr>
              <w:t>c</w:t>
            </w:r>
            <w:r w:rsidRPr="00E225E0">
              <w:rPr>
                <w:rFonts w:ascii="Arial" w:hAnsi="Arial" w:cs="Arial"/>
                <w:b/>
                <w:spacing w:val="1"/>
              </w:rPr>
              <w:t>r</w:t>
            </w:r>
            <w:r w:rsidRPr="00E225E0">
              <w:rPr>
                <w:rFonts w:ascii="Arial" w:hAnsi="Arial" w:cs="Arial"/>
                <w:b/>
              </w:rPr>
              <w:t>ipt</w:t>
            </w:r>
            <w:r w:rsidRPr="00E225E0">
              <w:rPr>
                <w:rFonts w:ascii="Arial" w:hAnsi="Arial" w:cs="Arial"/>
                <w:b/>
                <w:spacing w:val="-9"/>
              </w:rPr>
              <w:t xml:space="preserve"> </w:t>
            </w:r>
            <w:r w:rsidRPr="00E225E0">
              <w:rPr>
                <w:rFonts w:ascii="Arial" w:hAnsi="Arial" w:cs="Arial"/>
                <w:b/>
                <w:spacing w:val="-1"/>
              </w:rPr>
              <w:t>s</w:t>
            </w:r>
            <w:r w:rsidRPr="00E225E0">
              <w:rPr>
                <w:rFonts w:ascii="Arial" w:hAnsi="Arial" w:cs="Arial"/>
                <w:b/>
                <w:spacing w:val="3"/>
              </w:rPr>
              <w:t>c</w:t>
            </w:r>
            <w:r w:rsidRPr="00E225E0">
              <w:rPr>
                <w:rFonts w:ascii="Arial" w:hAnsi="Arial" w:cs="Arial"/>
                <w:b/>
              </w:rPr>
              <w:t>ientific</w:t>
            </w:r>
            <w:r w:rsidRPr="00E225E0">
              <w:rPr>
                <w:rFonts w:ascii="Arial" w:hAnsi="Arial" w:cs="Arial"/>
                <w:b/>
                <w:spacing w:val="1"/>
              </w:rPr>
              <w:t>a</w:t>
            </w:r>
            <w:r w:rsidRPr="00E225E0">
              <w:rPr>
                <w:rFonts w:ascii="Arial" w:hAnsi="Arial" w:cs="Arial"/>
                <w:b/>
              </w:rPr>
              <w:t>ll</w:t>
            </w:r>
            <w:r w:rsidRPr="00E225E0">
              <w:rPr>
                <w:rFonts w:ascii="Arial" w:hAnsi="Arial" w:cs="Arial"/>
                <w:b/>
                <w:spacing w:val="1"/>
              </w:rPr>
              <w:t>y</w:t>
            </w:r>
            <w:r w:rsidRPr="00E225E0">
              <w:rPr>
                <w:rFonts w:ascii="Arial" w:hAnsi="Arial" w:cs="Arial"/>
                <w:b/>
              </w:rPr>
              <w:t>, c</w:t>
            </w:r>
            <w:r w:rsidRPr="00E225E0">
              <w:rPr>
                <w:rFonts w:ascii="Arial" w:hAnsi="Arial" w:cs="Arial"/>
                <w:b/>
                <w:spacing w:val="1"/>
              </w:rPr>
              <w:t>o</w:t>
            </w:r>
            <w:r w:rsidRPr="00E225E0">
              <w:rPr>
                <w:rFonts w:ascii="Arial" w:hAnsi="Arial" w:cs="Arial"/>
                <w:b/>
              </w:rPr>
              <w:t>r</w:t>
            </w:r>
            <w:r w:rsidRPr="00E225E0">
              <w:rPr>
                <w:rFonts w:ascii="Arial" w:hAnsi="Arial" w:cs="Arial"/>
                <w:b/>
                <w:spacing w:val="1"/>
              </w:rPr>
              <w:t>r</w:t>
            </w:r>
            <w:r w:rsidRPr="00E225E0">
              <w:rPr>
                <w:rFonts w:ascii="Arial" w:hAnsi="Arial" w:cs="Arial"/>
                <w:b/>
              </w:rPr>
              <w:t>e</w:t>
            </w:r>
            <w:r w:rsidRPr="00E225E0">
              <w:rPr>
                <w:rFonts w:ascii="Arial" w:hAnsi="Arial" w:cs="Arial"/>
                <w:b/>
                <w:spacing w:val="1"/>
              </w:rPr>
              <w:t>ct</w:t>
            </w:r>
            <w:r w:rsidRPr="00E225E0">
              <w:rPr>
                <w:rFonts w:ascii="Arial" w:hAnsi="Arial" w:cs="Arial"/>
                <w:b/>
              </w:rPr>
              <w:t>?</w:t>
            </w:r>
            <w:r w:rsidRPr="00E225E0">
              <w:rPr>
                <w:rFonts w:ascii="Arial" w:hAnsi="Arial" w:cs="Arial"/>
                <w:b/>
                <w:spacing w:val="-6"/>
              </w:rPr>
              <w:t xml:space="preserve"> </w:t>
            </w:r>
            <w:r w:rsidRPr="00E225E0">
              <w:rPr>
                <w:rFonts w:ascii="Arial" w:hAnsi="Arial" w:cs="Arial"/>
                <w:b/>
              </w:rPr>
              <w:t>Ple</w:t>
            </w:r>
            <w:r w:rsidRPr="00E225E0">
              <w:rPr>
                <w:rFonts w:ascii="Arial" w:hAnsi="Arial" w:cs="Arial"/>
                <w:b/>
                <w:spacing w:val="1"/>
              </w:rPr>
              <w:t>a</w:t>
            </w:r>
            <w:r w:rsidRPr="00E225E0">
              <w:rPr>
                <w:rFonts w:ascii="Arial" w:hAnsi="Arial" w:cs="Arial"/>
                <w:b/>
                <w:spacing w:val="-1"/>
              </w:rPr>
              <w:t>s</w:t>
            </w:r>
            <w:r w:rsidRPr="00E225E0">
              <w:rPr>
                <w:rFonts w:ascii="Arial" w:hAnsi="Arial" w:cs="Arial"/>
                <w:b/>
              </w:rPr>
              <w:t>e</w:t>
            </w:r>
            <w:r w:rsidRPr="00E225E0">
              <w:rPr>
                <w:rFonts w:ascii="Arial" w:hAnsi="Arial" w:cs="Arial"/>
                <w:b/>
                <w:spacing w:val="-4"/>
              </w:rPr>
              <w:t xml:space="preserve"> </w:t>
            </w:r>
            <w:r w:rsidRPr="00E225E0">
              <w:rPr>
                <w:rFonts w:ascii="Arial" w:hAnsi="Arial" w:cs="Arial"/>
                <w:b/>
              </w:rPr>
              <w:t>wri</w:t>
            </w:r>
            <w:r w:rsidRPr="00E225E0">
              <w:rPr>
                <w:rFonts w:ascii="Arial" w:hAnsi="Arial" w:cs="Arial"/>
                <w:b/>
                <w:spacing w:val="1"/>
              </w:rPr>
              <w:t>t</w:t>
            </w:r>
            <w:r w:rsidRPr="00E225E0">
              <w:rPr>
                <w:rFonts w:ascii="Arial" w:hAnsi="Arial" w:cs="Arial"/>
                <w:b/>
              </w:rPr>
              <w:t>e</w:t>
            </w:r>
            <w:r w:rsidRPr="00E225E0">
              <w:rPr>
                <w:rFonts w:ascii="Arial" w:hAnsi="Arial" w:cs="Arial"/>
                <w:b/>
                <w:spacing w:val="-3"/>
              </w:rPr>
              <w:t xml:space="preserve"> </w:t>
            </w:r>
            <w:r w:rsidRPr="00E225E0">
              <w:rPr>
                <w:rFonts w:ascii="Arial" w:hAnsi="Arial" w:cs="Arial"/>
                <w:b/>
              </w:rPr>
              <w:t>her</w:t>
            </w:r>
            <w:r w:rsidRPr="00E225E0">
              <w:rPr>
                <w:rFonts w:ascii="Arial" w:hAnsi="Arial" w:cs="Arial"/>
                <w:b/>
                <w:spacing w:val="1"/>
              </w:rPr>
              <w:t>e</w:t>
            </w:r>
            <w:r w:rsidRPr="00E225E0">
              <w:rPr>
                <w:rFonts w:ascii="Arial" w:hAnsi="Arial" w:cs="Arial"/>
                <w:b/>
              </w:rPr>
              <w:t>.</w:t>
            </w:r>
          </w:p>
        </w:tc>
        <w:tc>
          <w:tcPr>
            <w:tcW w:w="5735"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3"/>
              <w:jc w:val="both"/>
              <w:rPr>
                <w:rFonts w:ascii="Arial" w:hAnsi="Arial" w:cs="Arial"/>
              </w:rPr>
            </w:pPr>
            <w:r w:rsidRPr="00E225E0">
              <w:rPr>
                <w:rFonts w:ascii="Arial" w:hAnsi="Arial" w:cs="Arial"/>
              </w:rPr>
              <w:t>The manus</w:t>
            </w:r>
            <w:r w:rsidRPr="00E225E0">
              <w:rPr>
                <w:rFonts w:ascii="Arial" w:hAnsi="Arial" w:cs="Arial"/>
                <w:spacing w:val="-1"/>
              </w:rPr>
              <w:t>c</w:t>
            </w:r>
            <w:r w:rsidRPr="00E225E0">
              <w:rPr>
                <w:rFonts w:ascii="Arial" w:hAnsi="Arial" w:cs="Arial"/>
              </w:rPr>
              <w:t>ript</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pp</w:t>
            </w:r>
            <w:r w:rsidRPr="00E225E0">
              <w:rPr>
                <w:rFonts w:ascii="Arial" w:hAnsi="Arial" w:cs="Arial"/>
                <w:spacing w:val="1"/>
              </w:rPr>
              <w:t>ea</w:t>
            </w:r>
            <w:r w:rsidRPr="00E225E0">
              <w:rPr>
                <w:rFonts w:ascii="Arial" w:hAnsi="Arial" w:cs="Arial"/>
              </w:rPr>
              <w:t>rs</w:t>
            </w:r>
            <w:r w:rsidRPr="00E225E0">
              <w:rPr>
                <w:rFonts w:ascii="Arial" w:hAnsi="Arial" w:cs="Arial"/>
                <w:spacing w:val="1"/>
              </w:rPr>
              <w:t xml:space="preserve"> </w:t>
            </w:r>
            <w:r w:rsidRPr="00E225E0">
              <w:rPr>
                <w:rFonts w:ascii="Arial" w:hAnsi="Arial" w:cs="Arial"/>
              </w:rPr>
              <w:t>s</w:t>
            </w:r>
            <w:r w:rsidRPr="00E225E0">
              <w:rPr>
                <w:rFonts w:ascii="Arial" w:hAnsi="Arial" w:cs="Arial"/>
                <w:spacing w:val="-1"/>
              </w:rPr>
              <w:t>c</w:t>
            </w:r>
            <w:r w:rsidRPr="00E225E0">
              <w:rPr>
                <w:rFonts w:ascii="Arial" w:hAnsi="Arial" w:cs="Arial"/>
              </w:rPr>
              <w:t>ientific</w:t>
            </w:r>
            <w:r w:rsidRPr="00E225E0">
              <w:rPr>
                <w:rFonts w:ascii="Arial" w:hAnsi="Arial" w:cs="Arial"/>
                <w:spacing w:val="-1"/>
              </w:rPr>
              <w:t>a</w:t>
            </w:r>
            <w:r w:rsidRPr="00E225E0">
              <w:rPr>
                <w:rFonts w:ascii="Arial" w:hAnsi="Arial" w:cs="Arial"/>
              </w:rPr>
              <w:t>l</w:t>
            </w:r>
            <w:r w:rsidRPr="00E225E0">
              <w:rPr>
                <w:rFonts w:ascii="Arial" w:hAnsi="Arial" w:cs="Arial"/>
                <w:spacing w:val="1"/>
              </w:rPr>
              <w:t>l</w:t>
            </w:r>
            <w:r w:rsidRPr="00E225E0">
              <w:rPr>
                <w:rFonts w:ascii="Arial" w:hAnsi="Arial" w:cs="Arial"/>
              </w:rPr>
              <w:t>y</w:t>
            </w:r>
            <w:r w:rsidRPr="00E225E0">
              <w:rPr>
                <w:rFonts w:ascii="Arial" w:hAnsi="Arial" w:cs="Arial"/>
                <w:spacing w:val="1"/>
              </w:rPr>
              <w:t xml:space="preserve"> </w:t>
            </w:r>
            <w:r w:rsidRPr="00E225E0">
              <w:rPr>
                <w:rFonts w:ascii="Arial" w:hAnsi="Arial" w:cs="Arial"/>
                <w:spacing w:val="-1"/>
              </w:rPr>
              <w:t>c</w:t>
            </w:r>
            <w:r w:rsidRPr="00E225E0">
              <w:rPr>
                <w:rFonts w:ascii="Arial" w:hAnsi="Arial" w:cs="Arial"/>
              </w:rPr>
              <w:t>o</w:t>
            </w:r>
            <w:r w:rsidRPr="00E225E0">
              <w:rPr>
                <w:rFonts w:ascii="Arial" w:hAnsi="Arial" w:cs="Arial"/>
                <w:spacing w:val="1"/>
              </w:rPr>
              <w:t>r</w:t>
            </w:r>
            <w:r w:rsidRPr="00E225E0">
              <w:rPr>
                <w:rFonts w:ascii="Arial" w:hAnsi="Arial" w:cs="Arial"/>
              </w:rPr>
              <w:t>r</w:t>
            </w:r>
            <w:r w:rsidRPr="00E225E0">
              <w:rPr>
                <w:rFonts w:ascii="Arial" w:hAnsi="Arial" w:cs="Arial"/>
                <w:spacing w:val="-2"/>
              </w:rPr>
              <w:t>e</w:t>
            </w:r>
            <w:r w:rsidRPr="00E225E0">
              <w:rPr>
                <w:rFonts w:ascii="Arial" w:hAnsi="Arial" w:cs="Arial"/>
                <w:spacing w:val="1"/>
              </w:rPr>
              <w:t>c</w:t>
            </w:r>
            <w:r w:rsidRPr="00E225E0">
              <w:rPr>
                <w:rFonts w:ascii="Arial" w:hAnsi="Arial" w:cs="Arial"/>
              </w:rPr>
              <w:t>t.</w:t>
            </w:r>
            <w:r w:rsidRPr="00E225E0">
              <w:rPr>
                <w:rFonts w:ascii="Arial" w:hAnsi="Arial" w:cs="Arial"/>
                <w:spacing w:val="2"/>
              </w:rPr>
              <w:t xml:space="preserve"> </w:t>
            </w:r>
            <w:r w:rsidRPr="00E225E0">
              <w:rPr>
                <w:rFonts w:ascii="Arial" w:hAnsi="Arial" w:cs="Arial"/>
              </w:rPr>
              <w:t xml:space="preserve">The </w:t>
            </w:r>
            <w:proofErr w:type="gramStart"/>
            <w:r w:rsidRPr="00E225E0">
              <w:rPr>
                <w:rFonts w:ascii="Arial" w:hAnsi="Arial" w:cs="Arial"/>
              </w:rPr>
              <w:t>d</w:t>
            </w:r>
            <w:r w:rsidRPr="00E225E0">
              <w:rPr>
                <w:rFonts w:ascii="Arial" w:hAnsi="Arial" w:cs="Arial"/>
                <w:spacing w:val="-1"/>
              </w:rPr>
              <w:t>e</w:t>
            </w:r>
            <w:r w:rsidRPr="00E225E0">
              <w:rPr>
                <w:rFonts w:ascii="Arial" w:hAnsi="Arial" w:cs="Arial"/>
              </w:rPr>
              <w:t>riv</w:t>
            </w:r>
            <w:r w:rsidRPr="00E225E0">
              <w:rPr>
                <w:rFonts w:ascii="Arial" w:hAnsi="Arial" w:cs="Arial"/>
                <w:spacing w:val="-1"/>
              </w:rPr>
              <w:t>a</w:t>
            </w:r>
            <w:r w:rsidRPr="00E225E0">
              <w:rPr>
                <w:rFonts w:ascii="Arial" w:hAnsi="Arial" w:cs="Arial"/>
              </w:rPr>
              <w:t>t</w:t>
            </w:r>
            <w:r w:rsidRPr="00E225E0">
              <w:rPr>
                <w:rFonts w:ascii="Arial" w:hAnsi="Arial" w:cs="Arial"/>
                <w:spacing w:val="1"/>
              </w:rPr>
              <w:t>i</w:t>
            </w:r>
            <w:r w:rsidRPr="00E225E0">
              <w:rPr>
                <w:rFonts w:ascii="Arial" w:hAnsi="Arial" w:cs="Arial"/>
              </w:rPr>
              <w:t xml:space="preserve">ons </w:t>
            </w:r>
            <w:r w:rsidRPr="00E225E0">
              <w:rPr>
                <w:rFonts w:ascii="Arial" w:hAnsi="Arial" w:cs="Arial"/>
                <w:spacing w:val="17"/>
              </w:rPr>
              <w:t xml:space="preserve"> </w:t>
            </w:r>
            <w:r w:rsidRPr="00E225E0">
              <w:rPr>
                <w:rFonts w:ascii="Arial" w:hAnsi="Arial" w:cs="Arial"/>
                <w:spacing w:val="1"/>
              </w:rPr>
              <w:t>a</w:t>
            </w:r>
            <w:r w:rsidRPr="00E225E0">
              <w:rPr>
                <w:rFonts w:ascii="Arial" w:hAnsi="Arial" w:cs="Arial"/>
              </w:rPr>
              <w:t>re</w:t>
            </w:r>
            <w:proofErr w:type="gramEnd"/>
            <w:r w:rsidRPr="00E225E0">
              <w:rPr>
                <w:rFonts w:ascii="Arial" w:hAnsi="Arial" w:cs="Arial"/>
              </w:rPr>
              <w:t xml:space="preserve"> </w:t>
            </w:r>
            <w:r w:rsidRPr="00E225E0">
              <w:rPr>
                <w:rFonts w:ascii="Arial" w:hAnsi="Arial" w:cs="Arial"/>
                <w:spacing w:val="17"/>
              </w:rPr>
              <w:t xml:space="preserve"> </w:t>
            </w:r>
            <w:r w:rsidRPr="00E225E0">
              <w:rPr>
                <w:rFonts w:ascii="Arial" w:hAnsi="Arial" w:cs="Arial"/>
                <w:spacing w:val="-1"/>
              </w:rPr>
              <w:t>c</w:t>
            </w:r>
            <w:r w:rsidRPr="00E225E0">
              <w:rPr>
                <w:rFonts w:ascii="Arial" w:hAnsi="Arial" w:cs="Arial"/>
              </w:rPr>
              <w:t>onsist</w:t>
            </w:r>
            <w:r w:rsidRPr="00E225E0">
              <w:rPr>
                <w:rFonts w:ascii="Arial" w:hAnsi="Arial" w:cs="Arial"/>
                <w:spacing w:val="2"/>
              </w:rPr>
              <w:t>e</w:t>
            </w:r>
            <w:r w:rsidRPr="00E225E0">
              <w:rPr>
                <w:rFonts w:ascii="Arial" w:hAnsi="Arial" w:cs="Arial"/>
              </w:rPr>
              <w:t xml:space="preserve">nt, </w:t>
            </w:r>
            <w:r w:rsidRPr="00E225E0">
              <w:rPr>
                <w:rFonts w:ascii="Arial" w:hAnsi="Arial" w:cs="Arial"/>
                <w:spacing w:val="17"/>
              </w:rPr>
              <w:t xml:space="preserve"> </w:t>
            </w:r>
            <w:r w:rsidRPr="00E225E0">
              <w:rPr>
                <w:rFonts w:ascii="Arial" w:hAnsi="Arial" w:cs="Arial"/>
                <w:spacing w:val="-1"/>
              </w:rPr>
              <w:t>a</w:t>
            </w:r>
            <w:r w:rsidRPr="00E225E0">
              <w:rPr>
                <w:rFonts w:ascii="Arial" w:hAnsi="Arial" w:cs="Arial"/>
              </w:rPr>
              <w:t xml:space="preserve">nd </w:t>
            </w:r>
            <w:r w:rsidRPr="00E225E0">
              <w:rPr>
                <w:rFonts w:ascii="Arial" w:hAnsi="Arial" w:cs="Arial"/>
                <w:spacing w:val="17"/>
              </w:rPr>
              <w:t xml:space="preserve"> </w:t>
            </w:r>
            <w:r w:rsidRPr="00E225E0">
              <w:rPr>
                <w:rFonts w:ascii="Arial" w:hAnsi="Arial" w:cs="Arial"/>
              </w:rPr>
              <w:t xml:space="preserve">the </w:t>
            </w:r>
            <w:r w:rsidRPr="00E225E0">
              <w:rPr>
                <w:rFonts w:ascii="Arial" w:hAnsi="Arial" w:cs="Arial"/>
                <w:spacing w:val="18"/>
              </w:rPr>
              <w:t xml:space="preserve"> </w:t>
            </w:r>
            <w:r w:rsidRPr="00E225E0">
              <w:rPr>
                <w:rFonts w:ascii="Arial" w:hAnsi="Arial" w:cs="Arial"/>
                <w:spacing w:val="1"/>
              </w:rPr>
              <w:t>r</w:t>
            </w:r>
            <w:r w:rsidRPr="00E225E0">
              <w:rPr>
                <w:rFonts w:ascii="Arial" w:hAnsi="Arial" w:cs="Arial"/>
                <w:spacing w:val="-1"/>
              </w:rPr>
              <w:t>e</w:t>
            </w:r>
            <w:r w:rsidRPr="00E225E0">
              <w:rPr>
                <w:rFonts w:ascii="Arial" w:hAnsi="Arial" w:cs="Arial"/>
              </w:rPr>
              <w:t>sul</w:t>
            </w:r>
            <w:r w:rsidRPr="00E225E0">
              <w:rPr>
                <w:rFonts w:ascii="Arial" w:hAnsi="Arial" w:cs="Arial"/>
                <w:spacing w:val="1"/>
              </w:rPr>
              <w:t>t</w:t>
            </w:r>
            <w:r w:rsidRPr="00E225E0">
              <w:rPr>
                <w:rFonts w:ascii="Arial" w:hAnsi="Arial" w:cs="Arial"/>
              </w:rPr>
              <w:t xml:space="preserve">s </w:t>
            </w:r>
            <w:r w:rsidRPr="00E225E0">
              <w:rPr>
                <w:rFonts w:ascii="Arial" w:hAnsi="Arial" w:cs="Arial"/>
                <w:spacing w:val="17"/>
              </w:rPr>
              <w:t xml:space="preserve"> </w:t>
            </w:r>
            <w:r w:rsidRPr="00E225E0">
              <w:rPr>
                <w:rFonts w:ascii="Arial" w:hAnsi="Arial" w:cs="Arial"/>
                <w:spacing w:val="-1"/>
              </w:rPr>
              <w:t>a</w:t>
            </w:r>
            <w:r w:rsidRPr="00E225E0">
              <w:rPr>
                <w:rFonts w:ascii="Arial" w:hAnsi="Arial" w:cs="Arial"/>
              </w:rPr>
              <w:t>l</w:t>
            </w:r>
            <w:r w:rsidRPr="00E225E0">
              <w:rPr>
                <w:rFonts w:ascii="Arial" w:hAnsi="Arial" w:cs="Arial"/>
                <w:spacing w:val="1"/>
              </w:rPr>
              <w:t>i</w:t>
            </w:r>
            <w:r w:rsidRPr="00E225E0">
              <w:rPr>
                <w:rFonts w:ascii="Arial" w:hAnsi="Arial" w:cs="Arial"/>
              </w:rPr>
              <w:t xml:space="preserve">gn </w:t>
            </w:r>
            <w:r w:rsidRPr="00E225E0">
              <w:rPr>
                <w:rFonts w:ascii="Arial" w:hAnsi="Arial" w:cs="Arial"/>
                <w:spacing w:val="17"/>
              </w:rPr>
              <w:t xml:space="preserve"> </w:t>
            </w:r>
            <w:r w:rsidRPr="00E225E0">
              <w:rPr>
                <w:rFonts w:ascii="Arial" w:hAnsi="Arial" w:cs="Arial"/>
              </w:rPr>
              <w:t>with</w:t>
            </w:r>
          </w:p>
          <w:p w:rsidR="00E11261" w:rsidRPr="00E225E0" w:rsidRDefault="00EB6FB9">
            <w:pPr>
              <w:spacing w:line="260" w:lineRule="exact"/>
              <w:ind w:left="102" w:right="62"/>
              <w:jc w:val="both"/>
              <w:rPr>
                <w:rFonts w:ascii="Arial" w:hAnsi="Arial" w:cs="Arial"/>
              </w:rPr>
            </w:pPr>
            <w:r w:rsidRPr="00E225E0">
              <w:rPr>
                <w:rFonts w:ascii="Arial" w:hAnsi="Arial" w:cs="Arial"/>
                <w:spacing w:val="-1"/>
              </w:rPr>
              <w:t>e</w:t>
            </w:r>
            <w:r w:rsidRPr="00E225E0">
              <w:rPr>
                <w:rFonts w:ascii="Arial" w:hAnsi="Arial" w:cs="Arial"/>
              </w:rPr>
              <w:t>stabli</w:t>
            </w:r>
            <w:r w:rsidRPr="00E225E0">
              <w:rPr>
                <w:rFonts w:ascii="Arial" w:hAnsi="Arial" w:cs="Arial"/>
                <w:spacing w:val="1"/>
              </w:rPr>
              <w:t>s</w:t>
            </w:r>
            <w:r w:rsidRPr="00E225E0">
              <w:rPr>
                <w:rFonts w:ascii="Arial" w:hAnsi="Arial" w:cs="Arial"/>
              </w:rPr>
              <w:t>h</w:t>
            </w:r>
            <w:r w:rsidRPr="00E225E0">
              <w:rPr>
                <w:rFonts w:ascii="Arial" w:hAnsi="Arial" w:cs="Arial"/>
                <w:spacing w:val="-1"/>
              </w:rPr>
              <w:t>e</w:t>
            </w:r>
            <w:r w:rsidRPr="00E225E0">
              <w:rPr>
                <w:rFonts w:ascii="Arial" w:hAnsi="Arial" w:cs="Arial"/>
              </w:rPr>
              <w:t xml:space="preserve">d methods in </w:t>
            </w:r>
            <w:proofErr w:type="spellStart"/>
            <w:r w:rsidRPr="00E225E0">
              <w:rPr>
                <w:rFonts w:ascii="Arial" w:hAnsi="Arial" w:cs="Arial"/>
                <w:spacing w:val="1"/>
              </w:rPr>
              <w:t>S</w:t>
            </w:r>
            <w:r w:rsidRPr="00E225E0">
              <w:rPr>
                <w:rFonts w:ascii="Arial" w:hAnsi="Arial" w:cs="Arial"/>
                <w:spacing w:val="-1"/>
              </w:rPr>
              <w:t>a</w:t>
            </w:r>
            <w:r w:rsidRPr="00E225E0">
              <w:rPr>
                <w:rFonts w:ascii="Arial" w:hAnsi="Arial" w:cs="Arial"/>
              </w:rPr>
              <w:t>s</w:t>
            </w:r>
            <w:r w:rsidRPr="00E225E0">
              <w:rPr>
                <w:rFonts w:ascii="Arial" w:hAnsi="Arial" w:cs="Arial"/>
                <w:spacing w:val="-1"/>
              </w:rPr>
              <w:t>a</w:t>
            </w:r>
            <w:r w:rsidRPr="00E225E0">
              <w:rPr>
                <w:rFonts w:ascii="Arial" w:hAnsi="Arial" w:cs="Arial"/>
              </w:rPr>
              <w:t>kian</w:t>
            </w:r>
            <w:proofErr w:type="spellEnd"/>
            <w:r w:rsidRPr="00E225E0">
              <w:rPr>
                <w:rFonts w:ascii="Arial" w:hAnsi="Arial" w:cs="Arial"/>
              </w:rPr>
              <w:t xml:space="preserve"> 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y</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2"/>
              </w:rPr>
              <w:t xml:space="preserve"> </w:t>
            </w:r>
            <w:r w:rsidRPr="00E225E0">
              <w:rPr>
                <w:rFonts w:ascii="Arial" w:hAnsi="Arial" w:cs="Arial"/>
              </w:rPr>
              <w:t>sol</w:t>
            </w:r>
            <w:r w:rsidRPr="00E225E0">
              <w:rPr>
                <w:rFonts w:ascii="Arial" w:hAnsi="Arial" w:cs="Arial"/>
                <w:spacing w:val="1"/>
              </w:rPr>
              <w:t>i</w:t>
            </w:r>
            <w:r w:rsidRPr="00E225E0">
              <w:rPr>
                <w:rFonts w:ascii="Arial" w:hAnsi="Arial" w:cs="Arial"/>
              </w:rPr>
              <w:t>ton theo</w:t>
            </w:r>
            <w:r w:rsidRPr="00E225E0">
              <w:rPr>
                <w:rFonts w:ascii="Arial" w:hAnsi="Arial" w:cs="Arial"/>
                <w:spacing w:val="-1"/>
              </w:rPr>
              <w:t>r</w:t>
            </w:r>
            <w:r w:rsidRPr="00E225E0">
              <w:rPr>
                <w:rFonts w:ascii="Arial" w:hAnsi="Arial" w:cs="Arial"/>
              </w:rPr>
              <w:t>y.</w:t>
            </w:r>
            <w:r w:rsidRPr="00E225E0">
              <w:rPr>
                <w:rFonts w:ascii="Arial" w:hAnsi="Arial" w:cs="Arial"/>
                <w:spacing w:val="1"/>
              </w:rPr>
              <w:t xml:space="preserve"> P</w:t>
            </w:r>
            <w:r w:rsidRPr="00E225E0">
              <w:rPr>
                <w:rFonts w:ascii="Arial" w:hAnsi="Arial" w:cs="Arial"/>
              </w:rPr>
              <w:t>roo</w:t>
            </w:r>
            <w:r w:rsidRPr="00E225E0">
              <w:rPr>
                <w:rFonts w:ascii="Arial" w:hAnsi="Arial" w:cs="Arial"/>
                <w:spacing w:val="-1"/>
              </w:rPr>
              <w:t>f</w:t>
            </w:r>
            <w:r w:rsidRPr="00E225E0">
              <w:rPr>
                <w:rFonts w:ascii="Arial" w:hAnsi="Arial" w:cs="Arial"/>
              </w:rPr>
              <w:t>s</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spacing w:val="1"/>
              </w:rPr>
              <w:t>r</w:t>
            </w:r>
            <w:r w:rsidRPr="00E225E0">
              <w:rPr>
                <w:rFonts w:ascii="Arial" w:hAnsi="Arial" w:cs="Arial"/>
              </w:rPr>
              <w:t>e pr</w:t>
            </w:r>
            <w:r w:rsidRPr="00E225E0">
              <w:rPr>
                <w:rFonts w:ascii="Arial" w:hAnsi="Arial" w:cs="Arial"/>
                <w:spacing w:val="-2"/>
              </w:rPr>
              <w:t>e</w:t>
            </w:r>
            <w:r w:rsidRPr="00E225E0">
              <w:rPr>
                <w:rFonts w:ascii="Arial" w:hAnsi="Arial" w:cs="Arial"/>
                <w:spacing w:val="2"/>
              </w:rPr>
              <w:t>s</w:t>
            </w:r>
            <w:r w:rsidRPr="00E225E0">
              <w:rPr>
                <w:rFonts w:ascii="Arial" w:hAnsi="Arial" w:cs="Arial"/>
                <w:spacing w:val="-1"/>
              </w:rPr>
              <w:t>e</w:t>
            </w:r>
            <w:r w:rsidRPr="00E225E0">
              <w:rPr>
                <w:rFonts w:ascii="Arial" w:hAnsi="Arial" w:cs="Arial"/>
                <w:spacing w:val="2"/>
              </w:rPr>
              <w:t>n</w:t>
            </w:r>
            <w:r w:rsidRPr="00E225E0">
              <w:rPr>
                <w:rFonts w:ascii="Arial" w:hAnsi="Arial" w:cs="Arial"/>
              </w:rPr>
              <w:t>ted in</w:t>
            </w:r>
            <w:r w:rsidRPr="00E225E0">
              <w:rPr>
                <w:rFonts w:ascii="Arial" w:hAnsi="Arial" w:cs="Arial"/>
                <w:spacing w:val="1"/>
              </w:rPr>
              <w:t xml:space="preserve"> </w:t>
            </w:r>
            <w:r w:rsidRPr="00E225E0">
              <w:rPr>
                <w:rFonts w:ascii="Arial" w:hAnsi="Arial" w:cs="Arial"/>
              </w:rPr>
              <w:t>a log</w:t>
            </w:r>
            <w:r w:rsidRPr="00E225E0">
              <w:rPr>
                <w:rFonts w:ascii="Arial" w:hAnsi="Arial" w:cs="Arial"/>
                <w:spacing w:val="1"/>
              </w:rPr>
              <w:t>i</w:t>
            </w:r>
            <w:r w:rsidRPr="00E225E0">
              <w:rPr>
                <w:rFonts w:ascii="Arial" w:hAnsi="Arial" w:cs="Arial"/>
                <w:spacing w:val="-1"/>
              </w:rPr>
              <w:t>ca</w:t>
            </w:r>
            <w:r w:rsidRPr="00E225E0">
              <w:rPr>
                <w:rFonts w:ascii="Arial" w:hAnsi="Arial" w:cs="Arial"/>
              </w:rPr>
              <w:t>l</w:t>
            </w:r>
            <w:r w:rsidRPr="00E225E0">
              <w:rPr>
                <w:rFonts w:ascii="Arial" w:hAnsi="Arial" w:cs="Arial"/>
                <w:spacing w:val="1"/>
              </w:rPr>
              <w:t xml:space="preserve"> </w:t>
            </w:r>
            <w:r w:rsidRPr="00E225E0">
              <w:rPr>
                <w:rFonts w:ascii="Arial" w:hAnsi="Arial" w:cs="Arial"/>
              </w:rPr>
              <w:t>mann</w:t>
            </w:r>
            <w:r w:rsidRPr="00E225E0">
              <w:rPr>
                <w:rFonts w:ascii="Arial" w:hAnsi="Arial" w:cs="Arial"/>
                <w:spacing w:val="-1"/>
              </w:rPr>
              <w:t>e</w:t>
            </w:r>
            <w:r w:rsidRPr="00E225E0">
              <w:rPr>
                <w:rFonts w:ascii="Arial" w:hAnsi="Arial" w:cs="Arial"/>
              </w:rPr>
              <w:t>r,</w:t>
            </w:r>
            <w:r w:rsidRPr="00E225E0">
              <w:rPr>
                <w:rFonts w:ascii="Arial" w:hAnsi="Arial" w:cs="Arial"/>
                <w:spacing w:val="2"/>
              </w:rPr>
              <w:t xml:space="preserve"> </w:t>
            </w:r>
            <w:r w:rsidRPr="00E225E0">
              <w:rPr>
                <w:rFonts w:ascii="Arial" w:hAnsi="Arial" w:cs="Arial"/>
              </w:rPr>
              <w:t>though some steps</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spacing w:val="1"/>
              </w:rPr>
              <w:t>r</w:t>
            </w:r>
            <w:r w:rsidRPr="00E225E0">
              <w:rPr>
                <w:rFonts w:ascii="Arial" w:hAnsi="Arial" w:cs="Arial"/>
              </w:rPr>
              <w:t xml:space="preserve">e </w:t>
            </w:r>
            <w:r w:rsidRPr="00E225E0">
              <w:rPr>
                <w:rFonts w:ascii="Arial" w:hAnsi="Arial" w:cs="Arial"/>
                <w:spacing w:val="-1"/>
              </w:rPr>
              <w:t>c</w:t>
            </w:r>
            <w:r w:rsidRPr="00E225E0">
              <w:rPr>
                <w:rFonts w:ascii="Arial" w:hAnsi="Arial" w:cs="Arial"/>
              </w:rPr>
              <w:t>on</w:t>
            </w:r>
            <w:r w:rsidRPr="00E225E0">
              <w:rPr>
                <w:rFonts w:ascii="Arial" w:hAnsi="Arial" w:cs="Arial"/>
                <w:spacing w:val="2"/>
              </w:rPr>
              <w:t>d</w:t>
            </w:r>
            <w:r w:rsidRPr="00E225E0">
              <w:rPr>
                <w:rFonts w:ascii="Arial" w:hAnsi="Arial" w:cs="Arial"/>
                <w:spacing w:val="1"/>
              </w:rPr>
              <w:t>e</w:t>
            </w:r>
            <w:r w:rsidRPr="00E225E0">
              <w:rPr>
                <w:rFonts w:ascii="Arial" w:hAnsi="Arial" w:cs="Arial"/>
              </w:rPr>
              <w:t>ns</w:t>
            </w:r>
            <w:r w:rsidRPr="00E225E0">
              <w:rPr>
                <w:rFonts w:ascii="Arial" w:hAnsi="Arial" w:cs="Arial"/>
                <w:spacing w:val="-1"/>
              </w:rPr>
              <w:t>e</w:t>
            </w:r>
            <w:r w:rsidRPr="00E225E0">
              <w:rPr>
                <w:rFonts w:ascii="Arial" w:hAnsi="Arial" w:cs="Arial"/>
              </w:rPr>
              <w:t>d</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3"/>
              </w:rPr>
              <w:t xml:space="preserve"> </w:t>
            </w:r>
            <w:r w:rsidRPr="00E225E0">
              <w:rPr>
                <w:rFonts w:ascii="Arial" w:hAnsi="Arial" w:cs="Arial"/>
                <w:spacing w:val="-1"/>
              </w:rPr>
              <w:t>c</w:t>
            </w:r>
            <w:r w:rsidRPr="00E225E0">
              <w:rPr>
                <w:rFonts w:ascii="Arial" w:hAnsi="Arial" w:cs="Arial"/>
              </w:rPr>
              <w:t>ould</w:t>
            </w:r>
            <w:r w:rsidRPr="00E225E0">
              <w:rPr>
                <w:rFonts w:ascii="Arial" w:hAnsi="Arial" w:cs="Arial"/>
                <w:spacing w:val="1"/>
              </w:rPr>
              <w:t xml:space="preserve"> </w:t>
            </w:r>
            <w:r w:rsidRPr="00E225E0">
              <w:rPr>
                <w:rFonts w:ascii="Arial" w:hAnsi="Arial" w:cs="Arial"/>
              </w:rPr>
              <w:t>b</w:t>
            </w:r>
            <w:r w:rsidRPr="00E225E0">
              <w:rPr>
                <w:rFonts w:ascii="Arial" w:hAnsi="Arial" w:cs="Arial"/>
                <w:spacing w:val="-1"/>
              </w:rPr>
              <w:t>e</w:t>
            </w:r>
            <w:r w:rsidRPr="00E225E0">
              <w:rPr>
                <w:rFonts w:ascii="Arial" w:hAnsi="Arial" w:cs="Arial"/>
              </w:rPr>
              <w:t>n</w:t>
            </w:r>
            <w:r w:rsidRPr="00E225E0">
              <w:rPr>
                <w:rFonts w:ascii="Arial" w:hAnsi="Arial" w:cs="Arial"/>
                <w:spacing w:val="1"/>
              </w:rPr>
              <w:t>e</w:t>
            </w:r>
            <w:r w:rsidRPr="00E225E0">
              <w:rPr>
                <w:rFonts w:ascii="Arial" w:hAnsi="Arial" w:cs="Arial"/>
                <w:spacing w:val="3"/>
              </w:rPr>
              <w:t>f</w:t>
            </w:r>
            <w:r w:rsidRPr="00E225E0">
              <w:rPr>
                <w:rFonts w:ascii="Arial" w:hAnsi="Arial" w:cs="Arial"/>
              </w:rPr>
              <w:t>it</w:t>
            </w:r>
            <w:r w:rsidRPr="00E225E0">
              <w:rPr>
                <w:rFonts w:ascii="Arial" w:hAnsi="Arial" w:cs="Arial"/>
                <w:spacing w:val="1"/>
              </w:rPr>
              <w:t xml:space="preserve"> </w:t>
            </w:r>
            <w:r w:rsidRPr="00E225E0">
              <w:rPr>
                <w:rFonts w:ascii="Arial" w:hAnsi="Arial" w:cs="Arial"/>
              </w:rPr>
              <w:t>f</w:t>
            </w:r>
            <w:r w:rsidRPr="00E225E0">
              <w:rPr>
                <w:rFonts w:ascii="Arial" w:hAnsi="Arial" w:cs="Arial"/>
                <w:spacing w:val="-1"/>
              </w:rPr>
              <w:t>r</w:t>
            </w:r>
            <w:r w:rsidRPr="00E225E0">
              <w:rPr>
                <w:rFonts w:ascii="Arial" w:hAnsi="Arial" w:cs="Arial"/>
              </w:rPr>
              <w:t xml:space="preserve">om </w:t>
            </w:r>
            <w:r w:rsidRPr="00E225E0">
              <w:rPr>
                <w:rFonts w:ascii="Arial" w:hAnsi="Arial" w:cs="Arial"/>
                <w:spacing w:val="-1"/>
              </w:rPr>
              <w:t>a</w:t>
            </w:r>
            <w:r w:rsidRPr="00E225E0">
              <w:rPr>
                <w:rFonts w:ascii="Arial" w:hAnsi="Arial" w:cs="Arial"/>
              </w:rPr>
              <w:t>ddi</w:t>
            </w:r>
            <w:r w:rsidRPr="00E225E0">
              <w:rPr>
                <w:rFonts w:ascii="Arial" w:hAnsi="Arial" w:cs="Arial"/>
                <w:spacing w:val="1"/>
              </w:rPr>
              <w:t>t</w:t>
            </w:r>
            <w:r w:rsidRPr="00E225E0">
              <w:rPr>
                <w:rFonts w:ascii="Arial" w:hAnsi="Arial" w:cs="Arial"/>
              </w:rPr>
              <w:t xml:space="preserve">ional </w:t>
            </w:r>
            <w:r w:rsidRPr="00E225E0">
              <w:rPr>
                <w:rFonts w:ascii="Arial" w:hAnsi="Arial" w:cs="Arial"/>
                <w:spacing w:val="-1"/>
              </w:rPr>
              <w:t>e</w:t>
            </w:r>
            <w:r w:rsidRPr="00E225E0">
              <w:rPr>
                <w:rFonts w:ascii="Arial" w:hAnsi="Arial" w:cs="Arial"/>
              </w:rPr>
              <w:t>xplan</w:t>
            </w:r>
            <w:r w:rsidRPr="00E225E0">
              <w:rPr>
                <w:rFonts w:ascii="Arial" w:hAnsi="Arial" w:cs="Arial"/>
                <w:spacing w:val="-1"/>
              </w:rPr>
              <w:t>a</w:t>
            </w:r>
            <w:r w:rsidRPr="00E225E0">
              <w:rPr>
                <w:rFonts w:ascii="Arial" w:hAnsi="Arial" w:cs="Arial"/>
              </w:rPr>
              <w:t>t</w:t>
            </w:r>
            <w:r w:rsidRPr="00E225E0">
              <w:rPr>
                <w:rFonts w:ascii="Arial" w:hAnsi="Arial" w:cs="Arial"/>
                <w:spacing w:val="1"/>
              </w:rPr>
              <w:t>i</w:t>
            </w:r>
            <w:r w:rsidRPr="00E225E0">
              <w:rPr>
                <w:rFonts w:ascii="Arial" w:hAnsi="Arial" w:cs="Arial"/>
              </w:rPr>
              <w:t>on f</w:t>
            </w:r>
            <w:r w:rsidRPr="00E225E0">
              <w:rPr>
                <w:rFonts w:ascii="Arial" w:hAnsi="Arial" w:cs="Arial"/>
                <w:spacing w:val="1"/>
              </w:rPr>
              <w:t>o</w:t>
            </w:r>
            <w:r w:rsidRPr="00E225E0">
              <w:rPr>
                <w:rFonts w:ascii="Arial" w:hAnsi="Arial" w:cs="Arial"/>
              </w:rPr>
              <w:t xml:space="preserve">r </w:t>
            </w:r>
            <w:r w:rsidRPr="00E225E0">
              <w:rPr>
                <w:rFonts w:ascii="Arial" w:hAnsi="Arial" w:cs="Arial"/>
                <w:spacing w:val="-2"/>
              </w:rPr>
              <w:t>c</w:t>
            </w:r>
            <w:r w:rsidRPr="00E225E0">
              <w:rPr>
                <w:rFonts w:ascii="Arial" w:hAnsi="Arial" w:cs="Arial"/>
              </w:rPr>
              <w:t>la</w:t>
            </w:r>
            <w:r w:rsidRPr="00E225E0">
              <w:rPr>
                <w:rFonts w:ascii="Arial" w:hAnsi="Arial" w:cs="Arial"/>
                <w:spacing w:val="-1"/>
              </w:rPr>
              <w:t>r</w:t>
            </w:r>
            <w:r w:rsidRPr="00E225E0">
              <w:rPr>
                <w:rFonts w:ascii="Arial" w:hAnsi="Arial" w:cs="Arial"/>
              </w:rPr>
              <w:t>i</w:t>
            </w:r>
            <w:r w:rsidRPr="00E225E0">
              <w:rPr>
                <w:rFonts w:ascii="Arial" w:hAnsi="Arial" w:cs="Arial"/>
                <w:spacing w:val="1"/>
              </w:rPr>
              <w:t>t</w:t>
            </w:r>
            <w:r w:rsidRPr="00E225E0">
              <w:rPr>
                <w:rFonts w:ascii="Arial" w:hAnsi="Arial" w:cs="Arial"/>
              </w:rPr>
              <w:t>y.</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3002A8">
            <w:pPr>
              <w:rPr>
                <w:rFonts w:ascii="Arial" w:hAnsi="Arial" w:cs="Arial"/>
              </w:rPr>
            </w:pPr>
            <w:r w:rsidRPr="00E225E0">
              <w:rPr>
                <w:rFonts w:ascii="Arial" w:hAnsi="Arial" w:cs="Arial"/>
              </w:rPr>
              <w:t>Specifically, proofs of the results have been omitted because the results can be easily obtained by directly applying the fundamental theorems and definitions. To avoid overwhelming the article with too many proofs, fundamental and directly obtainable proofs have been omitted.</w:t>
            </w:r>
          </w:p>
        </w:tc>
      </w:tr>
      <w:tr w:rsidR="00E11261" w:rsidRPr="00E225E0">
        <w:trPr>
          <w:trHeight w:hRule="exact" w:val="1942"/>
        </w:trPr>
        <w:tc>
          <w:tcPr>
            <w:tcW w:w="3279"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463"/>
              <w:rPr>
                <w:rFonts w:ascii="Arial" w:hAnsi="Arial" w:cs="Arial"/>
              </w:rPr>
            </w:pPr>
            <w:r w:rsidRPr="00E225E0">
              <w:rPr>
                <w:rFonts w:ascii="Arial" w:hAnsi="Arial" w:cs="Arial"/>
                <w:b/>
              </w:rPr>
              <w:t>Are</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rPr>
              <w:t>r</w:t>
            </w:r>
            <w:r w:rsidRPr="00E225E0">
              <w:rPr>
                <w:rFonts w:ascii="Arial" w:hAnsi="Arial" w:cs="Arial"/>
                <w:b/>
                <w:spacing w:val="1"/>
              </w:rPr>
              <w:t>ef</w:t>
            </w:r>
            <w:r w:rsidRPr="00E225E0">
              <w:rPr>
                <w:rFonts w:ascii="Arial" w:hAnsi="Arial" w:cs="Arial"/>
                <w:b/>
              </w:rPr>
              <w:t>e</w:t>
            </w:r>
            <w:r w:rsidRPr="00E225E0">
              <w:rPr>
                <w:rFonts w:ascii="Arial" w:hAnsi="Arial" w:cs="Arial"/>
                <w:b/>
                <w:spacing w:val="1"/>
              </w:rPr>
              <w:t>r</w:t>
            </w:r>
            <w:r w:rsidRPr="00E225E0">
              <w:rPr>
                <w:rFonts w:ascii="Arial" w:hAnsi="Arial" w:cs="Arial"/>
                <w:b/>
              </w:rPr>
              <w:t>enc</w:t>
            </w:r>
            <w:r w:rsidRPr="00E225E0">
              <w:rPr>
                <w:rFonts w:ascii="Arial" w:hAnsi="Arial" w:cs="Arial"/>
                <w:b/>
                <w:spacing w:val="1"/>
              </w:rPr>
              <w:t>e</w:t>
            </w:r>
            <w:r w:rsidRPr="00E225E0">
              <w:rPr>
                <w:rFonts w:ascii="Arial" w:hAnsi="Arial" w:cs="Arial"/>
                <w:b/>
              </w:rPr>
              <w:t>s</w:t>
            </w:r>
            <w:r w:rsidRPr="00E225E0">
              <w:rPr>
                <w:rFonts w:ascii="Arial" w:hAnsi="Arial" w:cs="Arial"/>
                <w:b/>
                <w:spacing w:val="-9"/>
              </w:rPr>
              <w:t xml:space="preserve"> </w:t>
            </w:r>
            <w:r w:rsidRPr="00E225E0">
              <w:rPr>
                <w:rFonts w:ascii="Arial" w:hAnsi="Arial" w:cs="Arial"/>
                <w:b/>
                <w:spacing w:val="-1"/>
              </w:rPr>
              <w:t>s</w:t>
            </w:r>
            <w:r w:rsidRPr="00E225E0">
              <w:rPr>
                <w:rFonts w:ascii="Arial" w:hAnsi="Arial" w:cs="Arial"/>
                <w:b/>
              </w:rPr>
              <w:t>uf</w:t>
            </w:r>
            <w:r w:rsidRPr="00E225E0">
              <w:rPr>
                <w:rFonts w:ascii="Arial" w:hAnsi="Arial" w:cs="Arial"/>
                <w:b/>
                <w:spacing w:val="1"/>
              </w:rPr>
              <w:t>f</w:t>
            </w:r>
            <w:r w:rsidRPr="00E225E0">
              <w:rPr>
                <w:rFonts w:ascii="Arial" w:hAnsi="Arial" w:cs="Arial"/>
                <w:b/>
              </w:rPr>
              <w:t>icient</w:t>
            </w:r>
          </w:p>
          <w:p w:rsidR="00E11261" w:rsidRPr="00E225E0" w:rsidRDefault="00EB6FB9">
            <w:pPr>
              <w:ind w:left="463" w:right="523"/>
              <w:rPr>
                <w:rFonts w:ascii="Arial" w:hAnsi="Arial" w:cs="Arial"/>
              </w:rPr>
            </w:pPr>
            <w:r w:rsidRPr="00E225E0">
              <w:rPr>
                <w:rFonts w:ascii="Arial" w:hAnsi="Arial" w:cs="Arial"/>
                <w:b/>
                <w:spacing w:val="1"/>
              </w:rPr>
              <w:t>a</w:t>
            </w:r>
            <w:r w:rsidRPr="00E225E0">
              <w:rPr>
                <w:rFonts w:ascii="Arial" w:hAnsi="Arial" w:cs="Arial"/>
                <w:b/>
              </w:rPr>
              <w:t>nd</w:t>
            </w:r>
            <w:r w:rsidRPr="00E225E0">
              <w:rPr>
                <w:rFonts w:ascii="Arial" w:hAnsi="Arial" w:cs="Arial"/>
                <w:b/>
                <w:spacing w:val="-4"/>
              </w:rPr>
              <w:t xml:space="preserve"> </w:t>
            </w:r>
            <w:r w:rsidRPr="00E225E0">
              <w:rPr>
                <w:rFonts w:ascii="Arial" w:hAnsi="Arial" w:cs="Arial"/>
                <w:b/>
              </w:rPr>
              <w:t>r</w:t>
            </w:r>
            <w:r w:rsidRPr="00E225E0">
              <w:rPr>
                <w:rFonts w:ascii="Arial" w:hAnsi="Arial" w:cs="Arial"/>
                <w:b/>
                <w:spacing w:val="1"/>
              </w:rPr>
              <w:t>e</w:t>
            </w:r>
            <w:r w:rsidRPr="00E225E0">
              <w:rPr>
                <w:rFonts w:ascii="Arial" w:hAnsi="Arial" w:cs="Arial"/>
                <w:b/>
              </w:rPr>
              <w:t>c</w:t>
            </w:r>
            <w:r w:rsidRPr="00E225E0">
              <w:rPr>
                <w:rFonts w:ascii="Arial" w:hAnsi="Arial" w:cs="Arial"/>
                <w:b/>
                <w:spacing w:val="1"/>
              </w:rPr>
              <w:t>e</w:t>
            </w:r>
            <w:r w:rsidRPr="00E225E0">
              <w:rPr>
                <w:rFonts w:ascii="Arial" w:hAnsi="Arial" w:cs="Arial"/>
                <w:b/>
              </w:rPr>
              <w:t>nt?</w:t>
            </w:r>
            <w:r w:rsidRPr="00E225E0">
              <w:rPr>
                <w:rFonts w:ascii="Arial" w:hAnsi="Arial" w:cs="Arial"/>
                <w:b/>
                <w:spacing w:val="-4"/>
              </w:rPr>
              <w:t xml:space="preserve"> </w:t>
            </w:r>
            <w:r w:rsidRPr="00E225E0">
              <w:rPr>
                <w:rFonts w:ascii="Arial" w:hAnsi="Arial" w:cs="Arial"/>
                <w:b/>
                <w:spacing w:val="-1"/>
              </w:rPr>
              <w:t>I</w:t>
            </w:r>
            <w:r w:rsidRPr="00E225E0">
              <w:rPr>
                <w:rFonts w:ascii="Arial" w:hAnsi="Arial" w:cs="Arial"/>
                <w:b/>
              </w:rPr>
              <w:t xml:space="preserve">f </w:t>
            </w:r>
            <w:r w:rsidRPr="00E225E0">
              <w:rPr>
                <w:rFonts w:ascii="Arial" w:hAnsi="Arial" w:cs="Arial"/>
                <w:b/>
                <w:spacing w:val="1"/>
              </w:rPr>
              <w:t>yo</w:t>
            </w:r>
            <w:r w:rsidRPr="00E225E0">
              <w:rPr>
                <w:rFonts w:ascii="Arial" w:hAnsi="Arial" w:cs="Arial"/>
                <w:b/>
              </w:rPr>
              <w:t>u</w:t>
            </w:r>
            <w:r w:rsidRPr="00E225E0">
              <w:rPr>
                <w:rFonts w:ascii="Arial" w:hAnsi="Arial" w:cs="Arial"/>
                <w:b/>
                <w:spacing w:val="-3"/>
              </w:rPr>
              <w:t xml:space="preserve"> </w:t>
            </w:r>
            <w:r w:rsidRPr="00E225E0">
              <w:rPr>
                <w:rFonts w:ascii="Arial" w:hAnsi="Arial" w:cs="Arial"/>
                <w:b/>
              </w:rPr>
              <w:t>h</w:t>
            </w:r>
            <w:r w:rsidRPr="00E225E0">
              <w:rPr>
                <w:rFonts w:ascii="Arial" w:hAnsi="Arial" w:cs="Arial"/>
                <w:b/>
                <w:spacing w:val="1"/>
              </w:rPr>
              <w:t>av</w:t>
            </w:r>
            <w:r w:rsidRPr="00E225E0">
              <w:rPr>
                <w:rFonts w:ascii="Arial" w:hAnsi="Arial" w:cs="Arial"/>
                <w:b/>
              </w:rPr>
              <w:t xml:space="preserve">e </w:t>
            </w:r>
            <w:r w:rsidRPr="00E225E0">
              <w:rPr>
                <w:rFonts w:ascii="Arial" w:hAnsi="Arial" w:cs="Arial"/>
                <w:b/>
                <w:spacing w:val="-1"/>
              </w:rPr>
              <w:t>s</w:t>
            </w:r>
            <w:r w:rsidRPr="00E225E0">
              <w:rPr>
                <w:rFonts w:ascii="Arial" w:hAnsi="Arial" w:cs="Arial"/>
                <w:b/>
              </w:rPr>
              <w:t>u</w:t>
            </w:r>
            <w:r w:rsidRPr="00E225E0">
              <w:rPr>
                <w:rFonts w:ascii="Arial" w:hAnsi="Arial" w:cs="Arial"/>
                <w:b/>
                <w:spacing w:val="1"/>
              </w:rPr>
              <w:t>gg</w:t>
            </w:r>
            <w:r w:rsidRPr="00E225E0">
              <w:rPr>
                <w:rFonts w:ascii="Arial" w:hAnsi="Arial" w:cs="Arial"/>
                <w:b/>
              </w:rPr>
              <w:t>esti</w:t>
            </w:r>
            <w:r w:rsidRPr="00E225E0">
              <w:rPr>
                <w:rFonts w:ascii="Arial" w:hAnsi="Arial" w:cs="Arial"/>
                <w:b/>
                <w:spacing w:val="1"/>
              </w:rPr>
              <w:t>o</w:t>
            </w:r>
            <w:r w:rsidRPr="00E225E0">
              <w:rPr>
                <w:rFonts w:ascii="Arial" w:hAnsi="Arial" w:cs="Arial"/>
                <w:b/>
              </w:rPr>
              <w:t>ns</w:t>
            </w:r>
            <w:r w:rsidRPr="00E225E0">
              <w:rPr>
                <w:rFonts w:ascii="Arial" w:hAnsi="Arial" w:cs="Arial"/>
                <w:b/>
                <w:spacing w:val="-11"/>
              </w:rPr>
              <w:t xml:space="preserve"> </w:t>
            </w:r>
            <w:r w:rsidRPr="00E225E0">
              <w:rPr>
                <w:rFonts w:ascii="Arial" w:hAnsi="Arial" w:cs="Arial"/>
                <w:b/>
                <w:spacing w:val="1"/>
              </w:rPr>
              <w:t>o</w:t>
            </w:r>
            <w:r w:rsidRPr="00E225E0">
              <w:rPr>
                <w:rFonts w:ascii="Arial" w:hAnsi="Arial" w:cs="Arial"/>
                <w:b/>
              </w:rPr>
              <w:t>f</w:t>
            </w:r>
            <w:r w:rsidRPr="00E225E0">
              <w:rPr>
                <w:rFonts w:ascii="Arial" w:hAnsi="Arial" w:cs="Arial"/>
                <w:b/>
                <w:spacing w:val="-1"/>
              </w:rPr>
              <w:t xml:space="preserve"> </w:t>
            </w:r>
            <w:r w:rsidRPr="00E225E0">
              <w:rPr>
                <w:rFonts w:ascii="Arial" w:hAnsi="Arial" w:cs="Arial"/>
                <w:b/>
                <w:spacing w:val="1"/>
              </w:rPr>
              <w:t>a</w:t>
            </w:r>
            <w:r w:rsidRPr="00E225E0">
              <w:rPr>
                <w:rFonts w:ascii="Arial" w:hAnsi="Arial" w:cs="Arial"/>
                <w:b/>
              </w:rPr>
              <w:t>d</w:t>
            </w:r>
            <w:r w:rsidRPr="00E225E0">
              <w:rPr>
                <w:rFonts w:ascii="Arial" w:hAnsi="Arial" w:cs="Arial"/>
                <w:b/>
                <w:spacing w:val="-1"/>
              </w:rPr>
              <w:t>d</w:t>
            </w:r>
            <w:r w:rsidRPr="00E225E0">
              <w:rPr>
                <w:rFonts w:ascii="Arial" w:hAnsi="Arial" w:cs="Arial"/>
                <w:b/>
              </w:rPr>
              <w:t>iti</w:t>
            </w:r>
            <w:r w:rsidRPr="00E225E0">
              <w:rPr>
                <w:rFonts w:ascii="Arial" w:hAnsi="Arial" w:cs="Arial"/>
                <w:b/>
                <w:spacing w:val="1"/>
              </w:rPr>
              <w:t>o</w:t>
            </w:r>
            <w:r w:rsidRPr="00E225E0">
              <w:rPr>
                <w:rFonts w:ascii="Arial" w:hAnsi="Arial" w:cs="Arial"/>
                <w:b/>
              </w:rPr>
              <w:t>n</w:t>
            </w:r>
            <w:r w:rsidRPr="00E225E0">
              <w:rPr>
                <w:rFonts w:ascii="Arial" w:hAnsi="Arial" w:cs="Arial"/>
                <w:b/>
                <w:spacing w:val="1"/>
              </w:rPr>
              <w:t>a</w:t>
            </w:r>
            <w:r w:rsidRPr="00E225E0">
              <w:rPr>
                <w:rFonts w:ascii="Arial" w:hAnsi="Arial" w:cs="Arial"/>
                <w:b/>
              </w:rPr>
              <w:t>l r</w:t>
            </w:r>
            <w:r w:rsidRPr="00E225E0">
              <w:rPr>
                <w:rFonts w:ascii="Arial" w:hAnsi="Arial" w:cs="Arial"/>
                <w:b/>
                <w:spacing w:val="1"/>
              </w:rPr>
              <w:t>ef</w:t>
            </w:r>
            <w:r w:rsidRPr="00E225E0">
              <w:rPr>
                <w:rFonts w:ascii="Arial" w:hAnsi="Arial" w:cs="Arial"/>
                <w:b/>
              </w:rPr>
              <w:t>e</w:t>
            </w:r>
            <w:r w:rsidRPr="00E225E0">
              <w:rPr>
                <w:rFonts w:ascii="Arial" w:hAnsi="Arial" w:cs="Arial"/>
                <w:b/>
                <w:spacing w:val="1"/>
              </w:rPr>
              <w:t>r</w:t>
            </w:r>
            <w:r w:rsidRPr="00E225E0">
              <w:rPr>
                <w:rFonts w:ascii="Arial" w:hAnsi="Arial" w:cs="Arial"/>
                <w:b/>
              </w:rPr>
              <w:t>enc</w:t>
            </w:r>
            <w:r w:rsidRPr="00E225E0">
              <w:rPr>
                <w:rFonts w:ascii="Arial" w:hAnsi="Arial" w:cs="Arial"/>
                <w:b/>
                <w:spacing w:val="1"/>
              </w:rPr>
              <w:t>e</w:t>
            </w:r>
            <w:r w:rsidRPr="00E225E0">
              <w:rPr>
                <w:rFonts w:ascii="Arial" w:hAnsi="Arial" w:cs="Arial"/>
                <w:b/>
                <w:spacing w:val="-1"/>
              </w:rPr>
              <w:t>s</w:t>
            </w:r>
            <w:r w:rsidRPr="00E225E0">
              <w:rPr>
                <w:rFonts w:ascii="Arial" w:hAnsi="Arial" w:cs="Arial"/>
                <w:b/>
              </w:rPr>
              <w:t>,</w:t>
            </w:r>
            <w:r w:rsidRPr="00E225E0">
              <w:rPr>
                <w:rFonts w:ascii="Arial" w:hAnsi="Arial" w:cs="Arial"/>
                <w:b/>
                <w:spacing w:val="-8"/>
              </w:rPr>
              <w:t xml:space="preserve"> </w:t>
            </w:r>
            <w:r w:rsidRPr="00E225E0">
              <w:rPr>
                <w:rFonts w:ascii="Arial" w:hAnsi="Arial" w:cs="Arial"/>
                <w:b/>
              </w:rPr>
              <w:t>ple</w:t>
            </w:r>
            <w:r w:rsidRPr="00E225E0">
              <w:rPr>
                <w:rFonts w:ascii="Arial" w:hAnsi="Arial" w:cs="Arial"/>
                <w:b/>
                <w:spacing w:val="1"/>
              </w:rPr>
              <w:t>a</w:t>
            </w:r>
            <w:r w:rsidRPr="00E225E0">
              <w:rPr>
                <w:rFonts w:ascii="Arial" w:hAnsi="Arial" w:cs="Arial"/>
                <w:b/>
                <w:spacing w:val="-1"/>
              </w:rPr>
              <w:t>s</w:t>
            </w:r>
            <w:r w:rsidRPr="00E225E0">
              <w:rPr>
                <w:rFonts w:ascii="Arial" w:hAnsi="Arial" w:cs="Arial"/>
                <w:b/>
              </w:rPr>
              <w:t>e</w:t>
            </w:r>
            <w:r w:rsidRPr="00E225E0">
              <w:rPr>
                <w:rFonts w:ascii="Arial" w:hAnsi="Arial" w:cs="Arial"/>
                <w:b/>
                <w:spacing w:val="-4"/>
              </w:rPr>
              <w:t xml:space="preserve"> </w:t>
            </w:r>
            <w:r w:rsidRPr="00E225E0">
              <w:rPr>
                <w:rFonts w:ascii="Arial" w:hAnsi="Arial" w:cs="Arial"/>
                <w:b/>
                <w:spacing w:val="2"/>
              </w:rPr>
              <w:t>m</w:t>
            </w:r>
            <w:r w:rsidRPr="00E225E0">
              <w:rPr>
                <w:rFonts w:ascii="Arial" w:hAnsi="Arial" w:cs="Arial"/>
                <w:b/>
              </w:rPr>
              <w:t>en</w:t>
            </w:r>
            <w:r w:rsidRPr="00E225E0">
              <w:rPr>
                <w:rFonts w:ascii="Arial" w:hAnsi="Arial" w:cs="Arial"/>
                <w:b/>
                <w:spacing w:val="1"/>
              </w:rPr>
              <w:t>t</w:t>
            </w:r>
            <w:r w:rsidRPr="00E225E0">
              <w:rPr>
                <w:rFonts w:ascii="Arial" w:hAnsi="Arial" w:cs="Arial"/>
                <w:b/>
              </w:rPr>
              <w:t>i</w:t>
            </w:r>
            <w:r w:rsidRPr="00E225E0">
              <w:rPr>
                <w:rFonts w:ascii="Arial" w:hAnsi="Arial" w:cs="Arial"/>
                <w:b/>
                <w:spacing w:val="1"/>
              </w:rPr>
              <w:t>o</w:t>
            </w:r>
            <w:r w:rsidRPr="00E225E0">
              <w:rPr>
                <w:rFonts w:ascii="Arial" w:hAnsi="Arial" w:cs="Arial"/>
                <w:b/>
              </w:rPr>
              <w:t xml:space="preserve">n </w:t>
            </w:r>
            <w:r w:rsidRPr="00E225E0">
              <w:rPr>
                <w:rFonts w:ascii="Arial" w:hAnsi="Arial" w:cs="Arial"/>
                <w:b/>
                <w:spacing w:val="1"/>
              </w:rPr>
              <w:t>t</w:t>
            </w:r>
            <w:r w:rsidRPr="00E225E0">
              <w:rPr>
                <w:rFonts w:ascii="Arial" w:hAnsi="Arial" w:cs="Arial"/>
                <w:b/>
              </w:rPr>
              <w:t>hem</w:t>
            </w:r>
            <w:r w:rsidRPr="00E225E0">
              <w:rPr>
                <w:rFonts w:ascii="Arial" w:hAnsi="Arial" w:cs="Arial"/>
                <w:b/>
                <w:spacing w:val="-2"/>
              </w:rPr>
              <w:t xml:space="preserve"> </w:t>
            </w:r>
            <w:r w:rsidRPr="00E225E0">
              <w:rPr>
                <w:rFonts w:ascii="Arial" w:hAnsi="Arial" w:cs="Arial"/>
                <w:b/>
              </w:rPr>
              <w:t>in</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rPr>
              <w:t>r</w:t>
            </w:r>
            <w:r w:rsidRPr="00E225E0">
              <w:rPr>
                <w:rFonts w:ascii="Arial" w:hAnsi="Arial" w:cs="Arial"/>
                <w:b/>
                <w:spacing w:val="1"/>
              </w:rPr>
              <w:t>ev</w:t>
            </w:r>
            <w:r w:rsidRPr="00E225E0">
              <w:rPr>
                <w:rFonts w:ascii="Arial" w:hAnsi="Arial" w:cs="Arial"/>
                <w:b/>
              </w:rPr>
              <w:t>iew</w:t>
            </w:r>
            <w:r w:rsidRPr="00E225E0">
              <w:rPr>
                <w:rFonts w:ascii="Arial" w:hAnsi="Arial" w:cs="Arial"/>
                <w:b/>
                <w:spacing w:val="-5"/>
              </w:rPr>
              <w:t xml:space="preserve"> </w:t>
            </w:r>
            <w:r w:rsidRPr="00E225E0">
              <w:rPr>
                <w:rFonts w:ascii="Arial" w:hAnsi="Arial" w:cs="Arial"/>
                <w:b/>
                <w:spacing w:val="1"/>
              </w:rPr>
              <w:t>fo</w:t>
            </w:r>
            <w:r w:rsidRPr="00E225E0">
              <w:rPr>
                <w:rFonts w:ascii="Arial" w:hAnsi="Arial" w:cs="Arial"/>
                <w:b/>
                <w:spacing w:val="-2"/>
              </w:rPr>
              <w:t>r</w:t>
            </w:r>
            <w:r w:rsidRPr="00E225E0">
              <w:rPr>
                <w:rFonts w:ascii="Arial" w:hAnsi="Arial" w:cs="Arial"/>
                <w:b/>
                <w:spacing w:val="2"/>
              </w:rPr>
              <w:t>m</w:t>
            </w:r>
            <w:r w:rsidRPr="00E225E0">
              <w:rPr>
                <w:rFonts w:ascii="Arial" w:hAnsi="Arial" w:cs="Arial"/>
                <w:b/>
              </w:rPr>
              <w:t>.</w:t>
            </w:r>
          </w:p>
        </w:tc>
        <w:tc>
          <w:tcPr>
            <w:tcW w:w="5735"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0"/>
              <w:jc w:val="both"/>
              <w:rPr>
                <w:rFonts w:ascii="Arial" w:hAnsi="Arial" w:cs="Arial"/>
              </w:rPr>
            </w:pPr>
            <w:r w:rsidRPr="00E225E0">
              <w:rPr>
                <w:rFonts w:ascii="Arial" w:hAnsi="Arial" w:cs="Arial"/>
              </w:rPr>
              <w:t>The r</w:t>
            </w:r>
            <w:r w:rsidRPr="00E225E0">
              <w:rPr>
                <w:rFonts w:ascii="Arial" w:hAnsi="Arial" w:cs="Arial"/>
                <w:spacing w:val="-2"/>
              </w:rPr>
              <w:t>e</w:t>
            </w:r>
            <w:r w:rsidRPr="00E225E0">
              <w:rPr>
                <w:rFonts w:ascii="Arial" w:hAnsi="Arial" w:cs="Arial"/>
                <w:spacing w:val="1"/>
              </w:rPr>
              <w:t>f</w:t>
            </w:r>
            <w:r w:rsidRPr="00E225E0">
              <w:rPr>
                <w:rFonts w:ascii="Arial" w:hAnsi="Arial" w:cs="Arial"/>
                <w:spacing w:val="-1"/>
              </w:rPr>
              <w:t>e</w:t>
            </w:r>
            <w:r w:rsidRPr="00E225E0">
              <w:rPr>
                <w:rFonts w:ascii="Arial" w:hAnsi="Arial" w:cs="Arial"/>
              </w:rPr>
              <w:t>r</w:t>
            </w:r>
            <w:r w:rsidRPr="00E225E0">
              <w:rPr>
                <w:rFonts w:ascii="Arial" w:hAnsi="Arial" w:cs="Arial"/>
                <w:spacing w:val="-2"/>
              </w:rPr>
              <w:t>e</w:t>
            </w:r>
            <w:r w:rsidRPr="00E225E0">
              <w:rPr>
                <w:rFonts w:ascii="Arial" w:hAnsi="Arial" w:cs="Arial"/>
                <w:spacing w:val="2"/>
              </w:rPr>
              <w:t>n</w:t>
            </w:r>
            <w:r w:rsidRPr="00E225E0">
              <w:rPr>
                <w:rFonts w:ascii="Arial" w:hAnsi="Arial" w:cs="Arial"/>
                <w:spacing w:val="-1"/>
              </w:rPr>
              <w:t>ce</w:t>
            </w:r>
            <w:r w:rsidRPr="00E225E0">
              <w:rPr>
                <w:rFonts w:ascii="Arial" w:hAnsi="Arial" w:cs="Arial"/>
              </w:rPr>
              <w:t>s</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spacing w:val="1"/>
              </w:rPr>
              <w:t>r</w:t>
            </w:r>
            <w:r w:rsidRPr="00E225E0">
              <w:rPr>
                <w:rFonts w:ascii="Arial" w:hAnsi="Arial" w:cs="Arial"/>
              </w:rPr>
              <w:t>e suf</w:t>
            </w:r>
            <w:r w:rsidRPr="00E225E0">
              <w:rPr>
                <w:rFonts w:ascii="Arial" w:hAnsi="Arial" w:cs="Arial"/>
                <w:spacing w:val="-1"/>
              </w:rPr>
              <w:t>f</w:t>
            </w:r>
            <w:r w:rsidRPr="00E225E0">
              <w:rPr>
                <w:rFonts w:ascii="Arial" w:hAnsi="Arial" w:cs="Arial"/>
                <w:spacing w:val="3"/>
              </w:rPr>
              <w:t>i</w:t>
            </w:r>
            <w:r w:rsidRPr="00E225E0">
              <w:rPr>
                <w:rFonts w:ascii="Arial" w:hAnsi="Arial" w:cs="Arial"/>
                <w:spacing w:val="-1"/>
              </w:rPr>
              <w:t>c</w:t>
            </w:r>
            <w:r w:rsidRPr="00E225E0">
              <w:rPr>
                <w:rFonts w:ascii="Arial" w:hAnsi="Arial" w:cs="Arial"/>
              </w:rPr>
              <w:t>ient</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include both</w:t>
            </w:r>
            <w:r w:rsidRPr="00E225E0">
              <w:rPr>
                <w:rFonts w:ascii="Arial" w:hAnsi="Arial" w:cs="Arial"/>
                <w:spacing w:val="1"/>
              </w:rPr>
              <w:t xml:space="preserve"> </w:t>
            </w:r>
            <w:r w:rsidRPr="00E225E0">
              <w:rPr>
                <w:rFonts w:ascii="Arial" w:hAnsi="Arial" w:cs="Arial"/>
                <w:spacing w:val="-1"/>
              </w:rPr>
              <w:t>c</w:t>
            </w:r>
            <w:r w:rsidRPr="00E225E0">
              <w:rPr>
                <w:rFonts w:ascii="Arial" w:hAnsi="Arial" w:cs="Arial"/>
              </w:rPr>
              <w:t>lassic</w:t>
            </w:r>
            <w:r w:rsidRPr="00E225E0">
              <w:rPr>
                <w:rFonts w:ascii="Arial" w:hAnsi="Arial" w:cs="Arial"/>
                <w:spacing w:val="-1"/>
              </w:rPr>
              <w:t>a</w:t>
            </w:r>
            <w:r w:rsidRPr="00E225E0">
              <w:rPr>
                <w:rFonts w:ascii="Arial" w:hAnsi="Arial" w:cs="Arial"/>
              </w:rPr>
              <w:t>l wo</w:t>
            </w:r>
            <w:r w:rsidRPr="00E225E0">
              <w:rPr>
                <w:rFonts w:ascii="Arial" w:hAnsi="Arial" w:cs="Arial"/>
                <w:spacing w:val="-1"/>
              </w:rPr>
              <w:t>r</w:t>
            </w:r>
            <w:r w:rsidRPr="00E225E0">
              <w:rPr>
                <w:rFonts w:ascii="Arial" w:hAnsi="Arial" w:cs="Arial"/>
              </w:rPr>
              <w:t>ks</w:t>
            </w:r>
            <w:r w:rsidRPr="00E225E0">
              <w:rPr>
                <w:rFonts w:ascii="Arial" w:hAnsi="Arial" w:cs="Arial"/>
                <w:spacing w:val="1"/>
              </w:rPr>
              <w:t xml:space="preserve"> </w:t>
            </w:r>
            <w:r w:rsidRPr="00E225E0">
              <w:rPr>
                <w:rFonts w:ascii="Arial" w:hAnsi="Arial" w:cs="Arial"/>
              </w:rPr>
              <w:t>(</w:t>
            </w:r>
            <w:r w:rsidRPr="00E225E0">
              <w:rPr>
                <w:rFonts w:ascii="Arial" w:hAnsi="Arial" w:cs="Arial"/>
                <w:spacing w:val="-1"/>
              </w:rPr>
              <w:t>Ha</w:t>
            </w:r>
            <w:r w:rsidRPr="00E225E0">
              <w:rPr>
                <w:rFonts w:ascii="Arial" w:hAnsi="Arial" w:cs="Arial"/>
              </w:rPr>
              <w:t>m</w:t>
            </w:r>
            <w:r w:rsidRPr="00E225E0">
              <w:rPr>
                <w:rFonts w:ascii="Arial" w:hAnsi="Arial" w:cs="Arial"/>
                <w:spacing w:val="1"/>
              </w:rPr>
              <w:t>i</w:t>
            </w:r>
            <w:r w:rsidRPr="00E225E0">
              <w:rPr>
                <w:rFonts w:ascii="Arial" w:hAnsi="Arial" w:cs="Arial"/>
              </w:rPr>
              <w:t>l</w:t>
            </w:r>
            <w:r w:rsidRPr="00E225E0">
              <w:rPr>
                <w:rFonts w:ascii="Arial" w:hAnsi="Arial" w:cs="Arial"/>
                <w:spacing w:val="1"/>
              </w:rPr>
              <w:t>t</w:t>
            </w:r>
            <w:r w:rsidRPr="00E225E0">
              <w:rPr>
                <w:rFonts w:ascii="Arial" w:hAnsi="Arial" w:cs="Arial"/>
              </w:rPr>
              <w:t>on,</w:t>
            </w:r>
            <w:r w:rsidRPr="00E225E0">
              <w:rPr>
                <w:rFonts w:ascii="Arial" w:hAnsi="Arial" w:cs="Arial"/>
                <w:spacing w:val="1"/>
              </w:rPr>
              <w:t xml:space="preserve"> </w:t>
            </w:r>
            <w:r w:rsidRPr="00E225E0">
              <w:rPr>
                <w:rFonts w:ascii="Arial" w:hAnsi="Arial" w:cs="Arial"/>
              </w:rPr>
              <w:t>T</w:t>
            </w:r>
            <w:r w:rsidRPr="00E225E0">
              <w:rPr>
                <w:rFonts w:ascii="Arial" w:hAnsi="Arial" w:cs="Arial"/>
                <w:spacing w:val="-1"/>
              </w:rPr>
              <w:t>a</w:t>
            </w:r>
            <w:r w:rsidRPr="00E225E0">
              <w:rPr>
                <w:rFonts w:ascii="Arial" w:hAnsi="Arial" w:cs="Arial"/>
              </w:rPr>
              <w:t>nno,</w:t>
            </w:r>
            <w:r w:rsidRPr="00E225E0">
              <w:rPr>
                <w:rFonts w:ascii="Arial" w:hAnsi="Arial" w:cs="Arial"/>
                <w:spacing w:val="3"/>
              </w:rPr>
              <w:t xml:space="preserve"> </w:t>
            </w:r>
            <w:r w:rsidRPr="00E225E0">
              <w:rPr>
                <w:rFonts w:ascii="Arial" w:hAnsi="Arial" w:cs="Arial"/>
              </w:rPr>
              <w:t>Gol</w:t>
            </w:r>
            <w:r w:rsidRPr="00E225E0">
              <w:rPr>
                <w:rFonts w:ascii="Arial" w:hAnsi="Arial" w:cs="Arial"/>
                <w:spacing w:val="-1"/>
              </w:rPr>
              <w:t>a</w:t>
            </w:r>
            <w:r w:rsidRPr="00E225E0">
              <w:rPr>
                <w:rFonts w:ascii="Arial" w:hAnsi="Arial" w:cs="Arial"/>
              </w:rPr>
              <w:t xml:space="preserve">b)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more</w:t>
            </w:r>
            <w:r w:rsidRPr="00E225E0">
              <w:rPr>
                <w:rFonts w:ascii="Arial" w:hAnsi="Arial" w:cs="Arial"/>
                <w:spacing w:val="2"/>
              </w:rPr>
              <w:t xml:space="preserve"> </w:t>
            </w:r>
            <w:r w:rsidRPr="00E225E0">
              <w:rPr>
                <w:rFonts w:ascii="Arial" w:hAnsi="Arial" w:cs="Arial"/>
              </w:rPr>
              <w:t>r</w:t>
            </w:r>
            <w:r w:rsidRPr="00E225E0">
              <w:rPr>
                <w:rFonts w:ascii="Arial" w:hAnsi="Arial" w:cs="Arial"/>
                <w:spacing w:val="-2"/>
              </w:rPr>
              <w:t>e</w:t>
            </w:r>
            <w:r w:rsidRPr="00E225E0">
              <w:rPr>
                <w:rFonts w:ascii="Arial" w:hAnsi="Arial" w:cs="Arial"/>
                <w:spacing w:val="1"/>
              </w:rPr>
              <w:t>c</w:t>
            </w:r>
            <w:r w:rsidRPr="00E225E0">
              <w:rPr>
                <w:rFonts w:ascii="Arial" w:hAnsi="Arial" w:cs="Arial"/>
                <w:spacing w:val="-1"/>
              </w:rPr>
              <w:t>e</w:t>
            </w:r>
            <w:r w:rsidRPr="00E225E0">
              <w:rPr>
                <w:rFonts w:ascii="Arial" w:hAnsi="Arial" w:cs="Arial"/>
              </w:rPr>
              <w:t>nt</w:t>
            </w:r>
            <w:r w:rsidRPr="00E225E0">
              <w:rPr>
                <w:rFonts w:ascii="Arial" w:hAnsi="Arial" w:cs="Arial"/>
                <w:spacing w:val="3"/>
              </w:rPr>
              <w:t xml:space="preserve"> </w:t>
            </w:r>
            <w:r w:rsidRPr="00E225E0">
              <w:rPr>
                <w:rFonts w:ascii="Arial" w:hAnsi="Arial" w:cs="Arial"/>
              </w:rPr>
              <w:t>stud</w:t>
            </w:r>
            <w:r w:rsidRPr="00E225E0">
              <w:rPr>
                <w:rFonts w:ascii="Arial" w:hAnsi="Arial" w:cs="Arial"/>
                <w:spacing w:val="1"/>
              </w:rPr>
              <w:t>i</w:t>
            </w:r>
            <w:r w:rsidRPr="00E225E0">
              <w:rPr>
                <w:rFonts w:ascii="Arial" w:hAnsi="Arial" w:cs="Arial"/>
                <w:spacing w:val="-1"/>
              </w:rPr>
              <w:t>e</w:t>
            </w:r>
            <w:r w:rsidRPr="00E225E0">
              <w:rPr>
                <w:rFonts w:ascii="Arial" w:hAnsi="Arial" w:cs="Arial"/>
              </w:rPr>
              <w:t>s (Bisw</w:t>
            </w:r>
            <w:r w:rsidRPr="00E225E0">
              <w:rPr>
                <w:rFonts w:ascii="Arial" w:hAnsi="Arial" w:cs="Arial"/>
                <w:spacing w:val="-1"/>
              </w:rPr>
              <w:t>a</w:t>
            </w:r>
            <w:r w:rsidRPr="00E225E0">
              <w:rPr>
                <w:rFonts w:ascii="Arial" w:hAnsi="Arial" w:cs="Arial"/>
              </w:rPr>
              <w:t>s,</w:t>
            </w:r>
            <w:r w:rsidRPr="00E225E0">
              <w:rPr>
                <w:rFonts w:ascii="Arial" w:hAnsi="Arial" w:cs="Arial"/>
                <w:spacing w:val="1"/>
              </w:rPr>
              <w:t xml:space="preserve"> </w:t>
            </w:r>
            <w:proofErr w:type="spellStart"/>
            <w:r w:rsidRPr="00E225E0">
              <w:rPr>
                <w:rFonts w:ascii="Arial" w:hAnsi="Arial" w:cs="Arial"/>
              </w:rPr>
              <w:t>B</w:t>
            </w:r>
            <w:r w:rsidRPr="00E225E0">
              <w:rPr>
                <w:rFonts w:ascii="Arial" w:hAnsi="Arial" w:cs="Arial"/>
                <w:spacing w:val="-1"/>
              </w:rPr>
              <w:t>a</w:t>
            </w:r>
            <w:r w:rsidRPr="00E225E0">
              <w:rPr>
                <w:rFonts w:ascii="Arial" w:hAnsi="Arial" w:cs="Arial"/>
              </w:rPr>
              <w:t>ishya</w:t>
            </w:r>
            <w:proofErr w:type="spellEnd"/>
            <w:r w:rsidRPr="00E225E0">
              <w:rPr>
                <w:rFonts w:ascii="Arial" w:hAnsi="Arial" w:cs="Arial"/>
              </w:rPr>
              <w:t xml:space="preserve">, </w:t>
            </w:r>
            <w:proofErr w:type="spellStart"/>
            <w:r w:rsidRPr="00E225E0">
              <w:rPr>
                <w:rFonts w:ascii="Arial" w:hAnsi="Arial" w:cs="Arial"/>
                <w:spacing w:val="1"/>
              </w:rPr>
              <w:t>S</w:t>
            </w:r>
            <w:r w:rsidRPr="00E225E0">
              <w:rPr>
                <w:rFonts w:ascii="Arial" w:hAnsi="Arial" w:cs="Arial"/>
              </w:rPr>
              <w:t>idd</w:t>
            </w:r>
            <w:r w:rsidRPr="00E225E0">
              <w:rPr>
                <w:rFonts w:ascii="Arial" w:hAnsi="Arial" w:cs="Arial"/>
                <w:spacing w:val="1"/>
              </w:rPr>
              <w:t>i</w:t>
            </w:r>
            <w:r w:rsidRPr="00E225E0">
              <w:rPr>
                <w:rFonts w:ascii="Arial" w:hAnsi="Arial" w:cs="Arial"/>
              </w:rPr>
              <w:t>ki</w:t>
            </w:r>
            <w:proofErr w:type="spellEnd"/>
            <w:r w:rsidRPr="00E225E0">
              <w:rPr>
                <w:rFonts w:ascii="Arial" w:hAnsi="Arial" w:cs="Arial"/>
              </w:rPr>
              <w:t>,</w:t>
            </w:r>
            <w:r w:rsidRPr="00E225E0">
              <w:rPr>
                <w:rFonts w:ascii="Arial" w:hAnsi="Arial" w:cs="Arial"/>
                <w:spacing w:val="1"/>
              </w:rPr>
              <w:t xml:space="preserve"> </w:t>
            </w:r>
            <w:r w:rsidRPr="00E225E0">
              <w:rPr>
                <w:rFonts w:ascii="Arial" w:hAnsi="Arial" w:cs="Arial"/>
              </w:rPr>
              <w:t>Akyol</w:t>
            </w:r>
            <w:r w:rsidRPr="00E225E0">
              <w:rPr>
                <w:rFonts w:ascii="Arial" w:hAnsi="Arial" w:cs="Arial"/>
                <w:spacing w:val="-1"/>
              </w:rPr>
              <w:t>)</w:t>
            </w:r>
            <w:r w:rsidRPr="00E225E0">
              <w:rPr>
                <w:rFonts w:ascii="Arial" w:hAnsi="Arial" w:cs="Arial"/>
              </w:rPr>
              <w:t>.</w:t>
            </w:r>
            <w:r w:rsidRPr="00E225E0">
              <w:rPr>
                <w:rFonts w:ascii="Arial" w:hAnsi="Arial" w:cs="Arial"/>
                <w:spacing w:val="1"/>
              </w:rPr>
              <w:t xml:space="preserve"> </w:t>
            </w:r>
            <w:r w:rsidRPr="00E225E0">
              <w:rPr>
                <w:rFonts w:ascii="Arial" w:hAnsi="Arial" w:cs="Arial"/>
              </w:rPr>
              <w:t>Th</w:t>
            </w:r>
            <w:r w:rsidRPr="00E225E0">
              <w:rPr>
                <w:rFonts w:ascii="Arial" w:hAnsi="Arial" w:cs="Arial"/>
                <w:spacing w:val="-1"/>
              </w:rPr>
              <w:t>e</w:t>
            </w:r>
            <w:r w:rsidRPr="00E225E0">
              <w:rPr>
                <w:rFonts w:ascii="Arial" w:hAnsi="Arial" w:cs="Arial"/>
              </w:rPr>
              <w:t>y</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re</w:t>
            </w:r>
            <w:r w:rsidRPr="00E225E0">
              <w:rPr>
                <w:rFonts w:ascii="Arial" w:hAnsi="Arial" w:cs="Arial"/>
                <w:spacing w:val="1"/>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le</w:t>
            </w:r>
            <w:r w:rsidRPr="00E225E0">
              <w:rPr>
                <w:rFonts w:ascii="Arial" w:hAnsi="Arial" w:cs="Arial"/>
                <w:spacing w:val="2"/>
              </w:rPr>
              <w:t>v</w:t>
            </w:r>
            <w:r w:rsidRPr="00E225E0">
              <w:rPr>
                <w:rFonts w:ascii="Arial" w:hAnsi="Arial" w:cs="Arial"/>
                <w:spacing w:val="-1"/>
              </w:rPr>
              <w:t>a</w:t>
            </w:r>
            <w:r w:rsidRPr="00E225E0">
              <w:rPr>
                <w:rFonts w:ascii="Arial" w:hAnsi="Arial" w:cs="Arial"/>
              </w:rPr>
              <w:t>nt</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nd prop</w:t>
            </w:r>
            <w:r w:rsidRPr="00E225E0">
              <w:rPr>
                <w:rFonts w:ascii="Arial" w:hAnsi="Arial" w:cs="Arial"/>
                <w:spacing w:val="-2"/>
              </w:rPr>
              <w:t>e</w:t>
            </w:r>
            <w:r w:rsidRPr="00E225E0">
              <w:rPr>
                <w:rFonts w:ascii="Arial" w:hAnsi="Arial" w:cs="Arial"/>
              </w:rPr>
              <w:t>rly</w:t>
            </w:r>
            <w:r w:rsidRPr="00E225E0">
              <w:rPr>
                <w:rFonts w:ascii="Arial" w:hAnsi="Arial" w:cs="Arial"/>
                <w:spacing w:val="-12"/>
              </w:rPr>
              <w:t xml:space="preserve"> </w:t>
            </w:r>
            <w:r w:rsidRPr="00E225E0">
              <w:rPr>
                <w:rFonts w:ascii="Arial" w:hAnsi="Arial" w:cs="Arial"/>
                <w:spacing w:val="-1"/>
              </w:rPr>
              <w:t>c</w:t>
            </w:r>
            <w:r w:rsidRPr="00E225E0">
              <w:rPr>
                <w:rFonts w:ascii="Arial" w:hAnsi="Arial" w:cs="Arial"/>
              </w:rPr>
              <w:t>i</w:t>
            </w:r>
            <w:r w:rsidRPr="00E225E0">
              <w:rPr>
                <w:rFonts w:ascii="Arial" w:hAnsi="Arial" w:cs="Arial"/>
                <w:spacing w:val="1"/>
              </w:rPr>
              <w:t>t</w:t>
            </w:r>
            <w:r w:rsidRPr="00E225E0">
              <w:rPr>
                <w:rFonts w:ascii="Arial" w:hAnsi="Arial" w:cs="Arial"/>
                <w:spacing w:val="-1"/>
              </w:rPr>
              <w:t>e</w:t>
            </w:r>
            <w:r w:rsidRPr="00E225E0">
              <w:rPr>
                <w:rFonts w:ascii="Arial" w:hAnsi="Arial" w:cs="Arial"/>
              </w:rPr>
              <w:t>d.</w:t>
            </w:r>
            <w:r w:rsidRPr="00E225E0">
              <w:rPr>
                <w:rFonts w:ascii="Arial" w:hAnsi="Arial" w:cs="Arial"/>
                <w:spacing w:val="-10"/>
              </w:rPr>
              <w:t xml:space="preserve"> </w:t>
            </w:r>
            <w:r w:rsidRPr="00E225E0">
              <w:rPr>
                <w:rFonts w:ascii="Arial" w:hAnsi="Arial" w:cs="Arial"/>
              </w:rPr>
              <w:t>A</w:t>
            </w:r>
            <w:r w:rsidRPr="00E225E0">
              <w:rPr>
                <w:rFonts w:ascii="Arial" w:hAnsi="Arial" w:cs="Arial"/>
                <w:spacing w:val="-13"/>
              </w:rPr>
              <w:t xml:space="preserve"> </w:t>
            </w:r>
            <w:r w:rsidRPr="00E225E0">
              <w:rPr>
                <w:rFonts w:ascii="Arial" w:hAnsi="Arial" w:cs="Arial"/>
                <w:spacing w:val="1"/>
              </w:rPr>
              <w:t>f</w:t>
            </w:r>
            <w:r w:rsidRPr="00E225E0">
              <w:rPr>
                <w:rFonts w:ascii="Arial" w:hAnsi="Arial" w:cs="Arial"/>
                <w:spacing w:val="-1"/>
              </w:rPr>
              <w:t>e</w:t>
            </w:r>
            <w:r w:rsidRPr="00E225E0">
              <w:rPr>
                <w:rFonts w:ascii="Arial" w:hAnsi="Arial" w:cs="Arial"/>
              </w:rPr>
              <w:t>w</w:t>
            </w:r>
            <w:r w:rsidRPr="00E225E0">
              <w:rPr>
                <w:rFonts w:ascii="Arial" w:hAnsi="Arial" w:cs="Arial"/>
                <w:spacing w:val="-13"/>
              </w:rPr>
              <w:t xml:space="preserve"> </w:t>
            </w:r>
            <w:r w:rsidRPr="00E225E0">
              <w:rPr>
                <w:rFonts w:ascii="Arial" w:hAnsi="Arial" w:cs="Arial"/>
              </w:rPr>
              <w:t>mo</w:t>
            </w:r>
            <w:r w:rsidRPr="00E225E0">
              <w:rPr>
                <w:rFonts w:ascii="Arial" w:hAnsi="Arial" w:cs="Arial"/>
                <w:spacing w:val="2"/>
              </w:rPr>
              <w:t>r</w:t>
            </w:r>
            <w:r w:rsidRPr="00E225E0">
              <w:rPr>
                <w:rFonts w:ascii="Arial" w:hAnsi="Arial" w:cs="Arial"/>
              </w:rPr>
              <w:t>e</w:t>
            </w:r>
            <w:r w:rsidRPr="00E225E0">
              <w:rPr>
                <w:rFonts w:ascii="Arial" w:hAnsi="Arial" w:cs="Arial"/>
                <w:spacing w:val="-13"/>
              </w:rPr>
              <w:t xml:space="preserve"> </w:t>
            </w:r>
            <w:r w:rsidRPr="00E225E0">
              <w:rPr>
                <w:rFonts w:ascii="Arial" w:hAnsi="Arial" w:cs="Arial"/>
              </w:rPr>
              <w:t>r</w:t>
            </w:r>
            <w:r w:rsidRPr="00E225E0">
              <w:rPr>
                <w:rFonts w:ascii="Arial" w:hAnsi="Arial" w:cs="Arial"/>
                <w:spacing w:val="1"/>
              </w:rPr>
              <w:t>e</w:t>
            </w:r>
            <w:r w:rsidRPr="00E225E0">
              <w:rPr>
                <w:rFonts w:ascii="Arial" w:hAnsi="Arial" w:cs="Arial"/>
                <w:spacing w:val="-1"/>
              </w:rPr>
              <w:t>ce</w:t>
            </w:r>
            <w:r w:rsidRPr="00E225E0">
              <w:rPr>
                <w:rFonts w:ascii="Arial" w:hAnsi="Arial" w:cs="Arial"/>
              </w:rPr>
              <w:t>nt</w:t>
            </w:r>
            <w:r w:rsidRPr="00E225E0">
              <w:rPr>
                <w:rFonts w:ascii="Arial" w:hAnsi="Arial" w:cs="Arial"/>
                <w:spacing w:val="-11"/>
              </w:rPr>
              <w:t xml:space="preserve"> </w:t>
            </w:r>
            <w:r w:rsidRPr="00E225E0">
              <w:rPr>
                <w:rFonts w:ascii="Arial" w:hAnsi="Arial" w:cs="Arial"/>
                <w:spacing w:val="1"/>
              </w:rPr>
              <w:t>r</w:t>
            </w:r>
            <w:r w:rsidRPr="00E225E0">
              <w:rPr>
                <w:rFonts w:ascii="Arial" w:hAnsi="Arial" w:cs="Arial"/>
                <w:spacing w:val="-1"/>
              </w:rPr>
              <w:t>e</w:t>
            </w:r>
            <w:r w:rsidRPr="00E225E0">
              <w:rPr>
                <w:rFonts w:ascii="Arial" w:hAnsi="Arial" w:cs="Arial"/>
                <w:spacing w:val="1"/>
              </w:rPr>
              <w:t>f</w:t>
            </w:r>
            <w:r w:rsidRPr="00E225E0">
              <w:rPr>
                <w:rFonts w:ascii="Arial" w:hAnsi="Arial" w:cs="Arial"/>
                <w:spacing w:val="-1"/>
              </w:rPr>
              <w:t>e</w:t>
            </w:r>
            <w:r w:rsidRPr="00E225E0">
              <w:rPr>
                <w:rFonts w:ascii="Arial" w:hAnsi="Arial" w:cs="Arial"/>
              </w:rPr>
              <w:t>r</w:t>
            </w:r>
            <w:r w:rsidRPr="00E225E0">
              <w:rPr>
                <w:rFonts w:ascii="Arial" w:hAnsi="Arial" w:cs="Arial"/>
                <w:spacing w:val="-2"/>
              </w:rPr>
              <w:t>e</w:t>
            </w:r>
            <w:r w:rsidRPr="00E225E0">
              <w:rPr>
                <w:rFonts w:ascii="Arial" w:hAnsi="Arial" w:cs="Arial"/>
                <w:spacing w:val="2"/>
              </w:rPr>
              <w:t>n</w:t>
            </w:r>
            <w:r w:rsidRPr="00E225E0">
              <w:rPr>
                <w:rFonts w:ascii="Arial" w:hAnsi="Arial" w:cs="Arial"/>
                <w:spacing w:val="-1"/>
              </w:rPr>
              <w:t>ce</w:t>
            </w:r>
            <w:r w:rsidRPr="00E225E0">
              <w:rPr>
                <w:rFonts w:ascii="Arial" w:hAnsi="Arial" w:cs="Arial"/>
              </w:rPr>
              <w:t>s</w:t>
            </w:r>
            <w:r w:rsidRPr="00E225E0">
              <w:rPr>
                <w:rFonts w:ascii="Arial" w:hAnsi="Arial" w:cs="Arial"/>
                <w:spacing w:val="-9"/>
              </w:rPr>
              <w:t xml:space="preserve"> </w:t>
            </w:r>
            <w:r w:rsidRPr="00E225E0">
              <w:rPr>
                <w:rFonts w:ascii="Arial" w:hAnsi="Arial" w:cs="Arial"/>
              </w:rPr>
              <w:t>(202</w:t>
            </w:r>
            <w:r w:rsidRPr="00E225E0">
              <w:rPr>
                <w:rFonts w:ascii="Arial" w:hAnsi="Arial" w:cs="Arial"/>
                <w:spacing w:val="5"/>
              </w:rPr>
              <w:t>3</w:t>
            </w:r>
            <w:r w:rsidRPr="00E225E0">
              <w:rPr>
                <w:rFonts w:ascii="Arial" w:hAnsi="Arial" w:cs="Arial"/>
              </w:rPr>
              <w:t>–2025)</w:t>
            </w:r>
          </w:p>
          <w:p w:rsidR="00E11261" w:rsidRPr="00E225E0" w:rsidRDefault="00EB6FB9">
            <w:pPr>
              <w:spacing w:line="260" w:lineRule="exact"/>
              <w:ind w:left="102" w:right="61"/>
              <w:jc w:val="both"/>
              <w:rPr>
                <w:rFonts w:ascii="Arial" w:hAnsi="Arial" w:cs="Arial"/>
              </w:rPr>
            </w:pPr>
            <w:r w:rsidRPr="00E225E0">
              <w:rPr>
                <w:rFonts w:ascii="Arial" w:hAnsi="Arial" w:cs="Arial"/>
              </w:rPr>
              <w:t>on</w:t>
            </w:r>
            <w:r w:rsidRPr="00E225E0">
              <w:rPr>
                <w:rFonts w:ascii="Arial" w:hAnsi="Arial" w:cs="Arial"/>
                <w:spacing w:val="1"/>
              </w:rPr>
              <w:t xml:space="preserve"> </w:t>
            </w:r>
            <w:r w:rsidRPr="00E225E0">
              <w:rPr>
                <w:rFonts w:ascii="Arial" w:hAnsi="Arial" w:cs="Arial"/>
              </w:rPr>
              <w:t>Ric</w:t>
            </w:r>
            <w:r w:rsidRPr="00E225E0">
              <w:rPr>
                <w:rFonts w:ascii="Arial" w:hAnsi="Arial" w:cs="Arial"/>
                <w:spacing w:val="-1"/>
              </w:rPr>
              <w:t>c</w:t>
            </w:r>
            <w:r w:rsidRPr="00E225E0">
              <w:rPr>
                <w:rFonts w:ascii="Arial" w:hAnsi="Arial" w:cs="Arial"/>
                <w:spacing w:val="2"/>
              </w:rPr>
              <w:t>i</w:t>
            </w:r>
            <w:r w:rsidRPr="00E225E0">
              <w:rPr>
                <w:rFonts w:ascii="Arial" w:hAnsi="Arial" w:cs="Arial"/>
                <w:spacing w:val="-1"/>
              </w:rPr>
              <w:t>-</w:t>
            </w:r>
            <w:r w:rsidRPr="00E225E0">
              <w:rPr>
                <w:rFonts w:ascii="Arial" w:hAnsi="Arial" w:cs="Arial"/>
              </w:rPr>
              <w:t>Y</w:t>
            </w:r>
            <w:r w:rsidRPr="00E225E0">
              <w:rPr>
                <w:rFonts w:ascii="Arial" w:hAnsi="Arial" w:cs="Arial"/>
                <w:spacing w:val="-1"/>
              </w:rPr>
              <w:t>a</w:t>
            </w:r>
            <w:r w:rsidRPr="00E225E0">
              <w:rPr>
                <w:rFonts w:ascii="Arial" w:hAnsi="Arial" w:cs="Arial"/>
              </w:rPr>
              <w:t>mabe sol</w:t>
            </w:r>
            <w:r w:rsidRPr="00E225E0">
              <w:rPr>
                <w:rFonts w:ascii="Arial" w:hAnsi="Arial" w:cs="Arial"/>
                <w:spacing w:val="1"/>
              </w:rPr>
              <w:t>i</w:t>
            </w:r>
            <w:r w:rsidRPr="00E225E0">
              <w:rPr>
                <w:rFonts w:ascii="Arial" w:hAnsi="Arial" w:cs="Arial"/>
              </w:rPr>
              <w:t>tons</w:t>
            </w:r>
            <w:r w:rsidRPr="00E225E0">
              <w:rPr>
                <w:rFonts w:ascii="Arial" w:hAnsi="Arial" w:cs="Arial"/>
                <w:spacing w:val="2"/>
              </w:rPr>
              <w:t xml:space="preserve"> </w:t>
            </w:r>
            <w:r w:rsidRPr="00E225E0">
              <w:rPr>
                <w:rFonts w:ascii="Arial" w:hAnsi="Arial" w:cs="Arial"/>
              </w:rPr>
              <w:t>in</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spacing w:val="1"/>
              </w:rPr>
              <w:t>o</w:t>
            </w:r>
            <w:r w:rsidRPr="00E225E0">
              <w:rPr>
                <w:rFonts w:ascii="Arial" w:hAnsi="Arial" w:cs="Arial"/>
              </w:rPr>
              <w:t>nta</w:t>
            </w:r>
            <w:r w:rsidRPr="00E225E0">
              <w:rPr>
                <w:rFonts w:ascii="Arial" w:hAnsi="Arial" w:cs="Arial"/>
                <w:spacing w:val="-1"/>
              </w:rPr>
              <w:t>c</w:t>
            </w:r>
            <w:r w:rsidRPr="00E225E0">
              <w:rPr>
                <w:rFonts w:ascii="Arial" w:hAnsi="Arial" w:cs="Arial"/>
              </w:rPr>
              <w:t>t</w:t>
            </w:r>
            <w:r w:rsidRPr="00E225E0">
              <w:rPr>
                <w:rFonts w:ascii="Arial" w:hAnsi="Arial" w:cs="Arial"/>
                <w:spacing w:val="2"/>
              </w:rPr>
              <w:t xml:space="preserve"> </w:t>
            </w:r>
            <w:r w:rsidRPr="00E225E0">
              <w:rPr>
                <w:rFonts w:ascii="Arial" w:hAnsi="Arial" w:cs="Arial"/>
              </w:rPr>
              <w:t>g</w:t>
            </w:r>
            <w:r w:rsidRPr="00E225E0">
              <w:rPr>
                <w:rFonts w:ascii="Arial" w:hAnsi="Arial" w:cs="Arial"/>
                <w:spacing w:val="-1"/>
              </w:rPr>
              <w:t>e</w:t>
            </w:r>
            <w:r w:rsidRPr="00E225E0">
              <w:rPr>
                <w:rFonts w:ascii="Arial" w:hAnsi="Arial" w:cs="Arial"/>
              </w:rPr>
              <w:t>omet</w:t>
            </w:r>
            <w:r w:rsidRPr="00E225E0">
              <w:rPr>
                <w:rFonts w:ascii="Arial" w:hAnsi="Arial" w:cs="Arial"/>
                <w:spacing w:val="-1"/>
              </w:rPr>
              <w:t>r</w:t>
            </w:r>
            <w:r w:rsidRPr="00E225E0">
              <w:rPr>
                <w:rFonts w:ascii="Arial" w:hAnsi="Arial" w:cs="Arial"/>
              </w:rPr>
              <w:t>y</w:t>
            </w:r>
            <w:r w:rsidRPr="00E225E0">
              <w:rPr>
                <w:rFonts w:ascii="Arial" w:hAnsi="Arial" w:cs="Arial"/>
                <w:spacing w:val="1"/>
              </w:rPr>
              <w:t xml:space="preserve"> </w:t>
            </w:r>
            <w:r w:rsidRPr="00E225E0">
              <w:rPr>
                <w:rFonts w:ascii="Arial" w:hAnsi="Arial" w:cs="Arial"/>
                <w:spacing w:val="-1"/>
              </w:rPr>
              <w:t>c</w:t>
            </w:r>
            <w:r w:rsidRPr="00E225E0">
              <w:rPr>
                <w:rFonts w:ascii="Arial" w:hAnsi="Arial" w:cs="Arial"/>
              </w:rPr>
              <w:t>ould</w:t>
            </w:r>
            <w:r w:rsidRPr="00E225E0">
              <w:rPr>
                <w:rFonts w:ascii="Arial" w:hAnsi="Arial" w:cs="Arial"/>
                <w:spacing w:val="2"/>
              </w:rPr>
              <w:t xml:space="preserve"> </w:t>
            </w:r>
            <w:r w:rsidRPr="00E225E0">
              <w:rPr>
                <w:rFonts w:ascii="Arial" w:hAnsi="Arial" w:cs="Arial"/>
              </w:rPr>
              <w:t xml:space="preserve">be </w:t>
            </w:r>
            <w:r w:rsidRPr="00E225E0">
              <w:rPr>
                <w:rFonts w:ascii="Arial" w:hAnsi="Arial" w:cs="Arial"/>
                <w:spacing w:val="-1"/>
              </w:rPr>
              <w:t>a</w:t>
            </w:r>
            <w:r w:rsidRPr="00E225E0">
              <w:rPr>
                <w:rFonts w:ascii="Arial" w:hAnsi="Arial" w:cs="Arial"/>
              </w:rPr>
              <w:t>dd</w:t>
            </w:r>
            <w:r w:rsidRPr="00E225E0">
              <w:rPr>
                <w:rFonts w:ascii="Arial" w:hAnsi="Arial" w:cs="Arial"/>
                <w:spacing w:val="-1"/>
              </w:rPr>
              <w:t>e</w:t>
            </w:r>
            <w:r w:rsidRPr="00E225E0">
              <w:rPr>
                <w:rFonts w:ascii="Arial" w:hAnsi="Arial" w:cs="Arial"/>
              </w:rPr>
              <w:t>d to str</w:t>
            </w:r>
            <w:r w:rsidRPr="00E225E0">
              <w:rPr>
                <w:rFonts w:ascii="Arial" w:hAnsi="Arial" w:cs="Arial"/>
                <w:spacing w:val="-1"/>
              </w:rPr>
              <w:t>e</w:t>
            </w:r>
            <w:r w:rsidRPr="00E225E0">
              <w:rPr>
                <w:rFonts w:ascii="Arial" w:hAnsi="Arial" w:cs="Arial"/>
              </w:rPr>
              <w:t>ngthen the</w:t>
            </w:r>
            <w:r w:rsidRPr="00E225E0">
              <w:rPr>
                <w:rFonts w:ascii="Arial" w:hAnsi="Arial" w:cs="Arial"/>
                <w:spacing w:val="-1"/>
              </w:rPr>
              <w:t xml:space="preserve"> </w:t>
            </w:r>
            <w:r w:rsidRPr="00E225E0">
              <w:rPr>
                <w:rFonts w:ascii="Arial" w:hAnsi="Arial" w:cs="Arial"/>
              </w:rPr>
              <w:t>l</w:t>
            </w:r>
            <w:r w:rsidRPr="00E225E0">
              <w:rPr>
                <w:rFonts w:ascii="Arial" w:hAnsi="Arial" w:cs="Arial"/>
                <w:spacing w:val="3"/>
              </w:rPr>
              <w:t>i</w:t>
            </w:r>
            <w:r w:rsidRPr="00E225E0">
              <w:rPr>
                <w:rFonts w:ascii="Arial" w:hAnsi="Arial" w:cs="Arial"/>
              </w:rPr>
              <w:t>te</w:t>
            </w:r>
            <w:r w:rsidRPr="00E225E0">
              <w:rPr>
                <w:rFonts w:ascii="Arial" w:hAnsi="Arial" w:cs="Arial"/>
                <w:spacing w:val="-1"/>
              </w:rPr>
              <w:t>ra</w:t>
            </w:r>
            <w:r w:rsidRPr="00E225E0">
              <w:rPr>
                <w:rFonts w:ascii="Arial" w:hAnsi="Arial" w:cs="Arial"/>
              </w:rPr>
              <w:t>ture</w:t>
            </w:r>
            <w:r w:rsidRPr="00E225E0">
              <w:rPr>
                <w:rFonts w:ascii="Arial" w:hAnsi="Arial" w:cs="Arial"/>
                <w:spacing w:val="1"/>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vie</w:t>
            </w:r>
            <w:r w:rsidRPr="00E225E0">
              <w:rPr>
                <w:rFonts w:ascii="Arial" w:hAnsi="Arial" w:cs="Arial"/>
                <w:spacing w:val="-1"/>
              </w:rPr>
              <w:t>w</w:t>
            </w:r>
            <w:r w:rsidRPr="00E225E0">
              <w:rPr>
                <w:rFonts w:ascii="Arial" w:hAnsi="Arial" w:cs="Arial"/>
              </w:rPr>
              <w:t>.</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E93FA7">
            <w:pPr>
              <w:rPr>
                <w:rFonts w:ascii="Arial" w:hAnsi="Arial" w:cs="Arial"/>
              </w:rPr>
            </w:pPr>
            <w:r w:rsidRPr="00E225E0">
              <w:rPr>
                <w:rFonts w:ascii="Arial" w:hAnsi="Arial" w:cs="Arial"/>
              </w:rPr>
              <w:t>References [21</w:t>
            </w:r>
            <w:proofErr w:type="gramStart"/>
            <w:r w:rsidRPr="00E225E0">
              <w:rPr>
                <w:rFonts w:ascii="Arial" w:hAnsi="Arial" w:cs="Arial"/>
              </w:rPr>
              <w:t>],[</w:t>
            </w:r>
            <w:proofErr w:type="gramEnd"/>
            <w:r w:rsidRPr="00E225E0">
              <w:rPr>
                <w:rFonts w:ascii="Arial" w:hAnsi="Arial" w:cs="Arial"/>
              </w:rPr>
              <w:t>22],[23] have been added to the article in accordance with the valuable suggestion of the referee.</w:t>
            </w:r>
          </w:p>
        </w:tc>
      </w:tr>
    </w:tbl>
    <w:p w:rsidR="00E11261" w:rsidRPr="00E225E0" w:rsidRDefault="00E11261">
      <w:pPr>
        <w:rPr>
          <w:rFonts w:ascii="Arial" w:hAnsi="Arial" w:cs="Arial"/>
        </w:rPr>
        <w:sectPr w:rsidR="00E11261" w:rsidRPr="00E225E0">
          <w:pgSz w:w="15840" w:h="12240" w:orient="landscape"/>
          <w:pgMar w:top="1120" w:right="1320" w:bottom="280" w:left="1340" w:header="720" w:footer="720" w:gutter="0"/>
          <w:cols w:space="720"/>
        </w:sectPr>
      </w:pPr>
    </w:p>
    <w:p w:rsidR="00E11261" w:rsidRPr="00E225E0" w:rsidRDefault="00E11261">
      <w:pPr>
        <w:spacing w:before="6" w:line="1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p w:rsidR="00E11261" w:rsidRPr="00E225E0" w:rsidRDefault="00E11261">
      <w:pPr>
        <w:spacing w:line="200" w:lineRule="exact"/>
        <w:rPr>
          <w:rFonts w:ascii="Arial" w:hAnsi="Arial" w:cs="Arial"/>
        </w:rPr>
      </w:pPr>
    </w:p>
    <w:tbl>
      <w:tblPr>
        <w:tblW w:w="0" w:type="auto"/>
        <w:tblInd w:w="94" w:type="dxa"/>
        <w:tblLayout w:type="fixed"/>
        <w:tblCellMar>
          <w:left w:w="0" w:type="dxa"/>
          <w:right w:w="0" w:type="dxa"/>
        </w:tblCellMar>
        <w:tblLook w:val="01E0" w:firstRow="1" w:lastRow="1" w:firstColumn="1" w:lastColumn="1" w:noHBand="0" w:noVBand="0"/>
      </w:tblPr>
      <w:tblGrid>
        <w:gridCol w:w="3279"/>
        <w:gridCol w:w="5735"/>
        <w:gridCol w:w="3949"/>
      </w:tblGrid>
      <w:tr w:rsidR="00E11261" w:rsidRPr="00E225E0">
        <w:trPr>
          <w:trHeight w:hRule="exact" w:val="1666"/>
        </w:trPr>
        <w:tc>
          <w:tcPr>
            <w:tcW w:w="3279"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2" w:line="220" w:lineRule="exact"/>
              <w:ind w:left="463" w:right="134"/>
              <w:rPr>
                <w:rFonts w:ascii="Arial" w:hAnsi="Arial" w:cs="Arial"/>
              </w:rPr>
            </w:pPr>
            <w:r w:rsidRPr="00E225E0">
              <w:rPr>
                <w:rFonts w:ascii="Arial" w:hAnsi="Arial" w:cs="Arial"/>
                <w:b/>
                <w:spacing w:val="-1"/>
              </w:rPr>
              <w:t>I</w:t>
            </w:r>
            <w:r w:rsidRPr="00E225E0">
              <w:rPr>
                <w:rFonts w:ascii="Arial" w:hAnsi="Arial" w:cs="Arial"/>
                <w:b/>
              </w:rPr>
              <w:t>s</w:t>
            </w:r>
            <w:r w:rsidRPr="00E225E0">
              <w:rPr>
                <w:rFonts w:ascii="Arial" w:hAnsi="Arial" w:cs="Arial"/>
                <w:b/>
                <w:spacing w:val="-2"/>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rPr>
              <w:t>l</w:t>
            </w:r>
            <w:r w:rsidRPr="00E225E0">
              <w:rPr>
                <w:rFonts w:ascii="Arial" w:hAnsi="Arial" w:cs="Arial"/>
                <w:b/>
                <w:spacing w:val="1"/>
              </w:rPr>
              <w:t>a</w:t>
            </w:r>
            <w:r w:rsidRPr="00E225E0">
              <w:rPr>
                <w:rFonts w:ascii="Arial" w:hAnsi="Arial" w:cs="Arial"/>
                <w:b/>
              </w:rPr>
              <w:t>n</w:t>
            </w:r>
            <w:r w:rsidRPr="00E225E0">
              <w:rPr>
                <w:rFonts w:ascii="Arial" w:hAnsi="Arial" w:cs="Arial"/>
                <w:b/>
                <w:spacing w:val="1"/>
              </w:rPr>
              <w:t>g</w:t>
            </w:r>
            <w:r w:rsidRPr="00E225E0">
              <w:rPr>
                <w:rFonts w:ascii="Arial" w:hAnsi="Arial" w:cs="Arial"/>
                <w:b/>
              </w:rPr>
              <w:t>u</w:t>
            </w:r>
            <w:r w:rsidRPr="00E225E0">
              <w:rPr>
                <w:rFonts w:ascii="Arial" w:hAnsi="Arial" w:cs="Arial"/>
                <w:b/>
                <w:spacing w:val="1"/>
              </w:rPr>
              <w:t>ag</w:t>
            </w:r>
            <w:r w:rsidRPr="00E225E0">
              <w:rPr>
                <w:rFonts w:ascii="Arial" w:hAnsi="Arial" w:cs="Arial"/>
                <w:b/>
              </w:rPr>
              <w:t>e/</w:t>
            </w:r>
            <w:r w:rsidRPr="00E225E0">
              <w:rPr>
                <w:rFonts w:ascii="Arial" w:hAnsi="Arial" w:cs="Arial"/>
                <w:b/>
                <w:spacing w:val="-1"/>
              </w:rPr>
              <w:t>E</w:t>
            </w:r>
            <w:r w:rsidRPr="00E225E0">
              <w:rPr>
                <w:rFonts w:ascii="Arial" w:hAnsi="Arial" w:cs="Arial"/>
                <w:b/>
              </w:rPr>
              <w:t>n</w:t>
            </w:r>
            <w:r w:rsidRPr="00E225E0">
              <w:rPr>
                <w:rFonts w:ascii="Arial" w:hAnsi="Arial" w:cs="Arial"/>
                <w:b/>
                <w:spacing w:val="1"/>
              </w:rPr>
              <w:t>g</w:t>
            </w:r>
            <w:r w:rsidRPr="00E225E0">
              <w:rPr>
                <w:rFonts w:ascii="Arial" w:hAnsi="Arial" w:cs="Arial"/>
                <w:b/>
              </w:rPr>
              <w:t>l</w:t>
            </w:r>
            <w:r w:rsidRPr="00E225E0">
              <w:rPr>
                <w:rFonts w:ascii="Arial" w:hAnsi="Arial" w:cs="Arial"/>
                <w:b/>
                <w:spacing w:val="2"/>
              </w:rPr>
              <w:t>i</w:t>
            </w:r>
            <w:r w:rsidRPr="00E225E0">
              <w:rPr>
                <w:rFonts w:ascii="Arial" w:hAnsi="Arial" w:cs="Arial"/>
                <w:b/>
                <w:spacing w:val="-1"/>
              </w:rPr>
              <w:t>s</w:t>
            </w:r>
            <w:r w:rsidRPr="00E225E0">
              <w:rPr>
                <w:rFonts w:ascii="Arial" w:hAnsi="Arial" w:cs="Arial"/>
                <w:b/>
              </w:rPr>
              <w:t>h</w:t>
            </w:r>
            <w:r w:rsidRPr="00E225E0">
              <w:rPr>
                <w:rFonts w:ascii="Arial" w:hAnsi="Arial" w:cs="Arial"/>
                <w:b/>
                <w:spacing w:val="-15"/>
              </w:rPr>
              <w:t xml:space="preserve"> </w:t>
            </w:r>
            <w:r w:rsidRPr="00E225E0">
              <w:rPr>
                <w:rFonts w:ascii="Arial" w:hAnsi="Arial" w:cs="Arial"/>
                <w:b/>
                <w:spacing w:val="2"/>
              </w:rPr>
              <w:t>q</w:t>
            </w:r>
            <w:r w:rsidRPr="00E225E0">
              <w:rPr>
                <w:rFonts w:ascii="Arial" w:hAnsi="Arial" w:cs="Arial"/>
                <w:b/>
              </w:rPr>
              <w:t>u</w:t>
            </w:r>
            <w:r w:rsidRPr="00E225E0">
              <w:rPr>
                <w:rFonts w:ascii="Arial" w:hAnsi="Arial" w:cs="Arial"/>
                <w:b/>
                <w:spacing w:val="1"/>
              </w:rPr>
              <w:t>a</w:t>
            </w:r>
            <w:r w:rsidRPr="00E225E0">
              <w:rPr>
                <w:rFonts w:ascii="Arial" w:hAnsi="Arial" w:cs="Arial"/>
                <w:b/>
              </w:rPr>
              <w:t xml:space="preserve">lity </w:t>
            </w:r>
            <w:r w:rsidRPr="00E225E0">
              <w:rPr>
                <w:rFonts w:ascii="Arial" w:hAnsi="Arial" w:cs="Arial"/>
                <w:b/>
                <w:spacing w:val="1"/>
              </w:rPr>
              <w:t>o</w:t>
            </w:r>
            <w:r w:rsidRPr="00E225E0">
              <w:rPr>
                <w:rFonts w:ascii="Arial" w:hAnsi="Arial" w:cs="Arial"/>
                <w:b/>
              </w:rPr>
              <w:t>f</w:t>
            </w:r>
            <w:r w:rsidRPr="00E225E0">
              <w:rPr>
                <w:rFonts w:ascii="Arial" w:hAnsi="Arial" w:cs="Arial"/>
                <w:b/>
                <w:spacing w:val="-1"/>
              </w:rPr>
              <w:t xml:space="preserve"> </w:t>
            </w:r>
            <w:r w:rsidRPr="00E225E0">
              <w:rPr>
                <w:rFonts w:ascii="Arial" w:hAnsi="Arial" w:cs="Arial"/>
                <w:b/>
                <w:spacing w:val="1"/>
              </w:rPr>
              <w:t>t</w:t>
            </w:r>
            <w:r w:rsidRPr="00E225E0">
              <w:rPr>
                <w:rFonts w:ascii="Arial" w:hAnsi="Arial" w:cs="Arial"/>
                <w:b/>
              </w:rPr>
              <w:t>he</w:t>
            </w:r>
            <w:r w:rsidRPr="00E225E0">
              <w:rPr>
                <w:rFonts w:ascii="Arial" w:hAnsi="Arial" w:cs="Arial"/>
                <w:b/>
                <w:spacing w:val="-3"/>
              </w:rPr>
              <w:t xml:space="preserve"> </w:t>
            </w:r>
            <w:r w:rsidRPr="00E225E0">
              <w:rPr>
                <w:rFonts w:ascii="Arial" w:hAnsi="Arial" w:cs="Arial"/>
                <w:b/>
                <w:spacing w:val="1"/>
              </w:rPr>
              <w:t>a</w:t>
            </w:r>
            <w:r w:rsidRPr="00E225E0">
              <w:rPr>
                <w:rFonts w:ascii="Arial" w:hAnsi="Arial" w:cs="Arial"/>
                <w:b/>
              </w:rPr>
              <w:t>r</w:t>
            </w:r>
            <w:r w:rsidRPr="00E225E0">
              <w:rPr>
                <w:rFonts w:ascii="Arial" w:hAnsi="Arial" w:cs="Arial"/>
                <w:b/>
                <w:spacing w:val="1"/>
              </w:rPr>
              <w:t>t</w:t>
            </w:r>
            <w:r w:rsidRPr="00E225E0">
              <w:rPr>
                <w:rFonts w:ascii="Arial" w:hAnsi="Arial" w:cs="Arial"/>
                <w:b/>
              </w:rPr>
              <w:t>icle</w:t>
            </w:r>
            <w:r w:rsidRPr="00E225E0">
              <w:rPr>
                <w:rFonts w:ascii="Arial" w:hAnsi="Arial" w:cs="Arial"/>
                <w:b/>
                <w:spacing w:val="-4"/>
              </w:rPr>
              <w:t xml:space="preserve"> </w:t>
            </w:r>
            <w:r w:rsidRPr="00E225E0">
              <w:rPr>
                <w:rFonts w:ascii="Arial" w:hAnsi="Arial" w:cs="Arial"/>
                <w:b/>
                <w:spacing w:val="-1"/>
              </w:rPr>
              <w:t>s</w:t>
            </w:r>
            <w:r w:rsidRPr="00E225E0">
              <w:rPr>
                <w:rFonts w:ascii="Arial" w:hAnsi="Arial" w:cs="Arial"/>
                <w:b/>
              </w:rPr>
              <w:t>uit</w:t>
            </w:r>
            <w:r w:rsidRPr="00E225E0">
              <w:rPr>
                <w:rFonts w:ascii="Arial" w:hAnsi="Arial" w:cs="Arial"/>
                <w:b/>
                <w:spacing w:val="1"/>
              </w:rPr>
              <w:t>a</w:t>
            </w:r>
            <w:r w:rsidRPr="00E225E0">
              <w:rPr>
                <w:rFonts w:ascii="Arial" w:hAnsi="Arial" w:cs="Arial"/>
                <w:b/>
              </w:rPr>
              <w:t>ble</w:t>
            </w:r>
            <w:r w:rsidRPr="00E225E0">
              <w:rPr>
                <w:rFonts w:ascii="Arial" w:hAnsi="Arial" w:cs="Arial"/>
                <w:b/>
                <w:spacing w:val="-7"/>
              </w:rPr>
              <w:t xml:space="preserve"> </w:t>
            </w:r>
            <w:r w:rsidRPr="00E225E0">
              <w:rPr>
                <w:rFonts w:ascii="Arial" w:hAnsi="Arial" w:cs="Arial"/>
                <w:b/>
                <w:spacing w:val="1"/>
              </w:rPr>
              <w:t>fo</w:t>
            </w:r>
            <w:r w:rsidRPr="00E225E0">
              <w:rPr>
                <w:rFonts w:ascii="Arial" w:hAnsi="Arial" w:cs="Arial"/>
                <w:b/>
              </w:rPr>
              <w:t xml:space="preserve">r </w:t>
            </w:r>
            <w:r w:rsidRPr="00E225E0">
              <w:rPr>
                <w:rFonts w:ascii="Arial" w:hAnsi="Arial" w:cs="Arial"/>
                <w:b/>
                <w:spacing w:val="-1"/>
              </w:rPr>
              <w:t>s</w:t>
            </w:r>
            <w:r w:rsidRPr="00E225E0">
              <w:rPr>
                <w:rFonts w:ascii="Arial" w:hAnsi="Arial" w:cs="Arial"/>
                <w:b/>
              </w:rPr>
              <w:t>ch</w:t>
            </w:r>
            <w:r w:rsidRPr="00E225E0">
              <w:rPr>
                <w:rFonts w:ascii="Arial" w:hAnsi="Arial" w:cs="Arial"/>
                <w:b/>
                <w:spacing w:val="1"/>
              </w:rPr>
              <w:t>o</w:t>
            </w:r>
            <w:r w:rsidRPr="00E225E0">
              <w:rPr>
                <w:rFonts w:ascii="Arial" w:hAnsi="Arial" w:cs="Arial"/>
                <w:b/>
              </w:rPr>
              <w:t>l</w:t>
            </w:r>
            <w:r w:rsidRPr="00E225E0">
              <w:rPr>
                <w:rFonts w:ascii="Arial" w:hAnsi="Arial" w:cs="Arial"/>
                <w:b/>
                <w:spacing w:val="1"/>
              </w:rPr>
              <w:t>a</w:t>
            </w:r>
            <w:r w:rsidRPr="00E225E0">
              <w:rPr>
                <w:rFonts w:ascii="Arial" w:hAnsi="Arial" w:cs="Arial"/>
                <w:b/>
              </w:rPr>
              <w:t>rly</w:t>
            </w:r>
            <w:r w:rsidRPr="00E225E0">
              <w:rPr>
                <w:rFonts w:ascii="Arial" w:hAnsi="Arial" w:cs="Arial"/>
                <w:b/>
                <w:spacing w:val="-7"/>
              </w:rPr>
              <w:t xml:space="preserve"> </w:t>
            </w:r>
            <w:r w:rsidRPr="00E225E0">
              <w:rPr>
                <w:rFonts w:ascii="Arial" w:hAnsi="Arial" w:cs="Arial"/>
                <w:b/>
              </w:rPr>
              <w:t>c</w:t>
            </w:r>
            <w:r w:rsidRPr="00E225E0">
              <w:rPr>
                <w:rFonts w:ascii="Arial" w:hAnsi="Arial" w:cs="Arial"/>
                <w:b/>
                <w:spacing w:val="1"/>
              </w:rPr>
              <w:t>o</w:t>
            </w:r>
            <w:r w:rsidRPr="00E225E0">
              <w:rPr>
                <w:rFonts w:ascii="Arial" w:hAnsi="Arial" w:cs="Arial"/>
                <w:b/>
              </w:rPr>
              <w:t>m</w:t>
            </w:r>
            <w:r w:rsidRPr="00E225E0">
              <w:rPr>
                <w:rFonts w:ascii="Arial" w:hAnsi="Arial" w:cs="Arial"/>
                <w:b/>
                <w:spacing w:val="2"/>
              </w:rPr>
              <w:t>m</w:t>
            </w:r>
            <w:r w:rsidRPr="00E225E0">
              <w:rPr>
                <w:rFonts w:ascii="Arial" w:hAnsi="Arial" w:cs="Arial"/>
                <w:b/>
              </w:rPr>
              <w:t>u</w:t>
            </w:r>
            <w:r w:rsidRPr="00E225E0">
              <w:rPr>
                <w:rFonts w:ascii="Arial" w:hAnsi="Arial" w:cs="Arial"/>
                <w:b/>
                <w:spacing w:val="-1"/>
              </w:rPr>
              <w:t>n</w:t>
            </w:r>
            <w:r w:rsidRPr="00E225E0">
              <w:rPr>
                <w:rFonts w:ascii="Arial" w:hAnsi="Arial" w:cs="Arial"/>
                <w:b/>
              </w:rPr>
              <w:t>ic</w:t>
            </w:r>
            <w:r w:rsidRPr="00E225E0">
              <w:rPr>
                <w:rFonts w:ascii="Arial" w:hAnsi="Arial" w:cs="Arial"/>
                <w:b/>
                <w:spacing w:val="1"/>
              </w:rPr>
              <w:t>at</w:t>
            </w:r>
            <w:r w:rsidRPr="00E225E0">
              <w:rPr>
                <w:rFonts w:ascii="Arial" w:hAnsi="Arial" w:cs="Arial"/>
                <w:b/>
              </w:rPr>
              <w:t>i</w:t>
            </w:r>
            <w:r w:rsidRPr="00E225E0">
              <w:rPr>
                <w:rFonts w:ascii="Arial" w:hAnsi="Arial" w:cs="Arial"/>
                <w:b/>
                <w:spacing w:val="1"/>
              </w:rPr>
              <w:t>o</w:t>
            </w:r>
            <w:r w:rsidRPr="00E225E0">
              <w:rPr>
                <w:rFonts w:ascii="Arial" w:hAnsi="Arial" w:cs="Arial"/>
                <w:b/>
              </w:rPr>
              <w:t>n</w:t>
            </w:r>
            <w:r w:rsidRPr="00E225E0">
              <w:rPr>
                <w:rFonts w:ascii="Arial" w:hAnsi="Arial" w:cs="Arial"/>
                <w:b/>
                <w:spacing w:val="-1"/>
              </w:rPr>
              <w:t>s</w:t>
            </w:r>
            <w:r w:rsidRPr="00E225E0">
              <w:rPr>
                <w:rFonts w:ascii="Arial" w:hAnsi="Arial" w:cs="Arial"/>
                <w:b/>
              </w:rPr>
              <w:t>?</w:t>
            </w:r>
          </w:p>
        </w:tc>
        <w:tc>
          <w:tcPr>
            <w:tcW w:w="5735"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before="1" w:line="260" w:lineRule="exact"/>
              <w:ind w:left="102" w:right="61"/>
              <w:jc w:val="both"/>
              <w:rPr>
                <w:rFonts w:ascii="Arial" w:hAnsi="Arial" w:cs="Arial"/>
              </w:rPr>
            </w:pPr>
            <w:r w:rsidRPr="00E225E0">
              <w:rPr>
                <w:rFonts w:ascii="Arial" w:hAnsi="Arial" w:cs="Arial"/>
              </w:rPr>
              <w:t>The langu</w:t>
            </w:r>
            <w:r w:rsidRPr="00E225E0">
              <w:rPr>
                <w:rFonts w:ascii="Arial" w:hAnsi="Arial" w:cs="Arial"/>
                <w:spacing w:val="-1"/>
              </w:rPr>
              <w:t>a</w:t>
            </w:r>
            <w:r w:rsidRPr="00E225E0">
              <w:rPr>
                <w:rFonts w:ascii="Arial" w:hAnsi="Arial" w:cs="Arial"/>
                <w:spacing w:val="2"/>
              </w:rPr>
              <w:t>g</w:t>
            </w:r>
            <w:r w:rsidRPr="00E225E0">
              <w:rPr>
                <w:rFonts w:ascii="Arial" w:hAnsi="Arial" w:cs="Arial"/>
              </w:rPr>
              <w:t>e is</w:t>
            </w:r>
            <w:r w:rsidRPr="00E225E0">
              <w:rPr>
                <w:rFonts w:ascii="Arial" w:hAnsi="Arial" w:cs="Arial"/>
                <w:spacing w:val="2"/>
              </w:rPr>
              <w:t xml:space="preserve"> </w:t>
            </w:r>
            <w:r w:rsidRPr="00E225E0">
              <w:rPr>
                <w:rFonts w:ascii="Arial" w:hAnsi="Arial" w:cs="Arial"/>
              </w:rPr>
              <w:t>und</w:t>
            </w:r>
            <w:r w:rsidRPr="00E225E0">
              <w:rPr>
                <w:rFonts w:ascii="Arial" w:hAnsi="Arial" w:cs="Arial"/>
                <w:spacing w:val="-1"/>
              </w:rPr>
              <w:t>e</w:t>
            </w:r>
            <w:r w:rsidRPr="00E225E0">
              <w:rPr>
                <w:rFonts w:ascii="Arial" w:hAnsi="Arial" w:cs="Arial"/>
              </w:rPr>
              <w:t>rs</w:t>
            </w:r>
            <w:r w:rsidRPr="00E225E0">
              <w:rPr>
                <w:rFonts w:ascii="Arial" w:hAnsi="Arial" w:cs="Arial"/>
                <w:spacing w:val="2"/>
              </w:rPr>
              <w:t>t</w:t>
            </w:r>
            <w:r w:rsidRPr="00E225E0">
              <w:rPr>
                <w:rFonts w:ascii="Arial" w:hAnsi="Arial" w:cs="Arial"/>
                <w:spacing w:val="-1"/>
              </w:rPr>
              <w:t>a</w:t>
            </w:r>
            <w:r w:rsidRPr="00E225E0">
              <w:rPr>
                <w:rFonts w:ascii="Arial" w:hAnsi="Arial" w:cs="Arial"/>
              </w:rPr>
              <w:t>nd</w:t>
            </w:r>
            <w:r w:rsidRPr="00E225E0">
              <w:rPr>
                <w:rFonts w:ascii="Arial" w:hAnsi="Arial" w:cs="Arial"/>
                <w:spacing w:val="-1"/>
              </w:rPr>
              <w:t>a</w:t>
            </w:r>
            <w:r w:rsidRPr="00E225E0">
              <w:rPr>
                <w:rFonts w:ascii="Arial" w:hAnsi="Arial" w:cs="Arial"/>
              </w:rPr>
              <w:t>ble</w:t>
            </w:r>
            <w:r w:rsidRPr="00E225E0">
              <w:rPr>
                <w:rFonts w:ascii="Arial" w:hAnsi="Arial" w:cs="Arial"/>
                <w:spacing w:val="1"/>
              </w:rPr>
              <w:t xml:space="preserve"> </w:t>
            </w:r>
            <w:r w:rsidRPr="00E225E0">
              <w:rPr>
                <w:rFonts w:ascii="Arial" w:hAnsi="Arial" w:cs="Arial"/>
              </w:rPr>
              <w:t>but</w:t>
            </w:r>
            <w:r w:rsidRPr="00E225E0">
              <w:rPr>
                <w:rFonts w:ascii="Arial" w:hAnsi="Arial" w:cs="Arial"/>
                <w:spacing w:val="2"/>
              </w:rPr>
              <w:t xml:space="preserve"> </w:t>
            </w:r>
            <w:r w:rsidRPr="00E225E0">
              <w:rPr>
                <w:rFonts w:ascii="Arial" w:hAnsi="Arial" w:cs="Arial"/>
              </w:rPr>
              <w:t>some</w:t>
            </w:r>
            <w:r w:rsidRPr="00E225E0">
              <w:rPr>
                <w:rFonts w:ascii="Arial" w:hAnsi="Arial" w:cs="Arial"/>
                <w:spacing w:val="-1"/>
              </w:rPr>
              <w:t>w</w:t>
            </w:r>
            <w:r w:rsidRPr="00E225E0">
              <w:rPr>
                <w:rFonts w:ascii="Arial" w:hAnsi="Arial" w:cs="Arial"/>
                <w:spacing w:val="2"/>
              </w:rPr>
              <w:t>h</w:t>
            </w:r>
            <w:r w:rsidRPr="00E225E0">
              <w:rPr>
                <w:rFonts w:ascii="Arial" w:hAnsi="Arial" w:cs="Arial"/>
                <w:spacing w:val="-1"/>
              </w:rPr>
              <w:t>a</w:t>
            </w:r>
            <w:r w:rsidRPr="00E225E0">
              <w:rPr>
                <w:rFonts w:ascii="Arial" w:hAnsi="Arial" w:cs="Arial"/>
              </w:rPr>
              <w:t>t</w:t>
            </w:r>
            <w:r w:rsidRPr="00E225E0">
              <w:rPr>
                <w:rFonts w:ascii="Arial" w:hAnsi="Arial" w:cs="Arial"/>
                <w:spacing w:val="2"/>
              </w:rPr>
              <w:t xml:space="preserve"> </w:t>
            </w:r>
            <w:r w:rsidRPr="00E225E0">
              <w:rPr>
                <w:rFonts w:ascii="Arial" w:hAnsi="Arial" w:cs="Arial"/>
              </w:rPr>
              <w:t>te</w:t>
            </w:r>
            <w:r w:rsidRPr="00E225E0">
              <w:rPr>
                <w:rFonts w:ascii="Arial" w:hAnsi="Arial" w:cs="Arial"/>
                <w:spacing w:val="-1"/>
              </w:rPr>
              <w:t>c</w:t>
            </w:r>
            <w:r w:rsidRPr="00E225E0">
              <w:rPr>
                <w:rFonts w:ascii="Arial" w:hAnsi="Arial" w:cs="Arial"/>
              </w:rPr>
              <w:t>hnic</w:t>
            </w:r>
            <w:r w:rsidRPr="00E225E0">
              <w:rPr>
                <w:rFonts w:ascii="Arial" w:hAnsi="Arial" w:cs="Arial"/>
                <w:spacing w:val="-1"/>
              </w:rPr>
              <w:t>a</w:t>
            </w:r>
            <w:r w:rsidRPr="00E225E0">
              <w:rPr>
                <w:rFonts w:ascii="Arial" w:hAnsi="Arial" w:cs="Arial"/>
              </w:rPr>
              <w:t xml:space="preserve">l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o</w:t>
            </w:r>
            <w:r w:rsidRPr="00E225E0">
              <w:rPr>
                <w:rFonts w:ascii="Arial" w:hAnsi="Arial" w:cs="Arial"/>
                <w:spacing w:val="1"/>
              </w:rPr>
              <w:t>c</w:t>
            </w:r>
            <w:r w:rsidRPr="00E225E0">
              <w:rPr>
                <w:rFonts w:ascii="Arial" w:hAnsi="Arial" w:cs="Arial"/>
                <w:spacing w:val="-1"/>
              </w:rPr>
              <w:t>ca</w:t>
            </w:r>
            <w:r w:rsidRPr="00E225E0">
              <w:rPr>
                <w:rFonts w:ascii="Arial" w:hAnsi="Arial" w:cs="Arial"/>
              </w:rPr>
              <w:t>sional</w:t>
            </w:r>
            <w:r w:rsidRPr="00E225E0">
              <w:rPr>
                <w:rFonts w:ascii="Arial" w:hAnsi="Arial" w:cs="Arial"/>
                <w:spacing w:val="1"/>
              </w:rPr>
              <w:t>l</w:t>
            </w:r>
            <w:r w:rsidRPr="00E225E0">
              <w:rPr>
                <w:rFonts w:ascii="Arial" w:hAnsi="Arial" w:cs="Arial"/>
              </w:rPr>
              <w:t>y</w:t>
            </w:r>
            <w:r w:rsidRPr="00E225E0">
              <w:rPr>
                <w:rFonts w:ascii="Arial" w:hAnsi="Arial" w:cs="Arial"/>
                <w:spacing w:val="3"/>
              </w:rPr>
              <w:t xml:space="preserve"> </w:t>
            </w:r>
            <w:r w:rsidRPr="00E225E0">
              <w:rPr>
                <w:rFonts w:ascii="Arial" w:hAnsi="Arial" w:cs="Arial"/>
                <w:spacing w:val="-1"/>
              </w:rPr>
              <w:t>a</w:t>
            </w:r>
            <w:r w:rsidRPr="00E225E0">
              <w:rPr>
                <w:rFonts w:ascii="Arial" w:hAnsi="Arial" w:cs="Arial"/>
                <w:spacing w:val="2"/>
              </w:rPr>
              <w:t>w</w:t>
            </w:r>
            <w:r w:rsidRPr="00E225E0">
              <w:rPr>
                <w:rFonts w:ascii="Arial" w:hAnsi="Arial" w:cs="Arial"/>
              </w:rPr>
              <w:t>kw</w:t>
            </w:r>
            <w:r w:rsidRPr="00E225E0">
              <w:rPr>
                <w:rFonts w:ascii="Arial" w:hAnsi="Arial" w:cs="Arial"/>
                <w:spacing w:val="-1"/>
              </w:rPr>
              <w:t>a</w:t>
            </w:r>
            <w:r w:rsidRPr="00E225E0">
              <w:rPr>
                <w:rFonts w:ascii="Arial" w:hAnsi="Arial" w:cs="Arial"/>
              </w:rPr>
              <w:t>rd. Minor</w:t>
            </w:r>
            <w:r w:rsidRPr="00E225E0">
              <w:rPr>
                <w:rFonts w:ascii="Arial" w:hAnsi="Arial" w:cs="Arial"/>
                <w:spacing w:val="2"/>
              </w:rPr>
              <w:t xml:space="preserve"> </w:t>
            </w:r>
            <w:r w:rsidRPr="00E225E0">
              <w:rPr>
                <w:rFonts w:ascii="Arial" w:hAnsi="Arial" w:cs="Arial"/>
              </w:rPr>
              <w:t>g</w:t>
            </w:r>
            <w:r w:rsidRPr="00E225E0">
              <w:rPr>
                <w:rFonts w:ascii="Arial" w:hAnsi="Arial" w:cs="Arial"/>
                <w:spacing w:val="1"/>
              </w:rPr>
              <w:t>r</w:t>
            </w:r>
            <w:r w:rsidRPr="00E225E0">
              <w:rPr>
                <w:rFonts w:ascii="Arial" w:hAnsi="Arial" w:cs="Arial"/>
                <w:spacing w:val="-1"/>
              </w:rPr>
              <w:t>a</w:t>
            </w:r>
            <w:r w:rsidRPr="00E225E0">
              <w:rPr>
                <w:rFonts w:ascii="Arial" w:hAnsi="Arial" w:cs="Arial"/>
              </w:rPr>
              <w:t>m</w:t>
            </w:r>
            <w:r w:rsidRPr="00E225E0">
              <w:rPr>
                <w:rFonts w:ascii="Arial" w:hAnsi="Arial" w:cs="Arial"/>
                <w:spacing w:val="1"/>
              </w:rPr>
              <w:t>m</w:t>
            </w:r>
            <w:r w:rsidRPr="00E225E0">
              <w:rPr>
                <w:rFonts w:ascii="Arial" w:hAnsi="Arial" w:cs="Arial"/>
                <w:spacing w:val="-1"/>
              </w:rPr>
              <w:t>a</w:t>
            </w:r>
            <w:r w:rsidRPr="00E225E0">
              <w:rPr>
                <w:rFonts w:ascii="Arial" w:hAnsi="Arial" w:cs="Arial"/>
              </w:rPr>
              <w:t>t</w:t>
            </w:r>
            <w:r w:rsidRPr="00E225E0">
              <w:rPr>
                <w:rFonts w:ascii="Arial" w:hAnsi="Arial" w:cs="Arial"/>
                <w:spacing w:val="1"/>
              </w:rPr>
              <w:t>i</w:t>
            </w:r>
            <w:r w:rsidRPr="00E225E0">
              <w:rPr>
                <w:rFonts w:ascii="Arial" w:hAnsi="Arial" w:cs="Arial"/>
                <w:spacing w:val="-1"/>
              </w:rPr>
              <w:t>ca</w:t>
            </w:r>
            <w:r w:rsidRPr="00E225E0">
              <w:rPr>
                <w:rFonts w:ascii="Arial" w:hAnsi="Arial" w:cs="Arial"/>
              </w:rPr>
              <w:t xml:space="preserve">l </w:t>
            </w:r>
            <w:r w:rsidRPr="00E225E0">
              <w:rPr>
                <w:rFonts w:ascii="Arial" w:hAnsi="Arial" w:cs="Arial"/>
                <w:spacing w:val="-1"/>
              </w:rPr>
              <w:t>c</w:t>
            </w:r>
            <w:r w:rsidRPr="00E225E0">
              <w:rPr>
                <w:rFonts w:ascii="Arial" w:hAnsi="Arial" w:cs="Arial"/>
              </w:rPr>
              <w:t>or</w:t>
            </w:r>
            <w:r w:rsidRPr="00E225E0">
              <w:rPr>
                <w:rFonts w:ascii="Arial" w:hAnsi="Arial" w:cs="Arial"/>
                <w:spacing w:val="-1"/>
              </w:rPr>
              <w:t>r</w:t>
            </w:r>
            <w:r w:rsidRPr="00E225E0">
              <w:rPr>
                <w:rFonts w:ascii="Arial" w:hAnsi="Arial" w:cs="Arial"/>
                <w:spacing w:val="1"/>
              </w:rPr>
              <w:t>e</w:t>
            </w:r>
            <w:r w:rsidRPr="00E225E0">
              <w:rPr>
                <w:rFonts w:ascii="Arial" w:hAnsi="Arial" w:cs="Arial"/>
                <w:spacing w:val="-1"/>
              </w:rPr>
              <w:t>c</w:t>
            </w:r>
            <w:r w:rsidRPr="00E225E0">
              <w:rPr>
                <w:rFonts w:ascii="Arial" w:hAnsi="Arial" w:cs="Arial"/>
              </w:rPr>
              <w:t>t</w:t>
            </w:r>
            <w:r w:rsidRPr="00E225E0">
              <w:rPr>
                <w:rFonts w:ascii="Arial" w:hAnsi="Arial" w:cs="Arial"/>
                <w:spacing w:val="1"/>
              </w:rPr>
              <w:t>i</w:t>
            </w:r>
            <w:r w:rsidRPr="00E225E0">
              <w:rPr>
                <w:rFonts w:ascii="Arial" w:hAnsi="Arial" w:cs="Arial"/>
              </w:rPr>
              <w:t>ons</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2"/>
              </w:rPr>
              <w:t xml:space="preserve"> </w:t>
            </w:r>
            <w:r w:rsidRPr="00E225E0">
              <w:rPr>
                <w:rFonts w:ascii="Arial" w:hAnsi="Arial" w:cs="Arial"/>
              </w:rPr>
              <w:t>smoother ph</w:t>
            </w:r>
            <w:r w:rsidRPr="00E225E0">
              <w:rPr>
                <w:rFonts w:ascii="Arial" w:hAnsi="Arial" w:cs="Arial"/>
                <w:spacing w:val="1"/>
              </w:rPr>
              <w:t>r</w:t>
            </w:r>
            <w:r w:rsidRPr="00E225E0">
              <w:rPr>
                <w:rFonts w:ascii="Arial" w:hAnsi="Arial" w:cs="Arial"/>
                <w:spacing w:val="-1"/>
              </w:rPr>
              <w:t>a</w:t>
            </w:r>
            <w:r w:rsidRPr="00E225E0">
              <w:rPr>
                <w:rFonts w:ascii="Arial" w:hAnsi="Arial" w:cs="Arial"/>
              </w:rPr>
              <w:t>sing</w:t>
            </w:r>
            <w:r w:rsidRPr="00E225E0">
              <w:rPr>
                <w:rFonts w:ascii="Arial" w:hAnsi="Arial" w:cs="Arial"/>
                <w:spacing w:val="2"/>
              </w:rPr>
              <w:t xml:space="preserve"> </w:t>
            </w:r>
            <w:r w:rsidRPr="00E225E0">
              <w:rPr>
                <w:rFonts w:ascii="Arial" w:hAnsi="Arial" w:cs="Arial"/>
              </w:rPr>
              <w:t>would</w:t>
            </w:r>
            <w:r w:rsidRPr="00E225E0">
              <w:rPr>
                <w:rFonts w:ascii="Arial" w:hAnsi="Arial" w:cs="Arial"/>
                <w:spacing w:val="2"/>
              </w:rPr>
              <w:t xml:space="preserve"> </w:t>
            </w:r>
            <w:r w:rsidRPr="00E225E0">
              <w:rPr>
                <w:rFonts w:ascii="Arial" w:hAnsi="Arial" w:cs="Arial"/>
              </w:rPr>
              <w:t>i</w:t>
            </w:r>
            <w:r w:rsidRPr="00E225E0">
              <w:rPr>
                <w:rFonts w:ascii="Arial" w:hAnsi="Arial" w:cs="Arial"/>
                <w:spacing w:val="1"/>
              </w:rPr>
              <w:t>m</w:t>
            </w:r>
            <w:r w:rsidRPr="00E225E0">
              <w:rPr>
                <w:rFonts w:ascii="Arial" w:hAnsi="Arial" w:cs="Arial"/>
              </w:rPr>
              <w:t>prove r</w:t>
            </w:r>
            <w:r w:rsidRPr="00E225E0">
              <w:rPr>
                <w:rFonts w:ascii="Arial" w:hAnsi="Arial" w:cs="Arial"/>
                <w:spacing w:val="-2"/>
              </w:rPr>
              <w:t>e</w:t>
            </w:r>
            <w:r w:rsidRPr="00E225E0">
              <w:rPr>
                <w:rFonts w:ascii="Arial" w:hAnsi="Arial" w:cs="Arial"/>
                <w:spacing w:val="-1"/>
              </w:rPr>
              <w:t>a</w:t>
            </w:r>
            <w:r w:rsidRPr="00E225E0">
              <w:rPr>
                <w:rFonts w:ascii="Arial" w:hAnsi="Arial" w:cs="Arial"/>
              </w:rPr>
              <w:t>d</w:t>
            </w:r>
            <w:r w:rsidRPr="00E225E0">
              <w:rPr>
                <w:rFonts w:ascii="Arial" w:hAnsi="Arial" w:cs="Arial"/>
                <w:spacing w:val="-1"/>
              </w:rPr>
              <w:t>a</w:t>
            </w:r>
            <w:r w:rsidRPr="00E225E0">
              <w:rPr>
                <w:rFonts w:ascii="Arial" w:hAnsi="Arial" w:cs="Arial"/>
              </w:rPr>
              <w:t>bi</w:t>
            </w:r>
            <w:r w:rsidRPr="00E225E0">
              <w:rPr>
                <w:rFonts w:ascii="Arial" w:hAnsi="Arial" w:cs="Arial"/>
                <w:spacing w:val="1"/>
              </w:rPr>
              <w:t>l</w:t>
            </w:r>
            <w:r w:rsidRPr="00E225E0">
              <w:rPr>
                <w:rFonts w:ascii="Arial" w:hAnsi="Arial" w:cs="Arial"/>
              </w:rPr>
              <w:t>i</w:t>
            </w:r>
            <w:r w:rsidRPr="00E225E0">
              <w:rPr>
                <w:rFonts w:ascii="Arial" w:hAnsi="Arial" w:cs="Arial"/>
                <w:spacing w:val="1"/>
              </w:rPr>
              <w:t>t</w:t>
            </w:r>
            <w:r w:rsidRPr="00E225E0">
              <w:rPr>
                <w:rFonts w:ascii="Arial" w:hAnsi="Arial" w:cs="Arial"/>
              </w:rPr>
              <w:t>y.</w:t>
            </w:r>
            <w:r w:rsidRPr="00E225E0">
              <w:rPr>
                <w:rFonts w:ascii="Arial" w:hAnsi="Arial" w:cs="Arial"/>
                <w:spacing w:val="1"/>
              </w:rPr>
              <w:t xml:space="preserve"> </w:t>
            </w:r>
            <w:r w:rsidRPr="00E225E0">
              <w:rPr>
                <w:rFonts w:ascii="Arial" w:hAnsi="Arial" w:cs="Arial"/>
                <w:spacing w:val="-1"/>
              </w:rPr>
              <w:t>F</w:t>
            </w:r>
            <w:r w:rsidRPr="00E225E0">
              <w:rPr>
                <w:rFonts w:ascii="Arial" w:hAnsi="Arial" w:cs="Arial"/>
                <w:spacing w:val="2"/>
              </w:rPr>
              <w:t>o</w:t>
            </w:r>
            <w:r w:rsidRPr="00E225E0">
              <w:rPr>
                <w:rFonts w:ascii="Arial" w:hAnsi="Arial" w:cs="Arial"/>
              </w:rPr>
              <w:t xml:space="preserve">r </w:t>
            </w:r>
            <w:r w:rsidRPr="00E225E0">
              <w:rPr>
                <w:rFonts w:ascii="Arial" w:hAnsi="Arial" w:cs="Arial"/>
                <w:spacing w:val="-1"/>
              </w:rPr>
              <w:t>e</w:t>
            </w:r>
            <w:r w:rsidRPr="00E225E0">
              <w:rPr>
                <w:rFonts w:ascii="Arial" w:hAnsi="Arial" w:cs="Arial"/>
              </w:rPr>
              <w:t>x</w:t>
            </w:r>
            <w:r w:rsidRPr="00E225E0">
              <w:rPr>
                <w:rFonts w:ascii="Arial" w:hAnsi="Arial" w:cs="Arial"/>
                <w:spacing w:val="-1"/>
              </w:rPr>
              <w:t>a</w:t>
            </w:r>
            <w:r w:rsidRPr="00E225E0">
              <w:rPr>
                <w:rFonts w:ascii="Arial" w:hAnsi="Arial" w:cs="Arial"/>
              </w:rPr>
              <w:t>mp</w:t>
            </w:r>
            <w:r w:rsidRPr="00E225E0">
              <w:rPr>
                <w:rFonts w:ascii="Arial" w:hAnsi="Arial" w:cs="Arial"/>
                <w:spacing w:val="1"/>
              </w:rPr>
              <w:t>le</w:t>
            </w:r>
            <w:r w:rsidRPr="00E225E0">
              <w:rPr>
                <w:rFonts w:ascii="Arial" w:hAnsi="Arial" w:cs="Arial"/>
              </w:rPr>
              <w:t>,</w:t>
            </w:r>
            <w:r w:rsidRPr="00E225E0">
              <w:rPr>
                <w:rFonts w:ascii="Arial" w:hAnsi="Arial" w:cs="Arial"/>
                <w:spacing w:val="1"/>
              </w:rPr>
              <w:t xml:space="preserve"> </w:t>
            </w:r>
            <w:r w:rsidRPr="00E225E0">
              <w:rPr>
                <w:rFonts w:ascii="Arial" w:hAnsi="Arial" w:cs="Arial"/>
              </w:rPr>
              <w:t>s</w:t>
            </w:r>
            <w:r w:rsidRPr="00E225E0">
              <w:rPr>
                <w:rFonts w:ascii="Arial" w:hAnsi="Arial" w:cs="Arial"/>
                <w:spacing w:val="-1"/>
              </w:rPr>
              <w:t>e</w:t>
            </w:r>
            <w:r w:rsidRPr="00E225E0">
              <w:rPr>
                <w:rFonts w:ascii="Arial" w:hAnsi="Arial" w:cs="Arial"/>
              </w:rPr>
              <w:t>nten</w:t>
            </w:r>
            <w:r w:rsidRPr="00E225E0">
              <w:rPr>
                <w:rFonts w:ascii="Arial" w:hAnsi="Arial" w:cs="Arial"/>
                <w:spacing w:val="-1"/>
              </w:rPr>
              <w:t>ce</w:t>
            </w:r>
            <w:r w:rsidRPr="00E225E0">
              <w:rPr>
                <w:rFonts w:ascii="Arial" w:hAnsi="Arial" w:cs="Arial"/>
              </w:rPr>
              <w:t>s</w:t>
            </w:r>
            <w:r w:rsidRPr="00E225E0">
              <w:rPr>
                <w:rFonts w:ascii="Arial" w:hAnsi="Arial" w:cs="Arial"/>
                <w:spacing w:val="1"/>
              </w:rPr>
              <w:t xml:space="preserve"> </w:t>
            </w:r>
            <w:r w:rsidRPr="00E225E0">
              <w:rPr>
                <w:rFonts w:ascii="Arial" w:hAnsi="Arial" w:cs="Arial"/>
              </w:rPr>
              <w:t>l</w:t>
            </w:r>
            <w:r w:rsidRPr="00E225E0">
              <w:rPr>
                <w:rFonts w:ascii="Arial" w:hAnsi="Arial" w:cs="Arial"/>
                <w:spacing w:val="1"/>
              </w:rPr>
              <w:t>i</w:t>
            </w:r>
            <w:r w:rsidRPr="00E225E0">
              <w:rPr>
                <w:rFonts w:ascii="Arial" w:hAnsi="Arial" w:cs="Arial"/>
              </w:rPr>
              <w:t>ke</w:t>
            </w:r>
            <w:r w:rsidRPr="00E225E0">
              <w:rPr>
                <w:rFonts w:ascii="Arial" w:hAnsi="Arial" w:cs="Arial"/>
                <w:spacing w:val="2"/>
              </w:rPr>
              <w:t xml:space="preserve"> </w:t>
            </w:r>
            <w:r w:rsidRPr="00E225E0">
              <w:rPr>
                <w:rFonts w:ascii="Arial" w:hAnsi="Arial" w:cs="Arial"/>
                <w:spacing w:val="-1"/>
              </w:rPr>
              <w:t>“</w:t>
            </w:r>
            <w:r w:rsidRPr="00E225E0">
              <w:rPr>
                <w:rFonts w:ascii="Arial" w:hAnsi="Arial" w:cs="Arial"/>
              </w:rPr>
              <w:t>the b</w:t>
            </w:r>
            <w:r w:rsidRPr="00E225E0">
              <w:rPr>
                <w:rFonts w:ascii="Arial" w:hAnsi="Arial" w:cs="Arial"/>
                <w:spacing w:val="1"/>
              </w:rPr>
              <w:t>e</w:t>
            </w:r>
            <w:r w:rsidRPr="00E225E0">
              <w:rPr>
                <w:rFonts w:ascii="Arial" w:hAnsi="Arial" w:cs="Arial"/>
                <w:spacing w:val="-1"/>
              </w:rPr>
              <w:t>a</w:t>
            </w:r>
            <w:r w:rsidRPr="00E225E0">
              <w:rPr>
                <w:rFonts w:ascii="Arial" w:hAnsi="Arial" w:cs="Arial"/>
              </w:rPr>
              <w:t>uty</w:t>
            </w:r>
            <w:r w:rsidRPr="00E225E0">
              <w:rPr>
                <w:rFonts w:ascii="Arial" w:hAnsi="Arial" w:cs="Arial"/>
                <w:spacing w:val="1"/>
              </w:rPr>
              <w:t xml:space="preserve"> </w:t>
            </w:r>
            <w:r w:rsidRPr="00E225E0">
              <w:rPr>
                <w:rFonts w:ascii="Arial" w:hAnsi="Arial" w:cs="Arial"/>
              </w:rPr>
              <w:t>of su</w:t>
            </w:r>
            <w:r w:rsidRPr="00E225E0">
              <w:rPr>
                <w:rFonts w:ascii="Arial" w:hAnsi="Arial" w:cs="Arial"/>
                <w:spacing w:val="-1"/>
              </w:rPr>
              <w:t>c</w:t>
            </w:r>
            <w:r w:rsidRPr="00E225E0">
              <w:rPr>
                <w:rFonts w:ascii="Arial" w:hAnsi="Arial" w:cs="Arial"/>
              </w:rPr>
              <w:t>h</w:t>
            </w:r>
            <w:r w:rsidRPr="00E225E0">
              <w:rPr>
                <w:rFonts w:ascii="Arial" w:hAnsi="Arial" w:cs="Arial"/>
                <w:spacing w:val="9"/>
              </w:rPr>
              <w:t xml:space="preserve"> </w:t>
            </w:r>
            <w:r w:rsidRPr="00E225E0">
              <w:rPr>
                <w:rFonts w:ascii="Arial" w:hAnsi="Arial" w:cs="Arial"/>
                <w:spacing w:val="-1"/>
              </w:rPr>
              <w:t>c</w:t>
            </w:r>
            <w:r w:rsidRPr="00E225E0">
              <w:rPr>
                <w:rFonts w:ascii="Arial" w:hAnsi="Arial" w:cs="Arial"/>
              </w:rPr>
              <w:t>onn</w:t>
            </w:r>
            <w:r w:rsidRPr="00E225E0">
              <w:rPr>
                <w:rFonts w:ascii="Arial" w:hAnsi="Arial" w:cs="Arial"/>
                <w:spacing w:val="1"/>
              </w:rPr>
              <w:t>e</w:t>
            </w:r>
            <w:r w:rsidRPr="00E225E0">
              <w:rPr>
                <w:rFonts w:ascii="Arial" w:hAnsi="Arial" w:cs="Arial"/>
                <w:spacing w:val="-1"/>
              </w:rPr>
              <w:t>c</w:t>
            </w:r>
            <w:r w:rsidRPr="00E225E0">
              <w:rPr>
                <w:rFonts w:ascii="Arial" w:hAnsi="Arial" w:cs="Arial"/>
              </w:rPr>
              <w:t>t</w:t>
            </w:r>
            <w:r w:rsidRPr="00E225E0">
              <w:rPr>
                <w:rFonts w:ascii="Arial" w:hAnsi="Arial" w:cs="Arial"/>
                <w:spacing w:val="1"/>
              </w:rPr>
              <w:t>i</w:t>
            </w:r>
            <w:r w:rsidRPr="00E225E0">
              <w:rPr>
                <w:rFonts w:ascii="Arial" w:hAnsi="Arial" w:cs="Arial"/>
              </w:rPr>
              <w:t>on</w:t>
            </w:r>
            <w:r w:rsidRPr="00E225E0">
              <w:rPr>
                <w:rFonts w:ascii="Arial" w:hAnsi="Arial" w:cs="Arial"/>
                <w:spacing w:val="9"/>
              </w:rPr>
              <w:t xml:space="preserve"> </w:t>
            </w:r>
            <w:r w:rsidRPr="00E225E0">
              <w:rPr>
                <w:rFonts w:ascii="Arial" w:hAnsi="Arial" w:cs="Arial"/>
              </w:rPr>
              <w:t>l</w:t>
            </w:r>
            <w:r w:rsidRPr="00E225E0">
              <w:rPr>
                <w:rFonts w:ascii="Arial" w:hAnsi="Arial" w:cs="Arial"/>
                <w:spacing w:val="1"/>
              </w:rPr>
              <w:t>i</w:t>
            </w:r>
            <w:r w:rsidRPr="00E225E0">
              <w:rPr>
                <w:rFonts w:ascii="Arial" w:hAnsi="Arial" w:cs="Arial"/>
                <w:spacing w:val="-1"/>
              </w:rPr>
              <w:t>e</w:t>
            </w:r>
            <w:r w:rsidRPr="00E225E0">
              <w:rPr>
                <w:rFonts w:ascii="Arial" w:hAnsi="Arial" w:cs="Arial"/>
              </w:rPr>
              <w:t>s</w:t>
            </w:r>
            <w:r w:rsidRPr="00E225E0">
              <w:rPr>
                <w:rFonts w:ascii="Arial" w:hAnsi="Arial" w:cs="Arial"/>
                <w:spacing w:val="10"/>
              </w:rPr>
              <w:t xml:space="preserve"> </w:t>
            </w:r>
            <w:r w:rsidRPr="00E225E0">
              <w:rPr>
                <w:rFonts w:ascii="Arial" w:hAnsi="Arial" w:cs="Arial"/>
              </w:rPr>
              <w:t>in</w:t>
            </w:r>
            <w:r w:rsidRPr="00E225E0">
              <w:rPr>
                <w:rFonts w:ascii="Arial" w:hAnsi="Arial" w:cs="Arial"/>
                <w:spacing w:val="10"/>
              </w:rPr>
              <w:t xml:space="preserve"> </w:t>
            </w:r>
            <w:r w:rsidRPr="00E225E0">
              <w:rPr>
                <w:rFonts w:ascii="Arial" w:hAnsi="Arial" w:cs="Arial"/>
              </w:rPr>
              <w:t>the</w:t>
            </w:r>
            <w:r w:rsidRPr="00E225E0">
              <w:rPr>
                <w:rFonts w:ascii="Arial" w:hAnsi="Arial" w:cs="Arial"/>
                <w:spacing w:val="9"/>
              </w:rPr>
              <w:t xml:space="preserve"> </w:t>
            </w:r>
            <w:r w:rsidRPr="00E225E0">
              <w:rPr>
                <w:rFonts w:ascii="Arial" w:hAnsi="Arial" w:cs="Arial"/>
              </w:rPr>
              <w:t>f</w:t>
            </w:r>
            <w:r w:rsidRPr="00E225E0">
              <w:rPr>
                <w:rFonts w:ascii="Arial" w:hAnsi="Arial" w:cs="Arial"/>
                <w:spacing w:val="-2"/>
              </w:rPr>
              <w:t>a</w:t>
            </w:r>
            <w:r w:rsidRPr="00E225E0">
              <w:rPr>
                <w:rFonts w:ascii="Arial" w:hAnsi="Arial" w:cs="Arial"/>
                <w:spacing w:val="-1"/>
              </w:rPr>
              <w:t>c</w:t>
            </w:r>
            <w:r w:rsidRPr="00E225E0">
              <w:rPr>
                <w:rFonts w:ascii="Arial" w:hAnsi="Arial" w:cs="Arial"/>
              </w:rPr>
              <w:t>t</w:t>
            </w:r>
            <w:r w:rsidRPr="00E225E0">
              <w:rPr>
                <w:rFonts w:ascii="Arial" w:hAnsi="Arial" w:cs="Arial"/>
                <w:spacing w:val="3"/>
              </w:rPr>
              <w:t>…</w:t>
            </w:r>
            <w:r w:rsidRPr="00E225E0">
              <w:rPr>
                <w:rFonts w:ascii="Arial" w:hAnsi="Arial" w:cs="Arial"/>
              </w:rPr>
              <w:t>”</w:t>
            </w:r>
            <w:r w:rsidRPr="00E225E0">
              <w:rPr>
                <w:rFonts w:ascii="Arial" w:hAnsi="Arial" w:cs="Arial"/>
                <w:spacing w:val="8"/>
              </w:rPr>
              <w:t xml:space="preserve"> </w:t>
            </w:r>
            <w:r w:rsidRPr="00E225E0">
              <w:rPr>
                <w:rFonts w:ascii="Arial" w:hAnsi="Arial" w:cs="Arial"/>
                <w:spacing w:val="-1"/>
              </w:rPr>
              <w:t>c</w:t>
            </w:r>
            <w:r w:rsidRPr="00E225E0">
              <w:rPr>
                <w:rFonts w:ascii="Arial" w:hAnsi="Arial" w:cs="Arial"/>
              </w:rPr>
              <w:t>ould</w:t>
            </w:r>
            <w:r w:rsidRPr="00E225E0">
              <w:rPr>
                <w:rFonts w:ascii="Arial" w:hAnsi="Arial" w:cs="Arial"/>
                <w:spacing w:val="10"/>
              </w:rPr>
              <w:t xml:space="preserve"> </w:t>
            </w:r>
            <w:r w:rsidRPr="00E225E0">
              <w:rPr>
                <w:rFonts w:ascii="Arial" w:hAnsi="Arial" w:cs="Arial"/>
              </w:rPr>
              <w:t>be</w:t>
            </w:r>
            <w:r w:rsidRPr="00E225E0">
              <w:rPr>
                <w:rFonts w:ascii="Arial" w:hAnsi="Arial" w:cs="Arial"/>
                <w:spacing w:val="11"/>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p</w:t>
            </w:r>
            <w:r w:rsidRPr="00E225E0">
              <w:rPr>
                <w:rFonts w:ascii="Arial" w:hAnsi="Arial" w:cs="Arial"/>
                <w:spacing w:val="2"/>
              </w:rPr>
              <w:t>h</w:t>
            </w:r>
            <w:r w:rsidRPr="00E225E0">
              <w:rPr>
                <w:rFonts w:ascii="Arial" w:hAnsi="Arial" w:cs="Arial"/>
              </w:rPr>
              <w:t>r</w:t>
            </w:r>
            <w:r w:rsidRPr="00E225E0">
              <w:rPr>
                <w:rFonts w:ascii="Arial" w:hAnsi="Arial" w:cs="Arial"/>
                <w:spacing w:val="-2"/>
              </w:rPr>
              <w:t>a</w:t>
            </w:r>
            <w:r w:rsidRPr="00E225E0">
              <w:rPr>
                <w:rFonts w:ascii="Arial" w:hAnsi="Arial" w:cs="Arial"/>
              </w:rPr>
              <w:t>s</w:t>
            </w:r>
            <w:r w:rsidRPr="00E225E0">
              <w:rPr>
                <w:rFonts w:ascii="Arial" w:hAnsi="Arial" w:cs="Arial"/>
                <w:spacing w:val="-1"/>
              </w:rPr>
              <w:t>e</w:t>
            </w:r>
            <w:r w:rsidRPr="00E225E0">
              <w:rPr>
                <w:rFonts w:ascii="Arial" w:hAnsi="Arial" w:cs="Arial"/>
              </w:rPr>
              <w:t>d</w:t>
            </w:r>
            <w:r w:rsidRPr="00E225E0">
              <w:rPr>
                <w:rFonts w:ascii="Arial" w:hAnsi="Arial" w:cs="Arial"/>
                <w:spacing w:val="14"/>
              </w:rPr>
              <w:t xml:space="preserve"> </w:t>
            </w:r>
            <w:r w:rsidRPr="00E225E0">
              <w:rPr>
                <w:rFonts w:ascii="Arial" w:hAnsi="Arial" w:cs="Arial"/>
              </w:rPr>
              <w:t>in a</w:t>
            </w:r>
            <w:r w:rsidRPr="00E225E0">
              <w:rPr>
                <w:rFonts w:ascii="Arial" w:hAnsi="Arial" w:cs="Arial"/>
                <w:spacing w:val="-1"/>
              </w:rPr>
              <w:t xml:space="preserve"> </w:t>
            </w:r>
            <w:r w:rsidRPr="00E225E0">
              <w:rPr>
                <w:rFonts w:ascii="Arial" w:hAnsi="Arial" w:cs="Arial"/>
              </w:rPr>
              <w:t>more</w:t>
            </w:r>
            <w:r w:rsidRPr="00E225E0">
              <w:rPr>
                <w:rFonts w:ascii="Arial" w:hAnsi="Arial" w:cs="Arial"/>
                <w:spacing w:val="-1"/>
              </w:rPr>
              <w:t xml:space="preserve"> </w:t>
            </w:r>
            <w:r w:rsidRPr="00E225E0">
              <w:rPr>
                <w:rFonts w:ascii="Arial" w:hAnsi="Arial" w:cs="Arial"/>
              </w:rPr>
              <w:t>fo</w:t>
            </w:r>
            <w:r w:rsidRPr="00E225E0">
              <w:rPr>
                <w:rFonts w:ascii="Arial" w:hAnsi="Arial" w:cs="Arial"/>
                <w:spacing w:val="-1"/>
              </w:rPr>
              <w:t>r</w:t>
            </w:r>
            <w:r w:rsidRPr="00E225E0">
              <w:rPr>
                <w:rFonts w:ascii="Arial" w:hAnsi="Arial" w:cs="Arial"/>
                <w:spacing w:val="3"/>
              </w:rPr>
              <w:t>m</w:t>
            </w:r>
            <w:r w:rsidRPr="00E225E0">
              <w:rPr>
                <w:rFonts w:ascii="Arial" w:hAnsi="Arial" w:cs="Arial"/>
                <w:spacing w:val="-1"/>
              </w:rPr>
              <w:t>a</w:t>
            </w:r>
            <w:r w:rsidRPr="00E225E0">
              <w:rPr>
                <w:rFonts w:ascii="Arial" w:hAnsi="Arial" w:cs="Arial"/>
              </w:rPr>
              <w:t>l a</w:t>
            </w:r>
            <w:r w:rsidRPr="00E225E0">
              <w:rPr>
                <w:rFonts w:ascii="Arial" w:hAnsi="Arial" w:cs="Arial"/>
                <w:spacing w:val="1"/>
              </w:rPr>
              <w:t>c</w:t>
            </w:r>
            <w:r w:rsidRPr="00E225E0">
              <w:rPr>
                <w:rFonts w:ascii="Arial" w:hAnsi="Arial" w:cs="Arial"/>
                <w:spacing w:val="-1"/>
              </w:rPr>
              <w:t>a</w:t>
            </w:r>
            <w:r w:rsidRPr="00E225E0">
              <w:rPr>
                <w:rFonts w:ascii="Arial" w:hAnsi="Arial" w:cs="Arial"/>
              </w:rPr>
              <w:t>d</w:t>
            </w:r>
            <w:r w:rsidRPr="00E225E0">
              <w:rPr>
                <w:rFonts w:ascii="Arial" w:hAnsi="Arial" w:cs="Arial"/>
                <w:spacing w:val="-1"/>
              </w:rPr>
              <w:t>e</w:t>
            </w:r>
            <w:r w:rsidRPr="00E225E0">
              <w:rPr>
                <w:rFonts w:ascii="Arial" w:hAnsi="Arial" w:cs="Arial"/>
              </w:rPr>
              <w:t>m</w:t>
            </w:r>
            <w:r w:rsidRPr="00E225E0">
              <w:rPr>
                <w:rFonts w:ascii="Arial" w:hAnsi="Arial" w:cs="Arial"/>
                <w:spacing w:val="1"/>
              </w:rPr>
              <w:t>i</w:t>
            </w:r>
            <w:r w:rsidRPr="00E225E0">
              <w:rPr>
                <w:rFonts w:ascii="Arial" w:hAnsi="Arial" w:cs="Arial"/>
              </w:rPr>
              <w:t>c</w:t>
            </w:r>
            <w:r w:rsidRPr="00E225E0">
              <w:rPr>
                <w:rFonts w:ascii="Arial" w:hAnsi="Arial" w:cs="Arial"/>
                <w:spacing w:val="1"/>
              </w:rPr>
              <w:t xml:space="preserve"> </w:t>
            </w:r>
            <w:r w:rsidRPr="00E225E0">
              <w:rPr>
                <w:rFonts w:ascii="Arial" w:hAnsi="Arial" w:cs="Arial"/>
              </w:rPr>
              <w:t>sty</w:t>
            </w:r>
            <w:r w:rsidRPr="00E225E0">
              <w:rPr>
                <w:rFonts w:ascii="Arial" w:hAnsi="Arial" w:cs="Arial"/>
                <w:spacing w:val="1"/>
              </w:rPr>
              <w:t>l</w:t>
            </w:r>
            <w:r w:rsidRPr="00E225E0">
              <w:rPr>
                <w:rFonts w:ascii="Arial" w:hAnsi="Arial" w:cs="Arial"/>
                <w:spacing w:val="-1"/>
              </w:rPr>
              <w:t>e</w:t>
            </w:r>
            <w:r w:rsidRPr="00E225E0">
              <w:rPr>
                <w:rFonts w:ascii="Arial" w:hAnsi="Arial" w:cs="Arial"/>
              </w:rPr>
              <w:t>.</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5B6BF6">
            <w:pPr>
              <w:rPr>
                <w:rFonts w:ascii="Arial" w:hAnsi="Arial" w:cs="Arial"/>
              </w:rPr>
            </w:pPr>
            <w:r w:rsidRPr="00E225E0">
              <w:rPr>
                <w:rFonts w:ascii="Arial" w:hAnsi="Arial" w:cs="Arial"/>
              </w:rPr>
              <w:t>The entire article has undergone a language and grammar check, and several important corrections have been made.</w:t>
            </w:r>
          </w:p>
        </w:tc>
      </w:tr>
      <w:tr w:rsidR="00E11261" w:rsidRPr="00E225E0">
        <w:trPr>
          <w:trHeight w:hRule="exact" w:val="3618"/>
        </w:trPr>
        <w:tc>
          <w:tcPr>
            <w:tcW w:w="3279" w:type="dxa"/>
            <w:tcBorders>
              <w:top w:val="single" w:sz="5" w:space="0" w:color="000000"/>
              <w:left w:val="single" w:sz="5" w:space="0" w:color="000000"/>
              <w:bottom w:val="single" w:sz="5" w:space="0" w:color="000000"/>
              <w:right w:val="single" w:sz="5" w:space="0" w:color="000000"/>
            </w:tcBorders>
          </w:tcPr>
          <w:p w:rsidR="00E11261" w:rsidRPr="00E225E0" w:rsidRDefault="00EB6FB9">
            <w:pPr>
              <w:spacing w:line="220" w:lineRule="exact"/>
              <w:ind w:left="102"/>
              <w:rPr>
                <w:rFonts w:ascii="Arial" w:hAnsi="Arial" w:cs="Arial"/>
              </w:rPr>
            </w:pPr>
            <w:r w:rsidRPr="00E225E0">
              <w:rPr>
                <w:rFonts w:ascii="Arial" w:hAnsi="Arial" w:cs="Arial"/>
                <w:b/>
                <w:spacing w:val="1"/>
                <w:u w:val="thick" w:color="000000"/>
              </w:rPr>
              <w:t>O</w:t>
            </w:r>
            <w:r w:rsidRPr="00E225E0">
              <w:rPr>
                <w:rFonts w:ascii="Arial" w:hAnsi="Arial" w:cs="Arial"/>
                <w:b/>
                <w:u w:val="thick" w:color="000000"/>
              </w:rPr>
              <w:t>pti</w:t>
            </w:r>
            <w:r w:rsidRPr="00E225E0">
              <w:rPr>
                <w:rFonts w:ascii="Arial" w:hAnsi="Arial" w:cs="Arial"/>
                <w:b/>
                <w:spacing w:val="1"/>
                <w:u w:val="thick" w:color="000000"/>
              </w:rPr>
              <w:t>o</w:t>
            </w:r>
            <w:r w:rsidRPr="00E225E0">
              <w:rPr>
                <w:rFonts w:ascii="Arial" w:hAnsi="Arial" w:cs="Arial"/>
                <w:b/>
                <w:u w:val="thick" w:color="000000"/>
              </w:rPr>
              <w:t>n</w:t>
            </w:r>
            <w:r w:rsidRPr="00E225E0">
              <w:rPr>
                <w:rFonts w:ascii="Arial" w:hAnsi="Arial" w:cs="Arial"/>
                <w:b/>
                <w:spacing w:val="1"/>
                <w:u w:val="thick" w:color="000000"/>
              </w:rPr>
              <w:t>a</w:t>
            </w:r>
            <w:r w:rsidRPr="00E225E0">
              <w:rPr>
                <w:rFonts w:ascii="Arial" w:hAnsi="Arial" w:cs="Arial"/>
                <w:b/>
                <w:u w:val="thick" w:color="000000"/>
              </w:rPr>
              <w:t>l/Gene</w:t>
            </w:r>
            <w:r w:rsidRPr="00E225E0">
              <w:rPr>
                <w:rFonts w:ascii="Arial" w:hAnsi="Arial" w:cs="Arial"/>
                <w:b/>
                <w:spacing w:val="1"/>
                <w:u w:val="thick" w:color="000000"/>
              </w:rPr>
              <w:t>ra</w:t>
            </w:r>
            <w:r w:rsidRPr="00E225E0">
              <w:rPr>
                <w:rFonts w:ascii="Arial" w:hAnsi="Arial" w:cs="Arial"/>
                <w:b/>
                <w:u w:val="thick" w:color="000000"/>
              </w:rPr>
              <w:t>l</w:t>
            </w:r>
            <w:r w:rsidRPr="00E225E0">
              <w:rPr>
                <w:rFonts w:ascii="Arial" w:hAnsi="Arial" w:cs="Arial"/>
                <w:b/>
                <w:spacing w:val="-13"/>
              </w:rPr>
              <w:t xml:space="preserve"> </w:t>
            </w:r>
            <w:r w:rsidRPr="00E225E0">
              <w:rPr>
                <w:rFonts w:ascii="Arial" w:hAnsi="Arial" w:cs="Arial"/>
              </w:rPr>
              <w:t>c</w:t>
            </w:r>
            <w:r w:rsidRPr="00E225E0">
              <w:rPr>
                <w:rFonts w:ascii="Arial" w:hAnsi="Arial" w:cs="Arial"/>
                <w:spacing w:val="1"/>
              </w:rPr>
              <w:t>omm</w:t>
            </w:r>
            <w:r w:rsidRPr="00E225E0">
              <w:rPr>
                <w:rFonts w:ascii="Arial" w:hAnsi="Arial" w:cs="Arial"/>
              </w:rPr>
              <w:t>e</w:t>
            </w:r>
            <w:r w:rsidRPr="00E225E0">
              <w:rPr>
                <w:rFonts w:ascii="Arial" w:hAnsi="Arial" w:cs="Arial"/>
                <w:spacing w:val="1"/>
              </w:rPr>
              <w:t>n</w:t>
            </w:r>
            <w:r w:rsidRPr="00E225E0">
              <w:rPr>
                <w:rFonts w:ascii="Arial" w:hAnsi="Arial" w:cs="Arial"/>
              </w:rPr>
              <w:t>ts</w:t>
            </w:r>
          </w:p>
        </w:tc>
        <w:tc>
          <w:tcPr>
            <w:tcW w:w="5735" w:type="dxa"/>
            <w:tcBorders>
              <w:top w:val="single" w:sz="5" w:space="0" w:color="000000"/>
              <w:left w:val="single" w:sz="5" w:space="0" w:color="000000"/>
              <w:bottom w:val="single" w:sz="5" w:space="0" w:color="000000"/>
              <w:right w:val="single" w:sz="5" w:space="0" w:color="000000"/>
            </w:tcBorders>
          </w:tcPr>
          <w:p w:rsidR="00E11261" w:rsidRPr="00E225E0" w:rsidRDefault="00EB6FB9">
            <w:pPr>
              <w:tabs>
                <w:tab w:val="left" w:pos="820"/>
              </w:tabs>
              <w:spacing w:before="17"/>
              <w:ind w:left="823" w:right="61" w:hanging="360"/>
              <w:jc w:val="both"/>
              <w:rPr>
                <w:rFonts w:ascii="Arial" w:hAnsi="Arial" w:cs="Arial"/>
              </w:rPr>
            </w:pPr>
            <w:r w:rsidRPr="00E225E0">
              <w:rPr>
                <w:rFonts w:ascii="Arial" w:hAnsi="Arial" w:cs="Arial"/>
                <w:w w:val="131"/>
              </w:rPr>
              <w:t>•</w:t>
            </w:r>
            <w:r w:rsidRPr="00E225E0">
              <w:rPr>
                <w:rFonts w:ascii="Arial" w:hAnsi="Arial" w:cs="Arial"/>
              </w:rPr>
              <w:tab/>
            </w:r>
            <w:proofErr w:type="gramStart"/>
            <w:r w:rsidRPr="00E225E0">
              <w:rPr>
                <w:rFonts w:ascii="Arial" w:hAnsi="Arial" w:cs="Arial"/>
              </w:rPr>
              <w:t xml:space="preserve">The </w:t>
            </w:r>
            <w:r w:rsidRPr="00E225E0">
              <w:rPr>
                <w:rFonts w:ascii="Arial" w:hAnsi="Arial" w:cs="Arial"/>
                <w:spacing w:val="18"/>
              </w:rPr>
              <w:t xml:space="preserve"> </w:t>
            </w:r>
            <w:r w:rsidRPr="00E225E0">
              <w:rPr>
                <w:rFonts w:ascii="Arial" w:hAnsi="Arial" w:cs="Arial"/>
              </w:rPr>
              <w:t>p</w:t>
            </w:r>
            <w:r w:rsidRPr="00E225E0">
              <w:rPr>
                <w:rFonts w:ascii="Arial" w:hAnsi="Arial" w:cs="Arial"/>
                <w:spacing w:val="-1"/>
              </w:rPr>
              <w:t>a</w:t>
            </w:r>
            <w:r w:rsidRPr="00E225E0">
              <w:rPr>
                <w:rFonts w:ascii="Arial" w:hAnsi="Arial" w:cs="Arial"/>
                <w:spacing w:val="2"/>
              </w:rPr>
              <w:t>p</w:t>
            </w:r>
            <w:r w:rsidRPr="00E225E0">
              <w:rPr>
                <w:rFonts w:ascii="Arial" w:hAnsi="Arial" w:cs="Arial"/>
                <w:spacing w:val="-1"/>
              </w:rPr>
              <w:t>e</w:t>
            </w:r>
            <w:r w:rsidRPr="00E225E0">
              <w:rPr>
                <w:rFonts w:ascii="Arial" w:hAnsi="Arial" w:cs="Arial"/>
              </w:rPr>
              <w:t>r</w:t>
            </w:r>
            <w:proofErr w:type="gramEnd"/>
            <w:r w:rsidRPr="00E225E0">
              <w:rPr>
                <w:rFonts w:ascii="Arial" w:hAnsi="Arial" w:cs="Arial"/>
              </w:rPr>
              <w:t xml:space="preserve"> </w:t>
            </w:r>
            <w:r w:rsidRPr="00E225E0">
              <w:rPr>
                <w:rFonts w:ascii="Arial" w:hAnsi="Arial" w:cs="Arial"/>
                <w:spacing w:val="18"/>
              </w:rPr>
              <w:t xml:space="preserve"> </w:t>
            </w:r>
            <w:r w:rsidRPr="00E225E0">
              <w:rPr>
                <w:rFonts w:ascii="Arial" w:hAnsi="Arial" w:cs="Arial"/>
              </w:rPr>
              <w:t xml:space="preserve">is </w:t>
            </w:r>
            <w:r w:rsidRPr="00E225E0">
              <w:rPr>
                <w:rFonts w:ascii="Arial" w:hAnsi="Arial" w:cs="Arial"/>
                <w:spacing w:val="20"/>
              </w:rPr>
              <w:t xml:space="preserve"> </w:t>
            </w:r>
            <w:r w:rsidRPr="00E225E0">
              <w:rPr>
                <w:rFonts w:ascii="Arial" w:hAnsi="Arial" w:cs="Arial"/>
              </w:rPr>
              <w:t>math</w:t>
            </w:r>
            <w:r w:rsidRPr="00E225E0">
              <w:rPr>
                <w:rFonts w:ascii="Arial" w:hAnsi="Arial" w:cs="Arial"/>
                <w:spacing w:val="-1"/>
              </w:rPr>
              <w:t>e</w:t>
            </w:r>
            <w:r w:rsidRPr="00E225E0">
              <w:rPr>
                <w:rFonts w:ascii="Arial" w:hAnsi="Arial" w:cs="Arial"/>
                <w:spacing w:val="3"/>
              </w:rPr>
              <w:t>m</w:t>
            </w:r>
            <w:r w:rsidRPr="00E225E0">
              <w:rPr>
                <w:rFonts w:ascii="Arial" w:hAnsi="Arial" w:cs="Arial"/>
                <w:spacing w:val="-1"/>
              </w:rPr>
              <w:t>a</w:t>
            </w:r>
            <w:r w:rsidRPr="00E225E0">
              <w:rPr>
                <w:rFonts w:ascii="Arial" w:hAnsi="Arial" w:cs="Arial"/>
              </w:rPr>
              <w:t>t</w:t>
            </w:r>
            <w:r w:rsidRPr="00E225E0">
              <w:rPr>
                <w:rFonts w:ascii="Arial" w:hAnsi="Arial" w:cs="Arial"/>
                <w:spacing w:val="1"/>
              </w:rPr>
              <w:t>i</w:t>
            </w:r>
            <w:r w:rsidRPr="00E225E0">
              <w:rPr>
                <w:rFonts w:ascii="Arial" w:hAnsi="Arial" w:cs="Arial"/>
                <w:spacing w:val="-1"/>
              </w:rPr>
              <w:t>ca</w:t>
            </w:r>
            <w:r w:rsidRPr="00E225E0">
              <w:rPr>
                <w:rFonts w:ascii="Arial" w:hAnsi="Arial" w:cs="Arial"/>
              </w:rPr>
              <w:t>l</w:t>
            </w:r>
            <w:r w:rsidRPr="00E225E0">
              <w:rPr>
                <w:rFonts w:ascii="Arial" w:hAnsi="Arial" w:cs="Arial"/>
                <w:spacing w:val="1"/>
              </w:rPr>
              <w:t>l</w:t>
            </w:r>
            <w:r w:rsidRPr="00E225E0">
              <w:rPr>
                <w:rFonts w:ascii="Arial" w:hAnsi="Arial" w:cs="Arial"/>
              </w:rPr>
              <w:t xml:space="preserve">y </w:t>
            </w:r>
            <w:r w:rsidRPr="00E225E0">
              <w:rPr>
                <w:rFonts w:ascii="Arial" w:hAnsi="Arial" w:cs="Arial"/>
                <w:spacing w:val="19"/>
              </w:rPr>
              <w:t xml:space="preserve"> </w:t>
            </w:r>
            <w:r w:rsidRPr="00E225E0">
              <w:rPr>
                <w:rFonts w:ascii="Arial" w:hAnsi="Arial" w:cs="Arial"/>
              </w:rPr>
              <w:t xml:space="preserve">sound </w:t>
            </w:r>
            <w:r w:rsidRPr="00E225E0">
              <w:rPr>
                <w:rFonts w:ascii="Arial" w:hAnsi="Arial" w:cs="Arial"/>
                <w:spacing w:val="19"/>
              </w:rPr>
              <w:t xml:space="preserve"> </w:t>
            </w:r>
            <w:r w:rsidRPr="00E225E0">
              <w:rPr>
                <w:rFonts w:ascii="Arial" w:hAnsi="Arial" w:cs="Arial"/>
              </w:rPr>
              <w:t xml:space="preserve">but </w:t>
            </w:r>
            <w:r w:rsidRPr="00E225E0">
              <w:rPr>
                <w:rFonts w:ascii="Arial" w:hAnsi="Arial" w:cs="Arial"/>
                <w:spacing w:val="19"/>
              </w:rPr>
              <w:t xml:space="preserve"> </w:t>
            </w:r>
            <w:r w:rsidRPr="00E225E0">
              <w:rPr>
                <w:rFonts w:ascii="Arial" w:hAnsi="Arial" w:cs="Arial"/>
                <w:spacing w:val="-1"/>
              </w:rPr>
              <w:t>c</w:t>
            </w:r>
            <w:r w:rsidRPr="00E225E0">
              <w:rPr>
                <w:rFonts w:ascii="Arial" w:hAnsi="Arial" w:cs="Arial"/>
              </w:rPr>
              <w:t>ould b</w:t>
            </w:r>
            <w:r w:rsidRPr="00E225E0">
              <w:rPr>
                <w:rFonts w:ascii="Arial" w:hAnsi="Arial" w:cs="Arial"/>
                <w:spacing w:val="-1"/>
              </w:rPr>
              <w:t>e</w:t>
            </w:r>
            <w:r w:rsidRPr="00E225E0">
              <w:rPr>
                <w:rFonts w:ascii="Arial" w:hAnsi="Arial" w:cs="Arial"/>
              </w:rPr>
              <w:t>n</w:t>
            </w:r>
            <w:r w:rsidRPr="00E225E0">
              <w:rPr>
                <w:rFonts w:ascii="Arial" w:hAnsi="Arial" w:cs="Arial"/>
                <w:spacing w:val="-1"/>
              </w:rPr>
              <w:t>e</w:t>
            </w:r>
            <w:r w:rsidRPr="00E225E0">
              <w:rPr>
                <w:rFonts w:ascii="Arial" w:hAnsi="Arial" w:cs="Arial"/>
              </w:rPr>
              <w:t>fit</w:t>
            </w:r>
            <w:r w:rsidRPr="00E225E0">
              <w:rPr>
                <w:rFonts w:ascii="Arial" w:hAnsi="Arial" w:cs="Arial"/>
                <w:spacing w:val="1"/>
              </w:rPr>
              <w:t xml:space="preserve"> </w:t>
            </w:r>
            <w:r w:rsidRPr="00E225E0">
              <w:rPr>
                <w:rFonts w:ascii="Arial" w:hAnsi="Arial" w:cs="Arial"/>
              </w:rPr>
              <w:t>f</w:t>
            </w:r>
            <w:r w:rsidRPr="00E225E0">
              <w:rPr>
                <w:rFonts w:ascii="Arial" w:hAnsi="Arial" w:cs="Arial"/>
                <w:spacing w:val="-1"/>
              </w:rPr>
              <w:t>r</w:t>
            </w:r>
            <w:r w:rsidRPr="00E225E0">
              <w:rPr>
                <w:rFonts w:ascii="Arial" w:hAnsi="Arial" w:cs="Arial"/>
              </w:rPr>
              <w:t>om</w:t>
            </w:r>
            <w:r w:rsidRPr="00E225E0">
              <w:rPr>
                <w:rFonts w:ascii="Arial" w:hAnsi="Arial" w:cs="Arial"/>
                <w:spacing w:val="4"/>
              </w:rPr>
              <w:t xml:space="preserve"> </w:t>
            </w:r>
            <w:r w:rsidRPr="00E225E0">
              <w:rPr>
                <w:rFonts w:ascii="Arial" w:hAnsi="Arial" w:cs="Arial"/>
              </w:rPr>
              <w:t>a strong</w:t>
            </w:r>
            <w:r w:rsidRPr="00E225E0">
              <w:rPr>
                <w:rFonts w:ascii="Arial" w:hAnsi="Arial" w:cs="Arial"/>
                <w:spacing w:val="-1"/>
              </w:rPr>
              <w:t>e</w:t>
            </w:r>
            <w:r w:rsidRPr="00E225E0">
              <w:rPr>
                <w:rFonts w:ascii="Arial" w:hAnsi="Arial" w:cs="Arial"/>
              </w:rPr>
              <w:t>r</w:t>
            </w:r>
            <w:r w:rsidRPr="00E225E0">
              <w:rPr>
                <w:rFonts w:ascii="Arial" w:hAnsi="Arial" w:cs="Arial"/>
                <w:spacing w:val="2"/>
              </w:rPr>
              <w:t xml:space="preserve"> </w:t>
            </w:r>
            <w:r w:rsidRPr="00E225E0">
              <w:rPr>
                <w:rFonts w:ascii="Arial" w:hAnsi="Arial" w:cs="Arial"/>
                <w:spacing w:val="-1"/>
              </w:rPr>
              <w:t>c</w:t>
            </w:r>
            <w:r w:rsidRPr="00E225E0">
              <w:rPr>
                <w:rFonts w:ascii="Arial" w:hAnsi="Arial" w:cs="Arial"/>
              </w:rPr>
              <w:t>on</w:t>
            </w:r>
            <w:r w:rsidRPr="00E225E0">
              <w:rPr>
                <w:rFonts w:ascii="Arial" w:hAnsi="Arial" w:cs="Arial"/>
                <w:spacing w:val="-1"/>
              </w:rPr>
              <w:t>c</w:t>
            </w:r>
            <w:r w:rsidRPr="00E225E0">
              <w:rPr>
                <w:rFonts w:ascii="Arial" w:hAnsi="Arial" w:cs="Arial"/>
              </w:rPr>
              <w:t>lus</w:t>
            </w:r>
            <w:r w:rsidRPr="00E225E0">
              <w:rPr>
                <w:rFonts w:ascii="Arial" w:hAnsi="Arial" w:cs="Arial"/>
                <w:spacing w:val="1"/>
              </w:rPr>
              <w:t>i</w:t>
            </w:r>
            <w:r w:rsidRPr="00E225E0">
              <w:rPr>
                <w:rFonts w:ascii="Arial" w:hAnsi="Arial" w:cs="Arial"/>
              </w:rPr>
              <w:t>on</w:t>
            </w:r>
            <w:r w:rsidRPr="00E225E0">
              <w:rPr>
                <w:rFonts w:ascii="Arial" w:hAnsi="Arial" w:cs="Arial"/>
                <w:spacing w:val="1"/>
              </w:rPr>
              <w:t xml:space="preserve"> </w:t>
            </w:r>
            <w:r w:rsidRPr="00E225E0">
              <w:rPr>
                <w:rFonts w:ascii="Arial" w:hAnsi="Arial" w:cs="Arial"/>
              </w:rPr>
              <w:t>s</w:t>
            </w:r>
            <w:r w:rsidRPr="00E225E0">
              <w:rPr>
                <w:rFonts w:ascii="Arial" w:hAnsi="Arial" w:cs="Arial"/>
                <w:spacing w:val="-1"/>
              </w:rPr>
              <w:t>ec</w:t>
            </w:r>
            <w:r w:rsidRPr="00E225E0">
              <w:rPr>
                <w:rFonts w:ascii="Arial" w:hAnsi="Arial" w:cs="Arial"/>
              </w:rPr>
              <w:t>t</w:t>
            </w:r>
            <w:r w:rsidRPr="00E225E0">
              <w:rPr>
                <w:rFonts w:ascii="Arial" w:hAnsi="Arial" w:cs="Arial"/>
                <w:spacing w:val="1"/>
              </w:rPr>
              <w:t>i</w:t>
            </w:r>
            <w:r w:rsidRPr="00E225E0">
              <w:rPr>
                <w:rFonts w:ascii="Arial" w:hAnsi="Arial" w:cs="Arial"/>
              </w:rPr>
              <w:t>on</w:t>
            </w:r>
            <w:r w:rsidRPr="00E225E0">
              <w:rPr>
                <w:rFonts w:ascii="Arial" w:hAnsi="Arial" w:cs="Arial"/>
                <w:spacing w:val="1"/>
              </w:rPr>
              <w:t xml:space="preserve"> </w:t>
            </w:r>
            <w:r w:rsidRPr="00E225E0">
              <w:rPr>
                <w:rFonts w:ascii="Arial" w:hAnsi="Arial" w:cs="Arial"/>
              </w:rPr>
              <w:t>that sum</w:t>
            </w:r>
            <w:r w:rsidRPr="00E225E0">
              <w:rPr>
                <w:rFonts w:ascii="Arial" w:hAnsi="Arial" w:cs="Arial"/>
                <w:spacing w:val="1"/>
              </w:rPr>
              <w:t>m</w:t>
            </w:r>
            <w:r w:rsidRPr="00E225E0">
              <w:rPr>
                <w:rFonts w:ascii="Arial" w:hAnsi="Arial" w:cs="Arial"/>
                <w:spacing w:val="-1"/>
              </w:rPr>
              <w:t>a</w:t>
            </w:r>
            <w:r w:rsidRPr="00E225E0">
              <w:rPr>
                <w:rFonts w:ascii="Arial" w:hAnsi="Arial" w:cs="Arial"/>
              </w:rPr>
              <w:t>ri</w:t>
            </w:r>
            <w:r w:rsidRPr="00E225E0">
              <w:rPr>
                <w:rFonts w:ascii="Arial" w:hAnsi="Arial" w:cs="Arial"/>
                <w:spacing w:val="-1"/>
              </w:rPr>
              <w:t>ze</w:t>
            </w:r>
            <w:r w:rsidRPr="00E225E0">
              <w:rPr>
                <w:rFonts w:ascii="Arial" w:hAnsi="Arial" w:cs="Arial"/>
              </w:rPr>
              <w:t>s</w:t>
            </w:r>
            <w:r w:rsidRPr="00E225E0">
              <w:rPr>
                <w:rFonts w:ascii="Arial" w:hAnsi="Arial" w:cs="Arial"/>
                <w:spacing w:val="1"/>
              </w:rPr>
              <w:t xml:space="preserve"> </w:t>
            </w:r>
            <w:r w:rsidRPr="00E225E0">
              <w:rPr>
                <w:rFonts w:ascii="Arial" w:hAnsi="Arial" w:cs="Arial"/>
              </w:rPr>
              <w:t>the main</w:t>
            </w:r>
            <w:r w:rsidRPr="00E225E0">
              <w:rPr>
                <w:rFonts w:ascii="Arial" w:hAnsi="Arial" w:cs="Arial"/>
                <w:spacing w:val="3"/>
              </w:rPr>
              <w:t xml:space="preserve"> </w:t>
            </w:r>
            <w:r w:rsidRPr="00E225E0">
              <w:rPr>
                <w:rFonts w:ascii="Arial" w:hAnsi="Arial" w:cs="Arial"/>
                <w:spacing w:val="-1"/>
              </w:rPr>
              <w:t>c</w:t>
            </w:r>
            <w:r w:rsidRPr="00E225E0">
              <w:rPr>
                <w:rFonts w:ascii="Arial" w:hAnsi="Arial" w:cs="Arial"/>
                <w:spacing w:val="2"/>
              </w:rPr>
              <w:t>o</w:t>
            </w:r>
            <w:r w:rsidRPr="00E225E0">
              <w:rPr>
                <w:rFonts w:ascii="Arial" w:hAnsi="Arial" w:cs="Arial"/>
              </w:rPr>
              <w:t>ntribu</w:t>
            </w:r>
            <w:r w:rsidRPr="00E225E0">
              <w:rPr>
                <w:rFonts w:ascii="Arial" w:hAnsi="Arial" w:cs="Arial"/>
                <w:spacing w:val="1"/>
              </w:rPr>
              <w:t>t</w:t>
            </w:r>
            <w:r w:rsidRPr="00E225E0">
              <w:rPr>
                <w:rFonts w:ascii="Arial" w:hAnsi="Arial" w:cs="Arial"/>
              </w:rPr>
              <w:t>ions</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rPr>
              <w:t>nd</w:t>
            </w:r>
            <w:r w:rsidRPr="00E225E0">
              <w:rPr>
                <w:rFonts w:ascii="Arial" w:hAnsi="Arial" w:cs="Arial"/>
                <w:spacing w:val="1"/>
              </w:rPr>
              <w:t xml:space="preserve"> </w:t>
            </w:r>
            <w:r w:rsidRPr="00E225E0">
              <w:rPr>
                <w:rFonts w:ascii="Arial" w:hAnsi="Arial" w:cs="Arial"/>
              </w:rPr>
              <w:t>out</w:t>
            </w:r>
            <w:r w:rsidRPr="00E225E0">
              <w:rPr>
                <w:rFonts w:ascii="Arial" w:hAnsi="Arial" w:cs="Arial"/>
                <w:spacing w:val="1"/>
              </w:rPr>
              <w:t>l</w:t>
            </w:r>
            <w:r w:rsidRPr="00E225E0">
              <w:rPr>
                <w:rFonts w:ascii="Arial" w:hAnsi="Arial" w:cs="Arial"/>
              </w:rPr>
              <w:t>ines poss</w:t>
            </w:r>
            <w:r w:rsidRPr="00E225E0">
              <w:rPr>
                <w:rFonts w:ascii="Arial" w:hAnsi="Arial" w:cs="Arial"/>
                <w:spacing w:val="1"/>
              </w:rPr>
              <w:t>i</w:t>
            </w:r>
            <w:r w:rsidRPr="00E225E0">
              <w:rPr>
                <w:rFonts w:ascii="Arial" w:hAnsi="Arial" w:cs="Arial"/>
              </w:rPr>
              <w:t xml:space="preserve">ble </w:t>
            </w:r>
            <w:r w:rsidRPr="00E225E0">
              <w:rPr>
                <w:rFonts w:ascii="Arial" w:hAnsi="Arial" w:cs="Arial"/>
                <w:spacing w:val="-1"/>
              </w:rPr>
              <w:t>f</w:t>
            </w:r>
            <w:r w:rsidRPr="00E225E0">
              <w:rPr>
                <w:rFonts w:ascii="Arial" w:hAnsi="Arial" w:cs="Arial"/>
              </w:rPr>
              <w:t>uture</w:t>
            </w:r>
            <w:r w:rsidRPr="00E225E0">
              <w:rPr>
                <w:rFonts w:ascii="Arial" w:hAnsi="Arial" w:cs="Arial"/>
                <w:spacing w:val="-1"/>
              </w:rPr>
              <w:t xml:space="preserve"> </w:t>
            </w:r>
            <w:r w:rsidRPr="00E225E0">
              <w:rPr>
                <w:rFonts w:ascii="Arial" w:hAnsi="Arial" w:cs="Arial"/>
              </w:rPr>
              <w:t>dir</w:t>
            </w:r>
            <w:r w:rsidRPr="00E225E0">
              <w:rPr>
                <w:rFonts w:ascii="Arial" w:hAnsi="Arial" w:cs="Arial"/>
                <w:spacing w:val="-1"/>
              </w:rPr>
              <w:t>ec</w:t>
            </w:r>
            <w:r w:rsidRPr="00E225E0">
              <w:rPr>
                <w:rFonts w:ascii="Arial" w:hAnsi="Arial" w:cs="Arial"/>
              </w:rPr>
              <w:t>t</w:t>
            </w:r>
            <w:r w:rsidRPr="00E225E0">
              <w:rPr>
                <w:rFonts w:ascii="Arial" w:hAnsi="Arial" w:cs="Arial"/>
                <w:spacing w:val="1"/>
              </w:rPr>
              <w:t>i</w:t>
            </w:r>
            <w:r w:rsidRPr="00E225E0">
              <w:rPr>
                <w:rFonts w:ascii="Arial" w:hAnsi="Arial" w:cs="Arial"/>
              </w:rPr>
              <w:t>on</w:t>
            </w:r>
            <w:r w:rsidRPr="00E225E0">
              <w:rPr>
                <w:rFonts w:ascii="Arial" w:hAnsi="Arial" w:cs="Arial"/>
                <w:spacing w:val="2"/>
              </w:rPr>
              <w:t>s</w:t>
            </w:r>
            <w:r w:rsidRPr="00E225E0">
              <w:rPr>
                <w:rFonts w:ascii="Arial" w:hAnsi="Arial" w:cs="Arial"/>
              </w:rPr>
              <w:t>.</w:t>
            </w:r>
          </w:p>
          <w:p w:rsidR="00E11261" w:rsidRPr="00E225E0" w:rsidRDefault="00EB6FB9">
            <w:pPr>
              <w:tabs>
                <w:tab w:val="left" w:pos="820"/>
              </w:tabs>
              <w:spacing w:before="3" w:line="260" w:lineRule="exact"/>
              <w:ind w:left="823" w:right="64" w:hanging="360"/>
              <w:jc w:val="both"/>
              <w:rPr>
                <w:rFonts w:ascii="Arial" w:hAnsi="Arial" w:cs="Arial"/>
              </w:rPr>
            </w:pPr>
            <w:r w:rsidRPr="00E225E0">
              <w:rPr>
                <w:rFonts w:ascii="Arial" w:hAnsi="Arial" w:cs="Arial"/>
                <w:w w:val="130"/>
              </w:rPr>
              <w:t>•</w:t>
            </w:r>
            <w:r w:rsidRPr="00E225E0">
              <w:rPr>
                <w:rFonts w:ascii="Arial" w:hAnsi="Arial" w:cs="Arial"/>
              </w:rPr>
              <w:tab/>
            </w:r>
            <w:proofErr w:type="gramStart"/>
            <w:r w:rsidRPr="00E225E0">
              <w:rPr>
                <w:rFonts w:ascii="Arial" w:hAnsi="Arial" w:cs="Arial"/>
                <w:spacing w:val="1"/>
              </w:rPr>
              <w:t>S</w:t>
            </w:r>
            <w:r w:rsidRPr="00E225E0">
              <w:rPr>
                <w:rFonts w:ascii="Arial" w:hAnsi="Arial" w:cs="Arial"/>
              </w:rPr>
              <w:t xml:space="preserve">ome </w:t>
            </w:r>
            <w:r w:rsidRPr="00E225E0">
              <w:rPr>
                <w:rFonts w:ascii="Arial" w:hAnsi="Arial" w:cs="Arial"/>
                <w:spacing w:val="11"/>
              </w:rPr>
              <w:t xml:space="preserve"> </w:t>
            </w:r>
            <w:r w:rsidRPr="00E225E0">
              <w:rPr>
                <w:rFonts w:ascii="Arial" w:hAnsi="Arial" w:cs="Arial"/>
              </w:rPr>
              <w:t>proo</w:t>
            </w:r>
            <w:r w:rsidRPr="00E225E0">
              <w:rPr>
                <w:rFonts w:ascii="Arial" w:hAnsi="Arial" w:cs="Arial"/>
                <w:spacing w:val="-1"/>
              </w:rPr>
              <w:t>f</w:t>
            </w:r>
            <w:r w:rsidRPr="00E225E0">
              <w:rPr>
                <w:rFonts w:ascii="Arial" w:hAnsi="Arial" w:cs="Arial"/>
              </w:rPr>
              <w:t>s</w:t>
            </w:r>
            <w:proofErr w:type="gramEnd"/>
            <w:r w:rsidRPr="00E225E0">
              <w:rPr>
                <w:rFonts w:ascii="Arial" w:hAnsi="Arial" w:cs="Arial"/>
              </w:rPr>
              <w:t xml:space="preserve"> </w:t>
            </w:r>
            <w:r w:rsidRPr="00E225E0">
              <w:rPr>
                <w:rFonts w:ascii="Arial" w:hAnsi="Arial" w:cs="Arial"/>
                <w:spacing w:val="14"/>
              </w:rPr>
              <w:t xml:space="preserve"> </w:t>
            </w:r>
            <w:r w:rsidRPr="00E225E0">
              <w:rPr>
                <w:rFonts w:ascii="Arial" w:hAnsi="Arial" w:cs="Arial"/>
                <w:spacing w:val="-1"/>
              </w:rPr>
              <w:t>a</w:t>
            </w:r>
            <w:r w:rsidRPr="00E225E0">
              <w:rPr>
                <w:rFonts w:ascii="Arial" w:hAnsi="Arial" w:cs="Arial"/>
              </w:rPr>
              <w:t xml:space="preserve">re </w:t>
            </w:r>
            <w:r w:rsidRPr="00E225E0">
              <w:rPr>
                <w:rFonts w:ascii="Arial" w:hAnsi="Arial" w:cs="Arial"/>
                <w:spacing w:val="12"/>
              </w:rPr>
              <w:t xml:space="preserve"> </w:t>
            </w:r>
            <w:r w:rsidRPr="00E225E0">
              <w:rPr>
                <w:rFonts w:ascii="Arial" w:hAnsi="Arial" w:cs="Arial"/>
                <w:spacing w:val="-1"/>
              </w:rPr>
              <w:t>c</w:t>
            </w:r>
            <w:r w:rsidRPr="00E225E0">
              <w:rPr>
                <w:rFonts w:ascii="Arial" w:hAnsi="Arial" w:cs="Arial"/>
              </w:rPr>
              <w:t>om</w:t>
            </w:r>
            <w:r w:rsidRPr="00E225E0">
              <w:rPr>
                <w:rFonts w:ascii="Arial" w:hAnsi="Arial" w:cs="Arial"/>
                <w:spacing w:val="3"/>
              </w:rPr>
              <w:t>p</w:t>
            </w:r>
            <w:r w:rsidRPr="00E225E0">
              <w:rPr>
                <w:rFonts w:ascii="Arial" w:hAnsi="Arial" w:cs="Arial"/>
              </w:rPr>
              <w:t>r</w:t>
            </w:r>
            <w:r w:rsidRPr="00E225E0">
              <w:rPr>
                <w:rFonts w:ascii="Arial" w:hAnsi="Arial" w:cs="Arial"/>
                <w:spacing w:val="-2"/>
              </w:rPr>
              <w:t>e</w:t>
            </w:r>
            <w:r w:rsidRPr="00E225E0">
              <w:rPr>
                <w:rFonts w:ascii="Arial" w:hAnsi="Arial" w:cs="Arial"/>
              </w:rPr>
              <w:t xml:space="preserve">ssed; </w:t>
            </w:r>
            <w:r w:rsidRPr="00E225E0">
              <w:rPr>
                <w:rFonts w:ascii="Arial" w:hAnsi="Arial" w:cs="Arial"/>
                <w:spacing w:val="14"/>
              </w:rPr>
              <w:t xml:space="preserve"> </w:t>
            </w:r>
            <w:r w:rsidRPr="00E225E0">
              <w:rPr>
                <w:rFonts w:ascii="Arial" w:hAnsi="Arial" w:cs="Arial"/>
                <w:spacing w:val="-1"/>
              </w:rPr>
              <w:t>e</w:t>
            </w:r>
            <w:r w:rsidRPr="00E225E0">
              <w:rPr>
                <w:rFonts w:ascii="Arial" w:hAnsi="Arial" w:cs="Arial"/>
              </w:rPr>
              <w:t>xp</w:t>
            </w:r>
            <w:r w:rsidRPr="00E225E0">
              <w:rPr>
                <w:rFonts w:ascii="Arial" w:hAnsi="Arial" w:cs="Arial"/>
                <w:spacing w:val="-1"/>
              </w:rPr>
              <w:t>a</w:t>
            </w:r>
            <w:r w:rsidRPr="00E225E0">
              <w:rPr>
                <w:rFonts w:ascii="Arial" w:hAnsi="Arial" w:cs="Arial"/>
              </w:rPr>
              <w:t xml:space="preserve">nding </w:t>
            </w:r>
            <w:r w:rsidRPr="00E225E0">
              <w:rPr>
                <w:rFonts w:ascii="Arial" w:hAnsi="Arial" w:cs="Arial"/>
                <w:spacing w:val="12"/>
              </w:rPr>
              <w:t xml:space="preserve"> </w:t>
            </w:r>
            <w:r w:rsidRPr="00E225E0">
              <w:rPr>
                <w:rFonts w:ascii="Arial" w:hAnsi="Arial" w:cs="Arial"/>
              </w:rPr>
              <w:t>them sl</w:t>
            </w:r>
            <w:r w:rsidRPr="00E225E0">
              <w:rPr>
                <w:rFonts w:ascii="Arial" w:hAnsi="Arial" w:cs="Arial"/>
                <w:spacing w:val="1"/>
              </w:rPr>
              <w:t>i</w:t>
            </w:r>
            <w:r w:rsidRPr="00E225E0">
              <w:rPr>
                <w:rFonts w:ascii="Arial" w:hAnsi="Arial" w:cs="Arial"/>
              </w:rPr>
              <w:t>ght</w:t>
            </w:r>
            <w:r w:rsidRPr="00E225E0">
              <w:rPr>
                <w:rFonts w:ascii="Arial" w:hAnsi="Arial" w:cs="Arial"/>
                <w:spacing w:val="1"/>
              </w:rPr>
              <w:t>l</w:t>
            </w:r>
            <w:r w:rsidRPr="00E225E0">
              <w:rPr>
                <w:rFonts w:ascii="Arial" w:hAnsi="Arial" w:cs="Arial"/>
              </w:rPr>
              <w:t>y</w:t>
            </w:r>
            <w:r w:rsidRPr="00E225E0">
              <w:rPr>
                <w:rFonts w:ascii="Arial" w:hAnsi="Arial" w:cs="Arial"/>
                <w:spacing w:val="2"/>
              </w:rPr>
              <w:t xml:space="preserve"> </w:t>
            </w:r>
            <w:r w:rsidRPr="00E225E0">
              <w:rPr>
                <w:rFonts w:ascii="Arial" w:hAnsi="Arial" w:cs="Arial"/>
              </w:rPr>
              <w:t>would make</w:t>
            </w:r>
            <w:r w:rsidRPr="00E225E0">
              <w:rPr>
                <w:rFonts w:ascii="Arial" w:hAnsi="Arial" w:cs="Arial"/>
                <w:spacing w:val="1"/>
              </w:rPr>
              <w:t xml:space="preserve"> </w:t>
            </w:r>
            <w:r w:rsidRPr="00E225E0">
              <w:rPr>
                <w:rFonts w:ascii="Arial" w:hAnsi="Arial" w:cs="Arial"/>
              </w:rPr>
              <w:t>the p</w:t>
            </w:r>
            <w:r w:rsidRPr="00E225E0">
              <w:rPr>
                <w:rFonts w:ascii="Arial" w:hAnsi="Arial" w:cs="Arial"/>
                <w:spacing w:val="-1"/>
              </w:rPr>
              <w:t>a</w:t>
            </w:r>
            <w:r w:rsidRPr="00E225E0">
              <w:rPr>
                <w:rFonts w:ascii="Arial" w:hAnsi="Arial" w:cs="Arial"/>
              </w:rPr>
              <w:t>p</w:t>
            </w:r>
            <w:r w:rsidRPr="00E225E0">
              <w:rPr>
                <w:rFonts w:ascii="Arial" w:hAnsi="Arial" w:cs="Arial"/>
                <w:spacing w:val="-1"/>
              </w:rPr>
              <w:t>e</w:t>
            </w:r>
            <w:r w:rsidRPr="00E225E0">
              <w:rPr>
                <w:rFonts w:ascii="Arial" w:hAnsi="Arial" w:cs="Arial"/>
              </w:rPr>
              <w:t>r</w:t>
            </w:r>
            <w:r w:rsidRPr="00E225E0">
              <w:rPr>
                <w:rFonts w:ascii="Arial" w:hAnsi="Arial" w:cs="Arial"/>
                <w:spacing w:val="2"/>
              </w:rPr>
              <w:t xml:space="preserve"> </w:t>
            </w:r>
            <w:r w:rsidRPr="00E225E0">
              <w:rPr>
                <w:rFonts w:ascii="Arial" w:hAnsi="Arial" w:cs="Arial"/>
              </w:rPr>
              <w:t>more</w:t>
            </w:r>
            <w:r w:rsidRPr="00E225E0">
              <w:rPr>
                <w:rFonts w:ascii="Arial" w:hAnsi="Arial" w:cs="Arial"/>
                <w:spacing w:val="1"/>
              </w:rPr>
              <w:t xml:space="preserve"> </w:t>
            </w:r>
            <w:r w:rsidRPr="00E225E0">
              <w:rPr>
                <w:rFonts w:ascii="Arial" w:hAnsi="Arial" w:cs="Arial"/>
                <w:spacing w:val="-1"/>
              </w:rPr>
              <w:t>a</w:t>
            </w:r>
            <w:r w:rsidRPr="00E225E0">
              <w:rPr>
                <w:rFonts w:ascii="Arial" w:hAnsi="Arial" w:cs="Arial"/>
                <w:spacing w:val="1"/>
              </w:rPr>
              <w:t>c</w:t>
            </w:r>
            <w:r w:rsidRPr="00E225E0">
              <w:rPr>
                <w:rFonts w:ascii="Arial" w:hAnsi="Arial" w:cs="Arial"/>
                <w:spacing w:val="-1"/>
              </w:rPr>
              <w:t>ce</w:t>
            </w:r>
            <w:r w:rsidRPr="00E225E0">
              <w:rPr>
                <w:rFonts w:ascii="Arial" w:hAnsi="Arial" w:cs="Arial"/>
              </w:rPr>
              <w:t>ss</w:t>
            </w:r>
            <w:r w:rsidRPr="00E225E0">
              <w:rPr>
                <w:rFonts w:ascii="Arial" w:hAnsi="Arial" w:cs="Arial"/>
                <w:spacing w:val="1"/>
              </w:rPr>
              <w:t>i</w:t>
            </w:r>
            <w:r w:rsidRPr="00E225E0">
              <w:rPr>
                <w:rFonts w:ascii="Arial" w:hAnsi="Arial" w:cs="Arial"/>
              </w:rPr>
              <w:t>ble</w:t>
            </w:r>
            <w:r w:rsidRPr="00E225E0">
              <w:rPr>
                <w:rFonts w:ascii="Arial" w:hAnsi="Arial" w:cs="Arial"/>
                <w:spacing w:val="2"/>
              </w:rPr>
              <w:t xml:space="preserve"> </w:t>
            </w:r>
            <w:r w:rsidRPr="00E225E0">
              <w:rPr>
                <w:rFonts w:ascii="Arial" w:hAnsi="Arial" w:cs="Arial"/>
              </w:rPr>
              <w:t>to r</w:t>
            </w:r>
            <w:r w:rsidRPr="00E225E0">
              <w:rPr>
                <w:rFonts w:ascii="Arial" w:hAnsi="Arial" w:cs="Arial"/>
                <w:spacing w:val="-2"/>
              </w:rPr>
              <w:t>e</w:t>
            </w:r>
            <w:r w:rsidRPr="00E225E0">
              <w:rPr>
                <w:rFonts w:ascii="Arial" w:hAnsi="Arial" w:cs="Arial"/>
                <w:spacing w:val="-1"/>
              </w:rPr>
              <w:t>a</w:t>
            </w:r>
            <w:r w:rsidRPr="00E225E0">
              <w:rPr>
                <w:rFonts w:ascii="Arial" w:hAnsi="Arial" w:cs="Arial"/>
              </w:rPr>
              <w:t>d</w:t>
            </w:r>
            <w:r w:rsidRPr="00E225E0">
              <w:rPr>
                <w:rFonts w:ascii="Arial" w:hAnsi="Arial" w:cs="Arial"/>
                <w:spacing w:val="1"/>
              </w:rPr>
              <w:t>e</w:t>
            </w:r>
            <w:r w:rsidRPr="00E225E0">
              <w:rPr>
                <w:rFonts w:ascii="Arial" w:hAnsi="Arial" w:cs="Arial"/>
              </w:rPr>
              <w:t>rs</w:t>
            </w:r>
            <w:r w:rsidRPr="00E225E0">
              <w:rPr>
                <w:rFonts w:ascii="Arial" w:hAnsi="Arial" w:cs="Arial"/>
                <w:spacing w:val="1"/>
              </w:rPr>
              <w:t xml:space="preserve"> </w:t>
            </w:r>
            <w:r w:rsidRPr="00E225E0">
              <w:rPr>
                <w:rFonts w:ascii="Arial" w:hAnsi="Arial" w:cs="Arial"/>
              </w:rPr>
              <w:t>not</w:t>
            </w:r>
            <w:r w:rsidRPr="00E225E0">
              <w:rPr>
                <w:rFonts w:ascii="Arial" w:hAnsi="Arial" w:cs="Arial"/>
                <w:spacing w:val="2"/>
              </w:rPr>
              <w:t xml:space="preserve"> </w:t>
            </w:r>
            <w:r w:rsidRPr="00E225E0">
              <w:rPr>
                <w:rFonts w:ascii="Arial" w:hAnsi="Arial" w:cs="Arial"/>
                <w:spacing w:val="-1"/>
              </w:rPr>
              <w:t>a</w:t>
            </w:r>
            <w:r w:rsidRPr="00E225E0">
              <w:rPr>
                <w:rFonts w:ascii="Arial" w:hAnsi="Arial" w:cs="Arial"/>
              </w:rPr>
              <w:t>lr</w:t>
            </w:r>
            <w:r w:rsidRPr="00E225E0">
              <w:rPr>
                <w:rFonts w:ascii="Arial" w:hAnsi="Arial" w:cs="Arial"/>
                <w:spacing w:val="-1"/>
              </w:rPr>
              <w:t>ea</w:t>
            </w:r>
            <w:r w:rsidRPr="00E225E0">
              <w:rPr>
                <w:rFonts w:ascii="Arial" w:hAnsi="Arial" w:cs="Arial"/>
              </w:rPr>
              <w:t>dy</w:t>
            </w:r>
            <w:r w:rsidRPr="00E225E0">
              <w:rPr>
                <w:rFonts w:ascii="Arial" w:hAnsi="Arial" w:cs="Arial"/>
                <w:spacing w:val="4"/>
              </w:rPr>
              <w:t xml:space="preserve"> </w:t>
            </w:r>
            <w:r w:rsidRPr="00E225E0">
              <w:rPr>
                <w:rFonts w:ascii="Arial" w:hAnsi="Arial" w:cs="Arial"/>
              </w:rPr>
              <w:t>f</w:t>
            </w:r>
            <w:r w:rsidRPr="00E225E0">
              <w:rPr>
                <w:rFonts w:ascii="Arial" w:hAnsi="Arial" w:cs="Arial"/>
                <w:spacing w:val="-2"/>
              </w:rPr>
              <w:t>a</w:t>
            </w:r>
            <w:r w:rsidRPr="00E225E0">
              <w:rPr>
                <w:rFonts w:ascii="Arial" w:hAnsi="Arial" w:cs="Arial"/>
                <w:spacing w:val="3"/>
              </w:rPr>
              <w:t>m</w:t>
            </w:r>
            <w:r w:rsidRPr="00E225E0">
              <w:rPr>
                <w:rFonts w:ascii="Arial" w:hAnsi="Arial" w:cs="Arial"/>
              </w:rPr>
              <w:t>i</w:t>
            </w:r>
            <w:r w:rsidRPr="00E225E0">
              <w:rPr>
                <w:rFonts w:ascii="Arial" w:hAnsi="Arial" w:cs="Arial"/>
                <w:spacing w:val="1"/>
              </w:rPr>
              <w:t>l</w:t>
            </w:r>
            <w:r w:rsidRPr="00E225E0">
              <w:rPr>
                <w:rFonts w:ascii="Arial" w:hAnsi="Arial" w:cs="Arial"/>
              </w:rPr>
              <w:t>iar with</w:t>
            </w:r>
            <w:r w:rsidRPr="00E225E0">
              <w:rPr>
                <w:rFonts w:ascii="Arial" w:hAnsi="Arial" w:cs="Arial"/>
                <w:spacing w:val="2"/>
              </w:rPr>
              <w:t xml:space="preserve"> </w:t>
            </w:r>
            <w:r w:rsidRPr="00E225E0">
              <w:rPr>
                <w:rFonts w:ascii="Arial" w:hAnsi="Arial" w:cs="Arial"/>
              </w:rPr>
              <w:t>the</w:t>
            </w:r>
            <w:r w:rsidRPr="00E225E0">
              <w:rPr>
                <w:rFonts w:ascii="Arial" w:hAnsi="Arial" w:cs="Arial"/>
                <w:spacing w:val="1"/>
              </w:rPr>
              <w:t xml:space="preserve"> </w:t>
            </w:r>
            <w:r w:rsidRPr="00E225E0">
              <w:rPr>
                <w:rFonts w:ascii="Arial" w:hAnsi="Arial" w:cs="Arial"/>
              </w:rPr>
              <w:t>te</w:t>
            </w:r>
            <w:r w:rsidRPr="00E225E0">
              <w:rPr>
                <w:rFonts w:ascii="Arial" w:hAnsi="Arial" w:cs="Arial"/>
                <w:spacing w:val="-1"/>
              </w:rPr>
              <w:t>c</w:t>
            </w:r>
            <w:r w:rsidRPr="00E225E0">
              <w:rPr>
                <w:rFonts w:ascii="Arial" w:hAnsi="Arial" w:cs="Arial"/>
              </w:rPr>
              <w:t>hnic</w:t>
            </w:r>
            <w:r w:rsidRPr="00E225E0">
              <w:rPr>
                <w:rFonts w:ascii="Arial" w:hAnsi="Arial" w:cs="Arial"/>
                <w:spacing w:val="-1"/>
              </w:rPr>
              <w:t>a</w:t>
            </w:r>
            <w:r w:rsidRPr="00E225E0">
              <w:rPr>
                <w:rFonts w:ascii="Arial" w:hAnsi="Arial" w:cs="Arial"/>
              </w:rPr>
              <w:t>l b</w:t>
            </w:r>
            <w:r w:rsidRPr="00E225E0">
              <w:rPr>
                <w:rFonts w:ascii="Arial" w:hAnsi="Arial" w:cs="Arial"/>
                <w:spacing w:val="-1"/>
              </w:rPr>
              <w:t>ac</w:t>
            </w:r>
            <w:r w:rsidRPr="00E225E0">
              <w:rPr>
                <w:rFonts w:ascii="Arial" w:hAnsi="Arial" w:cs="Arial"/>
              </w:rPr>
              <w:t>kgro</w:t>
            </w:r>
            <w:r w:rsidRPr="00E225E0">
              <w:rPr>
                <w:rFonts w:ascii="Arial" w:hAnsi="Arial" w:cs="Arial"/>
                <w:spacing w:val="-1"/>
              </w:rPr>
              <w:t>u</w:t>
            </w:r>
            <w:r w:rsidRPr="00E225E0">
              <w:rPr>
                <w:rFonts w:ascii="Arial" w:hAnsi="Arial" w:cs="Arial"/>
              </w:rPr>
              <w:t>nd.</w:t>
            </w:r>
          </w:p>
          <w:p w:rsidR="00E11261" w:rsidRPr="00E225E0" w:rsidRDefault="00EB6FB9">
            <w:pPr>
              <w:tabs>
                <w:tab w:val="left" w:pos="820"/>
                <w:tab w:val="left" w:pos="1240"/>
              </w:tabs>
              <w:spacing w:line="260" w:lineRule="exact"/>
              <w:ind w:left="823" w:right="61" w:hanging="360"/>
              <w:jc w:val="both"/>
              <w:rPr>
                <w:rFonts w:ascii="Arial" w:hAnsi="Arial" w:cs="Arial"/>
              </w:rPr>
            </w:pPr>
            <w:r w:rsidRPr="00E225E0">
              <w:rPr>
                <w:rFonts w:ascii="Arial" w:hAnsi="Arial" w:cs="Arial"/>
                <w:w w:val="130"/>
              </w:rPr>
              <w:t>•</w:t>
            </w:r>
            <w:r w:rsidRPr="00E225E0">
              <w:rPr>
                <w:rFonts w:ascii="Arial" w:hAnsi="Arial" w:cs="Arial"/>
              </w:rPr>
              <w:tab/>
            </w:r>
            <w:r w:rsidRPr="00E225E0">
              <w:rPr>
                <w:rFonts w:ascii="Arial" w:hAnsi="Arial" w:cs="Arial"/>
                <w:spacing w:val="-1"/>
              </w:rPr>
              <w:t>F</w:t>
            </w:r>
            <w:r w:rsidRPr="00E225E0">
              <w:rPr>
                <w:rFonts w:ascii="Arial" w:hAnsi="Arial" w:cs="Arial"/>
              </w:rPr>
              <w:t>igur</w:t>
            </w:r>
            <w:r w:rsidRPr="00E225E0">
              <w:rPr>
                <w:rFonts w:ascii="Arial" w:hAnsi="Arial" w:cs="Arial"/>
                <w:spacing w:val="-1"/>
              </w:rPr>
              <w:t>e</w:t>
            </w:r>
            <w:r w:rsidRPr="00E225E0">
              <w:rPr>
                <w:rFonts w:ascii="Arial" w:hAnsi="Arial" w:cs="Arial"/>
              </w:rPr>
              <w:t>s</w:t>
            </w:r>
            <w:r w:rsidRPr="00E225E0">
              <w:rPr>
                <w:rFonts w:ascii="Arial" w:hAnsi="Arial" w:cs="Arial"/>
                <w:spacing w:val="-5"/>
              </w:rPr>
              <w:t xml:space="preserve"> </w:t>
            </w:r>
            <w:r w:rsidRPr="00E225E0">
              <w:rPr>
                <w:rFonts w:ascii="Arial" w:hAnsi="Arial" w:cs="Arial"/>
              </w:rPr>
              <w:t>or</w:t>
            </w:r>
            <w:r w:rsidRPr="00E225E0">
              <w:rPr>
                <w:rFonts w:ascii="Arial" w:hAnsi="Arial" w:cs="Arial"/>
                <w:spacing w:val="-3"/>
              </w:rPr>
              <w:t xml:space="preserve"> </w:t>
            </w:r>
            <w:r w:rsidRPr="00E225E0">
              <w:rPr>
                <w:rFonts w:ascii="Arial" w:hAnsi="Arial" w:cs="Arial"/>
              </w:rPr>
              <w:t>s</w:t>
            </w:r>
            <w:r w:rsidRPr="00E225E0">
              <w:rPr>
                <w:rFonts w:ascii="Arial" w:hAnsi="Arial" w:cs="Arial"/>
                <w:spacing w:val="-1"/>
              </w:rPr>
              <w:t>c</w:t>
            </w:r>
            <w:r w:rsidRPr="00E225E0">
              <w:rPr>
                <w:rFonts w:ascii="Arial" w:hAnsi="Arial" w:cs="Arial"/>
              </w:rPr>
              <w:t>h</w:t>
            </w:r>
            <w:r w:rsidRPr="00E225E0">
              <w:rPr>
                <w:rFonts w:ascii="Arial" w:hAnsi="Arial" w:cs="Arial"/>
                <w:spacing w:val="-1"/>
              </w:rPr>
              <w:t>e</w:t>
            </w:r>
            <w:r w:rsidRPr="00E225E0">
              <w:rPr>
                <w:rFonts w:ascii="Arial" w:hAnsi="Arial" w:cs="Arial"/>
              </w:rPr>
              <w:t>matic</w:t>
            </w:r>
            <w:r w:rsidRPr="00E225E0">
              <w:rPr>
                <w:rFonts w:ascii="Arial" w:hAnsi="Arial" w:cs="Arial"/>
                <w:spacing w:val="-5"/>
              </w:rPr>
              <w:t xml:space="preserve"> </w:t>
            </w:r>
            <w:r w:rsidRPr="00E225E0">
              <w:rPr>
                <w:rFonts w:ascii="Arial" w:hAnsi="Arial" w:cs="Arial"/>
              </w:rPr>
              <w:t>d</w:t>
            </w:r>
            <w:r w:rsidRPr="00E225E0">
              <w:rPr>
                <w:rFonts w:ascii="Arial" w:hAnsi="Arial" w:cs="Arial"/>
                <w:spacing w:val="3"/>
              </w:rPr>
              <w:t>i</w:t>
            </w:r>
            <w:r w:rsidRPr="00E225E0">
              <w:rPr>
                <w:rFonts w:ascii="Arial" w:hAnsi="Arial" w:cs="Arial"/>
                <w:spacing w:val="1"/>
              </w:rPr>
              <w:t>a</w:t>
            </w:r>
            <w:r w:rsidRPr="00E225E0">
              <w:rPr>
                <w:rFonts w:ascii="Arial" w:hAnsi="Arial" w:cs="Arial"/>
              </w:rPr>
              <w:t>gr</w:t>
            </w:r>
            <w:r w:rsidRPr="00E225E0">
              <w:rPr>
                <w:rFonts w:ascii="Arial" w:hAnsi="Arial" w:cs="Arial"/>
                <w:spacing w:val="-2"/>
              </w:rPr>
              <w:t>a</w:t>
            </w:r>
            <w:r w:rsidRPr="00E225E0">
              <w:rPr>
                <w:rFonts w:ascii="Arial" w:hAnsi="Arial" w:cs="Arial"/>
              </w:rPr>
              <w:t>ms</w:t>
            </w:r>
            <w:r w:rsidRPr="00E225E0">
              <w:rPr>
                <w:rFonts w:ascii="Arial" w:hAnsi="Arial" w:cs="Arial"/>
                <w:spacing w:val="-4"/>
              </w:rPr>
              <w:t xml:space="preserve"> </w:t>
            </w:r>
            <w:r w:rsidRPr="00E225E0">
              <w:rPr>
                <w:rFonts w:ascii="Arial" w:hAnsi="Arial" w:cs="Arial"/>
              </w:rPr>
              <w:t>i</w:t>
            </w:r>
            <w:r w:rsidRPr="00E225E0">
              <w:rPr>
                <w:rFonts w:ascii="Arial" w:hAnsi="Arial" w:cs="Arial"/>
                <w:spacing w:val="1"/>
              </w:rPr>
              <w:t>l</w:t>
            </w:r>
            <w:r w:rsidRPr="00E225E0">
              <w:rPr>
                <w:rFonts w:ascii="Arial" w:hAnsi="Arial" w:cs="Arial"/>
              </w:rPr>
              <w:t>lus</w:t>
            </w:r>
            <w:r w:rsidRPr="00E225E0">
              <w:rPr>
                <w:rFonts w:ascii="Arial" w:hAnsi="Arial" w:cs="Arial"/>
                <w:spacing w:val="1"/>
              </w:rPr>
              <w:t>t</w:t>
            </w:r>
            <w:r w:rsidRPr="00E225E0">
              <w:rPr>
                <w:rFonts w:ascii="Arial" w:hAnsi="Arial" w:cs="Arial"/>
              </w:rPr>
              <w:t>r</w:t>
            </w:r>
            <w:r w:rsidRPr="00E225E0">
              <w:rPr>
                <w:rFonts w:ascii="Arial" w:hAnsi="Arial" w:cs="Arial"/>
                <w:spacing w:val="-2"/>
              </w:rPr>
              <w:t>a</w:t>
            </w:r>
            <w:r w:rsidRPr="00E225E0">
              <w:rPr>
                <w:rFonts w:ascii="Arial" w:hAnsi="Arial" w:cs="Arial"/>
              </w:rPr>
              <w:t>t</w:t>
            </w:r>
            <w:r w:rsidRPr="00E225E0">
              <w:rPr>
                <w:rFonts w:ascii="Arial" w:hAnsi="Arial" w:cs="Arial"/>
                <w:spacing w:val="1"/>
              </w:rPr>
              <w:t>i</w:t>
            </w:r>
            <w:r w:rsidRPr="00E225E0">
              <w:rPr>
                <w:rFonts w:ascii="Arial" w:hAnsi="Arial" w:cs="Arial"/>
              </w:rPr>
              <w:t>ng</w:t>
            </w:r>
            <w:r w:rsidRPr="00E225E0">
              <w:rPr>
                <w:rFonts w:ascii="Arial" w:hAnsi="Arial" w:cs="Arial"/>
                <w:spacing w:val="-5"/>
              </w:rPr>
              <w:t xml:space="preserve"> </w:t>
            </w:r>
            <w:r w:rsidRPr="00E225E0">
              <w:rPr>
                <w:rFonts w:ascii="Arial" w:hAnsi="Arial" w:cs="Arial"/>
              </w:rPr>
              <w:t>the</w:t>
            </w:r>
            <w:r w:rsidRPr="00E225E0">
              <w:rPr>
                <w:rFonts w:ascii="Arial" w:hAnsi="Arial" w:cs="Arial"/>
                <w:spacing w:val="-5"/>
              </w:rPr>
              <w:t xml:space="preserve"> </w:t>
            </w:r>
            <w:r w:rsidRPr="00E225E0">
              <w:rPr>
                <w:rFonts w:ascii="Arial" w:hAnsi="Arial" w:cs="Arial"/>
              </w:rPr>
              <w:t>role of</w:t>
            </w:r>
            <w:r w:rsidRPr="00E225E0">
              <w:rPr>
                <w:rFonts w:ascii="Arial" w:hAnsi="Arial" w:cs="Arial"/>
              </w:rPr>
              <w:tab/>
              <w:t>dif</w:t>
            </w:r>
            <w:r w:rsidRPr="00E225E0">
              <w:rPr>
                <w:rFonts w:ascii="Arial" w:hAnsi="Arial" w:cs="Arial"/>
                <w:spacing w:val="-1"/>
              </w:rPr>
              <w:t>fe</w:t>
            </w:r>
            <w:r w:rsidRPr="00E225E0">
              <w:rPr>
                <w:rFonts w:ascii="Arial" w:hAnsi="Arial" w:cs="Arial"/>
                <w:spacing w:val="1"/>
              </w:rPr>
              <w:t>r</w:t>
            </w:r>
            <w:r w:rsidRPr="00E225E0">
              <w:rPr>
                <w:rFonts w:ascii="Arial" w:hAnsi="Arial" w:cs="Arial"/>
                <w:spacing w:val="-1"/>
              </w:rPr>
              <w:t>e</w:t>
            </w:r>
            <w:r w:rsidRPr="00E225E0">
              <w:rPr>
                <w:rFonts w:ascii="Arial" w:hAnsi="Arial" w:cs="Arial"/>
              </w:rPr>
              <w:t xml:space="preserve">nt  </w:t>
            </w:r>
            <w:r w:rsidRPr="00E225E0">
              <w:rPr>
                <w:rFonts w:ascii="Arial" w:hAnsi="Arial" w:cs="Arial"/>
                <w:spacing w:val="58"/>
              </w:rPr>
              <w:t xml:space="preserve"> </w:t>
            </w:r>
            <w:r w:rsidRPr="00E225E0">
              <w:rPr>
                <w:rFonts w:ascii="Arial" w:hAnsi="Arial" w:cs="Arial"/>
                <w:spacing w:val="-1"/>
              </w:rPr>
              <w:t>c</w:t>
            </w:r>
            <w:r w:rsidRPr="00E225E0">
              <w:rPr>
                <w:rFonts w:ascii="Arial" w:hAnsi="Arial" w:cs="Arial"/>
              </w:rPr>
              <w:t>onn</w:t>
            </w:r>
            <w:r w:rsidRPr="00E225E0">
              <w:rPr>
                <w:rFonts w:ascii="Arial" w:hAnsi="Arial" w:cs="Arial"/>
                <w:spacing w:val="1"/>
              </w:rPr>
              <w:t>e</w:t>
            </w:r>
            <w:r w:rsidRPr="00E225E0">
              <w:rPr>
                <w:rFonts w:ascii="Arial" w:hAnsi="Arial" w:cs="Arial"/>
                <w:spacing w:val="-1"/>
              </w:rPr>
              <w:t>c</w:t>
            </w:r>
            <w:r w:rsidRPr="00E225E0">
              <w:rPr>
                <w:rFonts w:ascii="Arial" w:hAnsi="Arial" w:cs="Arial"/>
              </w:rPr>
              <w:t>t</w:t>
            </w:r>
            <w:r w:rsidRPr="00E225E0">
              <w:rPr>
                <w:rFonts w:ascii="Arial" w:hAnsi="Arial" w:cs="Arial"/>
                <w:spacing w:val="1"/>
              </w:rPr>
              <w:t>i</w:t>
            </w:r>
            <w:r w:rsidRPr="00E225E0">
              <w:rPr>
                <w:rFonts w:ascii="Arial" w:hAnsi="Arial" w:cs="Arial"/>
              </w:rPr>
              <w:t>ons</w:t>
            </w:r>
            <w:proofErr w:type="gramStart"/>
            <w:r w:rsidRPr="00E225E0">
              <w:rPr>
                <w:rFonts w:ascii="Arial" w:hAnsi="Arial" w:cs="Arial"/>
              </w:rPr>
              <w:t xml:space="preserve">  </w:t>
            </w:r>
            <w:r w:rsidRPr="00E225E0">
              <w:rPr>
                <w:rFonts w:ascii="Arial" w:hAnsi="Arial" w:cs="Arial"/>
                <w:spacing w:val="58"/>
              </w:rPr>
              <w:t xml:space="preserve"> </w:t>
            </w:r>
            <w:r w:rsidRPr="00E225E0">
              <w:rPr>
                <w:rFonts w:ascii="Arial" w:hAnsi="Arial" w:cs="Arial"/>
              </w:rPr>
              <w:t>(</w:t>
            </w:r>
            <w:proofErr w:type="gramEnd"/>
            <w:r w:rsidRPr="00E225E0">
              <w:rPr>
                <w:rFonts w:ascii="Arial" w:hAnsi="Arial" w:cs="Arial"/>
              </w:rPr>
              <w:t>qu</w:t>
            </w:r>
            <w:r w:rsidRPr="00E225E0">
              <w:rPr>
                <w:rFonts w:ascii="Arial" w:hAnsi="Arial" w:cs="Arial"/>
                <w:spacing w:val="-2"/>
              </w:rPr>
              <w:t>a</w:t>
            </w:r>
            <w:r w:rsidRPr="00E225E0">
              <w:rPr>
                <w:rFonts w:ascii="Arial" w:hAnsi="Arial" w:cs="Arial"/>
              </w:rPr>
              <w:t>rt</w:t>
            </w:r>
            <w:r w:rsidRPr="00E225E0">
              <w:rPr>
                <w:rFonts w:ascii="Arial" w:hAnsi="Arial" w:cs="Arial"/>
                <w:spacing w:val="-1"/>
              </w:rPr>
              <w:t>e</w:t>
            </w:r>
            <w:r w:rsidRPr="00E225E0">
              <w:rPr>
                <w:rFonts w:ascii="Arial" w:hAnsi="Arial" w:cs="Arial"/>
                <w:spacing w:val="4"/>
              </w:rPr>
              <w:t>r</w:t>
            </w:r>
            <w:r w:rsidRPr="00E225E0">
              <w:rPr>
                <w:rFonts w:ascii="Arial" w:hAnsi="Arial" w:cs="Arial"/>
                <w:spacing w:val="-1"/>
              </w:rPr>
              <w:t>-</w:t>
            </w:r>
            <w:r w:rsidRPr="00E225E0">
              <w:rPr>
                <w:rFonts w:ascii="Arial" w:hAnsi="Arial" w:cs="Arial"/>
              </w:rPr>
              <w:t>sym</w:t>
            </w:r>
            <w:r w:rsidRPr="00E225E0">
              <w:rPr>
                <w:rFonts w:ascii="Arial" w:hAnsi="Arial" w:cs="Arial"/>
                <w:spacing w:val="1"/>
              </w:rPr>
              <w:t>m</w:t>
            </w:r>
            <w:r w:rsidRPr="00E225E0">
              <w:rPr>
                <w:rFonts w:ascii="Arial" w:hAnsi="Arial" w:cs="Arial"/>
                <w:spacing w:val="-1"/>
              </w:rPr>
              <w:t>e</w:t>
            </w:r>
            <w:r w:rsidRPr="00E225E0">
              <w:rPr>
                <w:rFonts w:ascii="Arial" w:hAnsi="Arial" w:cs="Arial"/>
              </w:rPr>
              <w:t>tri</w:t>
            </w:r>
            <w:r w:rsidRPr="00E225E0">
              <w:rPr>
                <w:rFonts w:ascii="Arial" w:hAnsi="Arial" w:cs="Arial"/>
                <w:spacing w:val="-1"/>
              </w:rPr>
              <w:t>c</w:t>
            </w:r>
            <w:r w:rsidRPr="00E225E0">
              <w:rPr>
                <w:rFonts w:ascii="Arial" w:hAnsi="Arial" w:cs="Arial"/>
              </w:rPr>
              <w:t>, T</w:t>
            </w:r>
            <w:r w:rsidRPr="00E225E0">
              <w:rPr>
                <w:rFonts w:ascii="Arial" w:hAnsi="Arial" w:cs="Arial"/>
                <w:spacing w:val="-1"/>
              </w:rPr>
              <w:t>a</w:t>
            </w:r>
            <w:r w:rsidRPr="00E225E0">
              <w:rPr>
                <w:rFonts w:ascii="Arial" w:hAnsi="Arial" w:cs="Arial"/>
              </w:rPr>
              <w:t>n</w:t>
            </w:r>
            <w:r w:rsidRPr="00E225E0">
              <w:rPr>
                <w:rFonts w:ascii="Arial" w:hAnsi="Arial" w:cs="Arial"/>
                <w:spacing w:val="-1"/>
              </w:rPr>
              <w:t>a</w:t>
            </w:r>
            <w:r w:rsidRPr="00E225E0">
              <w:rPr>
                <w:rFonts w:ascii="Arial" w:hAnsi="Arial" w:cs="Arial"/>
              </w:rPr>
              <w:t>k</w:t>
            </w:r>
            <w:r w:rsidRPr="00E225E0">
              <w:rPr>
                <w:rFonts w:ascii="Arial" w:hAnsi="Arial" w:cs="Arial"/>
                <w:spacing w:val="1"/>
              </w:rPr>
              <w:t>a</w:t>
            </w:r>
            <w:r w:rsidRPr="00E225E0">
              <w:rPr>
                <w:rFonts w:ascii="Arial" w:hAnsi="Arial" w:cs="Arial"/>
                <w:spacing w:val="-1"/>
              </w:rPr>
              <w:t>-We</w:t>
            </w:r>
            <w:r w:rsidRPr="00E225E0">
              <w:rPr>
                <w:rFonts w:ascii="Arial" w:hAnsi="Arial" w:cs="Arial"/>
              </w:rPr>
              <w:t>bst</w:t>
            </w:r>
            <w:r w:rsidRPr="00E225E0">
              <w:rPr>
                <w:rFonts w:ascii="Arial" w:hAnsi="Arial" w:cs="Arial"/>
                <w:spacing w:val="2"/>
              </w:rPr>
              <w:t>e</w:t>
            </w:r>
            <w:r w:rsidRPr="00E225E0">
              <w:rPr>
                <w:rFonts w:ascii="Arial" w:hAnsi="Arial" w:cs="Arial"/>
              </w:rPr>
              <w:t xml:space="preserve">r, </w:t>
            </w:r>
            <w:r w:rsidRPr="00E225E0">
              <w:rPr>
                <w:rFonts w:ascii="Arial" w:hAnsi="Arial" w:cs="Arial"/>
                <w:spacing w:val="52"/>
              </w:rPr>
              <w:t xml:space="preserve"> </w:t>
            </w:r>
            <w:proofErr w:type="spellStart"/>
            <w:r w:rsidRPr="00E225E0">
              <w:rPr>
                <w:rFonts w:ascii="Arial" w:hAnsi="Arial" w:cs="Arial"/>
              </w:rPr>
              <w:t>Z</w:t>
            </w:r>
            <w:r w:rsidRPr="00E225E0">
              <w:rPr>
                <w:rFonts w:ascii="Arial" w:hAnsi="Arial" w:cs="Arial"/>
                <w:spacing w:val="-1"/>
              </w:rPr>
              <w:t>a</w:t>
            </w:r>
            <w:r w:rsidRPr="00E225E0">
              <w:rPr>
                <w:rFonts w:ascii="Arial" w:hAnsi="Arial" w:cs="Arial"/>
              </w:rPr>
              <w:t>m</w:t>
            </w:r>
            <w:r w:rsidRPr="00E225E0">
              <w:rPr>
                <w:rFonts w:ascii="Arial" w:hAnsi="Arial" w:cs="Arial"/>
                <w:spacing w:val="3"/>
              </w:rPr>
              <w:t>k</w:t>
            </w:r>
            <w:r w:rsidRPr="00E225E0">
              <w:rPr>
                <w:rFonts w:ascii="Arial" w:hAnsi="Arial" w:cs="Arial"/>
              </w:rPr>
              <w:t>ovoy</w:t>
            </w:r>
            <w:proofErr w:type="spellEnd"/>
            <w:r w:rsidRPr="00E225E0">
              <w:rPr>
                <w:rFonts w:ascii="Arial" w:hAnsi="Arial" w:cs="Arial"/>
              </w:rPr>
              <w:t xml:space="preserve">, </w:t>
            </w:r>
            <w:r w:rsidRPr="00E225E0">
              <w:rPr>
                <w:rFonts w:ascii="Arial" w:hAnsi="Arial" w:cs="Arial"/>
                <w:spacing w:val="53"/>
              </w:rPr>
              <w:t xml:space="preserve"> </w:t>
            </w:r>
            <w:r w:rsidRPr="00E225E0">
              <w:rPr>
                <w:rFonts w:ascii="Arial" w:hAnsi="Arial" w:cs="Arial"/>
                <w:spacing w:val="-1"/>
              </w:rPr>
              <w:t>e</w:t>
            </w:r>
            <w:r w:rsidRPr="00E225E0">
              <w:rPr>
                <w:rFonts w:ascii="Arial" w:hAnsi="Arial" w:cs="Arial"/>
              </w:rPr>
              <w:t xml:space="preserve">tc.) </w:t>
            </w:r>
            <w:r w:rsidRPr="00E225E0">
              <w:rPr>
                <w:rFonts w:ascii="Arial" w:hAnsi="Arial" w:cs="Arial"/>
                <w:spacing w:val="51"/>
              </w:rPr>
              <w:t xml:space="preserve"> </w:t>
            </w:r>
            <w:proofErr w:type="gramStart"/>
            <w:r w:rsidRPr="00E225E0">
              <w:rPr>
                <w:rFonts w:ascii="Arial" w:hAnsi="Arial" w:cs="Arial"/>
                <w:spacing w:val="-1"/>
              </w:rPr>
              <w:t>c</w:t>
            </w:r>
            <w:r w:rsidRPr="00E225E0">
              <w:rPr>
                <w:rFonts w:ascii="Arial" w:hAnsi="Arial" w:cs="Arial"/>
              </w:rPr>
              <w:t xml:space="preserve">ould </w:t>
            </w:r>
            <w:r w:rsidRPr="00E225E0">
              <w:rPr>
                <w:rFonts w:ascii="Arial" w:hAnsi="Arial" w:cs="Arial"/>
                <w:spacing w:val="53"/>
              </w:rPr>
              <w:t xml:space="preserve"> </w:t>
            </w:r>
            <w:r w:rsidRPr="00E225E0">
              <w:rPr>
                <w:rFonts w:ascii="Arial" w:hAnsi="Arial" w:cs="Arial"/>
              </w:rPr>
              <w:t>h</w:t>
            </w:r>
            <w:r w:rsidRPr="00E225E0">
              <w:rPr>
                <w:rFonts w:ascii="Arial" w:hAnsi="Arial" w:cs="Arial"/>
                <w:spacing w:val="-1"/>
              </w:rPr>
              <w:t>e</w:t>
            </w:r>
            <w:r w:rsidRPr="00E225E0">
              <w:rPr>
                <w:rFonts w:ascii="Arial" w:hAnsi="Arial" w:cs="Arial"/>
              </w:rPr>
              <w:t>lp</w:t>
            </w:r>
            <w:proofErr w:type="gramEnd"/>
          </w:p>
          <w:p w:rsidR="00E11261" w:rsidRPr="00E225E0" w:rsidRDefault="00EB6FB9">
            <w:pPr>
              <w:spacing w:line="260" w:lineRule="exact"/>
              <w:ind w:left="823"/>
              <w:rPr>
                <w:rFonts w:ascii="Arial" w:hAnsi="Arial" w:cs="Arial"/>
              </w:rPr>
            </w:pPr>
            <w:r w:rsidRPr="00E225E0">
              <w:rPr>
                <w:rFonts w:ascii="Arial" w:hAnsi="Arial" w:cs="Arial"/>
              </w:rPr>
              <w:t>r</w:t>
            </w:r>
            <w:r w:rsidRPr="00E225E0">
              <w:rPr>
                <w:rFonts w:ascii="Arial" w:hAnsi="Arial" w:cs="Arial"/>
                <w:spacing w:val="-2"/>
              </w:rPr>
              <w:t>e</w:t>
            </w:r>
            <w:r w:rsidRPr="00E225E0">
              <w:rPr>
                <w:rFonts w:ascii="Arial" w:hAnsi="Arial" w:cs="Arial"/>
                <w:spacing w:val="-1"/>
              </w:rPr>
              <w:t>a</w:t>
            </w:r>
            <w:r w:rsidRPr="00E225E0">
              <w:rPr>
                <w:rFonts w:ascii="Arial" w:hAnsi="Arial" w:cs="Arial"/>
              </w:rPr>
              <w:t>d</w:t>
            </w:r>
            <w:r w:rsidRPr="00E225E0">
              <w:rPr>
                <w:rFonts w:ascii="Arial" w:hAnsi="Arial" w:cs="Arial"/>
                <w:spacing w:val="1"/>
              </w:rPr>
              <w:t>e</w:t>
            </w:r>
            <w:r w:rsidRPr="00E225E0">
              <w:rPr>
                <w:rFonts w:ascii="Arial" w:hAnsi="Arial" w:cs="Arial"/>
              </w:rPr>
              <w:t>rs visu</w:t>
            </w:r>
            <w:r w:rsidRPr="00E225E0">
              <w:rPr>
                <w:rFonts w:ascii="Arial" w:hAnsi="Arial" w:cs="Arial"/>
                <w:spacing w:val="-1"/>
              </w:rPr>
              <w:t>a</w:t>
            </w:r>
            <w:r w:rsidRPr="00E225E0">
              <w:rPr>
                <w:rFonts w:ascii="Arial" w:hAnsi="Arial" w:cs="Arial"/>
              </w:rPr>
              <w:t>l</w:t>
            </w:r>
            <w:r w:rsidRPr="00E225E0">
              <w:rPr>
                <w:rFonts w:ascii="Arial" w:hAnsi="Arial" w:cs="Arial"/>
                <w:spacing w:val="1"/>
              </w:rPr>
              <w:t>i</w:t>
            </w:r>
            <w:r w:rsidRPr="00E225E0">
              <w:rPr>
                <w:rFonts w:ascii="Arial" w:hAnsi="Arial" w:cs="Arial"/>
                <w:spacing w:val="-1"/>
              </w:rPr>
              <w:t>z</w:t>
            </w:r>
            <w:r w:rsidRPr="00E225E0">
              <w:rPr>
                <w:rFonts w:ascii="Arial" w:hAnsi="Arial" w:cs="Arial"/>
              </w:rPr>
              <w:t>e</w:t>
            </w:r>
            <w:r w:rsidRPr="00E225E0">
              <w:rPr>
                <w:rFonts w:ascii="Arial" w:hAnsi="Arial" w:cs="Arial"/>
                <w:spacing w:val="-1"/>
              </w:rPr>
              <w:t xml:space="preserve"> </w:t>
            </w:r>
            <w:r w:rsidRPr="00E225E0">
              <w:rPr>
                <w:rFonts w:ascii="Arial" w:hAnsi="Arial" w:cs="Arial"/>
              </w:rPr>
              <w:t>the</w:t>
            </w:r>
            <w:r w:rsidRPr="00E225E0">
              <w:rPr>
                <w:rFonts w:ascii="Arial" w:hAnsi="Arial" w:cs="Arial"/>
                <w:spacing w:val="2"/>
              </w:rPr>
              <w:t xml:space="preserve"> </w:t>
            </w:r>
            <w:r w:rsidRPr="00E225E0">
              <w:rPr>
                <w:rFonts w:ascii="Arial" w:hAnsi="Arial" w:cs="Arial"/>
              </w:rPr>
              <w:t>r</w:t>
            </w:r>
            <w:r w:rsidRPr="00E225E0">
              <w:rPr>
                <w:rFonts w:ascii="Arial" w:hAnsi="Arial" w:cs="Arial"/>
                <w:spacing w:val="-2"/>
              </w:rPr>
              <w:t>e</w:t>
            </w:r>
            <w:r w:rsidRPr="00E225E0">
              <w:rPr>
                <w:rFonts w:ascii="Arial" w:hAnsi="Arial" w:cs="Arial"/>
              </w:rPr>
              <w:t>la</w:t>
            </w:r>
            <w:r w:rsidRPr="00E225E0">
              <w:rPr>
                <w:rFonts w:ascii="Arial" w:hAnsi="Arial" w:cs="Arial"/>
                <w:spacing w:val="2"/>
              </w:rPr>
              <w:t>t</w:t>
            </w:r>
            <w:r w:rsidRPr="00E225E0">
              <w:rPr>
                <w:rFonts w:ascii="Arial" w:hAnsi="Arial" w:cs="Arial"/>
              </w:rPr>
              <w:t>ionships.</w:t>
            </w:r>
          </w:p>
        </w:tc>
        <w:tc>
          <w:tcPr>
            <w:tcW w:w="3949" w:type="dxa"/>
            <w:tcBorders>
              <w:top w:val="single" w:sz="5" w:space="0" w:color="000000"/>
              <w:left w:val="single" w:sz="5" w:space="0" w:color="000000"/>
              <w:bottom w:val="single" w:sz="5" w:space="0" w:color="000000"/>
              <w:right w:val="single" w:sz="5" w:space="0" w:color="000000"/>
            </w:tcBorders>
          </w:tcPr>
          <w:p w:rsidR="00E11261" w:rsidRPr="00E225E0" w:rsidRDefault="00E11261">
            <w:pPr>
              <w:rPr>
                <w:rFonts w:ascii="Arial" w:hAnsi="Arial" w:cs="Arial"/>
              </w:rPr>
            </w:pPr>
          </w:p>
        </w:tc>
      </w:tr>
    </w:tbl>
    <w:p w:rsidR="00E11261" w:rsidRPr="00E225E0" w:rsidRDefault="00E11261">
      <w:pPr>
        <w:spacing w:line="200" w:lineRule="exac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3"/>
        <w:gridCol w:w="4405"/>
      </w:tblGrid>
      <w:tr w:rsidR="005831A0" w:rsidRPr="00E225E0" w:rsidTr="00472B1C">
        <w:tc>
          <w:tcPr>
            <w:tcW w:w="5000" w:type="pct"/>
            <w:gridSpan w:val="3"/>
            <w:tcBorders>
              <w:top w:val="nil"/>
              <w:left w:val="nil"/>
              <w:right w:val="nil"/>
            </w:tcBorders>
            <w:noWrap/>
            <w:tcMar>
              <w:top w:w="0" w:type="dxa"/>
              <w:left w:w="108" w:type="dxa"/>
              <w:bottom w:w="0" w:type="dxa"/>
              <w:right w:w="108" w:type="dxa"/>
            </w:tcMar>
            <w:vAlign w:val="center"/>
          </w:tcPr>
          <w:p w:rsidR="005831A0" w:rsidRPr="00E225E0" w:rsidRDefault="005831A0" w:rsidP="00472B1C">
            <w:pPr>
              <w:rPr>
                <w:rFonts w:ascii="Arial" w:eastAsia="Arial Unicode MS" w:hAnsi="Arial" w:cs="Arial"/>
                <w:b/>
                <w:u w:val="single"/>
                <w:lang w:val="en-GB"/>
              </w:rPr>
            </w:pPr>
            <w:bookmarkStart w:id="1" w:name="_Hlk156057883"/>
            <w:bookmarkStart w:id="2" w:name="_Hlk156057704"/>
            <w:r w:rsidRPr="00E225E0">
              <w:rPr>
                <w:rFonts w:ascii="Arial" w:eastAsia="Arial Unicode MS" w:hAnsi="Arial" w:cs="Arial"/>
                <w:b/>
                <w:highlight w:val="yellow"/>
                <w:u w:val="single"/>
                <w:lang w:val="en-GB"/>
              </w:rPr>
              <w:t>PART  2:</w:t>
            </w:r>
            <w:r w:rsidRPr="00E225E0">
              <w:rPr>
                <w:rFonts w:ascii="Arial" w:eastAsia="Arial Unicode MS" w:hAnsi="Arial" w:cs="Arial"/>
                <w:b/>
                <w:u w:val="single"/>
                <w:lang w:val="en-GB"/>
              </w:rPr>
              <w:t xml:space="preserve"> </w:t>
            </w:r>
          </w:p>
          <w:p w:rsidR="005831A0" w:rsidRPr="00E225E0" w:rsidRDefault="005831A0" w:rsidP="00472B1C">
            <w:pPr>
              <w:rPr>
                <w:rFonts w:ascii="Arial" w:eastAsia="Arial Unicode MS" w:hAnsi="Arial" w:cs="Arial"/>
                <w:b/>
                <w:u w:val="single"/>
                <w:lang w:val="en-GB"/>
              </w:rPr>
            </w:pPr>
          </w:p>
        </w:tc>
      </w:tr>
      <w:tr w:rsidR="005831A0" w:rsidRPr="00E225E0" w:rsidTr="00472B1C">
        <w:tc>
          <w:tcPr>
            <w:tcW w:w="1615" w:type="pct"/>
            <w:noWrap/>
            <w:tcMar>
              <w:top w:w="0" w:type="dxa"/>
              <w:left w:w="108" w:type="dxa"/>
              <w:bottom w:w="0" w:type="dxa"/>
              <w:right w:w="108" w:type="dxa"/>
            </w:tcMar>
            <w:vAlign w:val="center"/>
          </w:tcPr>
          <w:p w:rsidR="005831A0" w:rsidRPr="00E225E0" w:rsidRDefault="005831A0" w:rsidP="00472B1C">
            <w:pPr>
              <w:rPr>
                <w:rFonts w:ascii="Arial" w:eastAsia="Arial Unicode MS" w:hAnsi="Arial" w:cs="Arial"/>
                <w:lang w:val="en-GB"/>
              </w:rPr>
            </w:pPr>
          </w:p>
        </w:tc>
        <w:tc>
          <w:tcPr>
            <w:tcW w:w="1694" w:type="pct"/>
            <w:tcMar>
              <w:top w:w="0" w:type="dxa"/>
              <w:left w:w="108" w:type="dxa"/>
              <w:bottom w:w="0" w:type="dxa"/>
              <w:right w:w="108" w:type="dxa"/>
            </w:tcMar>
          </w:tcPr>
          <w:p w:rsidR="005831A0" w:rsidRPr="00E225E0" w:rsidRDefault="005831A0" w:rsidP="00472B1C">
            <w:pPr>
              <w:keepNext/>
              <w:outlineLvl w:val="1"/>
              <w:rPr>
                <w:rFonts w:ascii="Arial" w:eastAsia="MS Mincho" w:hAnsi="Arial" w:cs="Arial"/>
                <w:b/>
                <w:bCs/>
                <w:lang w:val="en-GB"/>
              </w:rPr>
            </w:pPr>
            <w:r w:rsidRPr="00E225E0">
              <w:rPr>
                <w:rFonts w:ascii="Arial" w:eastAsia="MS Mincho" w:hAnsi="Arial" w:cs="Arial"/>
                <w:b/>
                <w:bCs/>
                <w:lang w:val="en-GB"/>
              </w:rPr>
              <w:t>Reviewer’s comment</w:t>
            </w:r>
          </w:p>
        </w:tc>
        <w:tc>
          <w:tcPr>
            <w:tcW w:w="1691" w:type="pct"/>
          </w:tcPr>
          <w:p w:rsidR="005831A0" w:rsidRPr="00E225E0" w:rsidRDefault="005831A0" w:rsidP="00472B1C">
            <w:pPr>
              <w:spacing w:after="160" w:line="252" w:lineRule="auto"/>
              <w:rPr>
                <w:rFonts w:ascii="Arial" w:eastAsia="Calibri" w:hAnsi="Arial" w:cs="Arial"/>
                <w:kern w:val="2"/>
                <w:lang w:val="en-IN"/>
              </w:rPr>
            </w:pPr>
            <w:r w:rsidRPr="00E225E0">
              <w:rPr>
                <w:rFonts w:ascii="Arial" w:eastAsia="Calibri" w:hAnsi="Arial" w:cs="Arial"/>
                <w:b/>
                <w:kern w:val="2"/>
                <w:lang w:val="en-IN"/>
              </w:rPr>
              <w:t>Author’s Feedback</w:t>
            </w:r>
            <w:r w:rsidRPr="00E225E0">
              <w:rPr>
                <w:rFonts w:ascii="Arial" w:eastAsia="Calibri" w:hAnsi="Arial" w:cs="Arial"/>
                <w:kern w:val="2"/>
                <w:lang w:val="en-IN"/>
              </w:rPr>
              <w:t xml:space="preserve"> (It is mandatory that authors should write his/her feedback here)</w:t>
            </w:r>
          </w:p>
          <w:p w:rsidR="005831A0" w:rsidRPr="00E225E0" w:rsidRDefault="005831A0" w:rsidP="00472B1C">
            <w:pPr>
              <w:keepNext/>
              <w:outlineLvl w:val="1"/>
              <w:rPr>
                <w:rFonts w:ascii="Arial" w:eastAsia="MS Mincho" w:hAnsi="Arial" w:cs="Arial"/>
                <w:bCs/>
                <w:lang w:val="en-GB"/>
              </w:rPr>
            </w:pPr>
          </w:p>
        </w:tc>
      </w:tr>
      <w:tr w:rsidR="005831A0" w:rsidRPr="00E225E0" w:rsidTr="00472B1C">
        <w:trPr>
          <w:trHeight w:val="890"/>
        </w:trPr>
        <w:tc>
          <w:tcPr>
            <w:tcW w:w="1615" w:type="pct"/>
            <w:noWrap/>
            <w:tcMar>
              <w:top w:w="0" w:type="dxa"/>
              <w:left w:w="108" w:type="dxa"/>
              <w:bottom w:w="0" w:type="dxa"/>
              <w:right w:w="108" w:type="dxa"/>
            </w:tcMar>
            <w:vAlign w:val="center"/>
          </w:tcPr>
          <w:p w:rsidR="005831A0" w:rsidRPr="00E225E0" w:rsidRDefault="005831A0" w:rsidP="00472B1C">
            <w:pPr>
              <w:rPr>
                <w:rFonts w:ascii="Arial" w:eastAsia="Arial Unicode MS" w:hAnsi="Arial" w:cs="Arial"/>
                <w:b/>
                <w:lang w:val="en-GB"/>
              </w:rPr>
            </w:pPr>
            <w:r w:rsidRPr="00E225E0">
              <w:rPr>
                <w:rFonts w:ascii="Arial" w:eastAsia="Arial Unicode MS" w:hAnsi="Arial" w:cs="Arial"/>
                <w:b/>
                <w:lang w:val="en-GB"/>
              </w:rPr>
              <w:t xml:space="preserve">Are there ethical issues in this manuscript? </w:t>
            </w:r>
          </w:p>
          <w:p w:rsidR="005831A0" w:rsidRPr="00E225E0" w:rsidRDefault="005831A0" w:rsidP="00472B1C">
            <w:pPr>
              <w:rPr>
                <w:rFonts w:ascii="Arial" w:eastAsia="Arial Unicode MS" w:hAnsi="Arial" w:cs="Arial"/>
                <w:lang w:val="en-GB"/>
              </w:rPr>
            </w:pPr>
          </w:p>
        </w:tc>
        <w:tc>
          <w:tcPr>
            <w:tcW w:w="1694" w:type="pct"/>
            <w:tcMar>
              <w:top w:w="0" w:type="dxa"/>
              <w:left w:w="108" w:type="dxa"/>
              <w:bottom w:w="0" w:type="dxa"/>
              <w:right w:w="108" w:type="dxa"/>
            </w:tcMar>
            <w:vAlign w:val="center"/>
          </w:tcPr>
          <w:p w:rsidR="005831A0" w:rsidRPr="00E225E0" w:rsidRDefault="005831A0" w:rsidP="00472B1C">
            <w:pPr>
              <w:rPr>
                <w:rFonts w:ascii="Arial" w:eastAsia="Arial Unicode MS" w:hAnsi="Arial" w:cs="Arial"/>
                <w:i/>
                <w:iCs/>
                <w:u w:val="single"/>
                <w:lang w:val="en-GB"/>
              </w:rPr>
            </w:pPr>
            <w:r w:rsidRPr="00E225E0">
              <w:rPr>
                <w:rFonts w:ascii="Arial" w:eastAsia="Arial Unicode MS" w:hAnsi="Arial" w:cs="Arial"/>
                <w:i/>
                <w:iCs/>
                <w:u w:val="single"/>
                <w:lang w:val="en-GB"/>
              </w:rPr>
              <w:t xml:space="preserve">(If yes, </w:t>
            </w:r>
            <w:proofErr w:type="gramStart"/>
            <w:r w:rsidRPr="00E225E0">
              <w:rPr>
                <w:rFonts w:ascii="Arial" w:eastAsia="Arial Unicode MS" w:hAnsi="Arial" w:cs="Arial"/>
                <w:i/>
                <w:iCs/>
                <w:u w:val="single"/>
                <w:lang w:val="en-GB"/>
              </w:rPr>
              <w:t>Kindly</w:t>
            </w:r>
            <w:proofErr w:type="gramEnd"/>
            <w:r w:rsidRPr="00E225E0">
              <w:rPr>
                <w:rFonts w:ascii="Arial" w:eastAsia="Arial Unicode MS" w:hAnsi="Arial" w:cs="Arial"/>
                <w:i/>
                <w:iCs/>
                <w:u w:val="single"/>
                <w:lang w:val="en-GB"/>
              </w:rPr>
              <w:t xml:space="preserve"> please write down the ethical issues here in details)</w:t>
            </w:r>
          </w:p>
          <w:p w:rsidR="005831A0" w:rsidRPr="00E225E0" w:rsidRDefault="005831A0" w:rsidP="00472B1C">
            <w:pPr>
              <w:rPr>
                <w:rFonts w:ascii="Arial" w:eastAsia="Arial Unicode MS" w:hAnsi="Arial" w:cs="Arial"/>
                <w:lang w:val="en-GB"/>
              </w:rPr>
            </w:pPr>
          </w:p>
          <w:p w:rsidR="005831A0" w:rsidRPr="00E225E0" w:rsidRDefault="005831A0" w:rsidP="00472B1C">
            <w:pPr>
              <w:rPr>
                <w:rFonts w:ascii="Arial" w:eastAsia="Arial Unicode MS" w:hAnsi="Arial" w:cs="Arial"/>
                <w:lang w:val="en-GB"/>
              </w:rPr>
            </w:pPr>
          </w:p>
        </w:tc>
        <w:tc>
          <w:tcPr>
            <w:tcW w:w="1691" w:type="pct"/>
            <w:vAlign w:val="center"/>
          </w:tcPr>
          <w:p w:rsidR="005831A0" w:rsidRPr="00E225E0" w:rsidRDefault="005831A0" w:rsidP="00472B1C">
            <w:pPr>
              <w:rPr>
                <w:rFonts w:ascii="Arial" w:eastAsia="Arial Unicode MS" w:hAnsi="Arial" w:cs="Arial"/>
                <w:lang w:val="en-GB"/>
              </w:rPr>
            </w:pPr>
          </w:p>
          <w:p w:rsidR="005831A0" w:rsidRPr="00E225E0" w:rsidRDefault="005831A0" w:rsidP="00472B1C">
            <w:pPr>
              <w:rPr>
                <w:rFonts w:ascii="Arial" w:eastAsia="Arial Unicode MS" w:hAnsi="Arial" w:cs="Arial"/>
                <w:lang w:val="en-GB"/>
              </w:rPr>
            </w:pPr>
          </w:p>
          <w:p w:rsidR="005831A0" w:rsidRPr="00E225E0" w:rsidRDefault="005831A0" w:rsidP="00472B1C">
            <w:pPr>
              <w:rPr>
                <w:rFonts w:ascii="Arial" w:eastAsia="Arial Unicode MS" w:hAnsi="Arial" w:cs="Arial"/>
                <w:lang w:val="en-GB"/>
              </w:rPr>
            </w:pPr>
          </w:p>
        </w:tc>
      </w:tr>
      <w:bookmarkEnd w:id="1"/>
    </w:tbl>
    <w:p w:rsidR="005831A0" w:rsidRPr="00E225E0" w:rsidRDefault="005831A0" w:rsidP="005831A0">
      <w:pPr>
        <w:rPr>
          <w:rFonts w:ascii="Arial" w:hAnsi="Arial" w:cs="Arial"/>
        </w:rPr>
      </w:pPr>
    </w:p>
    <w:p w:rsidR="005831A0" w:rsidRPr="00E225E0" w:rsidRDefault="005831A0" w:rsidP="005831A0">
      <w:pPr>
        <w:rPr>
          <w:rFonts w:ascii="Arial" w:hAnsi="Arial" w:cs="Arial"/>
        </w:rPr>
      </w:pPr>
    </w:p>
    <w:p w:rsidR="005831A0" w:rsidRPr="00E225E0" w:rsidRDefault="005831A0" w:rsidP="005831A0">
      <w:pPr>
        <w:rPr>
          <w:rFonts w:ascii="Arial" w:hAnsi="Arial" w:cs="Arial"/>
          <w:bCs/>
          <w:u w:val="single"/>
          <w:lang w:val="en-GB"/>
        </w:rPr>
      </w:pPr>
    </w:p>
    <w:bookmarkEnd w:id="2"/>
    <w:p w:rsidR="005831A0" w:rsidRPr="00E225E0" w:rsidRDefault="005831A0" w:rsidP="005831A0">
      <w:pPr>
        <w:rPr>
          <w:rFonts w:ascii="Arial" w:hAnsi="Arial" w:cs="Arial"/>
        </w:rPr>
      </w:pPr>
    </w:p>
    <w:p w:rsidR="00E11261" w:rsidRPr="00E225E0" w:rsidRDefault="00E11261">
      <w:pPr>
        <w:spacing w:line="200" w:lineRule="exact"/>
        <w:rPr>
          <w:rFonts w:ascii="Arial" w:hAnsi="Arial" w:cs="Arial"/>
        </w:rPr>
      </w:pPr>
    </w:p>
    <w:sectPr w:rsidR="00E11261" w:rsidRPr="00E225E0" w:rsidSect="005831A0">
      <w:pgSz w:w="15840" w:h="12240" w:orient="landscape"/>
      <w:pgMar w:top="112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D3B2F"/>
    <w:multiLevelType w:val="multilevel"/>
    <w:tmpl w:val="7CFAEE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61"/>
    <w:rsid w:val="003002A8"/>
    <w:rsid w:val="00496C9A"/>
    <w:rsid w:val="005335B2"/>
    <w:rsid w:val="005831A0"/>
    <w:rsid w:val="005B6BF6"/>
    <w:rsid w:val="007321D7"/>
    <w:rsid w:val="00C964D3"/>
    <w:rsid w:val="00E11261"/>
    <w:rsid w:val="00E225E0"/>
    <w:rsid w:val="00E93FA7"/>
    <w:rsid w:val="00EB6FB9"/>
    <w:rsid w:val="00ED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2C887"/>
  <w15:docId w15:val="{CB71E0E6-88E8-412D-80ED-58040B47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702</Words>
  <Characters>4004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10</cp:revision>
  <dcterms:created xsi:type="dcterms:W3CDTF">2026-01-23T05:25:00Z</dcterms:created>
  <dcterms:modified xsi:type="dcterms:W3CDTF">2026-01-24T09:15:00Z</dcterms:modified>
</cp:coreProperties>
</file>