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A5506" w:rsidRPr="00C920D9" w:rsidRDefault="000A5506">
      <w:pPr>
        <w:spacing w:line="200" w:lineRule="exact"/>
        <w:rPr>
          <w:rFonts w:ascii="Arial" w:hAnsi="Arial" w:cs="Arial"/>
        </w:rPr>
      </w:pPr>
    </w:p>
    <w:p w:rsidR="000A5506" w:rsidRPr="00C920D9" w:rsidRDefault="000A5506">
      <w:pPr>
        <w:spacing w:line="200" w:lineRule="exact"/>
        <w:rPr>
          <w:rFonts w:ascii="Arial" w:hAnsi="Arial" w:cs="Arial"/>
        </w:rPr>
      </w:pPr>
    </w:p>
    <w:p w:rsidR="000A5506" w:rsidRPr="00C920D9" w:rsidRDefault="000A5506">
      <w:pPr>
        <w:spacing w:before="20" w:line="260" w:lineRule="exact"/>
        <w:rPr>
          <w:rFonts w:ascii="Arial" w:hAnsi="Arial" w:cs="Arial"/>
        </w:rPr>
      </w:pPr>
    </w:p>
    <w:p w:rsidR="000A5506" w:rsidRPr="00C920D9" w:rsidRDefault="0082005E">
      <w:pPr>
        <w:spacing w:before="30"/>
        <w:ind w:left="191"/>
        <w:rPr>
          <w:rFonts w:ascii="Arial" w:eastAsia="Cambria" w:hAnsi="Arial" w:cs="Arial"/>
        </w:rPr>
      </w:pPr>
      <w:r w:rsidRPr="00C920D9">
        <w:rPr>
          <w:rFonts w:ascii="Arial" w:eastAsia="Cambria" w:hAnsi="Arial" w:cs="Arial"/>
          <w:spacing w:val="-1"/>
          <w:position w:val="3"/>
        </w:rPr>
        <w:t>J</w:t>
      </w:r>
      <w:r w:rsidRPr="00C920D9">
        <w:rPr>
          <w:rFonts w:ascii="Arial" w:eastAsia="Cambria" w:hAnsi="Arial" w:cs="Arial"/>
          <w:position w:val="3"/>
        </w:rPr>
        <w:t>ou</w:t>
      </w:r>
      <w:r w:rsidRPr="00C920D9">
        <w:rPr>
          <w:rFonts w:ascii="Arial" w:eastAsia="Cambria" w:hAnsi="Arial" w:cs="Arial"/>
          <w:spacing w:val="2"/>
          <w:position w:val="3"/>
        </w:rPr>
        <w:t>r</w:t>
      </w:r>
      <w:r w:rsidRPr="00C920D9">
        <w:rPr>
          <w:rFonts w:ascii="Arial" w:eastAsia="Cambria" w:hAnsi="Arial" w:cs="Arial"/>
          <w:spacing w:val="-1"/>
          <w:position w:val="3"/>
        </w:rPr>
        <w:t>n</w:t>
      </w:r>
      <w:r w:rsidRPr="00C920D9">
        <w:rPr>
          <w:rFonts w:ascii="Arial" w:eastAsia="Cambria" w:hAnsi="Arial" w:cs="Arial"/>
          <w:spacing w:val="1"/>
          <w:position w:val="3"/>
        </w:rPr>
        <w:t>a</w:t>
      </w:r>
      <w:r w:rsidRPr="00C920D9">
        <w:rPr>
          <w:rFonts w:ascii="Arial" w:eastAsia="Cambria" w:hAnsi="Arial" w:cs="Arial"/>
          <w:position w:val="3"/>
        </w:rPr>
        <w:t>l</w:t>
      </w:r>
      <w:r w:rsidRPr="00C920D9">
        <w:rPr>
          <w:rFonts w:ascii="Arial" w:eastAsia="Cambria" w:hAnsi="Arial" w:cs="Arial"/>
          <w:spacing w:val="-6"/>
          <w:position w:val="3"/>
        </w:rPr>
        <w:t xml:space="preserve"> </w:t>
      </w:r>
      <w:r w:rsidRPr="00C920D9">
        <w:rPr>
          <w:rFonts w:ascii="Arial" w:eastAsia="Cambria" w:hAnsi="Arial" w:cs="Arial"/>
          <w:spacing w:val="1"/>
          <w:position w:val="3"/>
        </w:rPr>
        <w:t>Na</w:t>
      </w:r>
      <w:r w:rsidRPr="00C920D9">
        <w:rPr>
          <w:rFonts w:ascii="Arial" w:eastAsia="Cambria" w:hAnsi="Arial" w:cs="Arial"/>
          <w:position w:val="3"/>
        </w:rPr>
        <w:t>m</w:t>
      </w:r>
      <w:r w:rsidRPr="00C920D9">
        <w:rPr>
          <w:rFonts w:ascii="Arial" w:eastAsia="Cambria" w:hAnsi="Arial" w:cs="Arial"/>
          <w:spacing w:val="-1"/>
          <w:position w:val="3"/>
        </w:rPr>
        <w:t>e</w:t>
      </w:r>
      <w:r w:rsidRPr="00C920D9">
        <w:rPr>
          <w:rFonts w:ascii="Arial" w:eastAsia="Cambria" w:hAnsi="Arial" w:cs="Arial"/>
          <w:position w:val="3"/>
        </w:rPr>
        <w:t xml:space="preserve">:                    </w:t>
      </w:r>
      <w:r w:rsidRPr="00C920D9">
        <w:rPr>
          <w:rFonts w:ascii="Arial" w:eastAsia="Cambria" w:hAnsi="Arial" w:cs="Arial"/>
          <w:spacing w:val="38"/>
          <w:position w:val="3"/>
        </w:rPr>
        <w:t xml:space="preserve"> </w:t>
      </w:r>
      <w:hyperlink r:id="rId5">
        <w:r w:rsidRPr="00C920D9">
          <w:rPr>
            <w:rFonts w:ascii="Arial" w:eastAsia="Cambria" w:hAnsi="Arial" w:cs="Arial"/>
            <w:b/>
            <w:color w:val="0000FF"/>
            <w:spacing w:val="-1"/>
            <w:u w:val="single" w:color="0000FF"/>
          </w:rPr>
          <w:t>J</w:t>
        </w:r>
        <w:r w:rsidRPr="00C920D9">
          <w:rPr>
            <w:rFonts w:ascii="Arial" w:eastAsia="Cambria" w:hAnsi="Arial" w:cs="Arial"/>
            <w:b/>
            <w:color w:val="0000FF"/>
            <w:u w:val="single" w:color="0000FF"/>
          </w:rPr>
          <w:t>our</w:t>
        </w:r>
        <w:r w:rsidRPr="00C920D9">
          <w:rPr>
            <w:rFonts w:ascii="Arial" w:eastAsia="Cambria" w:hAnsi="Arial" w:cs="Arial"/>
            <w:b/>
            <w:color w:val="0000FF"/>
            <w:spacing w:val="2"/>
            <w:u w:val="single" w:color="0000FF"/>
          </w:rPr>
          <w:t>n</w:t>
        </w:r>
        <w:r w:rsidRPr="00C920D9">
          <w:rPr>
            <w:rFonts w:ascii="Arial" w:eastAsia="Cambria" w:hAnsi="Arial" w:cs="Arial"/>
            <w:b/>
            <w:color w:val="0000FF"/>
            <w:spacing w:val="-1"/>
            <w:u w:val="single" w:color="0000FF"/>
          </w:rPr>
          <w:t>a</w:t>
        </w:r>
        <w:r w:rsidRPr="00C920D9">
          <w:rPr>
            <w:rFonts w:ascii="Arial" w:eastAsia="Cambria" w:hAnsi="Arial" w:cs="Arial"/>
            <w:b/>
            <w:color w:val="0000FF"/>
            <w:u w:val="single" w:color="0000FF"/>
          </w:rPr>
          <w:t>l</w:t>
        </w:r>
        <w:r w:rsidRPr="00C920D9">
          <w:rPr>
            <w:rFonts w:ascii="Arial" w:eastAsia="Cambria" w:hAnsi="Arial" w:cs="Arial"/>
            <w:b/>
            <w:color w:val="0000FF"/>
            <w:spacing w:val="-7"/>
            <w:u w:val="single" w:color="0000FF"/>
          </w:rPr>
          <w:t xml:space="preserve"> </w:t>
        </w:r>
        <w:r w:rsidRPr="00C920D9">
          <w:rPr>
            <w:rFonts w:ascii="Arial" w:eastAsia="Cambria" w:hAnsi="Arial" w:cs="Arial"/>
            <w:b/>
            <w:color w:val="0000FF"/>
            <w:spacing w:val="2"/>
            <w:u w:val="single" w:color="0000FF"/>
          </w:rPr>
          <w:t>o</w:t>
        </w:r>
        <w:r w:rsidRPr="00C920D9">
          <w:rPr>
            <w:rFonts w:ascii="Arial" w:eastAsia="Cambria" w:hAnsi="Arial" w:cs="Arial"/>
            <w:b/>
            <w:color w:val="0000FF"/>
            <w:u w:val="single" w:color="0000FF"/>
          </w:rPr>
          <w:t>f</w:t>
        </w:r>
        <w:r w:rsidRPr="00C920D9">
          <w:rPr>
            <w:rFonts w:ascii="Arial" w:eastAsia="Cambria" w:hAnsi="Arial" w:cs="Arial"/>
            <w:b/>
            <w:color w:val="0000FF"/>
            <w:spacing w:val="-3"/>
            <w:u w:val="single" w:color="0000FF"/>
          </w:rPr>
          <w:t xml:space="preserve"> </w:t>
        </w:r>
        <w:r w:rsidRPr="00C920D9">
          <w:rPr>
            <w:rFonts w:ascii="Arial" w:eastAsia="Cambria" w:hAnsi="Arial" w:cs="Arial"/>
            <w:b/>
            <w:color w:val="0000FF"/>
            <w:u w:val="single" w:color="0000FF"/>
          </w:rPr>
          <w:t>B</w:t>
        </w:r>
        <w:r w:rsidRPr="00C920D9">
          <w:rPr>
            <w:rFonts w:ascii="Arial" w:eastAsia="Cambria" w:hAnsi="Arial" w:cs="Arial"/>
            <w:b/>
            <w:color w:val="0000FF"/>
            <w:spacing w:val="2"/>
            <w:u w:val="single" w:color="0000FF"/>
          </w:rPr>
          <w:t>i</w:t>
        </w:r>
        <w:r w:rsidRPr="00C920D9">
          <w:rPr>
            <w:rFonts w:ascii="Arial" w:eastAsia="Cambria" w:hAnsi="Arial" w:cs="Arial"/>
            <w:b/>
            <w:color w:val="0000FF"/>
            <w:u w:val="single" w:color="0000FF"/>
          </w:rPr>
          <w:t>olo</w:t>
        </w:r>
        <w:r w:rsidRPr="00C920D9">
          <w:rPr>
            <w:rFonts w:ascii="Arial" w:eastAsia="Cambria" w:hAnsi="Arial" w:cs="Arial"/>
            <w:b/>
            <w:color w:val="0000FF"/>
            <w:spacing w:val="2"/>
            <w:u w:val="single" w:color="0000FF"/>
          </w:rPr>
          <w:t>g</w:t>
        </w:r>
        <w:r w:rsidRPr="00C920D9">
          <w:rPr>
            <w:rFonts w:ascii="Arial" w:eastAsia="Cambria" w:hAnsi="Arial" w:cs="Arial"/>
            <w:b/>
            <w:color w:val="0000FF"/>
            <w:u w:val="single" w:color="0000FF"/>
          </w:rPr>
          <w:t>y</w:t>
        </w:r>
        <w:r w:rsidRPr="00C920D9">
          <w:rPr>
            <w:rFonts w:ascii="Arial" w:eastAsia="Cambria" w:hAnsi="Arial" w:cs="Arial"/>
            <w:b/>
            <w:color w:val="0000FF"/>
            <w:spacing w:val="-6"/>
            <w:u w:val="single" w:color="0000FF"/>
          </w:rPr>
          <w:t xml:space="preserve"> </w:t>
        </w:r>
        <w:r w:rsidRPr="00C920D9">
          <w:rPr>
            <w:rFonts w:ascii="Arial" w:eastAsia="Cambria" w:hAnsi="Arial" w:cs="Arial"/>
            <w:b/>
            <w:color w:val="0000FF"/>
            <w:spacing w:val="-1"/>
            <w:u w:val="single" w:color="0000FF"/>
          </w:rPr>
          <w:t>a</w:t>
        </w:r>
        <w:r w:rsidRPr="00C920D9">
          <w:rPr>
            <w:rFonts w:ascii="Arial" w:eastAsia="Cambria" w:hAnsi="Arial" w:cs="Arial"/>
            <w:b/>
            <w:color w:val="0000FF"/>
            <w:u w:val="single" w:color="0000FF"/>
          </w:rPr>
          <w:t>nd</w:t>
        </w:r>
        <w:r w:rsidRPr="00C920D9">
          <w:rPr>
            <w:rFonts w:ascii="Arial" w:eastAsia="Cambria" w:hAnsi="Arial" w:cs="Arial"/>
            <w:b/>
            <w:color w:val="0000FF"/>
            <w:spacing w:val="-2"/>
            <w:u w:val="single" w:color="0000FF"/>
          </w:rPr>
          <w:t xml:space="preserve"> </w:t>
        </w:r>
        <w:r w:rsidRPr="00C920D9">
          <w:rPr>
            <w:rFonts w:ascii="Arial" w:eastAsia="Cambria" w:hAnsi="Arial" w:cs="Arial"/>
            <w:b/>
            <w:color w:val="0000FF"/>
            <w:spacing w:val="-1"/>
            <w:u w:val="single" w:color="0000FF"/>
          </w:rPr>
          <w:t>N</w:t>
        </w:r>
        <w:r w:rsidRPr="00C920D9">
          <w:rPr>
            <w:rFonts w:ascii="Arial" w:eastAsia="Cambria" w:hAnsi="Arial" w:cs="Arial"/>
            <w:b/>
            <w:color w:val="0000FF"/>
            <w:spacing w:val="1"/>
            <w:u w:val="single" w:color="0000FF"/>
          </w:rPr>
          <w:t>atu</w:t>
        </w:r>
        <w:r w:rsidRPr="00C920D9">
          <w:rPr>
            <w:rFonts w:ascii="Arial" w:eastAsia="Cambria" w:hAnsi="Arial" w:cs="Arial"/>
            <w:b/>
            <w:color w:val="0000FF"/>
            <w:spacing w:val="-1"/>
            <w:u w:val="single" w:color="0000FF"/>
          </w:rPr>
          <w:t>r</w:t>
        </w:r>
        <w:r w:rsidRPr="00C920D9">
          <w:rPr>
            <w:rFonts w:ascii="Arial" w:eastAsia="Cambria" w:hAnsi="Arial" w:cs="Arial"/>
            <w:b/>
            <w:color w:val="0000FF"/>
            <w:u w:val="single" w:color="0000FF"/>
          </w:rPr>
          <w:t>e</w:t>
        </w:r>
      </w:hyperlink>
    </w:p>
    <w:p w:rsidR="000A5506" w:rsidRPr="00C920D9" w:rsidRDefault="0082005E">
      <w:pPr>
        <w:spacing w:before="27"/>
        <w:ind w:left="191"/>
        <w:rPr>
          <w:rFonts w:ascii="Arial" w:eastAsia="Cambria" w:hAnsi="Arial" w:cs="Arial"/>
        </w:rPr>
      </w:pPr>
      <w:r w:rsidRPr="00C920D9">
        <w:rPr>
          <w:rFonts w:ascii="Arial" w:eastAsia="Cambria" w:hAnsi="Arial" w:cs="Arial"/>
          <w:spacing w:val="1"/>
        </w:rPr>
        <w:t>Ma</w:t>
      </w:r>
      <w:r w:rsidRPr="00C920D9">
        <w:rPr>
          <w:rFonts w:ascii="Arial" w:eastAsia="Cambria" w:hAnsi="Arial" w:cs="Arial"/>
          <w:spacing w:val="-1"/>
        </w:rPr>
        <w:t>n</w:t>
      </w:r>
      <w:r w:rsidRPr="00C920D9">
        <w:rPr>
          <w:rFonts w:ascii="Arial" w:eastAsia="Cambria" w:hAnsi="Arial" w:cs="Arial"/>
        </w:rPr>
        <w:t>u</w:t>
      </w:r>
      <w:r w:rsidRPr="00C920D9">
        <w:rPr>
          <w:rFonts w:ascii="Arial" w:eastAsia="Cambria" w:hAnsi="Arial" w:cs="Arial"/>
          <w:spacing w:val="1"/>
        </w:rPr>
        <w:t>sc</w:t>
      </w:r>
      <w:r w:rsidRPr="00C920D9">
        <w:rPr>
          <w:rFonts w:ascii="Arial" w:eastAsia="Cambria" w:hAnsi="Arial" w:cs="Arial"/>
          <w:spacing w:val="-1"/>
        </w:rPr>
        <w:t>r</w:t>
      </w:r>
      <w:r w:rsidRPr="00C920D9">
        <w:rPr>
          <w:rFonts w:ascii="Arial" w:eastAsia="Cambria" w:hAnsi="Arial" w:cs="Arial"/>
        </w:rPr>
        <w:t>ipt</w:t>
      </w:r>
      <w:r w:rsidRPr="00C920D9">
        <w:rPr>
          <w:rFonts w:ascii="Arial" w:eastAsia="Cambria" w:hAnsi="Arial" w:cs="Arial"/>
          <w:spacing w:val="-11"/>
        </w:rPr>
        <w:t xml:space="preserve"> </w:t>
      </w:r>
      <w:r w:rsidRPr="00C920D9">
        <w:rPr>
          <w:rFonts w:ascii="Arial" w:eastAsia="Cambria" w:hAnsi="Arial" w:cs="Arial"/>
          <w:spacing w:val="1"/>
        </w:rPr>
        <w:t>N</w:t>
      </w:r>
      <w:r w:rsidRPr="00C920D9">
        <w:rPr>
          <w:rFonts w:ascii="Arial" w:eastAsia="Cambria" w:hAnsi="Arial" w:cs="Arial"/>
        </w:rPr>
        <w:t>u</w:t>
      </w:r>
      <w:r w:rsidRPr="00C920D9">
        <w:rPr>
          <w:rFonts w:ascii="Arial" w:eastAsia="Cambria" w:hAnsi="Arial" w:cs="Arial"/>
          <w:spacing w:val="3"/>
        </w:rPr>
        <w:t>m</w:t>
      </w:r>
      <w:r w:rsidRPr="00C920D9">
        <w:rPr>
          <w:rFonts w:ascii="Arial" w:eastAsia="Cambria" w:hAnsi="Arial" w:cs="Arial"/>
          <w:spacing w:val="1"/>
        </w:rPr>
        <w:t>b</w:t>
      </w:r>
      <w:r w:rsidRPr="00C920D9">
        <w:rPr>
          <w:rFonts w:ascii="Arial" w:eastAsia="Cambria" w:hAnsi="Arial" w:cs="Arial"/>
          <w:spacing w:val="-1"/>
        </w:rPr>
        <w:t>er</w:t>
      </w:r>
      <w:r w:rsidRPr="00C920D9">
        <w:rPr>
          <w:rFonts w:ascii="Arial" w:eastAsia="Cambria" w:hAnsi="Arial" w:cs="Arial"/>
        </w:rPr>
        <w:t xml:space="preserve">:        </w:t>
      </w:r>
      <w:r w:rsidRPr="00C920D9">
        <w:rPr>
          <w:rFonts w:ascii="Arial" w:eastAsia="Cambria" w:hAnsi="Arial" w:cs="Arial"/>
          <w:spacing w:val="3"/>
        </w:rPr>
        <w:t xml:space="preserve"> </w:t>
      </w:r>
      <w:r w:rsidRPr="00C920D9">
        <w:rPr>
          <w:rFonts w:ascii="Arial" w:eastAsia="Cambria" w:hAnsi="Arial" w:cs="Arial"/>
          <w:b/>
          <w:position w:val="-3"/>
        </w:rPr>
        <w:t>M</w:t>
      </w:r>
      <w:r w:rsidRPr="00C920D9">
        <w:rPr>
          <w:rFonts w:ascii="Arial" w:eastAsia="Cambria" w:hAnsi="Arial" w:cs="Arial"/>
          <w:b/>
          <w:spacing w:val="-1"/>
          <w:position w:val="-3"/>
        </w:rPr>
        <w:t>s</w:t>
      </w:r>
      <w:r w:rsidRPr="00C920D9">
        <w:rPr>
          <w:rFonts w:ascii="Arial" w:eastAsia="Cambria" w:hAnsi="Arial" w:cs="Arial"/>
          <w:b/>
          <w:position w:val="-3"/>
        </w:rPr>
        <w:t>_JO</w:t>
      </w:r>
      <w:r w:rsidRPr="00C920D9">
        <w:rPr>
          <w:rFonts w:ascii="Arial" w:eastAsia="Cambria" w:hAnsi="Arial" w:cs="Arial"/>
          <w:b/>
          <w:spacing w:val="3"/>
          <w:position w:val="-3"/>
        </w:rPr>
        <w:t>B</w:t>
      </w:r>
      <w:r w:rsidRPr="00C920D9">
        <w:rPr>
          <w:rFonts w:ascii="Arial" w:eastAsia="Cambria" w:hAnsi="Arial" w:cs="Arial"/>
          <w:b/>
          <w:position w:val="-3"/>
        </w:rPr>
        <w:t>A</w:t>
      </w:r>
      <w:r w:rsidRPr="00C920D9">
        <w:rPr>
          <w:rFonts w:ascii="Arial" w:eastAsia="Cambria" w:hAnsi="Arial" w:cs="Arial"/>
          <w:b/>
          <w:spacing w:val="-1"/>
          <w:position w:val="-3"/>
        </w:rPr>
        <w:t>N</w:t>
      </w:r>
      <w:r w:rsidRPr="00C920D9">
        <w:rPr>
          <w:rFonts w:ascii="Arial" w:eastAsia="Cambria" w:hAnsi="Arial" w:cs="Arial"/>
          <w:b/>
          <w:position w:val="-3"/>
        </w:rPr>
        <w:t>_</w:t>
      </w:r>
      <w:r w:rsidRPr="00C920D9">
        <w:rPr>
          <w:rFonts w:ascii="Arial" w:eastAsia="Cambria" w:hAnsi="Arial" w:cs="Arial"/>
          <w:b/>
          <w:spacing w:val="2"/>
          <w:position w:val="-3"/>
        </w:rPr>
        <w:t>1</w:t>
      </w:r>
      <w:r w:rsidRPr="00C920D9">
        <w:rPr>
          <w:rFonts w:ascii="Arial" w:eastAsia="Cambria" w:hAnsi="Arial" w:cs="Arial"/>
          <w:b/>
          <w:position w:val="-3"/>
        </w:rPr>
        <w:t>3</w:t>
      </w:r>
      <w:r w:rsidRPr="00C920D9">
        <w:rPr>
          <w:rFonts w:ascii="Arial" w:eastAsia="Cambria" w:hAnsi="Arial" w:cs="Arial"/>
          <w:b/>
          <w:spacing w:val="1"/>
          <w:position w:val="-3"/>
        </w:rPr>
        <w:t>5</w:t>
      </w:r>
      <w:r w:rsidRPr="00C920D9">
        <w:rPr>
          <w:rFonts w:ascii="Arial" w:eastAsia="Cambria" w:hAnsi="Arial" w:cs="Arial"/>
          <w:b/>
          <w:position w:val="-3"/>
        </w:rPr>
        <w:t>10</w:t>
      </w:r>
    </w:p>
    <w:p w:rsidR="000A5506" w:rsidRPr="00C920D9" w:rsidRDefault="00C920D9">
      <w:pPr>
        <w:spacing w:before="27"/>
        <w:ind w:left="191"/>
        <w:rPr>
          <w:rFonts w:ascii="Arial" w:eastAsia="Cambria" w:hAnsi="Arial" w:cs="Arial"/>
        </w:rPr>
      </w:pPr>
      <w:r w:rsidRPr="00C920D9">
        <w:rPr>
          <w:rFonts w:ascii="Arial" w:hAnsi="Arial" w:cs="Arial"/>
        </w:rPr>
        <w:pict>
          <v:group id="_x0000_s1046" style="position:absolute;left:0;text-align:left;margin-left:179.75pt;margin-top:-28pt;width:.6pt;height:78.7pt;z-index:-251658240;mso-position-horizontal-relative:page" coordorigin="3595,-560" coordsize="12,1574">
            <v:shape id="_x0000_s1050" style="position:absolute;left:3600;top:-555;width:0;height:290" coordorigin="3600,-555" coordsize="0,290" path="m3600,-555r,291e" filled="f" strokeweight=".58pt">
              <v:path arrowok="t"/>
            </v:shape>
            <v:shape id="_x0000_s1049" style="position:absolute;left:3600;top:-264;width:0;height:290" coordorigin="3600,-264" coordsize="0,290" path="m3600,-264r,290e" filled="f" strokeweight=".58pt">
              <v:path arrowok="t"/>
            </v:shape>
            <v:shape id="_x0000_s1048" style="position:absolute;left:3600;top:26;width:0;height:650" coordorigin="3600,26" coordsize="0,650" path="m3600,26r,651e" filled="f" strokeweight=".58pt">
              <v:path arrowok="t"/>
            </v:shape>
            <v:shape id="_x0000_s1047" style="position:absolute;left:3600;top:677;width:0;height:331" coordorigin="3600,677" coordsize="0,331" path="m3600,677r,331e" filled="f" strokeweight=".58pt">
              <v:path arrowok="t"/>
            </v:shape>
            <w10:wrap anchorx="page"/>
          </v:group>
        </w:pict>
      </w:r>
      <w:r w:rsidR="0082005E" w:rsidRPr="00C920D9">
        <w:rPr>
          <w:rFonts w:ascii="Arial" w:eastAsia="Cambria" w:hAnsi="Arial" w:cs="Arial"/>
          <w:position w:val="9"/>
        </w:rPr>
        <w:t>T</w:t>
      </w:r>
      <w:r w:rsidR="0082005E" w:rsidRPr="00C920D9">
        <w:rPr>
          <w:rFonts w:ascii="Arial" w:eastAsia="Cambria" w:hAnsi="Arial" w:cs="Arial"/>
          <w:spacing w:val="-1"/>
          <w:position w:val="9"/>
        </w:rPr>
        <w:t>i</w:t>
      </w:r>
      <w:r w:rsidR="0082005E" w:rsidRPr="00C920D9">
        <w:rPr>
          <w:rFonts w:ascii="Arial" w:eastAsia="Cambria" w:hAnsi="Arial" w:cs="Arial"/>
          <w:position w:val="9"/>
        </w:rPr>
        <w:t>t</w:t>
      </w:r>
      <w:r w:rsidR="0082005E" w:rsidRPr="00C920D9">
        <w:rPr>
          <w:rFonts w:ascii="Arial" w:eastAsia="Cambria" w:hAnsi="Arial" w:cs="Arial"/>
          <w:spacing w:val="1"/>
          <w:position w:val="9"/>
        </w:rPr>
        <w:t>l</w:t>
      </w:r>
      <w:r w:rsidR="0082005E" w:rsidRPr="00C920D9">
        <w:rPr>
          <w:rFonts w:ascii="Arial" w:eastAsia="Cambria" w:hAnsi="Arial" w:cs="Arial"/>
          <w:position w:val="9"/>
        </w:rPr>
        <w:t>e</w:t>
      </w:r>
      <w:r w:rsidR="0082005E" w:rsidRPr="00C920D9">
        <w:rPr>
          <w:rFonts w:ascii="Arial" w:eastAsia="Cambria" w:hAnsi="Arial" w:cs="Arial"/>
          <w:spacing w:val="-4"/>
          <w:position w:val="9"/>
        </w:rPr>
        <w:t xml:space="preserve"> </w:t>
      </w:r>
      <w:r w:rsidR="0082005E" w:rsidRPr="00C920D9">
        <w:rPr>
          <w:rFonts w:ascii="Arial" w:eastAsia="Cambria" w:hAnsi="Arial" w:cs="Arial"/>
          <w:position w:val="9"/>
        </w:rPr>
        <w:t>of</w:t>
      </w:r>
      <w:r w:rsidR="0082005E" w:rsidRPr="00C920D9">
        <w:rPr>
          <w:rFonts w:ascii="Arial" w:eastAsia="Cambria" w:hAnsi="Arial" w:cs="Arial"/>
          <w:spacing w:val="-3"/>
          <w:position w:val="9"/>
        </w:rPr>
        <w:t xml:space="preserve"> </w:t>
      </w:r>
      <w:r w:rsidR="0082005E" w:rsidRPr="00C920D9">
        <w:rPr>
          <w:rFonts w:ascii="Arial" w:eastAsia="Cambria" w:hAnsi="Arial" w:cs="Arial"/>
          <w:position w:val="9"/>
        </w:rPr>
        <w:t>t</w:t>
      </w:r>
      <w:r w:rsidR="0082005E" w:rsidRPr="00C920D9">
        <w:rPr>
          <w:rFonts w:ascii="Arial" w:eastAsia="Cambria" w:hAnsi="Arial" w:cs="Arial"/>
          <w:spacing w:val="3"/>
          <w:position w:val="9"/>
        </w:rPr>
        <w:t>h</w:t>
      </w:r>
      <w:r w:rsidR="0082005E" w:rsidRPr="00C920D9">
        <w:rPr>
          <w:rFonts w:ascii="Arial" w:eastAsia="Cambria" w:hAnsi="Arial" w:cs="Arial"/>
          <w:position w:val="9"/>
        </w:rPr>
        <w:t>e</w:t>
      </w:r>
      <w:r w:rsidR="0082005E" w:rsidRPr="00C920D9">
        <w:rPr>
          <w:rFonts w:ascii="Arial" w:eastAsia="Cambria" w:hAnsi="Arial" w:cs="Arial"/>
          <w:spacing w:val="-5"/>
          <w:position w:val="9"/>
        </w:rPr>
        <w:t xml:space="preserve"> </w:t>
      </w:r>
      <w:r w:rsidR="0082005E" w:rsidRPr="00C920D9">
        <w:rPr>
          <w:rFonts w:ascii="Arial" w:eastAsia="Cambria" w:hAnsi="Arial" w:cs="Arial"/>
          <w:spacing w:val="1"/>
          <w:position w:val="9"/>
        </w:rPr>
        <w:t>M</w:t>
      </w:r>
      <w:r w:rsidR="0082005E" w:rsidRPr="00C920D9">
        <w:rPr>
          <w:rFonts w:ascii="Arial" w:eastAsia="Cambria" w:hAnsi="Arial" w:cs="Arial"/>
          <w:spacing w:val="3"/>
          <w:position w:val="9"/>
        </w:rPr>
        <w:t>a</w:t>
      </w:r>
      <w:r w:rsidR="0082005E" w:rsidRPr="00C920D9">
        <w:rPr>
          <w:rFonts w:ascii="Arial" w:eastAsia="Cambria" w:hAnsi="Arial" w:cs="Arial"/>
          <w:spacing w:val="-1"/>
          <w:position w:val="9"/>
        </w:rPr>
        <w:t>n</w:t>
      </w:r>
      <w:r w:rsidR="0082005E" w:rsidRPr="00C920D9">
        <w:rPr>
          <w:rFonts w:ascii="Arial" w:eastAsia="Cambria" w:hAnsi="Arial" w:cs="Arial"/>
          <w:position w:val="9"/>
        </w:rPr>
        <w:t>u</w:t>
      </w:r>
      <w:r w:rsidR="0082005E" w:rsidRPr="00C920D9">
        <w:rPr>
          <w:rFonts w:ascii="Arial" w:eastAsia="Cambria" w:hAnsi="Arial" w:cs="Arial"/>
          <w:spacing w:val="1"/>
          <w:position w:val="9"/>
        </w:rPr>
        <w:t>sc</w:t>
      </w:r>
      <w:r w:rsidR="0082005E" w:rsidRPr="00C920D9">
        <w:rPr>
          <w:rFonts w:ascii="Arial" w:eastAsia="Cambria" w:hAnsi="Arial" w:cs="Arial"/>
          <w:spacing w:val="-1"/>
          <w:position w:val="9"/>
        </w:rPr>
        <w:t>r</w:t>
      </w:r>
      <w:r w:rsidR="0082005E" w:rsidRPr="00C920D9">
        <w:rPr>
          <w:rFonts w:ascii="Arial" w:eastAsia="Cambria" w:hAnsi="Arial" w:cs="Arial"/>
          <w:position w:val="9"/>
        </w:rPr>
        <w:t>ip</w:t>
      </w:r>
      <w:r w:rsidR="0082005E" w:rsidRPr="00C920D9">
        <w:rPr>
          <w:rFonts w:ascii="Arial" w:eastAsia="Cambria" w:hAnsi="Arial" w:cs="Arial"/>
          <w:spacing w:val="-1"/>
          <w:position w:val="9"/>
        </w:rPr>
        <w:t>t</w:t>
      </w:r>
      <w:r w:rsidR="0082005E" w:rsidRPr="00C920D9">
        <w:rPr>
          <w:rFonts w:ascii="Arial" w:eastAsia="Cambria" w:hAnsi="Arial" w:cs="Arial"/>
          <w:position w:val="9"/>
        </w:rPr>
        <w:t xml:space="preserve">:   </w:t>
      </w:r>
      <w:r w:rsidR="0082005E" w:rsidRPr="00C920D9">
        <w:rPr>
          <w:rFonts w:ascii="Arial" w:eastAsia="Cambria" w:hAnsi="Arial" w:cs="Arial"/>
          <w:spacing w:val="1"/>
          <w:position w:val="9"/>
        </w:rPr>
        <w:t xml:space="preserve"> </w:t>
      </w:r>
      <w:r w:rsidR="0082005E" w:rsidRPr="00C920D9">
        <w:rPr>
          <w:rFonts w:ascii="Arial" w:eastAsia="Cambria" w:hAnsi="Arial" w:cs="Arial"/>
          <w:b/>
          <w:spacing w:val="1"/>
        </w:rPr>
        <w:t>S</w:t>
      </w:r>
      <w:r w:rsidR="0082005E" w:rsidRPr="00C920D9">
        <w:rPr>
          <w:rFonts w:ascii="Arial" w:eastAsia="Cambria" w:hAnsi="Arial" w:cs="Arial"/>
          <w:b/>
        </w:rPr>
        <w:t>eed</w:t>
      </w:r>
      <w:r w:rsidR="0082005E" w:rsidRPr="00C920D9">
        <w:rPr>
          <w:rFonts w:ascii="Arial" w:eastAsia="Cambria" w:hAnsi="Arial" w:cs="Arial"/>
          <w:b/>
          <w:spacing w:val="-4"/>
        </w:rPr>
        <w:t xml:space="preserve"> </w:t>
      </w:r>
      <w:r w:rsidR="0082005E" w:rsidRPr="00C920D9">
        <w:rPr>
          <w:rFonts w:ascii="Arial" w:eastAsia="Cambria" w:hAnsi="Arial" w:cs="Arial"/>
          <w:b/>
          <w:spacing w:val="1"/>
        </w:rPr>
        <w:t>V</w:t>
      </w:r>
      <w:r w:rsidR="0082005E" w:rsidRPr="00C920D9">
        <w:rPr>
          <w:rFonts w:ascii="Arial" w:eastAsia="Cambria" w:hAnsi="Arial" w:cs="Arial"/>
          <w:b/>
        </w:rPr>
        <w:t>i</w:t>
      </w:r>
      <w:r w:rsidR="0082005E" w:rsidRPr="00C920D9">
        <w:rPr>
          <w:rFonts w:ascii="Arial" w:eastAsia="Cambria" w:hAnsi="Arial" w:cs="Arial"/>
          <w:b/>
          <w:spacing w:val="-1"/>
        </w:rPr>
        <w:t>a</w:t>
      </w:r>
      <w:r w:rsidR="0082005E" w:rsidRPr="00C920D9">
        <w:rPr>
          <w:rFonts w:ascii="Arial" w:eastAsia="Cambria" w:hAnsi="Arial" w:cs="Arial"/>
          <w:b/>
          <w:spacing w:val="2"/>
        </w:rPr>
        <w:t>b</w:t>
      </w:r>
      <w:r w:rsidR="0082005E" w:rsidRPr="00C920D9">
        <w:rPr>
          <w:rFonts w:ascii="Arial" w:eastAsia="Cambria" w:hAnsi="Arial" w:cs="Arial"/>
          <w:b/>
        </w:rPr>
        <w:t>i</w:t>
      </w:r>
      <w:r w:rsidR="0082005E" w:rsidRPr="00C920D9">
        <w:rPr>
          <w:rFonts w:ascii="Arial" w:eastAsia="Cambria" w:hAnsi="Arial" w:cs="Arial"/>
          <w:b/>
          <w:spacing w:val="1"/>
        </w:rPr>
        <w:t>l</w:t>
      </w:r>
      <w:r w:rsidR="0082005E" w:rsidRPr="00C920D9">
        <w:rPr>
          <w:rFonts w:ascii="Arial" w:eastAsia="Cambria" w:hAnsi="Arial" w:cs="Arial"/>
          <w:b/>
        </w:rPr>
        <w:t>i</w:t>
      </w:r>
      <w:r w:rsidR="0082005E" w:rsidRPr="00C920D9">
        <w:rPr>
          <w:rFonts w:ascii="Arial" w:eastAsia="Cambria" w:hAnsi="Arial" w:cs="Arial"/>
          <w:b/>
          <w:spacing w:val="-1"/>
        </w:rPr>
        <w:t>t</w:t>
      </w:r>
      <w:r w:rsidR="0082005E" w:rsidRPr="00C920D9">
        <w:rPr>
          <w:rFonts w:ascii="Arial" w:eastAsia="Cambria" w:hAnsi="Arial" w:cs="Arial"/>
          <w:b/>
        </w:rPr>
        <w:t>y</w:t>
      </w:r>
      <w:r w:rsidR="0082005E" w:rsidRPr="00C920D9">
        <w:rPr>
          <w:rFonts w:ascii="Arial" w:eastAsia="Cambria" w:hAnsi="Arial" w:cs="Arial"/>
          <w:b/>
          <w:spacing w:val="-7"/>
        </w:rPr>
        <w:t xml:space="preserve"> </w:t>
      </w:r>
      <w:r w:rsidR="0082005E" w:rsidRPr="00C920D9">
        <w:rPr>
          <w:rFonts w:ascii="Arial" w:eastAsia="Cambria" w:hAnsi="Arial" w:cs="Arial"/>
          <w:b/>
          <w:spacing w:val="-1"/>
        </w:rPr>
        <w:t>a</w:t>
      </w:r>
      <w:r w:rsidR="0082005E" w:rsidRPr="00C920D9">
        <w:rPr>
          <w:rFonts w:ascii="Arial" w:eastAsia="Cambria" w:hAnsi="Arial" w:cs="Arial"/>
          <w:b/>
        </w:rPr>
        <w:t>nd</w:t>
      </w:r>
      <w:r w:rsidR="0082005E" w:rsidRPr="00C920D9">
        <w:rPr>
          <w:rFonts w:ascii="Arial" w:eastAsia="Cambria" w:hAnsi="Arial" w:cs="Arial"/>
          <w:b/>
          <w:spacing w:val="-3"/>
        </w:rPr>
        <w:t xml:space="preserve"> </w:t>
      </w:r>
      <w:proofErr w:type="spellStart"/>
      <w:r w:rsidR="0082005E" w:rsidRPr="00C920D9">
        <w:rPr>
          <w:rFonts w:ascii="Arial" w:eastAsia="Cambria" w:hAnsi="Arial" w:cs="Arial"/>
          <w:b/>
          <w:spacing w:val="3"/>
        </w:rPr>
        <w:t>V</w:t>
      </w:r>
      <w:r w:rsidR="0082005E" w:rsidRPr="00C920D9">
        <w:rPr>
          <w:rFonts w:ascii="Arial" w:eastAsia="Cambria" w:hAnsi="Arial" w:cs="Arial"/>
          <w:b/>
        </w:rPr>
        <w:t>ig</w:t>
      </w:r>
      <w:r w:rsidR="0082005E" w:rsidRPr="00C920D9">
        <w:rPr>
          <w:rFonts w:ascii="Arial" w:eastAsia="Cambria" w:hAnsi="Arial" w:cs="Arial"/>
          <w:b/>
          <w:spacing w:val="-1"/>
        </w:rPr>
        <w:t>o</w:t>
      </w:r>
      <w:r w:rsidR="0082005E" w:rsidRPr="00C920D9">
        <w:rPr>
          <w:rFonts w:ascii="Arial" w:eastAsia="Cambria" w:hAnsi="Arial" w:cs="Arial"/>
          <w:b/>
          <w:spacing w:val="3"/>
        </w:rPr>
        <w:t>u</w:t>
      </w:r>
      <w:r w:rsidR="0082005E" w:rsidRPr="00C920D9">
        <w:rPr>
          <w:rFonts w:ascii="Arial" w:eastAsia="Cambria" w:hAnsi="Arial" w:cs="Arial"/>
          <w:b/>
        </w:rPr>
        <w:t>r</w:t>
      </w:r>
      <w:proofErr w:type="spellEnd"/>
      <w:r w:rsidR="0082005E" w:rsidRPr="00C920D9">
        <w:rPr>
          <w:rFonts w:ascii="Arial" w:eastAsia="Cambria" w:hAnsi="Arial" w:cs="Arial"/>
          <w:b/>
          <w:spacing w:val="-5"/>
        </w:rPr>
        <w:t xml:space="preserve"> </w:t>
      </w:r>
      <w:r w:rsidR="0082005E" w:rsidRPr="00C920D9">
        <w:rPr>
          <w:rFonts w:ascii="Arial" w:eastAsia="Cambria" w:hAnsi="Arial" w:cs="Arial"/>
          <w:b/>
        </w:rPr>
        <w:t>Res</w:t>
      </w:r>
      <w:r w:rsidR="0082005E" w:rsidRPr="00C920D9">
        <w:rPr>
          <w:rFonts w:ascii="Arial" w:eastAsia="Cambria" w:hAnsi="Arial" w:cs="Arial"/>
          <w:b/>
          <w:spacing w:val="1"/>
        </w:rPr>
        <w:t>p</w:t>
      </w:r>
      <w:r w:rsidR="0082005E" w:rsidRPr="00C920D9">
        <w:rPr>
          <w:rFonts w:ascii="Arial" w:eastAsia="Cambria" w:hAnsi="Arial" w:cs="Arial"/>
          <w:b/>
        </w:rPr>
        <w:t>o</w:t>
      </w:r>
      <w:r w:rsidR="0082005E" w:rsidRPr="00C920D9">
        <w:rPr>
          <w:rFonts w:ascii="Arial" w:eastAsia="Cambria" w:hAnsi="Arial" w:cs="Arial"/>
          <w:b/>
          <w:spacing w:val="-1"/>
        </w:rPr>
        <w:t>n</w:t>
      </w:r>
      <w:r w:rsidR="0082005E" w:rsidRPr="00C920D9">
        <w:rPr>
          <w:rFonts w:ascii="Arial" w:eastAsia="Cambria" w:hAnsi="Arial" w:cs="Arial"/>
          <w:b/>
          <w:spacing w:val="2"/>
        </w:rPr>
        <w:t>s</w:t>
      </w:r>
      <w:r w:rsidR="0082005E" w:rsidRPr="00C920D9">
        <w:rPr>
          <w:rFonts w:ascii="Arial" w:eastAsia="Cambria" w:hAnsi="Arial" w:cs="Arial"/>
          <w:b/>
        </w:rPr>
        <w:t>es</w:t>
      </w:r>
      <w:r w:rsidR="0082005E" w:rsidRPr="00C920D9">
        <w:rPr>
          <w:rFonts w:ascii="Arial" w:eastAsia="Cambria" w:hAnsi="Arial" w:cs="Arial"/>
          <w:b/>
          <w:spacing w:val="-9"/>
        </w:rPr>
        <w:t xml:space="preserve"> </w:t>
      </w:r>
      <w:r w:rsidR="0082005E" w:rsidRPr="00C920D9">
        <w:rPr>
          <w:rFonts w:ascii="Arial" w:eastAsia="Cambria" w:hAnsi="Arial" w:cs="Arial"/>
          <w:b/>
        </w:rPr>
        <w:t>of</w:t>
      </w:r>
      <w:r w:rsidR="0082005E" w:rsidRPr="00C920D9">
        <w:rPr>
          <w:rFonts w:ascii="Arial" w:eastAsia="Cambria" w:hAnsi="Arial" w:cs="Arial"/>
          <w:b/>
          <w:spacing w:val="-3"/>
        </w:rPr>
        <w:t xml:space="preserve"> </w:t>
      </w:r>
      <w:r w:rsidR="0082005E" w:rsidRPr="00C920D9">
        <w:rPr>
          <w:rFonts w:ascii="Arial" w:eastAsia="Cambria" w:hAnsi="Arial" w:cs="Arial"/>
          <w:b/>
          <w:spacing w:val="1"/>
        </w:rPr>
        <w:t>Sp</w:t>
      </w:r>
      <w:r w:rsidR="0082005E" w:rsidRPr="00C920D9">
        <w:rPr>
          <w:rFonts w:ascii="Arial" w:eastAsia="Cambria" w:hAnsi="Arial" w:cs="Arial"/>
          <w:b/>
        </w:rPr>
        <w:t>o</w:t>
      </w:r>
      <w:r w:rsidR="0082005E" w:rsidRPr="00C920D9">
        <w:rPr>
          <w:rFonts w:ascii="Arial" w:eastAsia="Cambria" w:hAnsi="Arial" w:cs="Arial"/>
          <w:b/>
          <w:spacing w:val="1"/>
        </w:rPr>
        <w:t>n</w:t>
      </w:r>
      <w:r w:rsidR="0082005E" w:rsidRPr="00C920D9">
        <w:rPr>
          <w:rFonts w:ascii="Arial" w:eastAsia="Cambria" w:hAnsi="Arial" w:cs="Arial"/>
          <w:b/>
        </w:rPr>
        <w:t>ge</w:t>
      </w:r>
      <w:r w:rsidR="0082005E" w:rsidRPr="00C920D9">
        <w:rPr>
          <w:rFonts w:ascii="Arial" w:eastAsia="Cambria" w:hAnsi="Arial" w:cs="Arial"/>
          <w:b/>
          <w:spacing w:val="-8"/>
        </w:rPr>
        <w:t xml:space="preserve"> </w:t>
      </w:r>
      <w:r w:rsidR="0082005E" w:rsidRPr="00C920D9">
        <w:rPr>
          <w:rFonts w:ascii="Arial" w:eastAsia="Cambria" w:hAnsi="Arial" w:cs="Arial"/>
          <w:b/>
          <w:spacing w:val="3"/>
        </w:rPr>
        <w:t>G</w:t>
      </w:r>
      <w:r w:rsidR="0082005E" w:rsidRPr="00C920D9">
        <w:rPr>
          <w:rFonts w:ascii="Arial" w:eastAsia="Cambria" w:hAnsi="Arial" w:cs="Arial"/>
          <w:b/>
        </w:rPr>
        <w:t>ou</w:t>
      </w:r>
      <w:r w:rsidR="0082005E" w:rsidRPr="00C920D9">
        <w:rPr>
          <w:rFonts w:ascii="Arial" w:eastAsia="Cambria" w:hAnsi="Arial" w:cs="Arial"/>
          <w:b/>
          <w:spacing w:val="2"/>
        </w:rPr>
        <w:t>r</w:t>
      </w:r>
      <w:r w:rsidR="0082005E" w:rsidRPr="00C920D9">
        <w:rPr>
          <w:rFonts w:ascii="Arial" w:eastAsia="Cambria" w:hAnsi="Arial" w:cs="Arial"/>
          <w:b/>
        </w:rPr>
        <w:t>d</w:t>
      </w:r>
      <w:r w:rsidR="0082005E" w:rsidRPr="00C920D9">
        <w:rPr>
          <w:rFonts w:ascii="Arial" w:eastAsia="Cambria" w:hAnsi="Arial" w:cs="Arial"/>
          <w:b/>
          <w:spacing w:val="-6"/>
        </w:rPr>
        <w:t xml:space="preserve"> </w:t>
      </w:r>
      <w:r w:rsidR="0082005E" w:rsidRPr="00C920D9">
        <w:rPr>
          <w:rFonts w:ascii="Arial" w:eastAsia="Cambria" w:hAnsi="Arial" w:cs="Arial"/>
          <w:b/>
        </w:rPr>
        <w:t>(</w:t>
      </w:r>
      <w:r w:rsidR="0082005E" w:rsidRPr="00C920D9">
        <w:rPr>
          <w:rFonts w:ascii="Arial" w:eastAsia="Cambria" w:hAnsi="Arial" w:cs="Arial"/>
          <w:b/>
          <w:spacing w:val="1"/>
        </w:rPr>
        <w:t>Lu</w:t>
      </w:r>
      <w:r w:rsidR="0082005E" w:rsidRPr="00C920D9">
        <w:rPr>
          <w:rFonts w:ascii="Arial" w:eastAsia="Cambria" w:hAnsi="Arial" w:cs="Arial"/>
          <w:b/>
        </w:rPr>
        <w:t>ffa</w:t>
      </w:r>
      <w:r w:rsidR="0082005E" w:rsidRPr="00C920D9">
        <w:rPr>
          <w:rFonts w:ascii="Arial" w:eastAsia="Cambria" w:hAnsi="Arial" w:cs="Arial"/>
          <w:b/>
          <w:spacing w:val="-7"/>
        </w:rPr>
        <w:t xml:space="preserve"> </w:t>
      </w:r>
      <w:proofErr w:type="spellStart"/>
      <w:r w:rsidR="0082005E" w:rsidRPr="00C920D9">
        <w:rPr>
          <w:rFonts w:ascii="Arial" w:eastAsia="Cambria" w:hAnsi="Arial" w:cs="Arial"/>
          <w:b/>
        </w:rPr>
        <w:t>cy</w:t>
      </w:r>
      <w:r w:rsidR="0082005E" w:rsidRPr="00C920D9">
        <w:rPr>
          <w:rFonts w:ascii="Arial" w:eastAsia="Cambria" w:hAnsi="Arial" w:cs="Arial"/>
          <w:b/>
          <w:spacing w:val="1"/>
        </w:rPr>
        <w:t>l</w:t>
      </w:r>
      <w:r w:rsidR="0082005E" w:rsidRPr="00C920D9">
        <w:rPr>
          <w:rFonts w:ascii="Arial" w:eastAsia="Cambria" w:hAnsi="Arial" w:cs="Arial"/>
          <w:b/>
          <w:spacing w:val="2"/>
        </w:rPr>
        <w:t>i</w:t>
      </w:r>
      <w:r w:rsidR="0082005E" w:rsidRPr="00C920D9">
        <w:rPr>
          <w:rFonts w:ascii="Arial" w:eastAsia="Cambria" w:hAnsi="Arial" w:cs="Arial"/>
          <w:b/>
        </w:rPr>
        <w:t>n</w:t>
      </w:r>
      <w:r w:rsidR="0082005E" w:rsidRPr="00C920D9">
        <w:rPr>
          <w:rFonts w:ascii="Arial" w:eastAsia="Cambria" w:hAnsi="Arial" w:cs="Arial"/>
          <w:b/>
          <w:spacing w:val="1"/>
        </w:rPr>
        <w:t>d</w:t>
      </w:r>
      <w:r w:rsidR="0082005E" w:rsidRPr="00C920D9">
        <w:rPr>
          <w:rFonts w:ascii="Arial" w:eastAsia="Cambria" w:hAnsi="Arial" w:cs="Arial"/>
          <w:b/>
          <w:spacing w:val="-1"/>
        </w:rPr>
        <w:t>r</w:t>
      </w:r>
      <w:r w:rsidR="0082005E" w:rsidRPr="00C920D9">
        <w:rPr>
          <w:rFonts w:ascii="Arial" w:eastAsia="Cambria" w:hAnsi="Arial" w:cs="Arial"/>
          <w:b/>
        </w:rPr>
        <w:t>i</w:t>
      </w:r>
      <w:r w:rsidR="0082005E" w:rsidRPr="00C920D9">
        <w:rPr>
          <w:rFonts w:ascii="Arial" w:eastAsia="Cambria" w:hAnsi="Arial" w:cs="Arial"/>
          <w:b/>
          <w:spacing w:val="2"/>
        </w:rPr>
        <w:t>c</w:t>
      </w:r>
      <w:r w:rsidR="0082005E" w:rsidRPr="00C920D9">
        <w:rPr>
          <w:rFonts w:ascii="Arial" w:eastAsia="Cambria" w:hAnsi="Arial" w:cs="Arial"/>
          <w:b/>
          <w:spacing w:val="-1"/>
        </w:rPr>
        <w:t>a</w:t>
      </w:r>
      <w:proofErr w:type="spellEnd"/>
      <w:r w:rsidR="0082005E" w:rsidRPr="00C920D9">
        <w:rPr>
          <w:rFonts w:ascii="Arial" w:eastAsia="Cambria" w:hAnsi="Arial" w:cs="Arial"/>
          <w:b/>
        </w:rPr>
        <w:t>)</w:t>
      </w:r>
      <w:r w:rsidR="0082005E" w:rsidRPr="00C920D9">
        <w:rPr>
          <w:rFonts w:ascii="Arial" w:eastAsia="Cambria" w:hAnsi="Arial" w:cs="Arial"/>
          <w:b/>
          <w:spacing w:val="-8"/>
        </w:rPr>
        <w:t xml:space="preserve"> </w:t>
      </w:r>
      <w:r w:rsidR="0082005E" w:rsidRPr="00C920D9">
        <w:rPr>
          <w:rFonts w:ascii="Arial" w:eastAsia="Cambria" w:hAnsi="Arial" w:cs="Arial"/>
          <w:b/>
          <w:spacing w:val="-1"/>
        </w:rPr>
        <w:t>t</w:t>
      </w:r>
      <w:r w:rsidR="0082005E" w:rsidRPr="00C920D9">
        <w:rPr>
          <w:rFonts w:ascii="Arial" w:eastAsia="Cambria" w:hAnsi="Arial" w:cs="Arial"/>
          <w:b/>
        </w:rPr>
        <w:t>o</w:t>
      </w:r>
      <w:r w:rsidR="0082005E" w:rsidRPr="00C920D9">
        <w:rPr>
          <w:rFonts w:ascii="Arial" w:eastAsia="Cambria" w:hAnsi="Arial" w:cs="Arial"/>
          <w:b/>
          <w:spacing w:val="-1"/>
        </w:rPr>
        <w:t xml:space="preserve"> D</w:t>
      </w:r>
      <w:r w:rsidR="0082005E" w:rsidRPr="00C920D9">
        <w:rPr>
          <w:rFonts w:ascii="Arial" w:eastAsia="Cambria" w:hAnsi="Arial" w:cs="Arial"/>
          <w:b/>
        </w:rPr>
        <w:t>i</w:t>
      </w:r>
      <w:r w:rsidR="0082005E" w:rsidRPr="00C920D9">
        <w:rPr>
          <w:rFonts w:ascii="Arial" w:eastAsia="Cambria" w:hAnsi="Arial" w:cs="Arial"/>
          <w:b/>
          <w:spacing w:val="2"/>
        </w:rPr>
        <w:t>ff</w:t>
      </w:r>
      <w:r w:rsidR="0082005E" w:rsidRPr="00C920D9">
        <w:rPr>
          <w:rFonts w:ascii="Arial" w:eastAsia="Cambria" w:hAnsi="Arial" w:cs="Arial"/>
          <w:b/>
        </w:rPr>
        <w:t>e</w:t>
      </w:r>
      <w:r w:rsidR="0082005E" w:rsidRPr="00C920D9">
        <w:rPr>
          <w:rFonts w:ascii="Arial" w:eastAsia="Cambria" w:hAnsi="Arial" w:cs="Arial"/>
          <w:b/>
          <w:spacing w:val="-1"/>
        </w:rPr>
        <w:t>r</w:t>
      </w:r>
      <w:r w:rsidR="0082005E" w:rsidRPr="00C920D9">
        <w:rPr>
          <w:rFonts w:ascii="Arial" w:eastAsia="Cambria" w:hAnsi="Arial" w:cs="Arial"/>
          <w:b/>
        </w:rPr>
        <w:t>e</w:t>
      </w:r>
      <w:r w:rsidR="0082005E" w:rsidRPr="00C920D9">
        <w:rPr>
          <w:rFonts w:ascii="Arial" w:eastAsia="Cambria" w:hAnsi="Arial" w:cs="Arial"/>
          <w:b/>
          <w:spacing w:val="2"/>
        </w:rPr>
        <w:t>n</w:t>
      </w:r>
      <w:r w:rsidR="0082005E" w:rsidRPr="00C920D9">
        <w:rPr>
          <w:rFonts w:ascii="Arial" w:eastAsia="Cambria" w:hAnsi="Arial" w:cs="Arial"/>
          <w:b/>
        </w:rPr>
        <w:t>t</w:t>
      </w:r>
      <w:r w:rsidR="0082005E" w:rsidRPr="00C920D9">
        <w:rPr>
          <w:rFonts w:ascii="Arial" w:eastAsia="Cambria" w:hAnsi="Arial" w:cs="Arial"/>
          <w:b/>
          <w:spacing w:val="-10"/>
        </w:rPr>
        <w:t xml:space="preserve"> </w:t>
      </w:r>
      <w:r w:rsidR="0082005E" w:rsidRPr="00C920D9">
        <w:rPr>
          <w:rFonts w:ascii="Arial" w:eastAsia="Cambria" w:hAnsi="Arial" w:cs="Arial"/>
          <w:b/>
          <w:spacing w:val="1"/>
        </w:rPr>
        <w:t>C</w:t>
      </w:r>
      <w:r w:rsidR="0082005E" w:rsidRPr="00C920D9">
        <w:rPr>
          <w:rFonts w:ascii="Arial" w:eastAsia="Cambria" w:hAnsi="Arial" w:cs="Arial"/>
          <w:b/>
          <w:spacing w:val="2"/>
        </w:rPr>
        <w:t>o</w:t>
      </w:r>
      <w:r w:rsidR="0082005E" w:rsidRPr="00C920D9">
        <w:rPr>
          <w:rFonts w:ascii="Arial" w:eastAsia="Cambria" w:hAnsi="Arial" w:cs="Arial"/>
          <w:b/>
        </w:rPr>
        <w:t>nce</w:t>
      </w:r>
      <w:r w:rsidR="0082005E" w:rsidRPr="00C920D9">
        <w:rPr>
          <w:rFonts w:ascii="Arial" w:eastAsia="Cambria" w:hAnsi="Arial" w:cs="Arial"/>
          <w:b/>
          <w:spacing w:val="2"/>
        </w:rPr>
        <w:t>n</w:t>
      </w:r>
      <w:r w:rsidR="0082005E" w:rsidRPr="00C920D9">
        <w:rPr>
          <w:rFonts w:ascii="Arial" w:eastAsia="Cambria" w:hAnsi="Arial" w:cs="Arial"/>
          <w:b/>
          <w:spacing w:val="-1"/>
        </w:rPr>
        <w:t>t</w:t>
      </w:r>
      <w:r w:rsidR="0082005E" w:rsidRPr="00C920D9">
        <w:rPr>
          <w:rFonts w:ascii="Arial" w:eastAsia="Cambria" w:hAnsi="Arial" w:cs="Arial"/>
          <w:b/>
          <w:spacing w:val="2"/>
        </w:rPr>
        <w:t>r</w:t>
      </w:r>
      <w:r w:rsidR="0082005E" w:rsidRPr="00C920D9">
        <w:rPr>
          <w:rFonts w:ascii="Arial" w:eastAsia="Cambria" w:hAnsi="Arial" w:cs="Arial"/>
          <w:b/>
          <w:spacing w:val="-1"/>
        </w:rPr>
        <w:t>a</w:t>
      </w:r>
      <w:r w:rsidR="0082005E" w:rsidRPr="00C920D9">
        <w:rPr>
          <w:rFonts w:ascii="Arial" w:eastAsia="Cambria" w:hAnsi="Arial" w:cs="Arial"/>
          <w:b/>
          <w:spacing w:val="7"/>
        </w:rPr>
        <w:t>t</w:t>
      </w:r>
      <w:r w:rsidR="0082005E" w:rsidRPr="00C920D9">
        <w:rPr>
          <w:rFonts w:ascii="Arial" w:eastAsia="Cambria" w:hAnsi="Arial" w:cs="Arial"/>
          <w:b/>
          <w:spacing w:val="2"/>
        </w:rPr>
        <w:t>i</w:t>
      </w:r>
      <w:r w:rsidR="0082005E" w:rsidRPr="00C920D9">
        <w:rPr>
          <w:rFonts w:ascii="Arial" w:eastAsia="Cambria" w:hAnsi="Arial" w:cs="Arial"/>
          <w:b/>
        </w:rPr>
        <w:t>o</w:t>
      </w:r>
      <w:r w:rsidR="0082005E" w:rsidRPr="00C920D9">
        <w:rPr>
          <w:rFonts w:ascii="Arial" w:eastAsia="Cambria" w:hAnsi="Arial" w:cs="Arial"/>
          <w:b/>
          <w:spacing w:val="-1"/>
        </w:rPr>
        <w:t>n</w:t>
      </w:r>
      <w:r w:rsidR="0082005E" w:rsidRPr="00C920D9">
        <w:rPr>
          <w:rFonts w:ascii="Arial" w:eastAsia="Cambria" w:hAnsi="Arial" w:cs="Arial"/>
          <w:b/>
        </w:rPr>
        <w:t>s</w:t>
      </w:r>
      <w:r w:rsidR="0082005E" w:rsidRPr="00C920D9">
        <w:rPr>
          <w:rFonts w:ascii="Arial" w:eastAsia="Cambria" w:hAnsi="Arial" w:cs="Arial"/>
          <w:b/>
          <w:spacing w:val="-13"/>
        </w:rPr>
        <w:t xml:space="preserve"> </w:t>
      </w:r>
      <w:r w:rsidR="0082005E" w:rsidRPr="00C920D9">
        <w:rPr>
          <w:rFonts w:ascii="Arial" w:eastAsia="Cambria" w:hAnsi="Arial" w:cs="Arial"/>
          <w:b/>
        </w:rPr>
        <w:t>of</w:t>
      </w:r>
      <w:r w:rsidR="0082005E" w:rsidRPr="00C920D9">
        <w:rPr>
          <w:rFonts w:ascii="Arial" w:eastAsia="Cambria" w:hAnsi="Arial" w:cs="Arial"/>
          <w:b/>
          <w:spacing w:val="-1"/>
        </w:rPr>
        <w:t xml:space="preserve"> </w:t>
      </w:r>
      <w:r w:rsidR="0082005E" w:rsidRPr="00C920D9">
        <w:rPr>
          <w:rFonts w:ascii="Arial" w:eastAsia="Cambria" w:hAnsi="Arial" w:cs="Arial"/>
          <w:b/>
          <w:spacing w:val="1"/>
        </w:rPr>
        <w:t>S</w:t>
      </w:r>
      <w:r w:rsidR="0082005E" w:rsidRPr="00C920D9">
        <w:rPr>
          <w:rFonts w:ascii="Arial" w:eastAsia="Cambria" w:hAnsi="Arial" w:cs="Arial"/>
          <w:b/>
        </w:rPr>
        <w:t>i</w:t>
      </w:r>
      <w:r w:rsidR="0082005E" w:rsidRPr="00C920D9">
        <w:rPr>
          <w:rFonts w:ascii="Arial" w:eastAsia="Cambria" w:hAnsi="Arial" w:cs="Arial"/>
          <w:b/>
          <w:spacing w:val="1"/>
        </w:rPr>
        <w:t>l</w:t>
      </w:r>
      <w:r w:rsidR="0082005E" w:rsidRPr="00C920D9">
        <w:rPr>
          <w:rFonts w:ascii="Arial" w:eastAsia="Cambria" w:hAnsi="Arial" w:cs="Arial"/>
          <w:b/>
        </w:rPr>
        <w:t>ver</w:t>
      </w:r>
    </w:p>
    <w:p w:rsidR="000A5506" w:rsidRPr="00C920D9" w:rsidRDefault="0082005E">
      <w:pPr>
        <w:spacing w:line="220" w:lineRule="exact"/>
        <w:ind w:left="2368"/>
        <w:rPr>
          <w:rFonts w:ascii="Arial" w:eastAsia="Cambria" w:hAnsi="Arial" w:cs="Arial"/>
        </w:rPr>
      </w:pPr>
      <w:r w:rsidRPr="00C920D9">
        <w:rPr>
          <w:rFonts w:ascii="Arial" w:eastAsia="Cambria" w:hAnsi="Arial" w:cs="Arial"/>
          <w:b/>
          <w:spacing w:val="-1"/>
          <w:position w:val="-1"/>
        </w:rPr>
        <w:t>N</w:t>
      </w:r>
      <w:r w:rsidRPr="00C920D9">
        <w:rPr>
          <w:rFonts w:ascii="Arial" w:eastAsia="Cambria" w:hAnsi="Arial" w:cs="Arial"/>
          <w:b/>
          <w:spacing w:val="1"/>
          <w:position w:val="-1"/>
        </w:rPr>
        <w:t>a</w:t>
      </w:r>
      <w:r w:rsidRPr="00C920D9">
        <w:rPr>
          <w:rFonts w:ascii="Arial" w:eastAsia="Cambria" w:hAnsi="Arial" w:cs="Arial"/>
          <w:b/>
          <w:position w:val="-1"/>
        </w:rPr>
        <w:t>n</w:t>
      </w:r>
      <w:r w:rsidRPr="00C920D9">
        <w:rPr>
          <w:rFonts w:ascii="Arial" w:eastAsia="Cambria" w:hAnsi="Arial" w:cs="Arial"/>
          <w:b/>
          <w:spacing w:val="-1"/>
          <w:position w:val="-1"/>
        </w:rPr>
        <w:t>o</w:t>
      </w:r>
      <w:r w:rsidRPr="00C920D9">
        <w:rPr>
          <w:rFonts w:ascii="Arial" w:eastAsia="Cambria" w:hAnsi="Arial" w:cs="Arial"/>
          <w:b/>
          <w:spacing w:val="1"/>
          <w:position w:val="-1"/>
        </w:rPr>
        <w:t>pa</w:t>
      </w:r>
      <w:r w:rsidRPr="00C920D9">
        <w:rPr>
          <w:rFonts w:ascii="Arial" w:eastAsia="Cambria" w:hAnsi="Arial" w:cs="Arial"/>
          <w:b/>
          <w:spacing w:val="-1"/>
          <w:position w:val="-1"/>
        </w:rPr>
        <w:t>rt</w:t>
      </w:r>
      <w:r w:rsidRPr="00C920D9">
        <w:rPr>
          <w:rFonts w:ascii="Arial" w:eastAsia="Cambria" w:hAnsi="Arial" w:cs="Arial"/>
          <w:b/>
          <w:position w:val="-1"/>
        </w:rPr>
        <w:t>ic</w:t>
      </w:r>
      <w:r w:rsidRPr="00C920D9">
        <w:rPr>
          <w:rFonts w:ascii="Arial" w:eastAsia="Cambria" w:hAnsi="Arial" w:cs="Arial"/>
          <w:b/>
          <w:spacing w:val="1"/>
          <w:position w:val="-1"/>
        </w:rPr>
        <w:t>l</w:t>
      </w:r>
      <w:r w:rsidRPr="00C920D9">
        <w:rPr>
          <w:rFonts w:ascii="Arial" w:eastAsia="Cambria" w:hAnsi="Arial" w:cs="Arial"/>
          <w:b/>
          <w:spacing w:val="2"/>
          <w:position w:val="-1"/>
        </w:rPr>
        <w:t>e</w:t>
      </w:r>
      <w:r w:rsidRPr="00C920D9">
        <w:rPr>
          <w:rFonts w:ascii="Arial" w:eastAsia="Cambria" w:hAnsi="Arial" w:cs="Arial"/>
          <w:b/>
          <w:position w:val="-1"/>
        </w:rPr>
        <w:t>s</w:t>
      </w:r>
    </w:p>
    <w:p w:rsidR="000A5506" w:rsidRPr="00C920D9" w:rsidRDefault="0082005E">
      <w:pPr>
        <w:spacing w:before="98" w:line="220" w:lineRule="exact"/>
        <w:ind w:left="191"/>
        <w:rPr>
          <w:rFonts w:ascii="Arial" w:eastAsia="Cambria" w:hAnsi="Arial" w:cs="Arial"/>
        </w:rPr>
      </w:pPr>
      <w:r w:rsidRPr="00C920D9">
        <w:rPr>
          <w:rFonts w:ascii="Arial" w:eastAsia="Cambria" w:hAnsi="Arial" w:cs="Arial"/>
          <w:position w:val="-1"/>
        </w:rPr>
        <w:t>Type</w:t>
      </w:r>
      <w:r w:rsidRPr="00C920D9">
        <w:rPr>
          <w:rFonts w:ascii="Arial" w:eastAsia="Cambria" w:hAnsi="Arial" w:cs="Arial"/>
          <w:spacing w:val="-4"/>
          <w:position w:val="-1"/>
        </w:rPr>
        <w:t xml:space="preserve"> </w:t>
      </w:r>
      <w:r w:rsidRPr="00C920D9">
        <w:rPr>
          <w:rFonts w:ascii="Arial" w:eastAsia="Cambria" w:hAnsi="Arial" w:cs="Arial"/>
          <w:position w:val="-1"/>
        </w:rPr>
        <w:t>of</w:t>
      </w:r>
      <w:r w:rsidRPr="00C920D9">
        <w:rPr>
          <w:rFonts w:ascii="Arial" w:eastAsia="Cambria" w:hAnsi="Arial" w:cs="Arial"/>
          <w:spacing w:val="-1"/>
          <w:position w:val="-1"/>
        </w:rPr>
        <w:t xml:space="preserve"> </w:t>
      </w:r>
      <w:r w:rsidRPr="00C920D9">
        <w:rPr>
          <w:rFonts w:ascii="Arial" w:eastAsia="Cambria" w:hAnsi="Arial" w:cs="Arial"/>
          <w:position w:val="-1"/>
        </w:rPr>
        <w:t>the</w:t>
      </w:r>
      <w:r w:rsidRPr="00C920D9">
        <w:rPr>
          <w:rFonts w:ascii="Arial" w:eastAsia="Cambria" w:hAnsi="Arial" w:cs="Arial"/>
          <w:spacing w:val="-2"/>
          <w:position w:val="-1"/>
        </w:rPr>
        <w:t xml:space="preserve"> </w:t>
      </w:r>
      <w:r w:rsidRPr="00C920D9">
        <w:rPr>
          <w:rFonts w:ascii="Arial" w:eastAsia="Cambria" w:hAnsi="Arial" w:cs="Arial"/>
          <w:spacing w:val="1"/>
          <w:position w:val="-1"/>
        </w:rPr>
        <w:t>A</w:t>
      </w:r>
      <w:r w:rsidRPr="00C920D9">
        <w:rPr>
          <w:rFonts w:ascii="Arial" w:eastAsia="Cambria" w:hAnsi="Arial" w:cs="Arial"/>
          <w:spacing w:val="-1"/>
          <w:position w:val="-1"/>
        </w:rPr>
        <w:t>r</w:t>
      </w:r>
      <w:r w:rsidRPr="00C920D9">
        <w:rPr>
          <w:rFonts w:ascii="Arial" w:eastAsia="Cambria" w:hAnsi="Arial" w:cs="Arial"/>
          <w:spacing w:val="2"/>
          <w:position w:val="-1"/>
        </w:rPr>
        <w:t>t</w:t>
      </w:r>
      <w:r w:rsidRPr="00C920D9">
        <w:rPr>
          <w:rFonts w:ascii="Arial" w:eastAsia="Cambria" w:hAnsi="Arial" w:cs="Arial"/>
          <w:position w:val="-1"/>
        </w:rPr>
        <w:t>i</w:t>
      </w:r>
      <w:r w:rsidRPr="00C920D9">
        <w:rPr>
          <w:rFonts w:ascii="Arial" w:eastAsia="Cambria" w:hAnsi="Arial" w:cs="Arial"/>
          <w:spacing w:val="1"/>
          <w:position w:val="-1"/>
        </w:rPr>
        <w:t>cl</w:t>
      </w:r>
      <w:r w:rsidRPr="00C920D9">
        <w:rPr>
          <w:rFonts w:ascii="Arial" w:eastAsia="Cambria" w:hAnsi="Arial" w:cs="Arial"/>
          <w:position w:val="-1"/>
        </w:rPr>
        <w:t>e</w:t>
      </w:r>
    </w:p>
    <w:p w:rsidR="000A5506" w:rsidRPr="00C920D9" w:rsidRDefault="000A5506">
      <w:pPr>
        <w:spacing w:before="9" w:line="120" w:lineRule="exact"/>
        <w:rPr>
          <w:rFonts w:ascii="Arial" w:hAnsi="Arial" w:cs="Arial"/>
        </w:rPr>
      </w:pPr>
    </w:p>
    <w:p w:rsidR="000A5506" w:rsidRPr="00C920D9" w:rsidRDefault="000A5506">
      <w:pPr>
        <w:spacing w:before="7" w:line="100" w:lineRule="exact"/>
        <w:rPr>
          <w:rFonts w:ascii="Arial" w:hAnsi="Arial" w:cs="Arial"/>
        </w:rPr>
      </w:pPr>
    </w:p>
    <w:p w:rsidR="000A5506" w:rsidRPr="00C920D9" w:rsidRDefault="000A5506">
      <w:pPr>
        <w:spacing w:line="200" w:lineRule="exact"/>
        <w:rPr>
          <w:rFonts w:ascii="Arial" w:hAnsi="Arial" w:cs="Arial"/>
        </w:rPr>
      </w:pPr>
    </w:p>
    <w:p w:rsidR="000A5506" w:rsidRPr="00C920D9" w:rsidRDefault="000A5506">
      <w:pPr>
        <w:spacing w:line="200" w:lineRule="exact"/>
        <w:rPr>
          <w:rFonts w:ascii="Arial" w:hAnsi="Arial" w:cs="Arial"/>
        </w:rPr>
      </w:pPr>
    </w:p>
    <w:p w:rsidR="000A5506" w:rsidRPr="00C920D9" w:rsidRDefault="000A5506">
      <w:pPr>
        <w:spacing w:line="200" w:lineRule="exact"/>
        <w:rPr>
          <w:rFonts w:ascii="Arial" w:hAnsi="Arial" w:cs="Arial"/>
        </w:rPr>
      </w:pPr>
    </w:p>
    <w:p w:rsidR="000A5506" w:rsidRPr="00C920D9" w:rsidRDefault="000A5506">
      <w:pPr>
        <w:spacing w:line="200" w:lineRule="exact"/>
        <w:rPr>
          <w:rFonts w:ascii="Arial" w:hAnsi="Arial" w:cs="Arial"/>
        </w:rPr>
      </w:pPr>
    </w:p>
    <w:p w:rsidR="000A5506" w:rsidRPr="00C920D9" w:rsidRDefault="0082005E">
      <w:pPr>
        <w:spacing w:before="33"/>
        <w:ind w:left="220"/>
        <w:rPr>
          <w:rFonts w:ascii="Arial" w:hAnsi="Arial" w:cs="Arial"/>
        </w:rPr>
      </w:pPr>
      <w:r w:rsidRPr="00C920D9">
        <w:rPr>
          <w:rFonts w:ascii="Arial" w:hAnsi="Arial" w:cs="Arial"/>
          <w:b/>
          <w:highlight w:val="yellow"/>
        </w:rPr>
        <w:t>PART</w:t>
      </w:r>
      <w:r w:rsidRPr="00C920D9">
        <w:rPr>
          <w:rFonts w:ascii="Arial" w:hAnsi="Arial" w:cs="Arial"/>
          <w:b/>
          <w:spacing w:val="44"/>
          <w:highlight w:val="yellow"/>
        </w:rPr>
        <w:t xml:space="preserve"> </w:t>
      </w:r>
      <w:r w:rsidRPr="00C920D9">
        <w:rPr>
          <w:rFonts w:ascii="Arial" w:hAnsi="Arial" w:cs="Arial"/>
          <w:b/>
          <w:spacing w:val="1"/>
          <w:highlight w:val="yellow"/>
        </w:rPr>
        <w:t>1</w:t>
      </w:r>
      <w:r w:rsidRPr="00C920D9">
        <w:rPr>
          <w:rFonts w:ascii="Arial" w:hAnsi="Arial" w:cs="Arial"/>
          <w:b/>
          <w:highlight w:val="yellow"/>
        </w:rPr>
        <w:t>:</w:t>
      </w:r>
      <w:r w:rsidRPr="00C920D9">
        <w:rPr>
          <w:rFonts w:ascii="Arial" w:hAnsi="Arial" w:cs="Arial"/>
          <w:b/>
        </w:rPr>
        <w:t xml:space="preserve"> C</w:t>
      </w:r>
      <w:r w:rsidRPr="00C920D9">
        <w:rPr>
          <w:rFonts w:ascii="Arial" w:hAnsi="Arial" w:cs="Arial"/>
          <w:b/>
          <w:spacing w:val="4"/>
        </w:rPr>
        <w:t>o</w:t>
      </w:r>
      <w:r w:rsidRPr="00C920D9">
        <w:rPr>
          <w:rFonts w:ascii="Arial" w:hAnsi="Arial" w:cs="Arial"/>
          <w:b/>
          <w:spacing w:val="-3"/>
        </w:rPr>
        <w:t>mm</w:t>
      </w:r>
      <w:r w:rsidRPr="00C920D9">
        <w:rPr>
          <w:rFonts w:ascii="Arial" w:hAnsi="Arial" w:cs="Arial"/>
          <w:b/>
          <w:spacing w:val="3"/>
        </w:rPr>
        <w:t>e</w:t>
      </w:r>
      <w:r w:rsidRPr="00C920D9">
        <w:rPr>
          <w:rFonts w:ascii="Arial" w:hAnsi="Arial" w:cs="Arial"/>
          <w:b/>
        </w:rPr>
        <w:t>nts</w:t>
      </w:r>
    </w:p>
    <w:p w:rsidR="000A5506" w:rsidRPr="00C920D9" w:rsidRDefault="000A5506">
      <w:pPr>
        <w:spacing w:before="7" w:line="220" w:lineRule="exact"/>
        <w:rPr>
          <w:rFonts w:ascii="Arial" w:hAnsi="Arial" w:cs="Arial"/>
        </w:rPr>
      </w:pPr>
    </w:p>
    <w:tbl>
      <w:tblPr>
        <w:tblW w:w="0" w:type="auto"/>
        <w:tblInd w:w="101" w:type="dxa"/>
        <w:tblLayout w:type="fixed"/>
        <w:tblCellMar>
          <w:left w:w="0" w:type="dxa"/>
          <w:right w:w="0" w:type="dxa"/>
        </w:tblCellMar>
        <w:tblLook w:val="01E0" w:firstRow="1" w:lastRow="1" w:firstColumn="1" w:lastColumn="1" w:noHBand="0" w:noVBand="0"/>
      </w:tblPr>
      <w:tblGrid>
        <w:gridCol w:w="3332"/>
        <w:gridCol w:w="108"/>
        <w:gridCol w:w="3599"/>
        <w:gridCol w:w="1992"/>
        <w:gridCol w:w="132"/>
        <w:gridCol w:w="4013"/>
      </w:tblGrid>
      <w:tr w:rsidR="000A5506" w:rsidRPr="00C920D9">
        <w:trPr>
          <w:trHeight w:hRule="exact" w:val="235"/>
        </w:trPr>
        <w:tc>
          <w:tcPr>
            <w:tcW w:w="3332" w:type="dxa"/>
            <w:vMerge w:val="restart"/>
            <w:tcBorders>
              <w:top w:val="single" w:sz="5" w:space="0" w:color="000000"/>
              <w:left w:val="single" w:sz="5" w:space="0" w:color="000000"/>
              <w:right w:val="single" w:sz="5" w:space="0" w:color="000000"/>
            </w:tcBorders>
          </w:tcPr>
          <w:p w:rsidR="000A5506" w:rsidRPr="00C920D9" w:rsidRDefault="000A5506">
            <w:pPr>
              <w:rPr>
                <w:rFonts w:ascii="Arial" w:hAnsi="Arial" w:cs="Arial"/>
              </w:rPr>
            </w:pPr>
          </w:p>
        </w:tc>
        <w:tc>
          <w:tcPr>
            <w:tcW w:w="5831" w:type="dxa"/>
            <w:gridSpan w:val="4"/>
            <w:tcBorders>
              <w:top w:val="single" w:sz="5" w:space="0" w:color="000000"/>
              <w:left w:val="single" w:sz="5" w:space="0" w:color="000000"/>
              <w:bottom w:val="nil"/>
              <w:right w:val="single" w:sz="5" w:space="0" w:color="000000"/>
            </w:tcBorders>
          </w:tcPr>
          <w:p w:rsidR="000A5506" w:rsidRPr="00C920D9" w:rsidRDefault="0082005E">
            <w:pPr>
              <w:spacing w:line="220" w:lineRule="exact"/>
              <w:ind w:left="102"/>
              <w:rPr>
                <w:rFonts w:ascii="Arial" w:hAnsi="Arial" w:cs="Arial"/>
              </w:rPr>
            </w:pPr>
            <w:r w:rsidRPr="00C920D9">
              <w:rPr>
                <w:rFonts w:ascii="Arial" w:hAnsi="Arial" w:cs="Arial"/>
                <w:b/>
              </w:rPr>
              <w:t>Re</w:t>
            </w:r>
            <w:r w:rsidRPr="00C920D9">
              <w:rPr>
                <w:rFonts w:ascii="Arial" w:hAnsi="Arial" w:cs="Arial"/>
                <w:b/>
                <w:spacing w:val="2"/>
              </w:rPr>
              <w:t>v</w:t>
            </w:r>
            <w:r w:rsidRPr="00C920D9">
              <w:rPr>
                <w:rFonts w:ascii="Arial" w:hAnsi="Arial" w:cs="Arial"/>
                <w:b/>
              </w:rPr>
              <w:t>ie</w:t>
            </w:r>
            <w:r w:rsidRPr="00C920D9">
              <w:rPr>
                <w:rFonts w:ascii="Arial" w:hAnsi="Arial" w:cs="Arial"/>
                <w:b/>
                <w:spacing w:val="3"/>
              </w:rPr>
              <w:t>w</w:t>
            </w:r>
            <w:r w:rsidRPr="00C920D9">
              <w:rPr>
                <w:rFonts w:ascii="Arial" w:hAnsi="Arial" w:cs="Arial"/>
                <w:b/>
              </w:rPr>
              <w:t>e</w:t>
            </w:r>
            <w:r w:rsidRPr="00C920D9">
              <w:rPr>
                <w:rFonts w:ascii="Arial" w:hAnsi="Arial" w:cs="Arial"/>
                <w:b/>
                <w:spacing w:val="1"/>
              </w:rPr>
              <w:t>r’</w:t>
            </w:r>
            <w:r w:rsidRPr="00C920D9">
              <w:rPr>
                <w:rFonts w:ascii="Arial" w:hAnsi="Arial" w:cs="Arial"/>
                <w:b/>
              </w:rPr>
              <w:t>s</w:t>
            </w:r>
            <w:r w:rsidRPr="00C920D9">
              <w:rPr>
                <w:rFonts w:ascii="Arial" w:hAnsi="Arial" w:cs="Arial"/>
                <w:b/>
                <w:spacing w:val="-9"/>
              </w:rPr>
              <w:t xml:space="preserve"> </w:t>
            </w:r>
            <w:r w:rsidRPr="00C920D9">
              <w:rPr>
                <w:rFonts w:ascii="Arial" w:hAnsi="Arial" w:cs="Arial"/>
                <w:b/>
              </w:rPr>
              <w:t>c</w:t>
            </w:r>
            <w:r w:rsidRPr="00C920D9">
              <w:rPr>
                <w:rFonts w:ascii="Arial" w:hAnsi="Arial" w:cs="Arial"/>
                <w:b/>
                <w:spacing w:val="1"/>
              </w:rPr>
              <w:t>o</w:t>
            </w:r>
            <w:r w:rsidRPr="00C920D9">
              <w:rPr>
                <w:rFonts w:ascii="Arial" w:hAnsi="Arial" w:cs="Arial"/>
                <w:b/>
              </w:rPr>
              <w:t>m</w:t>
            </w:r>
            <w:r w:rsidRPr="00C920D9">
              <w:rPr>
                <w:rFonts w:ascii="Arial" w:hAnsi="Arial" w:cs="Arial"/>
                <w:b/>
                <w:spacing w:val="-3"/>
              </w:rPr>
              <w:t>m</w:t>
            </w:r>
            <w:r w:rsidRPr="00C920D9">
              <w:rPr>
                <w:rFonts w:ascii="Arial" w:hAnsi="Arial" w:cs="Arial"/>
                <w:b/>
              </w:rPr>
              <w:t>ent</w:t>
            </w:r>
          </w:p>
        </w:tc>
        <w:tc>
          <w:tcPr>
            <w:tcW w:w="4013" w:type="dxa"/>
            <w:vMerge w:val="restart"/>
            <w:tcBorders>
              <w:top w:val="single" w:sz="5" w:space="0" w:color="000000"/>
              <w:left w:val="single" w:sz="5" w:space="0" w:color="000000"/>
              <w:right w:val="single" w:sz="5" w:space="0" w:color="000000"/>
            </w:tcBorders>
          </w:tcPr>
          <w:p w:rsidR="000A5506" w:rsidRPr="00C920D9" w:rsidRDefault="0082005E">
            <w:pPr>
              <w:spacing w:line="220" w:lineRule="exact"/>
              <w:ind w:left="102"/>
              <w:rPr>
                <w:rFonts w:ascii="Arial" w:hAnsi="Arial" w:cs="Arial"/>
              </w:rPr>
            </w:pPr>
            <w:r w:rsidRPr="00C920D9">
              <w:rPr>
                <w:rFonts w:ascii="Arial" w:hAnsi="Arial" w:cs="Arial"/>
                <w:b/>
              </w:rPr>
              <w:t>Auth</w:t>
            </w:r>
            <w:r w:rsidRPr="00C920D9">
              <w:rPr>
                <w:rFonts w:ascii="Arial" w:hAnsi="Arial" w:cs="Arial"/>
                <w:b/>
                <w:spacing w:val="1"/>
              </w:rPr>
              <w:t>o</w:t>
            </w:r>
            <w:r w:rsidRPr="00C920D9">
              <w:rPr>
                <w:rFonts w:ascii="Arial" w:hAnsi="Arial" w:cs="Arial"/>
                <w:b/>
              </w:rPr>
              <w:t>r</w:t>
            </w:r>
            <w:r w:rsidRPr="00C920D9">
              <w:rPr>
                <w:rFonts w:ascii="Arial" w:hAnsi="Arial" w:cs="Arial"/>
                <w:b/>
                <w:spacing w:val="1"/>
              </w:rPr>
              <w:t>’</w:t>
            </w:r>
            <w:r w:rsidRPr="00C920D9">
              <w:rPr>
                <w:rFonts w:ascii="Arial" w:hAnsi="Arial" w:cs="Arial"/>
                <w:b/>
              </w:rPr>
              <w:t>s</w:t>
            </w:r>
            <w:r w:rsidRPr="00C920D9">
              <w:rPr>
                <w:rFonts w:ascii="Arial" w:hAnsi="Arial" w:cs="Arial"/>
                <w:b/>
                <w:spacing w:val="-8"/>
              </w:rPr>
              <w:t xml:space="preserve"> </w:t>
            </w:r>
            <w:r w:rsidRPr="00C920D9">
              <w:rPr>
                <w:rFonts w:ascii="Arial" w:hAnsi="Arial" w:cs="Arial"/>
                <w:b/>
              </w:rPr>
              <w:t>Fe</w:t>
            </w:r>
            <w:r w:rsidRPr="00C920D9">
              <w:rPr>
                <w:rFonts w:ascii="Arial" w:hAnsi="Arial" w:cs="Arial"/>
                <w:b/>
                <w:spacing w:val="1"/>
              </w:rPr>
              <w:t>e</w:t>
            </w:r>
            <w:r w:rsidRPr="00C920D9">
              <w:rPr>
                <w:rFonts w:ascii="Arial" w:hAnsi="Arial" w:cs="Arial"/>
                <w:b/>
              </w:rPr>
              <w:t>d</w:t>
            </w:r>
            <w:r w:rsidRPr="00C920D9">
              <w:rPr>
                <w:rFonts w:ascii="Arial" w:hAnsi="Arial" w:cs="Arial"/>
                <w:b/>
                <w:spacing w:val="-1"/>
              </w:rPr>
              <w:t>b</w:t>
            </w:r>
            <w:r w:rsidRPr="00C920D9">
              <w:rPr>
                <w:rFonts w:ascii="Arial" w:hAnsi="Arial" w:cs="Arial"/>
                <w:b/>
                <w:spacing w:val="1"/>
              </w:rPr>
              <w:t>a</w:t>
            </w:r>
            <w:r w:rsidRPr="00C920D9">
              <w:rPr>
                <w:rFonts w:ascii="Arial" w:hAnsi="Arial" w:cs="Arial"/>
                <w:b/>
                <w:spacing w:val="3"/>
              </w:rPr>
              <w:t>c</w:t>
            </w:r>
            <w:r w:rsidRPr="00C920D9">
              <w:rPr>
                <w:rFonts w:ascii="Arial" w:hAnsi="Arial" w:cs="Arial"/>
                <w:b/>
              </w:rPr>
              <w:t>k</w:t>
            </w:r>
            <w:r w:rsidRPr="00C920D9">
              <w:rPr>
                <w:rFonts w:ascii="Arial" w:hAnsi="Arial" w:cs="Arial"/>
                <w:b/>
                <w:spacing w:val="-8"/>
              </w:rPr>
              <w:t xml:space="preserve"> </w:t>
            </w:r>
            <w:r w:rsidRPr="00C920D9">
              <w:rPr>
                <w:rFonts w:ascii="Arial" w:hAnsi="Arial" w:cs="Arial"/>
                <w:spacing w:val="1"/>
              </w:rPr>
              <w:t>(I</w:t>
            </w:r>
            <w:r w:rsidRPr="00C920D9">
              <w:rPr>
                <w:rFonts w:ascii="Arial" w:hAnsi="Arial" w:cs="Arial"/>
              </w:rPr>
              <w:t>t</w:t>
            </w:r>
            <w:r w:rsidRPr="00C920D9">
              <w:rPr>
                <w:rFonts w:ascii="Arial" w:hAnsi="Arial" w:cs="Arial"/>
                <w:spacing w:val="-2"/>
              </w:rPr>
              <w:t xml:space="preserve"> </w:t>
            </w:r>
            <w:r w:rsidRPr="00C920D9">
              <w:rPr>
                <w:rFonts w:ascii="Arial" w:hAnsi="Arial" w:cs="Arial"/>
              </w:rPr>
              <w:t>is</w:t>
            </w:r>
            <w:r w:rsidRPr="00C920D9">
              <w:rPr>
                <w:rFonts w:ascii="Arial" w:hAnsi="Arial" w:cs="Arial"/>
                <w:spacing w:val="1"/>
              </w:rPr>
              <w:t xml:space="preserve"> </w:t>
            </w:r>
            <w:r w:rsidRPr="00C920D9">
              <w:rPr>
                <w:rFonts w:ascii="Arial" w:hAnsi="Arial" w:cs="Arial"/>
                <w:spacing w:val="-4"/>
              </w:rPr>
              <w:t>m</w:t>
            </w:r>
            <w:r w:rsidRPr="00C920D9">
              <w:rPr>
                <w:rFonts w:ascii="Arial" w:hAnsi="Arial" w:cs="Arial"/>
                <w:spacing w:val="3"/>
              </w:rPr>
              <w:t>a</w:t>
            </w:r>
            <w:r w:rsidRPr="00C920D9">
              <w:rPr>
                <w:rFonts w:ascii="Arial" w:hAnsi="Arial" w:cs="Arial"/>
                <w:spacing w:val="1"/>
              </w:rPr>
              <w:t>nd</w:t>
            </w:r>
            <w:r w:rsidRPr="00C920D9">
              <w:rPr>
                <w:rFonts w:ascii="Arial" w:hAnsi="Arial" w:cs="Arial"/>
              </w:rPr>
              <w:t>at</w:t>
            </w:r>
            <w:r w:rsidRPr="00C920D9">
              <w:rPr>
                <w:rFonts w:ascii="Arial" w:hAnsi="Arial" w:cs="Arial"/>
                <w:spacing w:val="1"/>
              </w:rPr>
              <w:t>or</w:t>
            </w:r>
            <w:r w:rsidRPr="00C920D9">
              <w:rPr>
                <w:rFonts w:ascii="Arial" w:hAnsi="Arial" w:cs="Arial"/>
              </w:rPr>
              <w:t>y</w:t>
            </w:r>
            <w:r w:rsidRPr="00C920D9">
              <w:rPr>
                <w:rFonts w:ascii="Arial" w:hAnsi="Arial" w:cs="Arial"/>
                <w:spacing w:val="-12"/>
              </w:rPr>
              <w:t xml:space="preserve"> </w:t>
            </w:r>
            <w:r w:rsidRPr="00C920D9">
              <w:rPr>
                <w:rFonts w:ascii="Arial" w:hAnsi="Arial" w:cs="Arial"/>
                <w:spacing w:val="2"/>
              </w:rPr>
              <w:t>t</w:t>
            </w:r>
            <w:r w:rsidRPr="00C920D9">
              <w:rPr>
                <w:rFonts w:ascii="Arial" w:hAnsi="Arial" w:cs="Arial"/>
                <w:spacing w:val="-1"/>
              </w:rPr>
              <w:t>h</w:t>
            </w:r>
            <w:r w:rsidRPr="00C920D9">
              <w:rPr>
                <w:rFonts w:ascii="Arial" w:hAnsi="Arial" w:cs="Arial"/>
              </w:rPr>
              <w:t>at</w:t>
            </w:r>
          </w:p>
          <w:p w:rsidR="000A5506" w:rsidRPr="00C920D9" w:rsidRDefault="0082005E">
            <w:pPr>
              <w:ind w:left="102"/>
              <w:rPr>
                <w:rFonts w:ascii="Arial" w:hAnsi="Arial" w:cs="Arial"/>
              </w:rPr>
            </w:pPr>
            <w:r w:rsidRPr="00C920D9">
              <w:rPr>
                <w:rFonts w:ascii="Arial" w:hAnsi="Arial" w:cs="Arial"/>
              </w:rPr>
              <w:t>a</w:t>
            </w:r>
            <w:r w:rsidRPr="00C920D9">
              <w:rPr>
                <w:rFonts w:ascii="Arial" w:hAnsi="Arial" w:cs="Arial"/>
                <w:spacing w:val="-1"/>
              </w:rPr>
              <w:t>u</w:t>
            </w:r>
            <w:r w:rsidRPr="00C920D9">
              <w:rPr>
                <w:rFonts w:ascii="Arial" w:hAnsi="Arial" w:cs="Arial"/>
              </w:rPr>
              <w:t>t</w:t>
            </w:r>
            <w:r w:rsidRPr="00C920D9">
              <w:rPr>
                <w:rFonts w:ascii="Arial" w:hAnsi="Arial" w:cs="Arial"/>
                <w:spacing w:val="-1"/>
              </w:rPr>
              <w:t>h</w:t>
            </w:r>
            <w:r w:rsidRPr="00C920D9">
              <w:rPr>
                <w:rFonts w:ascii="Arial" w:hAnsi="Arial" w:cs="Arial"/>
                <w:spacing w:val="1"/>
              </w:rPr>
              <w:t>or</w:t>
            </w:r>
            <w:r w:rsidRPr="00C920D9">
              <w:rPr>
                <w:rFonts w:ascii="Arial" w:hAnsi="Arial" w:cs="Arial"/>
              </w:rPr>
              <w:t>s</w:t>
            </w:r>
            <w:r w:rsidRPr="00C920D9">
              <w:rPr>
                <w:rFonts w:ascii="Arial" w:hAnsi="Arial" w:cs="Arial"/>
                <w:spacing w:val="-4"/>
              </w:rPr>
              <w:t xml:space="preserve"> </w:t>
            </w:r>
            <w:r w:rsidRPr="00C920D9">
              <w:rPr>
                <w:rFonts w:ascii="Arial" w:hAnsi="Arial" w:cs="Arial"/>
                <w:spacing w:val="-1"/>
              </w:rPr>
              <w:t>sh</w:t>
            </w:r>
            <w:r w:rsidRPr="00C920D9">
              <w:rPr>
                <w:rFonts w:ascii="Arial" w:hAnsi="Arial" w:cs="Arial"/>
                <w:spacing w:val="3"/>
              </w:rPr>
              <w:t>o</w:t>
            </w:r>
            <w:r w:rsidRPr="00C920D9">
              <w:rPr>
                <w:rFonts w:ascii="Arial" w:hAnsi="Arial" w:cs="Arial"/>
                <w:spacing w:val="-1"/>
              </w:rPr>
              <w:t>u</w:t>
            </w:r>
            <w:r w:rsidRPr="00C920D9">
              <w:rPr>
                <w:rFonts w:ascii="Arial" w:hAnsi="Arial" w:cs="Arial"/>
              </w:rPr>
              <w:t>ld</w:t>
            </w:r>
            <w:r w:rsidRPr="00C920D9">
              <w:rPr>
                <w:rFonts w:ascii="Arial" w:hAnsi="Arial" w:cs="Arial"/>
                <w:spacing w:val="-2"/>
              </w:rPr>
              <w:t xml:space="preserve"> </w:t>
            </w:r>
            <w:r w:rsidRPr="00C920D9">
              <w:rPr>
                <w:rFonts w:ascii="Arial" w:hAnsi="Arial" w:cs="Arial"/>
                <w:spacing w:val="-5"/>
              </w:rPr>
              <w:t>w</w:t>
            </w:r>
            <w:r w:rsidRPr="00C920D9">
              <w:rPr>
                <w:rFonts w:ascii="Arial" w:hAnsi="Arial" w:cs="Arial"/>
                <w:spacing w:val="1"/>
              </w:rPr>
              <w:t>r</w:t>
            </w:r>
            <w:r w:rsidRPr="00C920D9">
              <w:rPr>
                <w:rFonts w:ascii="Arial" w:hAnsi="Arial" w:cs="Arial"/>
                <w:spacing w:val="2"/>
              </w:rPr>
              <w:t>i</w:t>
            </w:r>
            <w:r w:rsidRPr="00C920D9">
              <w:rPr>
                <w:rFonts w:ascii="Arial" w:hAnsi="Arial" w:cs="Arial"/>
              </w:rPr>
              <w:t>te</w:t>
            </w:r>
            <w:r w:rsidRPr="00C920D9">
              <w:rPr>
                <w:rFonts w:ascii="Arial" w:hAnsi="Arial" w:cs="Arial"/>
                <w:spacing w:val="-4"/>
              </w:rPr>
              <w:t xml:space="preserve"> </w:t>
            </w:r>
            <w:r w:rsidRPr="00C920D9">
              <w:rPr>
                <w:rFonts w:ascii="Arial" w:hAnsi="Arial" w:cs="Arial"/>
                <w:spacing w:val="-1"/>
              </w:rPr>
              <w:t>h</w:t>
            </w:r>
            <w:r w:rsidRPr="00C920D9">
              <w:rPr>
                <w:rFonts w:ascii="Arial" w:hAnsi="Arial" w:cs="Arial"/>
                <w:spacing w:val="2"/>
              </w:rPr>
              <w:t>i</w:t>
            </w:r>
            <w:r w:rsidRPr="00C920D9">
              <w:rPr>
                <w:rFonts w:ascii="Arial" w:hAnsi="Arial" w:cs="Arial"/>
                <w:spacing w:val="-1"/>
              </w:rPr>
              <w:t>s</w:t>
            </w:r>
            <w:r w:rsidRPr="00C920D9">
              <w:rPr>
                <w:rFonts w:ascii="Arial" w:hAnsi="Arial" w:cs="Arial"/>
              </w:rPr>
              <w:t>/</w:t>
            </w:r>
            <w:r w:rsidRPr="00C920D9">
              <w:rPr>
                <w:rFonts w:ascii="Arial" w:hAnsi="Arial" w:cs="Arial"/>
                <w:spacing w:val="-1"/>
              </w:rPr>
              <w:t>h</w:t>
            </w:r>
            <w:r w:rsidRPr="00C920D9">
              <w:rPr>
                <w:rFonts w:ascii="Arial" w:hAnsi="Arial" w:cs="Arial"/>
              </w:rPr>
              <w:t>er</w:t>
            </w:r>
            <w:r w:rsidRPr="00C920D9">
              <w:rPr>
                <w:rFonts w:ascii="Arial" w:hAnsi="Arial" w:cs="Arial"/>
                <w:spacing w:val="-1"/>
              </w:rPr>
              <w:t xml:space="preserve"> </w:t>
            </w:r>
            <w:r w:rsidRPr="00C920D9">
              <w:rPr>
                <w:rFonts w:ascii="Arial" w:hAnsi="Arial" w:cs="Arial"/>
                <w:spacing w:val="-2"/>
              </w:rPr>
              <w:t>f</w:t>
            </w:r>
            <w:r w:rsidRPr="00C920D9">
              <w:rPr>
                <w:rFonts w:ascii="Arial" w:hAnsi="Arial" w:cs="Arial"/>
                <w:spacing w:val="3"/>
              </w:rPr>
              <w:t>e</w:t>
            </w:r>
            <w:r w:rsidRPr="00C920D9">
              <w:rPr>
                <w:rFonts w:ascii="Arial" w:hAnsi="Arial" w:cs="Arial"/>
              </w:rPr>
              <w:t>e</w:t>
            </w:r>
            <w:r w:rsidRPr="00C920D9">
              <w:rPr>
                <w:rFonts w:ascii="Arial" w:hAnsi="Arial" w:cs="Arial"/>
                <w:spacing w:val="1"/>
              </w:rPr>
              <w:t>db</w:t>
            </w:r>
            <w:r w:rsidRPr="00C920D9">
              <w:rPr>
                <w:rFonts w:ascii="Arial" w:hAnsi="Arial" w:cs="Arial"/>
              </w:rPr>
              <w:t>a</w:t>
            </w:r>
            <w:r w:rsidRPr="00C920D9">
              <w:rPr>
                <w:rFonts w:ascii="Arial" w:hAnsi="Arial" w:cs="Arial"/>
                <w:spacing w:val="1"/>
              </w:rPr>
              <w:t>c</w:t>
            </w:r>
            <w:r w:rsidRPr="00C920D9">
              <w:rPr>
                <w:rFonts w:ascii="Arial" w:hAnsi="Arial" w:cs="Arial"/>
              </w:rPr>
              <w:t>k</w:t>
            </w:r>
            <w:r w:rsidRPr="00C920D9">
              <w:rPr>
                <w:rFonts w:ascii="Arial" w:hAnsi="Arial" w:cs="Arial"/>
                <w:spacing w:val="-8"/>
              </w:rPr>
              <w:t xml:space="preserve"> </w:t>
            </w:r>
            <w:r w:rsidRPr="00C920D9">
              <w:rPr>
                <w:rFonts w:ascii="Arial" w:hAnsi="Arial" w:cs="Arial"/>
                <w:spacing w:val="-1"/>
              </w:rPr>
              <w:t>h</w:t>
            </w:r>
            <w:r w:rsidRPr="00C920D9">
              <w:rPr>
                <w:rFonts w:ascii="Arial" w:hAnsi="Arial" w:cs="Arial"/>
              </w:rPr>
              <w:t>e</w:t>
            </w:r>
            <w:r w:rsidRPr="00C920D9">
              <w:rPr>
                <w:rFonts w:ascii="Arial" w:hAnsi="Arial" w:cs="Arial"/>
                <w:spacing w:val="1"/>
              </w:rPr>
              <w:t>r</w:t>
            </w:r>
            <w:r w:rsidRPr="00C920D9">
              <w:rPr>
                <w:rFonts w:ascii="Arial" w:hAnsi="Arial" w:cs="Arial"/>
              </w:rPr>
              <w:t>e)</w:t>
            </w:r>
          </w:p>
        </w:tc>
      </w:tr>
      <w:tr w:rsidR="000A5506" w:rsidRPr="00C920D9">
        <w:trPr>
          <w:trHeight w:hRule="exact" w:val="230"/>
        </w:trPr>
        <w:tc>
          <w:tcPr>
            <w:tcW w:w="3332" w:type="dxa"/>
            <w:vMerge/>
            <w:tcBorders>
              <w:left w:val="single" w:sz="5" w:space="0" w:color="000000"/>
              <w:right w:val="single" w:sz="5" w:space="0" w:color="000000"/>
            </w:tcBorders>
          </w:tcPr>
          <w:p w:rsidR="000A5506" w:rsidRPr="00C920D9" w:rsidRDefault="000A5506">
            <w:pPr>
              <w:rPr>
                <w:rFonts w:ascii="Arial" w:hAnsi="Arial" w:cs="Arial"/>
              </w:rPr>
            </w:pPr>
          </w:p>
        </w:tc>
        <w:tc>
          <w:tcPr>
            <w:tcW w:w="108" w:type="dxa"/>
            <w:vMerge w:val="restart"/>
            <w:tcBorders>
              <w:top w:val="nil"/>
              <w:left w:val="single" w:sz="5" w:space="0" w:color="000000"/>
              <w:right w:val="nil"/>
            </w:tcBorders>
          </w:tcPr>
          <w:p w:rsidR="000A5506" w:rsidRPr="00C920D9" w:rsidRDefault="000A5506">
            <w:pPr>
              <w:rPr>
                <w:rFonts w:ascii="Arial" w:hAnsi="Arial" w:cs="Arial"/>
              </w:rPr>
            </w:pPr>
          </w:p>
        </w:tc>
        <w:tc>
          <w:tcPr>
            <w:tcW w:w="5591" w:type="dxa"/>
            <w:gridSpan w:val="2"/>
            <w:tcBorders>
              <w:top w:val="nil"/>
              <w:left w:val="nil"/>
              <w:bottom w:val="nil"/>
              <w:right w:val="nil"/>
            </w:tcBorders>
            <w:shd w:val="clear" w:color="auto" w:fill="FFFF00"/>
          </w:tcPr>
          <w:p w:rsidR="000A5506" w:rsidRPr="00C920D9" w:rsidRDefault="0082005E">
            <w:pPr>
              <w:spacing w:line="220" w:lineRule="exact"/>
              <w:ind w:right="-46"/>
              <w:rPr>
                <w:rFonts w:ascii="Arial" w:hAnsi="Arial" w:cs="Arial"/>
              </w:rPr>
            </w:pPr>
            <w:r w:rsidRPr="00C920D9">
              <w:rPr>
                <w:rFonts w:ascii="Arial" w:hAnsi="Arial" w:cs="Arial"/>
                <w:b/>
              </w:rPr>
              <w:t>Ar</w:t>
            </w:r>
            <w:r w:rsidRPr="00C920D9">
              <w:rPr>
                <w:rFonts w:ascii="Arial" w:hAnsi="Arial" w:cs="Arial"/>
                <w:b/>
                <w:spacing w:val="1"/>
              </w:rPr>
              <w:t>t</w:t>
            </w:r>
            <w:r w:rsidRPr="00C920D9">
              <w:rPr>
                <w:rFonts w:ascii="Arial" w:hAnsi="Arial" w:cs="Arial"/>
                <w:b/>
              </w:rPr>
              <w:t>ifici</w:t>
            </w:r>
            <w:r w:rsidRPr="00C920D9">
              <w:rPr>
                <w:rFonts w:ascii="Arial" w:hAnsi="Arial" w:cs="Arial"/>
                <w:b/>
                <w:spacing w:val="1"/>
              </w:rPr>
              <w:t>a</w:t>
            </w:r>
            <w:r w:rsidRPr="00C920D9">
              <w:rPr>
                <w:rFonts w:ascii="Arial" w:hAnsi="Arial" w:cs="Arial"/>
                <w:b/>
              </w:rPr>
              <w:t>l</w:t>
            </w:r>
            <w:r w:rsidRPr="00C920D9">
              <w:rPr>
                <w:rFonts w:ascii="Arial" w:hAnsi="Arial" w:cs="Arial"/>
                <w:b/>
                <w:spacing w:val="-8"/>
              </w:rPr>
              <w:t xml:space="preserve"> </w:t>
            </w:r>
            <w:r w:rsidRPr="00C920D9">
              <w:rPr>
                <w:rFonts w:ascii="Arial" w:hAnsi="Arial" w:cs="Arial"/>
                <w:b/>
              </w:rPr>
              <w:t>I</w:t>
            </w:r>
            <w:r w:rsidRPr="00C920D9">
              <w:rPr>
                <w:rFonts w:ascii="Arial" w:hAnsi="Arial" w:cs="Arial"/>
                <w:b/>
                <w:spacing w:val="-1"/>
              </w:rPr>
              <w:t>n</w:t>
            </w:r>
            <w:r w:rsidRPr="00C920D9">
              <w:rPr>
                <w:rFonts w:ascii="Arial" w:hAnsi="Arial" w:cs="Arial"/>
                <w:b/>
                <w:spacing w:val="1"/>
              </w:rPr>
              <w:t>t</w:t>
            </w:r>
            <w:r w:rsidRPr="00C920D9">
              <w:rPr>
                <w:rFonts w:ascii="Arial" w:hAnsi="Arial" w:cs="Arial"/>
                <w:b/>
              </w:rPr>
              <w:t>elli</w:t>
            </w:r>
            <w:r w:rsidRPr="00C920D9">
              <w:rPr>
                <w:rFonts w:ascii="Arial" w:hAnsi="Arial" w:cs="Arial"/>
                <w:b/>
                <w:spacing w:val="1"/>
              </w:rPr>
              <w:t>g</w:t>
            </w:r>
            <w:r w:rsidRPr="00C920D9">
              <w:rPr>
                <w:rFonts w:ascii="Arial" w:hAnsi="Arial" w:cs="Arial"/>
                <w:b/>
              </w:rPr>
              <w:t>ence</w:t>
            </w:r>
            <w:r w:rsidRPr="00C920D9">
              <w:rPr>
                <w:rFonts w:ascii="Arial" w:hAnsi="Arial" w:cs="Arial"/>
                <w:b/>
                <w:spacing w:val="-9"/>
              </w:rPr>
              <w:t xml:space="preserve"> </w:t>
            </w:r>
            <w:r w:rsidRPr="00C920D9">
              <w:rPr>
                <w:rFonts w:ascii="Arial" w:hAnsi="Arial" w:cs="Arial"/>
                <w:b/>
                <w:spacing w:val="1"/>
              </w:rPr>
              <w:t>(</w:t>
            </w:r>
            <w:r w:rsidRPr="00C920D9">
              <w:rPr>
                <w:rFonts w:ascii="Arial" w:hAnsi="Arial" w:cs="Arial"/>
                <w:b/>
              </w:rPr>
              <w:t>AI)</w:t>
            </w:r>
            <w:r w:rsidRPr="00C920D9">
              <w:rPr>
                <w:rFonts w:ascii="Arial" w:hAnsi="Arial" w:cs="Arial"/>
                <w:b/>
                <w:spacing w:val="-3"/>
              </w:rPr>
              <w:t xml:space="preserve"> </w:t>
            </w:r>
            <w:r w:rsidRPr="00C920D9">
              <w:rPr>
                <w:rFonts w:ascii="Arial" w:hAnsi="Arial" w:cs="Arial"/>
                <w:b/>
                <w:spacing w:val="1"/>
              </w:rPr>
              <w:t>g</w:t>
            </w:r>
            <w:r w:rsidRPr="00C920D9">
              <w:rPr>
                <w:rFonts w:ascii="Arial" w:hAnsi="Arial" w:cs="Arial"/>
                <w:b/>
              </w:rPr>
              <w:t>ene</w:t>
            </w:r>
            <w:r w:rsidRPr="00C920D9">
              <w:rPr>
                <w:rFonts w:ascii="Arial" w:hAnsi="Arial" w:cs="Arial"/>
                <w:b/>
                <w:spacing w:val="1"/>
              </w:rPr>
              <w:t>rat</w:t>
            </w:r>
            <w:r w:rsidRPr="00C920D9">
              <w:rPr>
                <w:rFonts w:ascii="Arial" w:hAnsi="Arial" w:cs="Arial"/>
                <w:b/>
              </w:rPr>
              <w:t>ed</w:t>
            </w:r>
            <w:r w:rsidRPr="00C920D9">
              <w:rPr>
                <w:rFonts w:ascii="Arial" w:hAnsi="Arial" w:cs="Arial"/>
                <w:b/>
                <w:spacing w:val="-8"/>
              </w:rPr>
              <w:t xml:space="preserve"> </w:t>
            </w:r>
            <w:r w:rsidRPr="00C920D9">
              <w:rPr>
                <w:rFonts w:ascii="Arial" w:hAnsi="Arial" w:cs="Arial"/>
                <w:b/>
                <w:spacing w:val="1"/>
              </w:rPr>
              <w:t>o</w:t>
            </w:r>
            <w:r w:rsidRPr="00C920D9">
              <w:rPr>
                <w:rFonts w:ascii="Arial" w:hAnsi="Arial" w:cs="Arial"/>
                <w:b/>
              </w:rPr>
              <w:t>r</w:t>
            </w:r>
            <w:r w:rsidRPr="00C920D9">
              <w:rPr>
                <w:rFonts w:ascii="Arial" w:hAnsi="Arial" w:cs="Arial"/>
                <w:b/>
                <w:spacing w:val="-1"/>
              </w:rPr>
              <w:t xml:space="preserve"> </w:t>
            </w:r>
            <w:r w:rsidRPr="00C920D9">
              <w:rPr>
                <w:rFonts w:ascii="Arial" w:hAnsi="Arial" w:cs="Arial"/>
                <w:b/>
                <w:spacing w:val="1"/>
              </w:rPr>
              <w:t>a</w:t>
            </w:r>
            <w:r w:rsidRPr="00C920D9">
              <w:rPr>
                <w:rFonts w:ascii="Arial" w:hAnsi="Arial" w:cs="Arial"/>
                <w:b/>
                <w:spacing w:val="-1"/>
              </w:rPr>
              <w:t>ss</w:t>
            </w:r>
            <w:r w:rsidRPr="00C920D9">
              <w:rPr>
                <w:rFonts w:ascii="Arial" w:hAnsi="Arial" w:cs="Arial"/>
                <w:b/>
              </w:rPr>
              <w:t>i</w:t>
            </w:r>
            <w:r w:rsidRPr="00C920D9">
              <w:rPr>
                <w:rFonts w:ascii="Arial" w:hAnsi="Arial" w:cs="Arial"/>
                <w:b/>
                <w:spacing w:val="-1"/>
              </w:rPr>
              <w:t>s</w:t>
            </w:r>
            <w:r w:rsidRPr="00C920D9">
              <w:rPr>
                <w:rFonts w:ascii="Arial" w:hAnsi="Arial" w:cs="Arial"/>
                <w:b/>
                <w:spacing w:val="1"/>
              </w:rPr>
              <w:t>t</w:t>
            </w:r>
            <w:r w:rsidRPr="00C920D9">
              <w:rPr>
                <w:rFonts w:ascii="Arial" w:hAnsi="Arial" w:cs="Arial"/>
                <w:b/>
              </w:rPr>
              <w:t>ed</w:t>
            </w:r>
            <w:r w:rsidRPr="00C920D9">
              <w:rPr>
                <w:rFonts w:ascii="Arial" w:hAnsi="Arial" w:cs="Arial"/>
                <w:b/>
                <w:spacing w:val="-7"/>
              </w:rPr>
              <w:t xml:space="preserve"> </w:t>
            </w:r>
            <w:r w:rsidRPr="00C920D9">
              <w:rPr>
                <w:rFonts w:ascii="Arial" w:hAnsi="Arial" w:cs="Arial"/>
                <w:b/>
              </w:rPr>
              <w:t>r</w:t>
            </w:r>
            <w:r w:rsidRPr="00C920D9">
              <w:rPr>
                <w:rFonts w:ascii="Arial" w:hAnsi="Arial" w:cs="Arial"/>
                <w:b/>
                <w:spacing w:val="1"/>
              </w:rPr>
              <w:t>ev</w:t>
            </w:r>
            <w:r w:rsidRPr="00C920D9">
              <w:rPr>
                <w:rFonts w:ascii="Arial" w:hAnsi="Arial" w:cs="Arial"/>
                <w:b/>
              </w:rPr>
              <w:t>iew</w:t>
            </w:r>
            <w:r w:rsidRPr="00C920D9">
              <w:rPr>
                <w:rFonts w:ascii="Arial" w:hAnsi="Arial" w:cs="Arial"/>
                <w:b/>
                <w:spacing w:val="-3"/>
              </w:rPr>
              <w:t xml:space="preserve"> </w:t>
            </w:r>
            <w:r w:rsidRPr="00C920D9">
              <w:rPr>
                <w:rFonts w:ascii="Arial" w:hAnsi="Arial" w:cs="Arial"/>
                <w:b/>
                <w:spacing w:val="-2"/>
              </w:rPr>
              <w:t>c</w:t>
            </w:r>
            <w:r w:rsidRPr="00C920D9">
              <w:rPr>
                <w:rFonts w:ascii="Arial" w:hAnsi="Arial" w:cs="Arial"/>
                <w:b/>
                <w:spacing w:val="3"/>
              </w:rPr>
              <w:t>o</w:t>
            </w:r>
            <w:r w:rsidRPr="00C920D9">
              <w:rPr>
                <w:rFonts w:ascii="Arial" w:hAnsi="Arial" w:cs="Arial"/>
                <w:b/>
              </w:rPr>
              <w:t>m</w:t>
            </w:r>
            <w:r w:rsidRPr="00C920D9">
              <w:rPr>
                <w:rFonts w:ascii="Arial" w:hAnsi="Arial" w:cs="Arial"/>
                <w:b/>
                <w:spacing w:val="-3"/>
              </w:rPr>
              <w:t>m</w:t>
            </w:r>
            <w:r w:rsidRPr="00C920D9">
              <w:rPr>
                <w:rFonts w:ascii="Arial" w:hAnsi="Arial" w:cs="Arial"/>
                <w:b/>
              </w:rPr>
              <w:t>en</w:t>
            </w:r>
            <w:r w:rsidRPr="00C920D9">
              <w:rPr>
                <w:rFonts w:ascii="Arial" w:hAnsi="Arial" w:cs="Arial"/>
                <w:b/>
                <w:spacing w:val="1"/>
              </w:rPr>
              <w:t>t</w:t>
            </w:r>
            <w:r w:rsidRPr="00C920D9">
              <w:rPr>
                <w:rFonts w:ascii="Arial" w:hAnsi="Arial" w:cs="Arial"/>
                <w:b/>
              </w:rPr>
              <w:t>s</w:t>
            </w:r>
          </w:p>
        </w:tc>
        <w:tc>
          <w:tcPr>
            <w:tcW w:w="132" w:type="dxa"/>
            <w:tcBorders>
              <w:top w:val="nil"/>
              <w:left w:val="nil"/>
              <w:bottom w:val="nil"/>
              <w:right w:val="single" w:sz="5" w:space="0" w:color="000000"/>
            </w:tcBorders>
          </w:tcPr>
          <w:p w:rsidR="000A5506" w:rsidRPr="00C920D9" w:rsidRDefault="000A5506">
            <w:pPr>
              <w:rPr>
                <w:rFonts w:ascii="Arial" w:hAnsi="Arial" w:cs="Arial"/>
              </w:rPr>
            </w:pPr>
          </w:p>
        </w:tc>
        <w:tc>
          <w:tcPr>
            <w:tcW w:w="4013" w:type="dxa"/>
            <w:vMerge/>
            <w:tcBorders>
              <w:left w:val="single" w:sz="5" w:space="0" w:color="000000"/>
              <w:right w:val="single" w:sz="5" w:space="0" w:color="000000"/>
            </w:tcBorders>
          </w:tcPr>
          <w:p w:rsidR="000A5506" w:rsidRPr="00C920D9" w:rsidRDefault="000A5506">
            <w:pPr>
              <w:rPr>
                <w:rFonts w:ascii="Arial" w:hAnsi="Arial" w:cs="Arial"/>
              </w:rPr>
            </w:pPr>
          </w:p>
        </w:tc>
      </w:tr>
      <w:tr w:rsidR="000A5506" w:rsidRPr="00C920D9">
        <w:trPr>
          <w:trHeight w:hRule="exact" w:val="233"/>
        </w:trPr>
        <w:tc>
          <w:tcPr>
            <w:tcW w:w="3332" w:type="dxa"/>
            <w:vMerge/>
            <w:tcBorders>
              <w:left w:val="single" w:sz="5" w:space="0" w:color="000000"/>
              <w:bottom w:val="single" w:sz="5" w:space="0" w:color="000000"/>
              <w:right w:val="single" w:sz="5" w:space="0" w:color="000000"/>
            </w:tcBorders>
          </w:tcPr>
          <w:p w:rsidR="000A5506" w:rsidRPr="00C920D9" w:rsidRDefault="000A5506">
            <w:pPr>
              <w:rPr>
                <w:rFonts w:ascii="Arial" w:hAnsi="Arial" w:cs="Arial"/>
              </w:rPr>
            </w:pPr>
          </w:p>
        </w:tc>
        <w:tc>
          <w:tcPr>
            <w:tcW w:w="108" w:type="dxa"/>
            <w:vMerge/>
            <w:tcBorders>
              <w:left w:val="single" w:sz="5" w:space="0" w:color="000000"/>
              <w:bottom w:val="single" w:sz="5" w:space="0" w:color="000000"/>
              <w:right w:val="nil"/>
            </w:tcBorders>
          </w:tcPr>
          <w:p w:rsidR="000A5506" w:rsidRPr="00C920D9" w:rsidRDefault="000A5506">
            <w:pPr>
              <w:rPr>
                <w:rFonts w:ascii="Arial" w:hAnsi="Arial" w:cs="Arial"/>
              </w:rPr>
            </w:pPr>
          </w:p>
        </w:tc>
        <w:tc>
          <w:tcPr>
            <w:tcW w:w="3599" w:type="dxa"/>
            <w:tcBorders>
              <w:top w:val="nil"/>
              <w:left w:val="nil"/>
              <w:bottom w:val="single" w:sz="5" w:space="0" w:color="000000"/>
              <w:right w:val="nil"/>
            </w:tcBorders>
            <w:shd w:val="clear" w:color="auto" w:fill="FFFF00"/>
          </w:tcPr>
          <w:p w:rsidR="000A5506" w:rsidRPr="00C920D9" w:rsidRDefault="0082005E">
            <w:pPr>
              <w:spacing w:line="220" w:lineRule="exact"/>
              <w:ind w:right="-47"/>
              <w:rPr>
                <w:rFonts w:ascii="Arial" w:hAnsi="Arial" w:cs="Arial"/>
              </w:rPr>
            </w:pPr>
            <w:r w:rsidRPr="00C920D9">
              <w:rPr>
                <w:rFonts w:ascii="Arial" w:hAnsi="Arial" w:cs="Arial"/>
                <w:b/>
                <w:spacing w:val="1"/>
              </w:rPr>
              <w:t>a</w:t>
            </w:r>
            <w:r w:rsidRPr="00C920D9">
              <w:rPr>
                <w:rFonts w:ascii="Arial" w:hAnsi="Arial" w:cs="Arial"/>
                <w:b/>
              </w:rPr>
              <w:t>re</w:t>
            </w:r>
            <w:r w:rsidRPr="00C920D9">
              <w:rPr>
                <w:rFonts w:ascii="Arial" w:hAnsi="Arial" w:cs="Arial"/>
                <w:b/>
                <w:spacing w:val="-2"/>
              </w:rPr>
              <w:t xml:space="preserve"> </w:t>
            </w:r>
            <w:r w:rsidRPr="00C920D9">
              <w:rPr>
                <w:rFonts w:ascii="Arial" w:hAnsi="Arial" w:cs="Arial"/>
                <w:b/>
                <w:spacing w:val="-1"/>
              </w:rPr>
              <w:t>s</w:t>
            </w:r>
            <w:r w:rsidRPr="00C920D9">
              <w:rPr>
                <w:rFonts w:ascii="Arial" w:hAnsi="Arial" w:cs="Arial"/>
                <w:b/>
                <w:spacing w:val="1"/>
              </w:rPr>
              <w:t>t</w:t>
            </w:r>
            <w:r w:rsidRPr="00C920D9">
              <w:rPr>
                <w:rFonts w:ascii="Arial" w:hAnsi="Arial" w:cs="Arial"/>
                <w:b/>
              </w:rPr>
              <w:t>ric</w:t>
            </w:r>
            <w:r w:rsidRPr="00C920D9">
              <w:rPr>
                <w:rFonts w:ascii="Arial" w:hAnsi="Arial" w:cs="Arial"/>
                <w:b/>
                <w:spacing w:val="1"/>
              </w:rPr>
              <w:t>t</w:t>
            </w:r>
            <w:r w:rsidRPr="00C920D9">
              <w:rPr>
                <w:rFonts w:ascii="Arial" w:hAnsi="Arial" w:cs="Arial"/>
                <w:b/>
              </w:rPr>
              <w:t>ly</w:t>
            </w:r>
            <w:r w:rsidRPr="00C920D9">
              <w:rPr>
                <w:rFonts w:ascii="Arial" w:hAnsi="Arial" w:cs="Arial"/>
                <w:b/>
                <w:spacing w:val="-5"/>
              </w:rPr>
              <w:t xml:space="preserve"> </w:t>
            </w:r>
            <w:r w:rsidRPr="00C920D9">
              <w:rPr>
                <w:rFonts w:ascii="Arial" w:hAnsi="Arial" w:cs="Arial"/>
                <w:b/>
              </w:rPr>
              <w:t>pr</w:t>
            </w:r>
            <w:r w:rsidRPr="00C920D9">
              <w:rPr>
                <w:rFonts w:ascii="Arial" w:hAnsi="Arial" w:cs="Arial"/>
                <w:b/>
                <w:spacing w:val="1"/>
              </w:rPr>
              <w:t>o</w:t>
            </w:r>
            <w:r w:rsidRPr="00C920D9">
              <w:rPr>
                <w:rFonts w:ascii="Arial" w:hAnsi="Arial" w:cs="Arial"/>
                <w:b/>
              </w:rPr>
              <w:t>hi</w:t>
            </w:r>
            <w:r w:rsidRPr="00C920D9">
              <w:rPr>
                <w:rFonts w:ascii="Arial" w:hAnsi="Arial" w:cs="Arial"/>
                <w:b/>
                <w:spacing w:val="-1"/>
              </w:rPr>
              <w:t>b</w:t>
            </w:r>
            <w:r w:rsidRPr="00C920D9">
              <w:rPr>
                <w:rFonts w:ascii="Arial" w:hAnsi="Arial" w:cs="Arial"/>
                <w:b/>
              </w:rPr>
              <w:t>ited</w:t>
            </w:r>
            <w:r w:rsidRPr="00C920D9">
              <w:rPr>
                <w:rFonts w:ascii="Arial" w:hAnsi="Arial" w:cs="Arial"/>
                <w:b/>
                <w:spacing w:val="-9"/>
              </w:rPr>
              <w:t xml:space="preserve"> </w:t>
            </w:r>
            <w:r w:rsidRPr="00C920D9">
              <w:rPr>
                <w:rFonts w:ascii="Arial" w:hAnsi="Arial" w:cs="Arial"/>
                <w:b/>
              </w:rPr>
              <w:t>d</w:t>
            </w:r>
            <w:r w:rsidRPr="00C920D9">
              <w:rPr>
                <w:rFonts w:ascii="Arial" w:hAnsi="Arial" w:cs="Arial"/>
                <w:b/>
                <w:spacing w:val="-1"/>
              </w:rPr>
              <w:t>u</w:t>
            </w:r>
            <w:r w:rsidRPr="00C920D9">
              <w:rPr>
                <w:rFonts w:ascii="Arial" w:hAnsi="Arial" w:cs="Arial"/>
                <w:b/>
              </w:rPr>
              <w:t>ri</w:t>
            </w:r>
            <w:r w:rsidRPr="00C920D9">
              <w:rPr>
                <w:rFonts w:ascii="Arial" w:hAnsi="Arial" w:cs="Arial"/>
                <w:b/>
                <w:spacing w:val="2"/>
              </w:rPr>
              <w:t>n</w:t>
            </w:r>
            <w:r w:rsidRPr="00C920D9">
              <w:rPr>
                <w:rFonts w:ascii="Arial" w:hAnsi="Arial" w:cs="Arial"/>
                <w:b/>
              </w:rPr>
              <w:t>g</w:t>
            </w:r>
            <w:r w:rsidRPr="00C920D9">
              <w:rPr>
                <w:rFonts w:ascii="Arial" w:hAnsi="Arial" w:cs="Arial"/>
                <w:b/>
                <w:spacing w:val="-5"/>
              </w:rPr>
              <w:t xml:space="preserve"> </w:t>
            </w:r>
            <w:r w:rsidRPr="00C920D9">
              <w:rPr>
                <w:rFonts w:ascii="Arial" w:hAnsi="Arial" w:cs="Arial"/>
                <w:b/>
              </w:rPr>
              <w:t>peer</w:t>
            </w:r>
            <w:r w:rsidRPr="00C920D9">
              <w:rPr>
                <w:rFonts w:ascii="Arial" w:hAnsi="Arial" w:cs="Arial"/>
                <w:b/>
                <w:spacing w:val="-3"/>
              </w:rPr>
              <w:t xml:space="preserve"> </w:t>
            </w:r>
            <w:r w:rsidRPr="00C920D9">
              <w:rPr>
                <w:rFonts w:ascii="Arial" w:hAnsi="Arial" w:cs="Arial"/>
                <w:b/>
              </w:rPr>
              <w:t>r</w:t>
            </w:r>
            <w:r w:rsidRPr="00C920D9">
              <w:rPr>
                <w:rFonts w:ascii="Arial" w:hAnsi="Arial" w:cs="Arial"/>
                <w:b/>
                <w:spacing w:val="1"/>
              </w:rPr>
              <w:t>ev</w:t>
            </w:r>
            <w:r w:rsidRPr="00C920D9">
              <w:rPr>
                <w:rFonts w:ascii="Arial" w:hAnsi="Arial" w:cs="Arial"/>
                <w:b/>
              </w:rPr>
              <w:t>iew.</w:t>
            </w:r>
          </w:p>
        </w:tc>
        <w:tc>
          <w:tcPr>
            <w:tcW w:w="2124" w:type="dxa"/>
            <w:gridSpan w:val="2"/>
            <w:tcBorders>
              <w:top w:val="nil"/>
              <w:left w:val="nil"/>
              <w:bottom w:val="single" w:sz="5" w:space="0" w:color="000000"/>
              <w:right w:val="single" w:sz="5" w:space="0" w:color="000000"/>
            </w:tcBorders>
          </w:tcPr>
          <w:p w:rsidR="000A5506" w:rsidRPr="00C920D9" w:rsidRDefault="000A5506">
            <w:pPr>
              <w:rPr>
                <w:rFonts w:ascii="Arial" w:hAnsi="Arial" w:cs="Arial"/>
              </w:rPr>
            </w:pPr>
          </w:p>
        </w:tc>
        <w:tc>
          <w:tcPr>
            <w:tcW w:w="4013" w:type="dxa"/>
            <w:vMerge/>
            <w:tcBorders>
              <w:left w:val="single" w:sz="5" w:space="0" w:color="000000"/>
              <w:bottom w:val="single" w:sz="5" w:space="0" w:color="000000"/>
              <w:right w:val="single" w:sz="5" w:space="0" w:color="000000"/>
            </w:tcBorders>
          </w:tcPr>
          <w:p w:rsidR="000A5506" w:rsidRPr="00C920D9" w:rsidRDefault="000A5506">
            <w:pPr>
              <w:rPr>
                <w:rFonts w:ascii="Arial" w:hAnsi="Arial" w:cs="Arial"/>
              </w:rPr>
            </w:pPr>
          </w:p>
        </w:tc>
      </w:tr>
      <w:tr w:rsidR="000A5506" w:rsidRPr="00C920D9">
        <w:trPr>
          <w:trHeight w:hRule="exact" w:val="1621"/>
        </w:trPr>
        <w:tc>
          <w:tcPr>
            <w:tcW w:w="3332" w:type="dxa"/>
            <w:tcBorders>
              <w:top w:val="single" w:sz="5" w:space="0" w:color="000000"/>
              <w:left w:val="single" w:sz="5" w:space="0" w:color="000000"/>
              <w:bottom w:val="single" w:sz="5" w:space="0" w:color="000000"/>
              <w:right w:val="single" w:sz="5" w:space="0" w:color="000000"/>
            </w:tcBorders>
          </w:tcPr>
          <w:p w:rsidR="000A5506" w:rsidRPr="00C920D9" w:rsidRDefault="0082005E">
            <w:pPr>
              <w:ind w:left="461" w:right="421"/>
              <w:jc w:val="both"/>
              <w:rPr>
                <w:rFonts w:ascii="Arial" w:hAnsi="Arial" w:cs="Arial"/>
              </w:rPr>
            </w:pPr>
            <w:r w:rsidRPr="00C920D9">
              <w:rPr>
                <w:rFonts w:ascii="Arial" w:hAnsi="Arial" w:cs="Arial"/>
                <w:b/>
              </w:rPr>
              <w:t>Ple</w:t>
            </w:r>
            <w:r w:rsidRPr="00C920D9">
              <w:rPr>
                <w:rFonts w:ascii="Arial" w:hAnsi="Arial" w:cs="Arial"/>
                <w:b/>
                <w:spacing w:val="1"/>
              </w:rPr>
              <w:t>a</w:t>
            </w:r>
            <w:r w:rsidRPr="00C920D9">
              <w:rPr>
                <w:rFonts w:ascii="Arial" w:hAnsi="Arial" w:cs="Arial"/>
                <w:b/>
                <w:spacing w:val="-1"/>
              </w:rPr>
              <w:t>s</w:t>
            </w:r>
            <w:r w:rsidRPr="00C920D9">
              <w:rPr>
                <w:rFonts w:ascii="Arial" w:hAnsi="Arial" w:cs="Arial"/>
                <w:b/>
              </w:rPr>
              <w:t>e</w:t>
            </w:r>
            <w:r w:rsidRPr="00C920D9">
              <w:rPr>
                <w:rFonts w:ascii="Arial" w:hAnsi="Arial" w:cs="Arial"/>
                <w:b/>
                <w:spacing w:val="-4"/>
              </w:rPr>
              <w:t xml:space="preserve"> </w:t>
            </w:r>
            <w:r w:rsidRPr="00C920D9">
              <w:rPr>
                <w:rFonts w:ascii="Arial" w:hAnsi="Arial" w:cs="Arial"/>
                <w:b/>
                <w:spacing w:val="2"/>
              </w:rPr>
              <w:t>w</w:t>
            </w:r>
            <w:r w:rsidRPr="00C920D9">
              <w:rPr>
                <w:rFonts w:ascii="Arial" w:hAnsi="Arial" w:cs="Arial"/>
                <w:b/>
              </w:rPr>
              <w:t>ri</w:t>
            </w:r>
            <w:r w:rsidRPr="00C920D9">
              <w:rPr>
                <w:rFonts w:ascii="Arial" w:hAnsi="Arial" w:cs="Arial"/>
                <w:b/>
                <w:spacing w:val="1"/>
              </w:rPr>
              <w:t>t</w:t>
            </w:r>
            <w:r w:rsidRPr="00C920D9">
              <w:rPr>
                <w:rFonts w:ascii="Arial" w:hAnsi="Arial" w:cs="Arial"/>
                <w:b/>
              </w:rPr>
              <w:t>e</w:t>
            </w:r>
            <w:r w:rsidRPr="00C920D9">
              <w:rPr>
                <w:rFonts w:ascii="Arial" w:hAnsi="Arial" w:cs="Arial"/>
                <w:b/>
                <w:spacing w:val="-3"/>
              </w:rPr>
              <w:t xml:space="preserve"> </w:t>
            </w:r>
            <w:r w:rsidRPr="00C920D9">
              <w:rPr>
                <w:rFonts w:ascii="Arial" w:hAnsi="Arial" w:cs="Arial"/>
                <w:b/>
              </w:rPr>
              <w:t>a</w:t>
            </w:r>
            <w:r w:rsidRPr="00C920D9">
              <w:rPr>
                <w:rFonts w:ascii="Arial" w:hAnsi="Arial" w:cs="Arial"/>
                <w:b/>
                <w:spacing w:val="-2"/>
              </w:rPr>
              <w:t xml:space="preserve"> </w:t>
            </w:r>
            <w:r w:rsidRPr="00C920D9">
              <w:rPr>
                <w:rFonts w:ascii="Arial" w:hAnsi="Arial" w:cs="Arial"/>
                <w:b/>
                <w:spacing w:val="1"/>
              </w:rPr>
              <w:t>f</w:t>
            </w:r>
            <w:r w:rsidRPr="00C920D9">
              <w:rPr>
                <w:rFonts w:ascii="Arial" w:hAnsi="Arial" w:cs="Arial"/>
                <w:b/>
                <w:spacing w:val="-2"/>
              </w:rPr>
              <w:t>e</w:t>
            </w:r>
            <w:r w:rsidRPr="00C920D9">
              <w:rPr>
                <w:rFonts w:ascii="Arial" w:hAnsi="Arial" w:cs="Arial"/>
                <w:b/>
              </w:rPr>
              <w:t xml:space="preserve">w </w:t>
            </w:r>
            <w:r w:rsidRPr="00C920D9">
              <w:rPr>
                <w:rFonts w:ascii="Arial" w:hAnsi="Arial" w:cs="Arial"/>
                <w:b/>
                <w:spacing w:val="-1"/>
              </w:rPr>
              <w:t>s</w:t>
            </w:r>
            <w:r w:rsidRPr="00C920D9">
              <w:rPr>
                <w:rFonts w:ascii="Arial" w:hAnsi="Arial" w:cs="Arial"/>
                <w:b/>
              </w:rPr>
              <w:t>en</w:t>
            </w:r>
            <w:r w:rsidRPr="00C920D9">
              <w:rPr>
                <w:rFonts w:ascii="Arial" w:hAnsi="Arial" w:cs="Arial"/>
                <w:b/>
                <w:spacing w:val="1"/>
              </w:rPr>
              <w:t>t</w:t>
            </w:r>
            <w:r w:rsidRPr="00C920D9">
              <w:rPr>
                <w:rFonts w:ascii="Arial" w:hAnsi="Arial" w:cs="Arial"/>
                <w:b/>
              </w:rPr>
              <w:t>enc</w:t>
            </w:r>
            <w:r w:rsidRPr="00C920D9">
              <w:rPr>
                <w:rFonts w:ascii="Arial" w:hAnsi="Arial" w:cs="Arial"/>
                <w:b/>
                <w:spacing w:val="1"/>
              </w:rPr>
              <w:t>e</w:t>
            </w:r>
            <w:r w:rsidRPr="00C920D9">
              <w:rPr>
                <w:rFonts w:ascii="Arial" w:hAnsi="Arial" w:cs="Arial"/>
                <w:b/>
              </w:rPr>
              <w:t>s r</w:t>
            </w:r>
            <w:r w:rsidRPr="00C920D9">
              <w:rPr>
                <w:rFonts w:ascii="Arial" w:hAnsi="Arial" w:cs="Arial"/>
                <w:b/>
                <w:spacing w:val="1"/>
              </w:rPr>
              <w:t>ega</w:t>
            </w:r>
            <w:r w:rsidRPr="00C920D9">
              <w:rPr>
                <w:rFonts w:ascii="Arial" w:hAnsi="Arial" w:cs="Arial"/>
                <w:b/>
              </w:rPr>
              <w:t>rding</w:t>
            </w:r>
            <w:r w:rsidRPr="00C920D9">
              <w:rPr>
                <w:rFonts w:ascii="Arial" w:hAnsi="Arial" w:cs="Arial"/>
                <w:b/>
                <w:spacing w:val="-7"/>
              </w:rPr>
              <w:t xml:space="preserve"> </w:t>
            </w:r>
            <w:r w:rsidRPr="00C920D9">
              <w:rPr>
                <w:rFonts w:ascii="Arial" w:hAnsi="Arial" w:cs="Arial"/>
                <w:b/>
                <w:spacing w:val="1"/>
              </w:rPr>
              <w:t>t</w:t>
            </w:r>
            <w:r w:rsidRPr="00C920D9">
              <w:rPr>
                <w:rFonts w:ascii="Arial" w:hAnsi="Arial" w:cs="Arial"/>
                <w:b/>
              </w:rPr>
              <w:t>he</w:t>
            </w:r>
            <w:r w:rsidRPr="00C920D9">
              <w:rPr>
                <w:rFonts w:ascii="Arial" w:hAnsi="Arial" w:cs="Arial"/>
                <w:b/>
                <w:spacing w:val="-3"/>
              </w:rPr>
              <w:t xml:space="preserve"> </w:t>
            </w:r>
            <w:r w:rsidRPr="00C920D9">
              <w:rPr>
                <w:rFonts w:ascii="Arial" w:hAnsi="Arial" w:cs="Arial"/>
                <w:b/>
                <w:spacing w:val="2"/>
              </w:rPr>
              <w:t>i</w:t>
            </w:r>
            <w:r w:rsidRPr="00C920D9">
              <w:rPr>
                <w:rFonts w:ascii="Arial" w:hAnsi="Arial" w:cs="Arial"/>
                <w:b/>
                <w:spacing w:val="-3"/>
              </w:rPr>
              <w:t>m</w:t>
            </w:r>
            <w:r w:rsidRPr="00C920D9">
              <w:rPr>
                <w:rFonts w:ascii="Arial" w:hAnsi="Arial" w:cs="Arial"/>
                <w:b/>
              </w:rPr>
              <w:t>p</w:t>
            </w:r>
            <w:r w:rsidRPr="00C920D9">
              <w:rPr>
                <w:rFonts w:ascii="Arial" w:hAnsi="Arial" w:cs="Arial"/>
                <w:b/>
                <w:spacing w:val="1"/>
              </w:rPr>
              <w:t>o</w:t>
            </w:r>
            <w:r w:rsidRPr="00C920D9">
              <w:rPr>
                <w:rFonts w:ascii="Arial" w:hAnsi="Arial" w:cs="Arial"/>
                <w:b/>
              </w:rPr>
              <w:t>r</w:t>
            </w:r>
            <w:r w:rsidRPr="00C920D9">
              <w:rPr>
                <w:rFonts w:ascii="Arial" w:hAnsi="Arial" w:cs="Arial"/>
                <w:b/>
                <w:spacing w:val="1"/>
              </w:rPr>
              <w:t>ta</w:t>
            </w:r>
            <w:r w:rsidRPr="00C920D9">
              <w:rPr>
                <w:rFonts w:ascii="Arial" w:hAnsi="Arial" w:cs="Arial"/>
                <w:b/>
              </w:rPr>
              <w:t>nce</w:t>
            </w:r>
            <w:r w:rsidRPr="00C920D9">
              <w:rPr>
                <w:rFonts w:ascii="Arial" w:hAnsi="Arial" w:cs="Arial"/>
                <w:b/>
                <w:spacing w:val="-9"/>
              </w:rPr>
              <w:t xml:space="preserve"> </w:t>
            </w:r>
            <w:r w:rsidRPr="00C920D9">
              <w:rPr>
                <w:rFonts w:ascii="Arial" w:hAnsi="Arial" w:cs="Arial"/>
                <w:b/>
                <w:spacing w:val="1"/>
              </w:rPr>
              <w:t>o</w:t>
            </w:r>
            <w:r w:rsidRPr="00C920D9">
              <w:rPr>
                <w:rFonts w:ascii="Arial" w:hAnsi="Arial" w:cs="Arial"/>
                <w:b/>
              </w:rPr>
              <w:t xml:space="preserve">f </w:t>
            </w:r>
            <w:r w:rsidRPr="00C920D9">
              <w:rPr>
                <w:rFonts w:ascii="Arial" w:hAnsi="Arial" w:cs="Arial"/>
                <w:b/>
                <w:spacing w:val="1"/>
              </w:rPr>
              <w:t>t</w:t>
            </w:r>
            <w:r w:rsidRPr="00C920D9">
              <w:rPr>
                <w:rFonts w:ascii="Arial" w:hAnsi="Arial" w:cs="Arial"/>
                <w:b/>
              </w:rPr>
              <w:t>his</w:t>
            </w:r>
            <w:r w:rsidRPr="00C920D9">
              <w:rPr>
                <w:rFonts w:ascii="Arial" w:hAnsi="Arial" w:cs="Arial"/>
                <w:b/>
                <w:spacing w:val="-2"/>
              </w:rPr>
              <w:t xml:space="preserve"> </w:t>
            </w:r>
            <w:r w:rsidRPr="00C920D9">
              <w:rPr>
                <w:rFonts w:ascii="Arial" w:hAnsi="Arial" w:cs="Arial"/>
                <w:b/>
                <w:spacing w:val="-3"/>
              </w:rPr>
              <w:t>m</w:t>
            </w:r>
            <w:r w:rsidRPr="00C920D9">
              <w:rPr>
                <w:rFonts w:ascii="Arial" w:hAnsi="Arial" w:cs="Arial"/>
                <w:b/>
                <w:spacing w:val="1"/>
              </w:rPr>
              <w:t>a</w:t>
            </w:r>
            <w:r w:rsidRPr="00C920D9">
              <w:rPr>
                <w:rFonts w:ascii="Arial" w:hAnsi="Arial" w:cs="Arial"/>
                <w:b/>
              </w:rPr>
              <w:t>n</w:t>
            </w:r>
            <w:r w:rsidRPr="00C920D9">
              <w:rPr>
                <w:rFonts w:ascii="Arial" w:hAnsi="Arial" w:cs="Arial"/>
                <w:b/>
                <w:spacing w:val="1"/>
              </w:rPr>
              <w:t>u</w:t>
            </w:r>
            <w:r w:rsidRPr="00C920D9">
              <w:rPr>
                <w:rFonts w:ascii="Arial" w:hAnsi="Arial" w:cs="Arial"/>
                <w:b/>
                <w:spacing w:val="-1"/>
              </w:rPr>
              <w:t>s</w:t>
            </w:r>
            <w:r w:rsidRPr="00C920D9">
              <w:rPr>
                <w:rFonts w:ascii="Arial" w:hAnsi="Arial" w:cs="Arial"/>
                <w:b/>
              </w:rPr>
              <w:t>c</w:t>
            </w:r>
            <w:r w:rsidRPr="00C920D9">
              <w:rPr>
                <w:rFonts w:ascii="Arial" w:hAnsi="Arial" w:cs="Arial"/>
                <w:b/>
                <w:spacing w:val="1"/>
              </w:rPr>
              <w:t>r</w:t>
            </w:r>
            <w:r w:rsidRPr="00C920D9">
              <w:rPr>
                <w:rFonts w:ascii="Arial" w:hAnsi="Arial" w:cs="Arial"/>
                <w:b/>
              </w:rPr>
              <w:t>ipt</w:t>
            </w:r>
            <w:r w:rsidRPr="00C920D9">
              <w:rPr>
                <w:rFonts w:ascii="Arial" w:hAnsi="Arial" w:cs="Arial"/>
                <w:b/>
                <w:spacing w:val="-9"/>
              </w:rPr>
              <w:t xml:space="preserve"> </w:t>
            </w:r>
            <w:r w:rsidRPr="00C920D9">
              <w:rPr>
                <w:rFonts w:ascii="Arial" w:hAnsi="Arial" w:cs="Arial"/>
                <w:b/>
                <w:spacing w:val="1"/>
              </w:rPr>
              <w:t>fo</w:t>
            </w:r>
            <w:r w:rsidRPr="00C920D9">
              <w:rPr>
                <w:rFonts w:ascii="Arial" w:hAnsi="Arial" w:cs="Arial"/>
                <w:b/>
              </w:rPr>
              <w:t>r</w:t>
            </w:r>
            <w:r w:rsidRPr="00C920D9">
              <w:rPr>
                <w:rFonts w:ascii="Arial" w:hAnsi="Arial" w:cs="Arial"/>
                <w:b/>
                <w:spacing w:val="-2"/>
              </w:rPr>
              <w:t xml:space="preserve"> </w:t>
            </w:r>
            <w:r w:rsidRPr="00C920D9">
              <w:rPr>
                <w:rFonts w:ascii="Arial" w:hAnsi="Arial" w:cs="Arial"/>
                <w:b/>
                <w:spacing w:val="1"/>
              </w:rPr>
              <w:t>t</w:t>
            </w:r>
            <w:r w:rsidRPr="00C920D9">
              <w:rPr>
                <w:rFonts w:ascii="Arial" w:hAnsi="Arial" w:cs="Arial"/>
                <w:b/>
              </w:rPr>
              <w:t>he</w:t>
            </w:r>
          </w:p>
          <w:p w:rsidR="000A5506" w:rsidRPr="00C920D9" w:rsidRDefault="0082005E">
            <w:pPr>
              <w:ind w:left="461" w:right="192"/>
              <w:rPr>
                <w:rFonts w:ascii="Arial" w:hAnsi="Arial" w:cs="Arial"/>
              </w:rPr>
            </w:pPr>
            <w:r w:rsidRPr="00C920D9">
              <w:rPr>
                <w:rFonts w:ascii="Arial" w:hAnsi="Arial" w:cs="Arial"/>
                <w:b/>
                <w:spacing w:val="-1"/>
              </w:rPr>
              <w:t>s</w:t>
            </w:r>
            <w:r w:rsidRPr="00C920D9">
              <w:rPr>
                <w:rFonts w:ascii="Arial" w:hAnsi="Arial" w:cs="Arial"/>
                <w:b/>
              </w:rPr>
              <w:t>cien</w:t>
            </w:r>
            <w:r w:rsidRPr="00C920D9">
              <w:rPr>
                <w:rFonts w:ascii="Arial" w:hAnsi="Arial" w:cs="Arial"/>
                <w:b/>
                <w:spacing w:val="1"/>
              </w:rPr>
              <w:t>t</w:t>
            </w:r>
            <w:r w:rsidRPr="00C920D9">
              <w:rPr>
                <w:rFonts w:ascii="Arial" w:hAnsi="Arial" w:cs="Arial"/>
                <w:b/>
              </w:rPr>
              <w:t>ific</w:t>
            </w:r>
            <w:r w:rsidRPr="00C920D9">
              <w:rPr>
                <w:rFonts w:ascii="Arial" w:hAnsi="Arial" w:cs="Arial"/>
                <w:b/>
                <w:spacing w:val="-8"/>
              </w:rPr>
              <w:t xml:space="preserve"> </w:t>
            </w:r>
            <w:r w:rsidRPr="00C920D9">
              <w:rPr>
                <w:rFonts w:ascii="Arial" w:hAnsi="Arial" w:cs="Arial"/>
                <w:b/>
              </w:rPr>
              <w:t>c</w:t>
            </w:r>
            <w:r w:rsidRPr="00C920D9">
              <w:rPr>
                <w:rFonts w:ascii="Arial" w:hAnsi="Arial" w:cs="Arial"/>
                <w:b/>
                <w:spacing w:val="4"/>
              </w:rPr>
              <w:t>o</w:t>
            </w:r>
            <w:r w:rsidRPr="00C920D9">
              <w:rPr>
                <w:rFonts w:ascii="Arial" w:hAnsi="Arial" w:cs="Arial"/>
                <w:b/>
              </w:rPr>
              <w:t>m</w:t>
            </w:r>
            <w:r w:rsidRPr="00C920D9">
              <w:rPr>
                <w:rFonts w:ascii="Arial" w:hAnsi="Arial" w:cs="Arial"/>
                <w:b/>
                <w:spacing w:val="-3"/>
              </w:rPr>
              <w:t>m</w:t>
            </w:r>
            <w:r w:rsidRPr="00C920D9">
              <w:rPr>
                <w:rFonts w:ascii="Arial" w:hAnsi="Arial" w:cs="Arial"/>
                <w:b/>
                <w:spacing w:val="2"/>
              </w:rPr>
              <w:t>u</w:t>
            </w:r>
            <w:r w:rsidRPr="00C920D9">
              <w:rPr>
                <w:rFonts w:ascii="Arial" w:hAnsi="Arial" w:cs="Arial"/>
                <w:b/>
              </w:rPr>
              <w:t>nit</w:t>
            </w:r>
            <w:r w:rsidRPr="00C920D9">
              <w:rPr>
                <w:rFonts w:ascii="Arial" w:hAnsi="Arial" w:cs="Arial"/>
                <w:b/>
                <w:spacing w:val="1"/>
              </w:rPr>
              <w:t>y</w:t>
            </w:r>
            <w:r w:rsidRPr="00C920D9">
              <w:rPr>
                <w:rFonts w:ascii="Arial" w:hAnsi="Arial" w:cs="Arial"/>
                <w:b/>
              </w:rPr>
              <w:t>.</w:t>
            </w:r>
            <w:r w:rsidRPr="00C920D9">
              <w:rPr>
                <w:rFonts w:ascii="Arial" w:hAnsi="Arial" w:cs="Arial"/>
                <w:b/>
                <w:spacing w:val="-9"/>
              </w:rPr>
              <w:t xml:space="preserve"> </w:t>
            </w:r>
            <w:r w:rsidRPr="00C920D9">
              <w:rPr>
                <w:rFonts w:ascii="Arial" w:hAnsi="Arial" w:cs="Arial"/>
                <w:b/>
              </w:rPr>
              <w:t xml:space="preserve">A </w:t>
            </w:r>
            <w:r w:rsidRPr="00C920D9">
              <w:rPr>
                <w:rFonts w:ascii="Arial" w:hAnsi="Arial" w:cs="Arial"/>
                <w:b/>
                <w:spacing w:val="-3"/>
              </w:rPr>
              <w:t>m</w:t>
            </w:r>
            <w:r w:rsidRPr="00C920D9">
              <w:rPr>
                <w:rFonts w:ascii="Arial" w:hAnsi="Arial" w:cs="Arial"/>
                <w:b/>
                <w:spacing w:val="2"/>
              </w:rPr>
              <w:t>i</w:t>
            </w:r>
            <w:r w:rsidRPr="00C920D9">
              <w:rPr>
                <w:rFonts w:ascii="Arial" w:hAnsi="Arial" w:cs="Arial"/>
                <w:b/>
              </w:rPr>
              <w:t>n</w:t>
            </w:r>
            <w:r w:rsidRPr="00C920D9">
              <w:rPr>
                <w:rFonts w:ascii="Arial" w:hAnsi="Arial" w:cs="Arial"/>
                <w:b/>
                <w:spacing w:val="4"/>
              </w:rPr>
              <w:t>i</w:t>
            </w:r>
            <w:r w:rsidRPr="00C920D9">
              <w:rPr>
                <w:rFonts w:ascii="Arial" w:hAnsi="Arial" w:cs="Arial"/>
                <w:b/>
                <w:spacing w:val="-3"/>
              </w:rPr>
              <w:t>m</w:t>
            </w:r>
            <w:r w:rsidRPr="00C920D9">
              <w:rPr>
                <w:rFonts w:ascii="Arial" w:hAnsi="Arial" w:cs="Arial"/>
                <w:b/>
                <w:spacing w:val="2"/>
              </w:rPr>
              <w:t>u</w:t>
            </w:r>
            <w:r w:rsidRPr="00C920D9">
              <w:rPr>
                <w:rFonts w:ascii="Arial" w:hAnsi="Arial" w:cs="Arial"/>
                <w:b/>
              </w:rPr>
              <w:t>m</w:t>
            </w:r>
            <w:r w:rsidRPr="00C920D9">
              <w:rPr>
                <w:rFonts w:ascii="Arial" w:hAnsi="Arial" w:cs="Arial"/>
                <w:b/>
                <w:spacing w:val="-11"/>
              </w:rPr>
              <w:t xml:space="preserve"> </w:t>
            </w:r>
            <w:r w:rsidRPr="00C920D9">
              <w:rPr>
                <w:rFonts w:ascii="Arial" w:hAnsi="Arial" w:cs="Arial"/>
                <w:b/>
                <w:spacing w:val="1"/>
              </w:rPr>
              <w:t>o</w:t>
            </w:r>
            <w:r w:rsidRPr="00C920D9">
              <w:rPr>
                <w:rFonts w:ascii="Arial" w:hAnsi="Arial" w:cs="Arial"/>
                <w:b/>
              </w:rPr>
              <w:t>f</w:t>
            </w:r>
            <w:r w:rsidRPr="00C920D9">
              <w:rPr>
                <w:rFonts w:ascii="Arial" w:hAnsi="Arial" w:cs="Arial"/>
                <w:b/>
                <w:spacing w:val="-1"/>
              </w:rPr>
              <w:t xml:space="preserve"> </w:t>
            </w:r>
            <w:r w:rsidRPr="00C920D9">
              <w:rPr>
                <w:rFonts w:ascii="Arial" w:hAnsi="Arial" w:cs="Arial"/>
                <w:b/>
                <w:spacing w:val="3"/>
              </w:rPr>
              <w:t>3</w:t>
            </w:r>
            <w:r w:rsidRPr="00C920D9">
              <w:rPr>
                <w:rFonts w:ascii="Arial" w:hAnsi="Arial" w:cs="Arial"/>
                <w:b/>
                <w:spacing w:val="1"/>
              </w:rPr>
              <w:t>-</w:t>
            </w:r>
            <w:r w:rsidRPr="00C920D9">
              <w:rPr>
                <w:rFonts w:ascii="Arial" w:hAnsi="Arial" w:cs="Arial"/>
                <w:b/>
              </w:rPr>
              <w:t>4</w:t>
            </w:r>
            <w:r w:rsidRPr="00C920D9">
              <w:rPr>
                <w:rFonts w:ascii="Arial" w:hAnsi="Arial" w:cs="Arial"/>
                <w:b/>
                <w:spacing w:val="-2"/>
              </w:rPr>
              <w:t xml:space="preserve"> </w:t>
            </w:r>
            <w:r w:rsidRPr="00C920D9">
              <w:rPr>
                <w:rFonts w:ascii="Arial" w:hAnsi="Arial" w:cs="Arial"/>
                <w:b/>
                <w:spacing w:val="-1"/>
              </w:rPr>
              <w:t>s</w:t>
            </w:r>
            <w:r w:rsidRPr="00C920D9">
              <w:rPr>
                <w:rFonts w:ascii="Arial" w:hAnsi="Arial" w:cs="Arial"/>
                <w:b/>
              </w:rPr>
              <w:t>en</w:t>
            </w:r>
            <w:r w:rsidRPr="00C920D9">
              <w:rPr>
                <w:rFonts w:ascii="Arial" w:hAnsi="Arial" w:cs="Arial"/>
                <w:b/>
                <w:spacing w:val="1"/>
              </w:rPr>
              <w:t>t</w:t>
            </w:r>
            <w:r w:rsidRPr="00C920D9">
              <w:rPr>
                <w:rFonts w:ascii="Arial" w:hAnsi="Arial" w:cs="Arial"/>
                <w:b/>
              </w:rPr>
              <w:t>enc</w:t>
            </w:r>
            <w:r w:rsidRPr="00C920D9">
              <w:rPr>
                <w:rFonts w:ascii="Arial" w:hAnsi="Arial" w:cs="Arial"/>
                <w:b/>
                <w:spacing w:val="1"/>
              </w:rPr>
              <w:t>e</w:t>
            </w:r>
            <w:r w:rsidRPr="00C920D9">
              <w:rPr>
                <w:rFonts w:ascii="Arial" w:hAnsi="Arial" w:cs="Arial"/>
                <w:b/>
              </w:rPr>
              <w:t>s</w:t>
            </w:r>
            <w:r w:rsidRPr="00C920D9">
              <w:rPr>
                <w:rFonts w:ascii="Arial" w:hAnsi="Arial" w:cs="Arial"/>
                <w:b/>
                <w:spacing w:val="-6"/>
              </w:rPr>
              <w:t xml:space="preserve"> </w:t>
            </w:r>
            <w:r w:rsidRPr="00C920D9">
              <w:rPr>
                <w:rFonts w:ascii="Arial" w:hAnsi="Arial" w:cs="Arial"/>
                <w:b/>
              </w:rPr>
              <w:t>m</w:t>
            </w:r>
            <w:r w:rsidRPr="00C920D9">
              <w:rPr>
                <w:rFonts w:ascii="Arial" w:hAnsi="Arial" w:cs="Arial"/>
                <w:b/>
                <w:spacing w:val="1"/>
              </w:rPr>
              <w:t>a</w:t>
            </w:r>
            <w:r w:rsidRPr="00C920D9">
              <w:rPr>
                <w:rFonts w:ascii="Arial" w:hAnsi="Arial" w:cs="Arial"/>
                <w:b/>
              </w:rPr>
              <w:t>y be</w:t>
            </w:r>
            <w:r w:rsidRPr="00C920D9">
              <w:rPr>
                <w:rFonts w:ascii="Arial" w:hAnsi="Arial" w:cs="Arial"/>
                <w:b/>
                <w:spacing w:val="-2"/>
              </w:rPr>
              <w:t xml:space="preserve"> </w:t>
            </w:r>
            <w:r w:rsidRPr="00C920D9">
              <w:rPr>
                <w:rFonts w:ascii="Arial" w:hAnsi="Arial" w:cs="Arial"/>
                <w:b/>
              </w:rPr>
              <w:t>r</w:t>
            </w:r>
            <w:r w:rsidRPr="00C920D9">
              <w:rPr>
                <w:rFonts w:ascii="Arial" w:hAnsi="Arial" w:cs="Arial"/>
                <w:b/>
                <w:spacing w:val="1"/>
              </w:rPr>
              <w:t>e</w:t>
            </w:r>
            <w:r w:rsidRPr="00C920D9">
              <w:rPr>
                <w:rFonts w:ascii="Arial" w:hAnsi="Arial" w:cs="Arial"/>
                <w:b/>
              </w:rPr>
              <w:t>q</w:t>
            </w:r>
            <w:r w:rsidRPr="00C920D9">
              <w:rPr>
                <w:rFonts w:ascii="Arial" w:hAnsi="Arial" w:cs="Arial"/>
                <w:b/>
                <w:spacing w:val="-1"/>
              </w:rPr>
              <w:t>u</w:t>
            </w:r>
            <w:r w:rsidRPr="00C920D9">
              <w:rPr>
                <w:rFonts w:ascii="Arial" w:hAnsi="Arial" w:cs="Arial"/>
                <w:b/>
              </w:rPr>
              <w:t>ired</w:t>
            </w:r>
            <w:r w:rsidRPr="00C920D9">
              <w:rPr>
                <w:rFonts w:ascii="Arial" w:hAnsi="Arial" w:cs="Arial"/>
                <w:b/>
                <w:spacing w:val="-7"/>
              </w:rPr>
              <w:t xml:space="preserve"> </w:t>
            </w:r>
            <w:r w:rsidRPr="00C920D9">
              <w:rPr>
                <w:rFonts w:ascii="Arial" w:hAnsi="Arial" w:cs="Arial"/>
                <w:b/>
                <w:spacing w:val="1"/>
              </w:rPr>
              <w:t>fo</w:t>
            </w:r>
            <w:r w:rsidRPr="00C920D9">
              <w:rPr>
                <w:rFonts w:ascii="Arial" w:hAnsi="Arial" w:cs="Arial"/>
                <w:b/>
              </w:rPr>
              <w:t>r</w:t>
            </w:r>
            <w:r w:rsidRPr="00C920D9">
              <w:rPr>
                <w:rFonts w:ascii="Arial" w:hAnsi="Arial" w:cs="Arial"/>
                <w:b/>
                <w:spacing w:val="-2"/>
              </w:rPr>
              <w:t xml:space="preserve"> </w:t>
            </w:r>
            <w:r w:rsidRPr="00C920D9">
              <w:rPr>
                <w:rFonts w:ascii="Arial" w:hAnsi="Arial" w:cs="Arial"/>
                <w:b/>
                <w:spacing w:val="1"/>
              </w:rPr>
              <w:t>t</w:t>
            </w:r>
            <w:r w:rsidRPr="00C920D9">
              <w:rPr>
                <w:rFonts w:ascii="Arial" w:hAnsi="Arial" w:cs="Arial"/>
                <w:b/>
              </w:rPr>
              <w:t>his</w:t>
            </w:r>
            <w:r w:rsidRPr="00C920D9">
              <w:rPr>
                <w:rFonts w:ascii="Arial" w:hAnsi="Arial" w:cs="Arial"/>
                <w:b/>
                <w:spacing w:val="-4"/>
              </w:rPr>
              <w:t xml:space="preserve"> </w:t>
            </w:r>
            <w:r w:rsidRPr="00C920D9">
              <w:rPr>
                <w:rFonts w:ascii="Arial" w:hAnsi="Arial" w:cs="Arial"/>
                <w:b/>
              </w:rPr>
              <w:t>p</w:t>
            </w:r>
            <w:r w:rsidRPr="00C920D9">
              <w:rPr>
                <w:rFonts w:ascii="Arial" w:hAnsi="Arial" w:cs="Arial"/>
                <w:b/>
                <w:spacing w:val="1"/>
              </w:rPr>
              <w:t>a</w:t>
            </w:r>
            <w:r w:rsidRPr="00C920D9">
              <w:rPr>
                <w:rFonts w:ascii="Arial" w:hAnsi="Arial" w:cs="Arial"/>
                <w:b/>
              </w:rPr>
              <w:t>r</w:t>
            </w:r>
            <w:r w:rsidRPr="00C920D9">
              <w:rPr>
                <w:rFonts w:ascii="Arial" w:hAnsi="Arial" w:cs="Arial"/>
                <w:b/>
                <w:spacing w:val="1"/>
              </w:rPr>
              <w:t>t</w:t>
            </w:r>
            <w:r w:rsidRPr="00C920D9">
              <w:rPr>
                <w:rFonts w:ascii="Arial" w:hAnsi="Arial" w:cs="Arial"/>
                <w:b/>
              </w:rPr>
              <w:t>.</w:t>
            </w:r>
          </w:p>
        </w:tc>
        <w:tc>
          <w:tcPr>
            <w:tcW w:w="5831" w:type="dxa"/>
            <w:gridSpan w:val="4"/>
            <w:tcBorders>
              <w:top w:val="single" w:sz="5" w:space="0" w:color="000000"/>
              <w:left w:val="single" w:sz="5" w:space="0" w:color="000000"/>
              <w:bottom w:val="single" w:sz="5" w:space="0" w:color="000000"/>
              <w:right w:val="single" w:sz="5" w:space="0" w:color="000000"/>
            </w:tcBorders>
          </w:tcPr>
          <w:p w:rsidR="000A5506" w:rsidRPr="00C920D9" w:rsidRDefault="0082005E">
            <w:pPr>
              <w:ind w:left="102" w:right="122"/>
              <w:rPr>
                <w:rFonts w:ascii="Arial" w:hAnsi="Arial" w:cs="Arial"/>
              </w:rPr>
            </w:pPr>
            <w:r w:rsidRPr="00C920D9">
              <w:rPr>
                <w:rFonts w:ascii="Arial" w:hAnsi="Arial" w:cs="Arial"/>
                <w:b/>
              </w:rPr>
              <w:t>Pr</w:t>
            </w:r>
            <w:r w:rsidRPr="00C920D9">
              <w:rPr>
                <w:rFonts w:ascii="Arial" w:hAnsi="Arial" w:cs="Arial"/>
                <w:b/>
                <w:spacing w:val="1"/>
              </w:rPr>
              <w:t>e</w:t>
            </w:r>
            <w:r w:rsidRPr="00C920D9">
              <w:rPr>
                <w:rFonts w:ascii="Arial" w:hAnsi="Arial" w:cs="Arial"/>
                <w:b/>
                <w:spacing w:val="-1"/>
              </w:rPr>
              <w:t>s</w:t>
            </w:r>
            <w:r w:rsidRPr="00C920D9">
              <w:rPr>
                <w:rFonts w:ascii="Arial" w:hAnsi="Arial" w:cs="Arial"/>
                <w:b/>
              </w:rPr>
              <w:t>ent</w:t>
            </w:r>
            <w:r w:rsidRPr="00C920D9">
              <w:rPr>
                <w:rFonts w:ascii="Arial" w:hAnsi="Arial" w:cs="Arial"/>
                <w:b/>
                <w:spacing w:val="-5"/>
              </w:rPr>
              <w:t xml:space="preserve"> </w:t>
            </w:r>
            <w:r w:rsidRPr="00C920D9">
              <w:rPr>
                <w:rFonts w:ascii="Arial" w:hAnsi="Arial" w:cs="Arial"/>
                <w:b/>
              </w:rPr>
              <w:t>investi</w:t>
            </w:r>
            <w:r w:rsidRPr="00C920D9">
              <w:rPr>
                <w:rFonts w:ascii="Arial" w:hAnsi="Arial" w:cs="Arial"/>
                <w:b/>
                <w:spacing w:val="1"/>
              </w:rPr>
              <w:t>gat</w:t>
            </w:r>
            <w:r w:rsidRPr="00C920D9">
              <w:rPr>
                <w:rFonts w:ascii="Arial" w:hAnsi="Arial" w:cs="Arial"/>
                <w:b/>
              </w:rPr>
              <w:t>i</w:t>
            </w:r>
            <w:r w:rsidRPr="00C920D9">
              <w:rPr>
                <w:rFonts w:ascii="Arial" w:hAnsi="Arial" w:cs="Arial"/>
                <w:b/>
                <w:spacing w:val="1"/>
              </w:rPr>
              <w:t>o</w:t>
            </w:r>
            <w:r w:rsidRPr="00C920D9">
              <w:rPr>
                <w:rFonts w:ascii="Arial" w:hAnsi="Arial" w:cs="Arial"/>
                <w:b/>
              </w:rPr>
              <w:t>n</w:t>
            </w:r>
            <w:r w:rsidRPr="00C920D9">
              <w:rPr>
                <w:rFonts w:ascii="Arial" w:hAnsi="Arial" w:cs="Arial"/>
                <w:b/>
                <w:spacing w:val="-11"/>
              </w:rPr>
              <w:t xml:space="preserve"> </w:t>
            </w:r>
            <w:r w:rsidRPr="00C920D9">
              <w:rPr>
                <w:rFonts w:ascii="Arial" w:hAnsi="Arial" w:cs="Arial"/>
                <w:b/>
                <w:spacing w:val="3"/>
              </w:rPr>
              <w:t>w</w:t>
            </w:r>
            <w:r w:rsidRPr="00C920D9">
              <w:rPr>
                <w:rFonts w:ascii="Arial" w:hAnsi="Arial" w:cs="Arial"/>
                <w:b/>
                <w:spacing w:val="1"/>
              </w:rPr>
              <w:t>a</w:t>
            </w:r>
            <w:r w:rsidRPr="00C920D9">
              <w:rPr>
                <w:rFonts w:ascii="Arial" w:hAnsi="Arial" w:cs="Arial"/>
                <w:b/>
              </w:rPr>
              <w:t>s</w:t>
            </w:r>
            <w:r w:rsidRPr="00C920D9">
              <w:rPr>
                <w:rFonts w:ascii="Arial" w:hAnsi="Arial" w:cs="Arial"/>
                <w:b/>
                <w:spacing w:val="-3"/>
              </w:rPr>
              <w:t xml:space="preserve"> </w:t>
            </w:r>
            <w:r w:rsidRPr="00C920D9">
              <w:rPr>
                <w:rFonts w:ascii="Arial" w:hAnsi="Arial" w:cs="Arial"/>
                <w:b/>
                <w:spacing w:val="-1"/>
              </w:rPr>
              <w:t>s</w:t>
            </w:r>
            <w:r w:rsidRPr="00C920D9">
              <w:rPr>
                <w:rFonts w:ascii="Arial" w:hAnsi="Arial" w:cs="Arial"/>
                <w:b/>
              </w:rPr>
              <w:t>o</w:t>
            </w:r>
            <w:r w:rsidRPr="00C920D9">
              <w:rPr>
                <w:rFonts w:ascii="Arial" w:hAnsi="Arial" w:cs="Arial"/>
                <w:b/>
                <w:spacing w:val="-3"/>
              </w:rPr>
              <w:t xml:space="preserve"> </w:t>
            </w:r>
            <w:r w:rsidRPr="00C920D9">
              <w:rPr>
                <w:rFonts w:ascii="Arial" w:hAnsi="Arial" w:cs="Arial"/>
                <w:b/>
              </w:rPr>
              <w:t>pr</w:t>
            </w:r>
            <w:r w:rsidRPr="00C920D9">
              <w:rPr>
                <w:rFonts w:ascii="Arial" w:hAnsi="Arial" w:cs="Arial"/>
                <w:b/>
                <w:spacing w:val="3"/>
              </w:rPr>
              <w:t>o</w:t>
            </w:r>
            <w:r w:rsidRPr="00C920D9">
              <w:rPr>
                <w:rFonts w:ascii="Arial" w:hAnsi="Arial" w:cs="Arial"/>
                <w:b/>
                <w:spacing w:val="-3"/>
              </w:rPr>
              <w:t>m</w:t>
            </w:r>
            <w:r w:rsidRPr="00C920D9">
              <w:rPr>
                <w:rFonts w:ascii="Arial" w:hAnsi="Arial" w:cs="Arial"/>
                <w:b/>
              </w:rPr>
              <w:t>i</w:t>
            </w:r>
            <w:r w:rsidRPr="00C920D9">
              <w:rPr>
                <w:rFonts w:ascii="Arial" w:hAnsi="Arial" w:cs="Arial"/>
                <w:b/>
                <w:spacing w:val="-1"/>
              </w:rPr>
              <w:t>s</w:t>
            </w:r>
            <w:r w:rsidRPr="00C920D9">
              <w:rPr>
                <w:rFonts w:ascii="Arial" w:hAnsi="Arial" w:cs="Arial"/>
                <w:b/>
                <w:spacing w:val="2"/>
              </w:rPr>
              <w:t>i</w:t>
            </w:r>
            <w:r w:rsidRPr="00C920D9">
              <w:rPr>
                <w:rFonts w:ascii="Arial" w:hAnsi="Arial" w:cs="Arial"/>
                <w:b/>
              </w:rPr>
              <w:t>n</w:t>
            </w:r>
            <w:r w:rsidRPr="00C920D9">
              <w:rPr>
                <w:rFonts w:ascii="Arial" w:hAnsi="Arial" w:cs="Arial"/>
                <w:b/>
                <w:spacing w:val="1"/>
              </w:rPr>
              <w:t>g</w:t>
            </w:r>
            <w:r w:rsidRPr="00C920D9">
              <w:rPr>
                <w:rFonts w:ascii="Arial" w:hAnsi="Arial" w:cs="Arial"/>
                <w:b/>
              </w:rPr>
              <w:t>,</w:t>
            </w:r>
            <w:r w:rsidRPr="00C920D9">
              <w:rPr>
                <w:rFonts w:ascii="Arial" w:hAnsi="Arial" w:cs="Arial"/>
                <w:b/>
                <w:spacing w:val="-8"/>
              </w:rPr>
              <w:t xml:space="preserve"> </w:t>
            </w:r>
            <w:r w:rsidRPr="00C920D9">
              <w:rPr>
                <w:rFonts w:ascii="Arial" w:hAnsi="Arial" w:cs="Arial"/>
                <w:b/>
              </w:rPr>
              <w:t>bec</w:t>
            </w:r>
            <w:r w:rsidRPr="00C920D9">
              <w:rPr>
                <w:rFonts w:ascii="Arial" w:hAnsi="Arial" w:cs="Arial"/>
                <w:b/>
                <w:spacing w:val="1"/>
              </w:rPr>
              <w:t>a</w:t>
            </w:r>
            <w:r w:rsidRPr="00C920D9">
              <w:rPr>
                <w:rFonts w:ascii="Arial" w:hAnsi="Arial" w:cs="Arial"/>
                <w:b/>
              </w:rPr>
              <w:t>u</w:t>
            </w:r>
            <w:r w:rsidRPr="00C920D9">
              <w:rPr>
                <w:rFonts w:ascii="Arial" w:hAnsi="Arial" w:cs="Arial"/>
                <w:b/>
                <w:spacing w:val="-1"/>
              </w:rPr>
              <w:t>s</w:t>
            </w:r>
            <w:r w:rsidRPr="00C920D9">
              <w:rPr>
                <w:rFonts w:ascii="Arial" w:hAnsi="Arial" w:cs="Arial"/>
                <w:b/>
              </w:rPr>
              <w:t>e</w:t>
            </w:r>
            <w:r w:rsidRPr="00C920D9">
              <w:rPr>
                <w:rFonts w:ascii="Arial" w:hAnsi="Arial" w:cs="Arial"/>
                <w:b/>
                <w:spacing w:val="-6"/>
              </w:rPr>
              <w:t xml:space="preserve"> </w:t>
            </w:r>
            <w:r w:rsidRPr="00C920D9">
              <w:rPr>
                <w:rFonts w:ascii="Arial" w:hAnsi="Arial" w:cs="Arial"/>
                <w:b/>
                <w:spacing w:val="1"/>
              </w:rPr>
              <w:t>t</w:t>
            </w:r>
            <w:r w:rsidRPr="00C920D9">
              <w:rPr>
                <w:rFonts w:ascii="Arial" w:hAnsi="Arial" w:cs="Arial"/>
                <w:b/>
              </w:rPr>
              <w:t>he</w:t>
            </w:r>
            <w:r w:rsidRPr="00C920D9">
              <w:rPr>
                <w:rFonts w:ascii="Arial" w:hAnsi="Arial" w:cs="Arial"/>
                <w:b/>
                <w:spacing w:val="3"/>
              </w:rPr>
              <w:t xml:space="preserve"> </w:t>
            </w:r>
            <w:r w:rsidRPr="00C920D9">
              <w:rPr>
                <w:rFonts w:ascii="Arial" w:hAnsi="Arial" w:cs="Arial"/>
                <w:b/>
                <w:spacing w:val="-1"/>
              </w:rPr>
              <w:t>s</w:t>
            </w:r>
            <w:r w:rsidRPr="00C920D9">
              <w:rPr>
                <w:rFonts w:ascii="Arial" w:hAnsi="Arial" w:cs="Arial"/>
                <w:b/>
                <w:spacing w:val="1"/>
              </w:rPr>
              <w:t>t</w:t>
            </w:r>
            <w:r w:rsidRPr="00C920D9">
              <w:rPr>
                <w:rFonts w:ascii="Arial" w:hAnsi="Arial" w:cs="Arial"/>
                <w:b/>
              </w:rPr>
              <w:t>u</w:t>
            </w:r>
            <w:r w:rsidRPr="00C920D9">
              <w:rPr>
                <w:rFonts w:ascii="Arial" w:hAnsi="Arial" w:cs="Arial"/>
                <w:b/>
                <w:spacing w:val="-1"/>
              </w:rPr>
              <w:t>d</w:t>
            </w:r>
            <w:r w:rsidRPr="00C920D9">
              <w:rPr>
                <w:rFonts w:ascii="Arial" w:hAnsi="Arial" w:cs="Arial"/>
                <w:b/>
                <w:spacing w:val="2"/>
              </w:rPr>
              <w:t>i</w:t>
            </w:r>
            <w:r w:rsidRPr="00C920D9">
              <w:rPr>
                <w:rFonts w:ascii="Arial" w:hAnsi="Arial" w:cs="Arial"/>
                <w:b/>
              </w:rPr>
              <w:t>es</w:t>
            </w:r>
            <w:r w:rsidRPr="00C920D9">
              <w:rPr>
                <w:rFonts w:ascii="Arial" w:hAnsi="Arial" w:cs="Arial"/>
                <w:b/>
                <w:spacing w:val="-6"/>
              </w:rPr>
              <w:t xml:space="preserve"> </w:t>
            </w:r>
            <w:r w:rsidRPr="00C920D9">
              <w:rPr>
                <w:rFonts w:ascii="Arial" w:hAnsi="Arial" w:cs="Arial"/>
                <w:b/>
              </w:rPr>
              <w:t>rel</w:t>
            </w:r>
            <w:r w:rsidRPr="00C920D9">
              <w:rPr>
                <w:rFonts w:ascii="Arial" w:hAnsi="Arial" w:cs="Arial"/>
                <w:b/>
                <w:spacing w:val="1"/>
              </w:rPr>
              <w:t>at</w:t>
            </w:r>
            <w:r w:rsidRPr="00C920D9">
              <w:rPr>
                <w:rFonts w:ascii="Arial" w:hAnsi="Arial" w:cs="Arial"/>
                <w:b/>
              </w:rPr>
              <w:t xml:space="preserve">e </w:t>
            </w:r>
            <w:r w:rsidRPr="00C920D9">
              <w:rPr>
                <w:rFonts w:ascii="Arial" w:hAnsi="Arial" w:cs="Arial"/>
                <w:b/>
                <w:spacing w:val="2"/>
              </w:rPr>
              <w:t>w</w:t>
            </w:r>
            <w:r w:rsidRPr="00C920D9">
              <w:rPr>
                <w:rFonts w:ascii="Arial" w:hAnsi="Arial" w:cs="Arial"/>
                <w:b/>
              </w:rPr>
              <w:t>ith</w:t>
            </w:r>
            <w:r w:rsidRPr="00C920D9">
              <w:rPr>
                <w:rFonts w:ascii="Arial" w:hAnsi="Arial" w:cs="Arial"/>
                <w:b/>
                <w:spacing w:val="-4"/>
              </w:rPr>
              <w:t xml:space="preserve"> </w:t>
            </w:r>
            <w:r w:rsidRPr="00C920D9">
              <w:rPr>
                <w:rFonts w:ascii="Arial" w:hAnsi="Arial" w:cs="Arial"/>
                <w:b/>
                <w:spacing w:val="1"/>
              </w:rPr>
              <w:t>t</w:t>
            </w:r>
            <w:r w:rsidRPr="00C920D9">
              <w:rPr>
                <w:rFonts w:ascii="Arial" w:hAnsi="Arial" w:cs="Arial"/>
                <w:b/>
              </w:rPr>
              <w:t>he</w:t>
            </w:r>
            <w:r w:rsidRPr="00C920D9">
              <w:rPr>
                <w:rFonts w:ascii="Arial" w:hAnsi="Arial" w:cs="Arial"/>
                <w:b/>
                <w:spacing w:val="-1"/>
              </w:rPr>
              <w:t xml:space="preserve"> </w:t>
            </w:r>
            <w:r w:rsidRPr="00C920D9">
              <w:rPr>
                <w:rFonts w:ascii="Arial" w:hAnsi="Arial" w:cs="Arial"/>
                <w:b/>
              </w:rPr>
              <w:t>e</w:t>
            </w:r>
            <w:r w:rsidRPr="00C920D9">
              <w:rPr>
                <w:rFonts w:ascii="Arial" w:hAnsi="Arial" w:cs="Arial"/>
                <w:b/>
                <w:spacing w:val="1"/>
              </w:rPr>
              <w:t>ff</w:t>
            </w:r>
            <w:r w:rsidRPr="00C920D9">
              <w:rPr>
                <w:rFonts w:ascii="Arial" w:hAnsi="Arial" w:cs="Arial"/>
                <w:b/>
              </w:rPr>
              <w:t>e</w:t>
            </w:r>
            <w:r w:rsidRPr="00C920D9">
              <w:rPr>
                <w:rFonts w:ascii="Arial" w:hAnsi="Arial" w:cs="Arial"/>
                <w:b/>
                <w:spacing w:val="-2"/>
              </w:rPr>
              <w:t>c</w:t>
            </w:r>
            <w:r w:rsidRPr="00C920D9">
              <w:rPr>
                <w:rFonts w:ascii="Arial" w:hAnsi="Arial" w:cs="Arial"/>
                <w:b/>
              </w:rPr>
              <w:t>t</w:t>
            </w:r>
            <w:r w:rsidRPr="00C920D9">
              <w:rPr>
                <w:rFonts w:ascii="Arial" w:hAnsi="Arial" w:cs="Arial"/>
                <w:b/>
                <w:spacing w:val="-4"/>
              </w:rPr>
              <w:t xml:space="preserve"> </w:t>
            </w:r>
            <w:r w:rsidRPr="00C920D9">
              <w:rPr>
                <w:rFonts w:ascii="Arial" w:hAnsi="Arial" w:cs="Arial"/>
                <w:b/>
                <w:spacing w:val="1"/>
              </w:rPr>
              <w:t>o</w:t>
            </w:r>
            <w:r w:rsidRPr="00C920D9">
              <w:rPr>
                <w:rFonts w:ascii="Arial" w:hAnsi="Arial" w:cs="Arial"/>
                <w:b/>
              </w:rPr>
              <w:t>f</w:t>
            </w:r>
            <w:r w:rsidRPr="00C920D9">
              <w:rPr>
                <w:rFonts w:ascii="Arial" w:hAnsi="Arial" w:cs="Arial"/>
                <w:b/>
                <w:spacing w:val="-1"/>
              </w:rPr>
              <w:t xml:space="preserve"> </w:t>
            </w:r>
            <w:r w:rsidRPr="00C920D9">
              <w:rPr>
                <w:rFonts w:ascii="Arial" w:hAnsi="Arial" w:cs="Arial"/>
                <w:b/>
              </w:rPr>
              <w:t>n</w:t>
            </w:r>
            <w:r w:rsidRPr="00C920D9">
              <w:rPr>
                <w:rFonts w:ascii="Arial" w:hAnsi="Arial" w:cs="Arial"/>
                <w:b/>
                <w:spacing w:val="1"/>
              </w:rPr>
              <w:t>a</w:t>
            </w:r>
            <w:r w:rsidRPr="00C920D9">
              <w:rPr>
                <w:rFonts w:ascii="Arial" w:hAnsi="Arial" w:cs="Arial"/>
                <w:b/>
              </w:rPr>
              <w:t>n</w:t>
            </w:r>
            <w:r w:rsidRPr="00C920D9">
              <w:rPr>
                <w:rFonts w:ascii="Arial" w:hAnsi="Arial" w:cs="Arial"/>
                <w:b/>
                <w:spacing w:val="1"/>
              </w:rPr>
              <w:t>o</w:t>
            </w:r>
            <w:r w:rsidRPr="00C920D9">
              <w:rPr>
                <w:rFonts w:ascii="Arial" w:hAnsi="Arial" w:cs="Arial"/>
                <w:b/>
              </w:rPr>
              <w:t>p</w:t>
            </w:r>
            <w:r w:rsidRPr="00C920D9">
              <w:rPr>
                <w:rFonts w:ascii="Arial" w:hAnsi="Arial" w:cs="Arial"/>
                <w:b/>
                <w:spacing w:val="1"/>
              </w:rPr>
              <w:t>a</w:t>
            </w:r>
            <w:r w:rsidRPr="00C920D9">
              <w:rPr>
                <w:rFonts w:ascii="Arial" w:hAnsi="Arial" w:cs="Arial"/>
                <w:b/>
                <w:spacing w:val="-2"/>
              </w:rPr>
              <w:t>r</w:t>
            </w:r>
            <w:r w:rsidRPr="00C920D9">
              <w:rPr>
                <w:rFonts w:ascii="Arial" w:hAnsi="Arial" w:cs="Arial"/>
                <w:b/>
                <w:spacing w:val="1"/>
              </w:rPr>
              <w:t>t</w:t>
            </w:r>
            <w:r w:rsidRPr="00C920D9">
              <w:rPr>
                <w:rFonts w:ascii="Arial" w:hAnsi="Arial" w:cs="Arial"/>
                <w:b/>
              </w:rPr>
              <w:t>i</w:t>
            </w:r>
            <w:r w:rsidRPr="00C920D9">
              <w:rPr>
                <w:rFonts w:ascii="Arial" w:hAnsi="Arial" w:cs="Arial"/>
                <w:b/>
                <w:spacing w:val="-2"/>
              </w:rPr>
              <w:t>c</w:t>
            </w:r>
            <w:r w:rsidRPr="00C920D9">
              <w:rPr>
                <w:rFonts w:ascii="Arial" w:hAnsi="Arial" w:cs="Arial"/>
                <w:b/>
              </w:rPr>
              <w:t>le</w:t>
            </w:r>
            <w:r w:rsidRPr="00C920D9">
              <w:rPr>
                <w:rFonts w:ascii="Arial" w:hAnsi="Arial" w:cs="Arial"/>
                <w:b/>
                <w:spacing w:val="-11"/>
              </w:rPr>
              <w:t xml:space="preserve"> </w:t>
            </w:r>
            <w:r w:rsidRPr="00C920D9">
              <w:rPr>
                <w:rFonts w:ascii="Arial" w:hAnsi="Arial" w:cs="Arial"/>
                <w:b/>
                <w:spacing w:val="1"/>
              </w:rPr>
              <w:t>o</w:t>
            </w:r>
            <w:r w:rsidRPr="00C920D9">
              <w:rPr>
                <w:rFonts w:ascii="Arial" w:hAnsi="Arial" w:cs="Arial"/>
                <w:b/>
              </w:rPr>
              <w:t>n</w:t>
            </w:r>
            <w:r w:rsidRPr="00C920D9">
              <w:rPr>
                <w:rFonts w:ascii="Arial" w:hAnsi="Arial" w:cs="Arial"/>
                <w:b/>
                <w:spacing w:val="-2"/>
              </w:rPr>
              <w:t xml:space="preserve"> </w:t>
            </w:r>
            <w:r w:rsidRPr="00C920D9">
              <w:rPr>
                <w:rFonts w:ascii="Arial" w:hAnsi="Arial" w:cs="Arial"/>
                <w:b/>
              </w:rPr>
              <w:t>seed</w:t>
            </w:r>
            <w:r w:rsidRPr="00C920D9">
              <w:rPr>
                <w:rFonts w:ascii="Arial" w:hAnsi="Arial" w:cs="Arial"/>
                <w:b/>
                <w:spacing w:val="-4"/>
              </w:rPr>
              <w:t xml:space="preserve"> </w:t>
            </w:r>
            <w:r w:rsidRPr="00C920D9">
              <w:rPr>
                <w:rFonts w:ascii="Arial" w:hAnsi="Arial" w:cs="Arial"/>
                <w:b/>
                <w:spacing w:val="2"/>
              </w:rPr>
              <w:t>v</w:t>
            </w:r>
            <w:r w:rsidRPr="00C920D9">
              <w:rPr>
                <w:rFonts w:ascii="Arial" w:hAnsi="Arial" w:cs="Arial"/>
                <w:b/>
              </w:rPr>
              <w:t>i</w:t>
            </w:r>
            <w:r w:rsidRPr="00C920D9">
              <w:rPr>
                <w:rFonts w:ascii="Arial" w:hAnsi="Arial" w:cs="Arial"/>
                <w:b/>
                <w:spacing w:val="1"/>
              </w:rPr>
              <w:t>a</w:t>
            </w:r>
            <w:r w:rsidRPr="00C920D9">
              <w:rPr>
                <w:rFonts w:ascii="Arial" w:hAnsi="Arial" w:cs="Arial"/>
                <w:b/>
              </w:rPr>
              <w:t>bi</w:t>
            </w:r>
            <w:r w:rsidRPr="00C920D9">
              <w:rPr>
                <w:rFonts w:ascii="Arial" w:hAnsi="Arial" w:cs="Arial"/>
                <w:b/>
                <w:spacing w:val="-1"/>
              </w:rPr>
              <w:t>l</w:t>
            </w:r>
            <w:r w:rsidRPr="00C920D9">
              <w:rPr>
                <w:rFonts w:ascii="Arial" w:hAnsi="Arial" w:cs="Arial"/>
                <w:b/>
              </w:rPr>
              <w:t>ity</w:t>
            </w:r>
            <w:r w:rsidRPr="00C920D9">
              <w:rPr>
                <w:rFonts w:ascii="Arial" w:hAnsi="Arial" w:cs="Arial"/>
                <w:b/>
                <w:spacing w:val="-6"/>
              </w:rPr>
              <w:t xml:space="preserve"> </w:t>
            </w:r>
            <w:r w:rsidRPr="00C920D9">
              <w:rPr>
                <w:rFonts w:ascii="Arial" w:hAnsi="Arial" w:cs="Arial"/>
                <w:b/>
                <w:spacing w:val="2"/>
              </w:rPr>
              <w:t>w</w:t>
            </w:r>
            <w:r w:rsidRPr="00C920D9">
              <w:rPr>
                <w:rFonts w:ascii="Arial" w:hAnsi="Arial" w:cs="Arial"/>
                <w:b/>
                <w:spacing w:val="1"/>
              </w:rPr>
              <w:t>a</w:t>
            </w:r>
            <w:r w:rsidRPr="00C920D9">
              <w:rPr>
                <w:rFonts w:ascii="Arial" w:hAnsi="Arial" w:cs="Arial"/>
                <w:b/>
              </w:rPr>
              <w:t>s</w:t>
            </w:r>
            <w:r w:rsidRPr="00C920D9">
              <w:rPr>
                <w:rFonts w:ascii="Arial" w:hAnsi="Arial" w:cs="Arial"/>
                <w:b/>
                <w:spacing w:val="1"/>
              </w:rPr>
              <w:t xml:space="preserve"> v</w:t>
            </w:r>
            <w:r w:rsidRPr="00C920D9">
              <w:rPr>
                <w:rFonts w:ascii="Arial" w:hAnsi="Arial" w:cs="Arial"/>
                <w:b/>
              </w:rPr>
              <w:t>e</w:t>
            </w:r>
            <w:r w:rsidRPr="00C920D9">
              <w:rPr>
                <w:rFonts w:ascii="Arial" w:hAnsi="Arial" w:cs="Arial"/>
                <w:b/>
                <w:spacing w:val="-2"/>
              </w:rPr>
              <w:t>r</w:t>
            </w:r>
            <w:r w:rsidRPr="00C920D9">
              <w:rPr>
                <w:rFonts w:ascii="Arial" w:hAnsi="Arial" w:cs="Arial"/>
                <w:b/>
              </w:rPr>
              <w:t>y</w:t>
            </w:r>
            <w:r w:rsidRPr="00C920D9">
              <w:rPr>
                <w:rFonts w:ascii="Arial" w:hAnsi="Arial" w:cs="Arial"/>
                <w:b/>
                <w:spacing w:val="-5"/>
              </w:rPr>
              <w:t xml:space="preserve"> </w:t>
            </w:r>
            <w:r w:rsidRPr="00C920D9">
              <w:rPr>
                <w:rFonts w:ascii="Arial" w:hAnsi="Arial" w:cs="Arial"/>
                <w:b/>
              </w:rPr>
              <w:t xml:space="preserve">helpful </w:t>
            </w:r>
            <w:r w:rsidRPr="00C920D9">
              <w:rPr>
                <w:rFonts w:ascii="Arial" w:hAnsi="Arial" w:cs="Arial"/>
                <w:b/>
                <w:spacing w:val="1"/>
              </w:rPr>
              <w:t>fo</w:t>
            </w:r>
            <w:r w:rsidRPr="00C920D9">
              <w:rPr>
                <w:rFonts w:ascii="Arial" w:hAnsi="Arial" w:cs="Arial"/>
                <w:b/>
              </w:rPr>
              <w:t xml:space="preserve">r </w:t>
            </w:r>
            <w:r w:rsidRPr="00C920D9">
              <w:rPr>
                <w:rFonts w:ascii="Arial" w:hAnsi="Arial" w:cs="Arial"/>
                <w:b/>
                <w:spacing w:val="-5"/>
              </w:rPr>
              <w:t>m</w:t>
            </w:r>
            <w:r w:rsidRPr="00C920D9">
              <w:rPr>
                <w:rFonts w:ascii="Arial" w:hAnsi="Arial" w:cs="Arial"/>
                <w:b/>
                <w:spacing w:val="1"/>
              </w:rPr>
              <w:t>a</w:t>
            </w:r>
            <w:r w:rsidRPr="00C920D9">
              <w:rPr>
                <w:rFonts w:ascii="Arial" w:hAnsi="Arial" w:cs="Arial"/>
                <w:b/>
              </w:rPr>
              <w:t>ny</w:t>
            </w:r>
            <w:r w:rsidRPr="00C920D9">
              <w:rPr>
                <w:rFonts w:ascii="Arial" w:hAnsi="Arial" w:cs="Arial"/>
                <w:b/>
                <w:spacing w:val="-4"/>
              </w:rPr>
              <w:t xml:space="preserve"> </w:t>
            </w:r>
            <w:r w:rsidRPr="00C920D9">
              <w:rPr>
                <w:rFonts w:ascii="Arial" w:hAnsi="Arial" w:cs="Arial"/>
                <w:b/>
              </w:rPr>
              <w:t>c</w:t>
            </w:r>
            <w:r w:rsidRPr="00C920D9">
              <w:rPr>
                <w:rFonts w:ascii="Arial" w:hAnsi="Arial" w:cs="Arial"/>
                <w:b/>
                <w:spacing w:val="4"/>
              </w:rPr>
              <w:t>o</w:t>
            </w:r>
            <w:r w:rsidRPr="00C920D9">
              <w:rPr>
                <w:rFonts w:ascii="Arial" w:hAnsi="Arial" w:cs="Arial"/>
                <w:b/>
              </w:rPr>
              <w:t>m</w:t>
            </w:r>
            <w:r w:rsidRPr="00C920D9">
              <w:rPr>
                <w:rFonts w:ascii="Arial" w:hAnsi="Arial" w:cs="Arial"/>
                <w:b/>
                <w:spacing w:val="-3"/>
              </w:rPr>
              <w:t>m</w:t>
            </w:r>
            <w:r w:rsidRPr="00C920D9">
              <w:rPr>
                <w:rFonts w:ascii="Arial" w:hAnsi="Arial" w:cs="Arial"/>
                <w:b/>
              </w:rPr>
              <w:t>e</w:t>
            </w:r>
            <w:r w:rsidRPr="00C920D9">
              <w:rPr>
                <w:rFonts w:ascii="Arial" w:hAnsi="Arial" w:cs="Arial"/>
                <w:b/>
                <w:spacing w:val="1"/>
              </w:rPr>
              <w:t>r</w:t>
            </w:r>
            <w:r w:rsidRPr="00C920D9">
              <w:rPr>
                <w:rFonts w:ascii="Arial" w:hAnsi="Arial" w:cs="Arial"/>
                <w:b/>
              </w:rPr>
              <w:t>ci</w:t>
            </w:r>
            <w:r w:rsidRPr="00C920D9">
              <w:rPr>
                <w:rFonts w:ascii="Arial" w:hAnsi="Arial" w:cs="Arial"/>
                <w:b/>
                <w:spacing w:val="1"/>
              </w:rPr>
              <w:t>a</w:t>
            </w:r>
            <w:r w:rsidRPr="00C920D9">
              <w:rPr>
                <w:rFonts w:ascii="Arial" w:hAnsi="Arial" w:cs="Arial"/>
                <w:b/>
              </w:rPr>
              <w:t>lly</w:t>
            </w:r>
            <w:r w:rsidRPr="00C920D9">
              <w:rPr>
                <w:rFonts w:ascii="Arial" w:hAnsi="Arial" w:cs="Arial"/>
                <w:b/>
                <w:spacing w:val="-11"/>
              </w:rPr>
              <w:t xml:space="preserve"> </w:t>
            </w:r>
            <w:r w:rsidRPr="00C920D9">
              <w:rPr>
                <w:rFonts w:ascii="Arial" w:hAnsi="Arial" w:cs="Arial"/>
                <w:b/>
                <w:spacing w:val="2"/>
              </w:rPr>
              <w:t>i</w:t>
            </w:r>
            <w:r w:rsidRPr="00C920D9">
              <w:rPr>
                <w:rFonts w:ascii="Arial" w:hAnsi="Arial" w:cs="Arial"/>
                <w:b/>
                <w:spacing w:val="-3"/>
              </w:rPr>
              <w:t>m</w:t>
            </w:r>
            <w:r w:rsidRPr="00C920D9">
              <w:rPr>
                <w:rFonts w:ascii="Arial" w:hAnsi="Arial" w:cs="Arial"/>
                <w:b/>
                <w:spacing w:val="2"/>
              </w:rPr>
              <w:t>p</w:t>
            </w:r>
            <w:r w:rsidRPr="00C920D9">
              <w:rPr>
                <w:rFonts w:ascii="Arial" w:hAnsi="Arial" w:cs="Arial"/>
                <w:b/>
                <w:spacing w:val="1"/>
              </w:rPr>
              <w:t>o</w:t>
            </w:r>
            <w:r w:rsidRPr="00C920D9">
              <w:rPr>
                <w:rFonts w:ascii="Arial" w:hAnsi="Arial" w:cs="Arial"/>
                <w:b/>
              </w:rPr>
              <w:t>r</w:t>
            </w:r>
            <w:r w:rsidRPr="00C920D9">
              <w:rPr>
                <w:rFonts w:ascii="Arial" w:hAnsi="Arial" w:cs="Arial"/>
                <w:b/>
                <w:spacing w:val="1"/>
              </w:rPr>
              <w:t>ta</w:t>
            </w:r>
            <w:r w:rsidRPr="00C920D9">
              <w:rPr>
                <w:rFonts w:ascii="Arial" w:hAnsi="Arial" w:cs="Arial"/>
                <w:b/>
              </w:rPr>
              <w:t>nt</w:t>
            </w:r>
            <w:r w:rsidRPr="00C920D9">
              <w:rPr>
                <w:rFonts w:ascii="Arial" w:hAnsi="Arial" w:cs="Arial"/>
                <w:b/>
                <w:spacing w:val="-8"/>
              </w:rPr>
              <w:t xml:space="preserve"> </w:t>
            </w:r>
            <w:r w:rsidRPr="00C920D9">
              <w:rPr>
                <w:rFonts w:ascii="Arial" w:hAnsi="Arial" w:cs="Arial"/>
                <w:b/>
              </w:rPr>
              <w:t>c</w:t>
            </w:r>
            <w:r w:rsidRPr="00C920D9">
              <w:rPr>
                <w:rFonts w:ascii="Arial" w:hAnsi="Arial" w:cs="Arial"/>
                <w:b/>
                <w:spacing w:val="1"/>
              </w:rPr>
              <w:t>ro</w:t>
            </w:r>
            <w:r w:rsidRPr="00C920D9">
              <w:rPr>
                <w:rFonts w:ascii="Arial" w:hAnsi="Arial" w:cs="Arial"/>
                <w:b/>
              </w:rPr>
              <w:t>ps</w:t>
            </w:r>
            <w:r w:rsidRPr="00C920D9">
              <w:rPr>
                <w:rFonts w:ascii="Arial" w:hAnsi="Arial" w:cs="Arial"/>
                <w:b/>
                <w:spacing w:val="-6"/>
              </w:rPr>
              <w:t xml:space="preserve"> </w:t>
            </w:r>
            <w:r w:rsidRPr="00C920D9">
              <w:rPr>
                <w:rFonts w:ascii="Arial" w:hAnsi="Arial" w:cs="Arial"/>
                <w:b/>
              </w:rPr>
              <w:t>by</w:t>
            </w:r>
            <w:r w:rsidRPr="00C920D9">
              <w:rPr>
                <w:rFonts w:ascii="Arial" w:hAnsi="Arial" w:cs="Arial"/>
                <w:b/>
                <w:spacing w:val="-1"/>
              </w:rPr>
              <w:t xml:space="preserve"> </w:t>
            </w:r>
            <w:r w:rsidRPr="00C920D9">
              <w:rPr>
                <w:rFonts w:ascii="Arial" w:hAnsi="Arial" w:cs="Arial"/>
                <w:b/>
                <w:spacing w:val="1"/>
              </w:rPr>
              <w:t>a</w:t>
            </w:r>
            <w:r w:rsidRPr="00C920D9">
              <w:rPr>
                <w:rFonts w:ascii="Arial" w:hAnsi="Arial" w:cs="Arial"/>
                <w:b/>
              </w:rPr>
              <w:t>djusting</w:t>
            </w:r>
            <w:r w:rsidRPr="00C920D9">
              <w:rPr>
                <w:rFonts w:ascii="Arial" w:hAnsi="Arial" w:cs="Arial"/>
                <w:b/>
                <w:spacing w:val="-7"/>
              </w:rPr>
              <w:t xml:space="preserve"> </w:t>
            </w:r>
            <w:proofErr w:type="gramStart"/>
            <w:r w:rsidRPr="00C920D9">
              <w:rPr>
                <w:rFonts w:ascii="Arial" w:hAnsi="Arial" w:cs="Arial"/>
                <w:b/>
                <w:spacing w:val="1"/>
              </w:rPr>
              <w:t>t</w:t>
            </w:r>
            <w:r w:rsidRPr="00C920D9">
              <w:rPr>
                <w:rFonts w:ascii="Arial" w:hAnsi="Arial" w:cs="Arial"/>
                <w:b/>
              </w:rPr>
              <w:t>heir</w:t>
            </w:r>
            <w:proofErr w:type="gramEnd"/>
          </w:p>
          <w:p w:rsidR="000A5506" w:rsidRPr="00C920D9" w:rsidRDefault="0082005E">
            <w:pPr>
              <w:ind w:left="102" w:right="423"/>
              <w:rPr>
                <w:rFonts w:ascii="Arial" w:hAnsi="Arial" w:cs="Arial"/>
              </w:rPr>
            </w:pPr>
            <w:r w:rsidRPr="00C920D9">
              <w:rPr>
                <w:rFonts w:ascii="Arial" w:hAnsi="Arial" w:cs="Arial"/>
                <w:b/>
                <w:spacing w:val="1"/>
              </w:rPr>
              <w:t>v</w:t>
            </w:r>
            <w:r w:rsidRPr="00C920D9">
              <w:rPr>
                <w:rFonts w:ascii="Arial" w:hAnsi="Arial" w:cs="Arial"/>
                <w:b/>
              </w:rPr>
              <w:t>i</w:t>
            </w:r>
            <w:r w:rsidRPr="00C920D9">
              <w:rPr>
                <w:rFonts w:ascii="Arial" w:hAnsi="Arial" w:cs="Arial"/>
                <w:b/>
                <w:spacing w:val="1"/>
              </w:rPr>
              <w:t>a</w:t>
            </w:r>
            <w:r w:rsidRPr="00C920D9">
              <w:rPr>
                <w:rFonts w:ascii="Arial" w:hAnsi="Arial" w:cs="Arial"/>
                <w:b/>
              </w:rPr>
              <w:t>bi</w:t>
            </w:r>
            <w:r w:rsidRPr="00C920D9">
              <w:rPr>
                <w:rFonts w:ascii="Arial" w:hAnsi="Arial" w:cs="Arial"/>
                <w:b/>
                <w:spacing w:val="-1"/>
              </w:rPr>
              <w:t>l</w:t>
            </w:r>
            <w:r w:rsidRPr="00C920D9">
              <w:rPr>
                <w:rFonts w:ascii="Arial" w:hAnsi="Arial" w:cs="Arial"/>
                <w:b/>
              </w:rPr>
              <w:t>ity</w:t>
            </w:r>
            <w:r w:rsidRPr="00C920D9">
              <w:rPr>
                <w:rFonts w:ascii="Arial" w:hAnsi="Arial" w:cs="Arial"/>
                <w:b/>
                <w:spacing w:val="-6"/>
              </w:rPr>
              <w:t xml:space="preserve"> </w:t>
            </w:r>
            <w:r w:rsidRPr="00C920D9">
              <w:rPr>
                <w:rFonts w:ascii="Arial" w:hAnsi="Arial" w:cs="Arial"/>
                <w:b/>
              </w:rPr>
              <w:t>r</w:t>
            </w:r>
            <w:r w:rsidRPr="00C920D9">
              <w:rPr>
                <w:rFonts w:ascii="Arial" w:hAnsi="Arial" w:cs="Arial"/>
                <w:b/>
                <w:spacing w:val="1"/>
              </w:rPr>
              <w:t>e</w:t>
            </w:r>
            <w:r w:rsidRPr="00C920D9">
              <w:rPr>
                <w:rFonts w:ascii="Arial" w:hAnsi="Arial" w:cs="Arial"/>
                <w:b/>
              </w:rPr>
              <w:t>l</w:t>
            </w:r>
            <w:r w:rsidRPr="00C920D9">
              <w:rPr>
                <w:rFonts w:ascii="Arial" w:hAnsi="Arial" w:cs="Arial"/>
                <w:b/>
                <w:spacing w:val="1"/>
              </w:rPr>
              <w:t>at</w:t>
            </w:r>
            <w:r w:rsidRPr="00C920D9">
              <w:rPr>
                <w:rFonts w:ascii="Arial" w:hAnsi="Arial" w:cs="Arial"/>
                <w:b/>
              </w:rPr>
              <w:t>ed</w:t>
            </w:r>
            <w:r w:rsidRPr="00C920D9">
              <w:rPr>
                <w:rFonts w:ascii="Arial" w:hAnsi="Arial" w:cs="Arial"/>
                <w:b/>
                <w:spacing w:val="-6"/>
              </w:rPr>
              <w:t xml:space="preserve"> </w:t>
            </w:r>
            <w:r w:rsidRPr="00C920D9">
              <w:rPr>
                <w:rFonts w:ascii="Arial" w:hAnsi="Arial" w:cs="Arial"/>
                <w:b/>
              </w:rPr>
              <w:t>i</w:t>
            </w:r>
            <w:r w:rsidRPr="00C920D9">
              <w:rPr>
                <w:rFonts w:ascii="Arial" w:hAnsi="Arial" w:cs="Arial"/>
                <w:b/>
                <w:spacing w:val="-1"/>
              </w:rPr>
              <w:t>ss</w:t>
            </w:r>
            <w:r w:rsidRPr="00C920D9">
              <w:rPr>
                <w:rFonts w:ascii="Arial" w:hAnsi="Arial" w:cs="Arial"/>
                <w:b/>
              </w:rPr>
              <w:t>ue</w:t>
            </w:r>
            <w:r w:rsidRPr="00C920D9">
              <w:rPr>
                <w:rFonts w:ascii="Arial" w:hAnsi="Arial" w:cs="Arial"/>
                <w:b/>
                <w:spacing w:val="-1"/>
              </w:rPr>
              <w:t>s</w:t>
            </w:r>
            <w:r w:rsidRPr="00C920D9">
              <w:rPr>
                <w:rFonts w:ascii="Arial" w:hAnsi="Arial" w:cs="Arial"/>
                <w:b/>
              </w:rPr>
              <w:t>.</w:t>
            </w:r>
            <w:r w:rsidRPr="00C920D9">
              <w:rPr>
                <w:rFonts w:ascii="Arial" w:hAnsi="Arial" w:cs="Arial"/>
                <w:b/>
                <w:spacing w:val="-2"/>
              </w:rPr>
              <w:t xml:space="preserve"> </w:t>
            </w:r>
            <w:r w:rsidRPr="00C920D9">
              <w:rPr>
                <w:rFonts w:ascii="Arial" w:hAnsi="Arial" w:cs="Arial"/>
                <w:b/>
                <w:spacing w:val="2"/>
              </w:rPr>
              <w:t>T</w:t>
            </w:r>
            <w:r w:rsidRPr="00C920D9">
              <w:rPr>
                <w:rFonts w:ascii="Arial" w:hAnsi="Arial" w:cs="Arial"/>
                <w:b/>
              </w:rPr>
              <w:t xml:space="preserve">he </w:t>
            </w:r>
            <w:r w:rsidRPr="00C920D9">
              <w:rPr>
                <w:rFonts w:ascii="Arial" w:hAnsi="Arial" w:cs="Arial"/>
                <w:b/>
                <w:spacing w:val="-3"/>
              </w:rPr>
              <w:t>m</w:t>
            </w:r>
            <w:r w:rsidRPr="00C920D9">
              <w:rPr>
                <w:rFonts w:ascii="Arial" w:hAnsi="Arial" w:cs="Arial"/>
                <w:b/>
              </w:rPr>
              <w:t>e</w:t>
            </w:r>
            <w:r w:rsidRPr="00C920D9">
              <w:rPr>
                <w:rFonts w:ascii="Arial" w:hAnsi="Arial" w:cs="Arial"/>
                <w:b/>
                <w:spacing w:val="3"/>
              </w:rPr>
              <w:t>c</w:t>
            </w:r>
            <w:r w:rsidRPr="00C920D9">
              <w:rPr>
                <w:rFonts w:ascii="Arial" w:hAnsi="Arial" w:cs="Arial"/>
                <w:b/>
              </w:rPr>
              <w:t>h</w:t>
            </w:r>
            <w:r w:rsidRPr="00C920D9">
              <w:rPr>
                <w:rFonts w:ascii="Arial" w:hAnsi="Arial" w:cs="Arial"/>
                <w:b/>
                <w:spacing w:val="1"/>
              </w:rPr>
              <w:t>a</w:t>
            </w:r>
            <w:r w:rsidRPr="00C920D9">
              <w:rPr>
                <w:rFonts w:ascii="Arial" w:hAnsi="Arial" w:cs="Arial"/>
                <w:b/>
              </w:rPr>
              <w:t>ni</w:t>
            </w:r>
            <w:r w:rsidRPr="00C920D9">
              <w:rPr>
                <w:rFonts w:ascii="Arial" w:hAnsi="Arial" w:cs="Arial"/>
                <w:b/>
                <w:spacing w:val="3"/>
              </w:rPr>
              <w:t>s</w:t>
            </w:r>
            <w:r w:rsidRPr="00C920D9">
              <w:rPr>
                <w:rFonts w:ascii="Arial" w:hAnsi="Arial" w:cs="Arial"/>
                <w:b/>
              </w:rPr>
              <w:t>m</w:t>
            </w:r>
            <w:r w:rsidRPr="00C920D9">
              <w:rPr>
                <w:rFonts w:ascii="Arial" w:hAnsi="Arial" w:cs="Arial"/>
                <w:b/>
                <w:spacing w:val="-13"/>
              </w:rPr>
              <w:t xml:space="preserve"> </w:t>
            </w:r>
            <w:r w:rsidRPr="00C920D9">
              <w:rPr>
                <w:rFonts w:ascii="Arial" w:hAnsi="Arial" w:cs="Arial"/>
                <w:b/>
                <w:spacing w:val="1"/>
              </w:rPr>
              <w:t>o</w:t>
            </w:r>
            <w:r w:rsidRPr="00C920D9">
              <w:rPr>
                <w:rFonts w:ascii="Arial" w:hAnsi="Arial" w:cs="Arial"/>
                <w:b/>
              </w:rPr>
              <w:t>f</w:t>
            </w:r>
            <w:r w:rsidRPr="00C920D9">
              <w:rPr>
                <w:rFonts w:ascii="Arial" w:hAnsi="Arial" w:cs="Arial"/>
                <w:b/>
                <w:spacing w:val="-1"/>
              </w:rPr>
              <w:t xml:space="preserve"> </w:t>
            </w:r>
            <w:r w:rsidRPr="00C920D9">
              <w:rPr>
                <w:rFonts w:ascii="Arial" w:hAnsi="Arial" w:cs="Arial"/>
                <w:b/>
              </w:rPr>
              <w:t>n</w:t>
            </w:r>
            <w:r w:rsidRPr="00C920D9">
              <w:rPr>
                <w:rFonts w:ascii="Arial" w:hAnsi="Arial" w:cs="Arial"/>
                <w:b/>
                <w:spacing w:val="1"/>
              </w:rPr>
              <w:t>a</w:t>
            </w:r>
            <w:r w:rsidRPr="00C920D9">
              <w:rPr>
                <w:rFonts w:ascii="Arial" w:hAnsi="Arial" w:cs="Arial"/>
                <w:b/>
              </w:rPr>
              <w:t>n</w:t>
            </w:r>
            <w:r w:rsidRPr="00C920D9">
              <w:rPr>
                <w:rFonts w:ascii="Arial" w:hAnsi="Arial" w:cs="Arial"/>
                <w:b/>
                <w:spacing w:val="1"/>
              </w:rPr>
              <w:t>o</w:t>
            </w:r>
            <w:r w:rsidRPr="00C920D9">
              <w:rPr>
                <w:rFonts w:ascii="Arial" w:hAnsi="Arial" w:cs="Arial"/>
                <w:b/>
              </w:rPr>
              <w:t>p</w:t>
            </w:r>
            <w:r w:rsidRPr="00C920D9">
              <w:rPr>
                <w:rFonts w:ascii="Arial" w:hAnsi="Arial" w:cs="Arial"/>
                <w:b/>
                <w:spacing w:val="1"/>
              </w:rPr>
              <w:t>a</w:t>
            </w:r>
            <w:r w:rsidRPr="00C920D9">
              <w:rPr>
                <w:rFonts w:ascii="Arial" w:hAnsi="Arial" w:cs="Arial"/>
                <w:b/>
              </w:rPr>
              <w:t>r</w:t>
            </w:r>
            <w:r w:rsidRPr="00C920D9">
              <w:rPr>
                <w:rFonts w:ascii="Arial" w:hAnsi="Arial" w:cs="Arial"/>
                <w:b/>
                <w:spacing w:val="1"/>
              </w:rPr>
              <w:t>t</w:t>
            </w:r>
            <w:r w:rsidRPr="00C920D9">
              <w:rPr>
                <w:rFonts w:ascii="Arial" w:hAnsi="Arial" w:cs="Arial"/>
                <w:b/>
              </w:rPr>
              <w:t>icle</w:t>
            </w:r>
            <w:r w:rsidRPr="00C920D9">
              <w:rPr>
                <w:rFonts w:ascii="Arial" w:hAnsi="Arial" w:cs="Arial"/>
                <w:b/>
                <w:spacing w:val="-10"/>
              </w:rPr>
              <w:t xml:space="preserve"> </w:t>
            </w:r>
            <w:r w:rsidRPr="00C920D9">
              <w:rPr>
                <w:rFonts w:ascii="Arial" w:hAnsi="Arial" w:cs="Arial"/>
                <w:b/>
                <w:spacing w:val="1"/>
              </w:rPr>
              <w:t>a</w:t>
            </w:r>
            <w:r w:rsidRPr="00C920D9">
              <w:rPr>
                <w:rFonts w:ascii="Arial" w:hAnsi="Arial" w:cs="Arial"/>
                <w:b/>
              </w:rPr>
              <w:t>c</w:t>
            </w:r>
            <w:r w:rsidRPr="00C920D9">
              <w:rPr>
                <w:rFonts w:ascii="Arial" w:hAnsi="Arial" w:cs="Arial"/>
                <w:b/>
                <w:spacing w:val="4"/>
              </w:rPr>
              <w:t>t</w:t>
            </w:r>
            <w:r w:rsidRPr="00C920D9">
              <w:rPr>
                <w:rFonts w:ascii="Arial" w:hAnsi="Arial" w:cs="Arial"/>
                <w:b/>
              </w:rPr>
              <w:t>i</w:t>
            </w:r>
            <w:r w:rsidRPr="00C920D9">
              <w:rPr>
                <w:rFonts w:ascii="Arial" w:hAnsi="Arial" w:cs="Arial"/>
                <w:b/>
                <w:spacing w:val="1"/>
              </w:rPr>
              <w:t>o</w:t>
            </w:r>
            <w:r w:rsidRPr="00C920D9">
              <w:rPr>
                <w:rFonts w:ascii="Arial" w:hAnsi="Arial" w:cs="Arial"/>
                <w:b/>
              </w:rPr>
              <w:t xml:space="preserve">n </w:t>
            </w:r>
            <w:r w:rsidRPr="00C920D9">
              <w:rPr>
                <w:rFonts w:ascii="Arial" w:hAnsi="Arial" w:cs="Arial"/>
                <w:b/>
                <w:spacing w:val="2"/>
              </w:rPr>
              <w:t>w</w:t>
            </w:r>
            <w:r w:rsidRPr="00C920D9">
              <w:rPr>
                <w:rFonts w:ascii="Arial" w:hAnsi="Arial" w:cs="Arial"/>
                <w:b/>
                <w:spacing w:val="1"/>
              </w:rPr>
              <w:t>a</w:t>
            </w:r>
            <w:r w:rsidRPr="00C920D9">
              <w:rPr>
                <w:rFonts w:ascii="Arial" w:hAnsi="Arial" w:cs="Arial"/>
                <w:b/>
              </w:rPr>
              <w:t>s</w:t>
            </w:r>
            <w:r w:rsidRPr="00C920D9">
              <w:rPr>
                <w:rFonts w:ascii="Arial" w:hAnsi="Arial" w:cs="Arial"/>
                <w:b/>
                <w:spacing w:val="-1"/>
              </w:rPr>
              <w:t xml:space="preserve"> </w:t>
            </w:r>
            <w:r w:rsidRPr="00C920D9">
              <w:rPr>
                <w:rFonts w:ascii="Arial" w:hAnsi="Arial" w:cs="Arial"/>
                <w:b/>
                <w:spacing w:val="-5"/>
              </w:rPr>
              <w:t>m</w:t>
            </w:r>
            <w:r w:rsidRPr="00C920D9">
              <w:rPr>
                <w:rFonts w:ascii="Arial" w:hAnsi="Arial" w:cs="Arial"/>
                <w:b/>
                <w:spacing w:val="1"/>
              </w:rPr>
              <w:t>o</w:t>
            </w:r>
            <w:r w:rsidRPr="00C920D9">
              <w:rPr>
                <w:rFonts w:ascii="Arial" w:hAnsi="Arial" w:cs="Arial"/>
                <w:b/>
              </w:rPr>
              <w:t>re</w:t>
            </w:r>
            <w:r w:rsidRPr="00C920D9">
              <w:rPr>
                <w:rFonts w:ascii="Arial" w:hAnsi="Arial" w:cs="Arial"/>
                <w:b/>
                <w:spacing w:val="-3"/>
              </w:rPr>
              <w:t xml:space="preserve"> </w:t>
            </w:r>
            <w:r w:rsidRPr="00C920D9">
              <w:rPr>
                <w:rFonts w:ascii="Arial" w:hAnsi="Arial" w:cs="Arial"/>
                <w:b/>
                <w:spacing w:val="-1"/>
              </w:rPr>
              <w:t>s</w:t>
            </w:r>
            <w:r w:rsidRPr="00C920D9">
              <w:rPr>
                <w:rFonts w:ascii="Arial" w:hAnsi="Arial" w:cs="Arial"/>
                <w:b/>
              </w:rPr>
              <w:t>peci</w:t>
            </w:r>
            <w:r w:rsidRPr="00C920D9">
              <w:rPr>
                <w:rFonts w:ascii="Arial" w:hAnsi="Arial" w:cs="Arial"/>
                <w:b/>
                <w:spacing w:val="1"/>
              </w:rPr>
              <w:t>f</w:t>
            </w:r>
            <w:r w:rsidRPr="00C920D9">
              <w:rPr>
                <w:rFonts w:ascii="Arial" w:hAnsi="Arial" w:cs="Arial"/>
                <w:b/>
              </w:rPr>
              <w:t>ic</w:t>
            </w:r>
            <w:r w:rsidRPr="00C920D9">
              <w:rPr>
                <w:rFonts w:ascii="Arial" w:hAnsi="Arial" w:cs="Arial"/>
                <w:b/>
                <w:spacing w:val="-6"/>
              </w:rPr>
              <w:t xml:space="preserve"> </w:t>
            </w:r>
            <w:r w:rsidRPr="00C920D9">
              <w:rPr>
                <w:rFonts w:ascii="Arial" w:hAnsi="Arial" w:cs="Arial"/>
                <w:b/>
              </w:rPr>
              <w:t>c</w:t>
            </w:r>
            <w:r w:rsidRPr="00C920D9">
              <w:rPr>
                <w:rFonts w:ascii="Arial" w:hAnsi="Arial" w:cs="Arial"/>
                <w:b/>
                <w:spacing w:val="4"/>
              </w:rPr>
              <w:t>o</w:t>
            </w:r>
            <w:r w:rsidRPr="00C920D9">
              <w:rPr>
                <w:rFonts w:ascii="Arial" w:hAnsi="Arial" w:cs="Arial"/>
                <w:b/>
                <w:spacing w:val="-3"/>
              </w:rPr>
              <w:t>m</w:t>
            </w:r>
            <w:r w:rsidRPr="00C920D9">
              <w:rPr>
                <w:rFonts w:ascii="Arial" w:hAnsi="Arial" w:cs="Arial"/>
                <w:b/>
              </w:rPr>
              <w:t>p</w:t>
            </w:r>
            <w:r w:rsidRPr="00C920D9">
              <w:rPr>
                <w:rFonts w:ascii="Arial" w:hAnsi="Arial" w:cs="Arial"/>
                <w:b/>
                <w:spacing w:val="1"/>
              </w:rPr>
              <w:t>a</w:t>
            </w:r>
            <w:r w:rsidRPr="00C920D9">
              <w:rPr>
                <w:rFonts w:ascii="Arial" w:hAnsi="Arial" w:cs="Arial"/>
                <w:b/>
              </w:rPr>
              <w:t>r</w:t>
            </w:r>
            <w:r w:rsidRPr="00C920D9">
              <w:rPr>
                <w:rFonts w:ascii="Arial" w:hAnsi="Arial" w:cs="Arial"/>
                <w:b/>
                <w:spacing w:val="1"/>
              </w:rPr>
              <w:t>e</w:t>
            </w:r>
            <w:r w:rsidRPr="00C920D9">
              <w:rPr>
                <w:rFonts w:ascii="Arial" w:hAnsi="Arial" w:cs="Arial"/>
                <w:b/>
              </w:rPr>
              <w:t>d</w:t>
            </w:r>
            <w:r w:rsidRPr="00C920D9">
              <w:rPr>
                <w:rFonts w:ascii="Arial" w:hAnsi="Arial" w:cs="Arial"/>
                <w:b/>
                <w:spacing w:val="-7"/>
              </w:rPr>
              <w:t xml:space="preserve"> </w:t>
            </w:r>
            <w:r w:rsidRPr="00C920D9">
              <w:rPr>
                <w:rFonts w:ascii="Arial" w:hAnsi="Arial" w:cs="Arial"/>
                <w:b/>
                <w:spacing w:val="1"/>
              </w:rPr>
              <w:t>t</w:t>
            </w:r>
            <w:r w:rsidRPr="00C920D9">
              <w:rPr>
                <w:rFonts w:ascii="Arial" w:hAnsi="Arial" w:cs="Arial"/>
                <w:b/>
              </w:rPr>
              <w:t>o</w:t>
            </w:r>
            <w:r w:rsidRPr="00C920D9">
              <w:rPr>
                <w:rFonts w:ascii="Arial" w:hAnsi="Arial" w:cs="Arial"/>
                <w:b/>
                <w:spacing w:val="-1"/>
              </w:rPr>
              <w:t xml:space="preserve"> </w:t>
            </w:r>
            <w:r w:rsidRPr="00C920D9">
              <w:rPr>
                <w:rFonts w:ascii="Arial" w:hAnsi="Arial" w:cs="Arial"/>
                <w:b/>
                <w:spacing w:val="1"/>
              </w:rPr>
              <w:t>ot</w:t>
            </w:r>
            <w:r w:rsidRPr="00C920D9">
              <w:rPr>
                <w:rFonts w:ascii="Arial" w:hAnsi="Arial" w:cs="Arial"/>
                <w:b/>
              </w:rPr>
              <w:t>her</w:t>
            </w:r>
            <w:r w:rsidRPr="00C920D9">
              <w:rPr>
                <w:rFonts w:ascii="Arial" w:hAnsi="Arial" w:cs="Arial"/>
                <w:b/>
                <w:spacing w:val="-4"/>
              </w:rPr>
              <w:t xml:space="preserve"> </w:t>
            </w:r>
            <w:r w:rsidRPr="00C920D9">
              <w:rPr>
                <w:rFonts w:ascii="Arial" w:hAnsi="Arial" w:cs="Arial"/>
                <w:b/>
              </w:rPr>
              <w:t>c</w:t>
            </w:r>
            <w:r w:rsidRPr="00C920D9">
              <w:rPr>
                <w:rFonts w:ascii="Arial" w:hAnsi="Arial" w:cs="Arial"/>
                <w:b/>
                <w:spacing w:val="1"/>
              </w:rPr>
              <w:t>o</w:t>
            </w:r>
            <w:r w:rsidRPr="00C920D9">
              <w:rPr>
                <w:rFonts w:ascii="Arial" w:hAnsi="Arial" w:cs="Arial"/>
                <w:b/>
              </w:rPr>
              <w:t>n</w:t>
            </w:r>
            <w:r w:rsidRPr="00C920D9">
              <w:rPr>
                <w:rFonts w:ascii="Arial" w:hAnsi="Arial" w:cs="Arial"/>
                <w:b/>
                <w:spacing w:val="1"/>
              </w:rPr>
              <w:t>v</w:t>
            </w:r>
            <w:r w:rsidRPr="00C920D9">
              <w:rPr>
                <w:rFonts w:ascii="Arial" w:hAnsi="Arial" w:cs="Arial"/>
                <w:b/>
              </w:rPr>
              <w:t>en</w:t>
            </w:r>
            <w:r w:rsidRPr="00C920D9">
              <w:rPr>
                <w:rFonts w:ascii="Arial" w:hAnsi="Arial" w:cs="Arial"/>
                <w:b/>
                <w:spacing w:val="1"/>
              </w:rPr>
              <w:t>t</w:t>
            </w:r>
            <w:r w:rsidRPr="00C920D9">
              <w:rPr>
                <w:rFonts w:ascii="Arial" w:hAnsi="Arial" w:cs="Arial"/>
                <w:b/>
                <w:spacing w:val="-3"/>
              </w:rPr>
              <w:t>i</w:t>
            </w:r>
            <w:r w:rsidRPr="00C920D9">
              <w:rPr>
                <w:rFonts w:ascii="Arial" w:hAnsi="Arial" w:cs="Arial"/>
                <w:b/>
                <w:spacing w:val="1"/>
              </w:rPr>
              <w:t>o</w:t>
            </w:r>
            <w:r w:rsidRPr="00C920D9">
              <w:rPr>
                <w:rFonts w:ascii="Arial" w:hAnsi="Arial" w:cs="Arial"/>
                <w:b/>
              </w:rPr>
              <w:t>n</w:t>
            </w:r>
            <w:r w:rsidRPr="00C920D9">
              <w:rPr>
                <w:rFonts w:ascii="Arial" w:hAnsi="Arial" w:cs="Arial"/>
                <w:b/>
                <w:spacing w:val="1"/>
              </w:rPr>
              <w:t>a</w:t>
            </w:r>
            <w:r w:rsidRPr="00C920D9">
              <w:rPr>
                <w:rFonts w:ascii="Arial" w:hAnsi="Arial" w:cs="Arial"/>
                <w:b/>
              </w:rPr>
              <w:t>l</w:t>
            </w:r>
            <w:r w:rsidRPr="00C920D9">
              <w:rPr>
                <w:rFonts w:ascii="Arial" w:hAnsi="Arial" w:cs="Arial"/>
                <w:b/>
                <w:spacing w:val="-9"/>
              </w:rPr>
              <w:t xml:space="preserve"> </w:t>
            </w:r>
            <w:r w:rsidRPr="00C920D9">
              <w:rPr>
                <w:rFonts w:ascii="Arial" w:hAnsi="Arial" w:cs="Arial"/>
                <w:b/>
                <w:spacing w:val="-5"/>
              </w:rPr>
              <w:t>m</w:t>
            </w:r>
            <w:r w:rsidRPr="00C920D9">
              <w:rPr>
                <w:rFonts w:ascii="Arial" w:hAnsi="Arial" w:cs="Arial"/>
                <w:b/>
              </w:rPr>
              <w:t>e</w:t>
            </w:r>
            <w:r w:rsidRPr="00C920D9">
              <w:rPr>
                <w:rFonts w:ascii="Arial" w:hAnsi="Arial" w:cs="Arial"/>
                <w:b/>
                <w:spacing w:val="1"/>
              </w:rPr>
              <w:t>t</w:t>
            </w:r>
            <w:r w:rsidRPr="00C920D9">
              <w:rPr>
                <w:rFonts w:ascii="Arial" w:hAnsi="Arial" w:cs="Arial"/>
                <w:b/>
              </w:rPr>
              <w:t>h</w:t>
            </w:r>
            <w:r w:rsidRPr="00C920D9">
              <w:rPr>
                <w:rFonts w:ascii="Arial" w:hAnsi="Arial" w:cs="Arial"/>
                <w:b/>
                <w:spacing w:val="3"/>
              </w:rPr>
              <w:t>o</w:t>
            </w:r>
            <w:r w:rsidRPr="00C920D9">
              <w:rPr>
                <w:rFonts w:ascii="Arial" w:hAnsi="Arial" w:cs="Arial"/>
                <w:b/>
              </w:rPr>
              <w:t>d</w:t>
            </w:r>
            <w:r w:rsidRPr="00C920D9">
              <w:rPr>
                <w:rFonts w:ascii="Arial" w:hAnsi="Arial" w:cs="Arial"/>
                <w:b/>
                <w:spacing w:val="-1"/>
              </w:rPr>
              <w:t>s</w:t>
            </w:r>
            <w:r w:rsidRPr="00C920D9">
              <w:rPr>
                <w:rFonts w:ascii="Arial" w:hAnsi="Arial" w:cs="Arial"/>
                <w:b/>
              </w:rPr>
              <w:t xml:space="preserve">. </w:t>
            </w:r>
            <w:r w:rsidRPr="00C920D9">
              <w:rPr>
                <w:rFonts w:ascii="Arial" w:hAnsi="Arial" w:cs="Arial"/>
                <w:b/>
                <w:spacing w:val="1"/>
              </w:rPr>
              <w:t>H</w:t>
            </w:r>
            <w:r w:rsidRPr="00C920D9">
              <w:rPr>
                <w:rFonts w:ascii="Arial" w:hAnsi="Arial" w:cs="Arial"/>
                <w:b/>
              </w:rPr>
              <w:t>ence</w:t>
            </w:r>
            <w:r w:rsidRPr="00C920D9">
              <w:rPr>
                <w:rFonts w:ascii="Arial" w:hAnsi="Arial" w:cs="Arial"/>
                <w:b/>
                <w:spacing w:val="-4"/>
              </w:rPr>
              <w:t xml:space="preserve"> </w:t>
            </w:r>
            <w:r w:rsidRPr="00C920D9">
              <w:rPr>
                <w:rFonts w:ascii="Arial" w:hAnsi="Arial" w:cs="Arial"/>
                <w:b/>
                <w:spacing w:val="1"/>
              </w:rPr>
              <w:t>t</w:t>
            </w:r>
            <w:r w:rsidRPr="00C920D9">
              <w:rPr>
                <w:rFonts w:ascii="Arial" w:hAnsi="Arial" w:cs="Arial"/>
                <w:b/>
              </w:rPr>
              <w:t>his</w:t>
            </w:r>
            <w:r w:rsidRPr="00C920D9">
              <w:rPr>
                <w:rFonts w:ascii="Arial" w:hAnsi="Arial" w:cs="Arial"/>
                <w:b/>
                <w:spacing w:val="-2"/>
              </w:rPr>
              <w:t xml:space="preserve"> </w:t>
            </w:r>
            <w:r w:rsidRPr="00C920D9">
              <w:rPr>
                <w:rFonts w:ascii="Arial" w:hAnsi="Arial" w:cs="Arial"/>
                <w:b/>
                <w:spacing w:val="-3"/>
              </w:rPr>
              <w:t>m</w:t>
            </w:r>
            <w:r w:rsidRPr="00C920D9">
              <w:rPr>
                <w:rFonts w:ascii="Arial" w:hAnsi="Arial" w:cs="Arial"/>
                <w:b/>
                <w:spacing w:val="1"/>
              </w:rPr>
              <w:t>a</w:t>
            </w:r>
            <w:r w:rsidRPr="00C920D9">
              <w:rPr>
                <w:rFonts w:ascii="Arial" w:hAnsi="Arial" w:cs="Arial"/>
                <w:b/>
              </w:rPr>
              <w:t>n</w:t>
            </w:r>
            <w:r w:rsidRPr="00C920D9">
              <w:rPr>
                <w:rFonts w:ascii="Arial" w:hAnsi="Arial" w:cs="Arial"/>
                <w:b/>
                <w:spacing w:val="1"/>
              </w:rPr>
              <w:t>u</w:t>
            </w:r>
            <w:r w:rsidRPr="00C920D9">
              <w:rPr>
                <w:rFonts w:ascii="Arial" w:hAnsi="Arial" w:cs="Arial"/>
                <w:b/>
                <w:spacing w:val="-1"/>
              </w:rPr>
              <w:t>s</w:t>
            </w:r>
            <w:r w:rsidRPr="00C920D9">
              <w:rPr>
                <w:rFonts w:ascii="Arial" w:hAnsi="Arial" w:cs="Arial"/>
                <w:b/>
              </w:rPr>
              <w:t>c</w:t>
            </w:r>
            <w:r w:rsidRPr="00C920D9">
              <w:rPr>
                <w:rFonts w:ascii="Arial" w:hAnsi="Arial" w:cs="Arial"/>
                <w:b/>
                <w:spacing w:val="1"/>
              </w:rPr>
              <w:t>r</w:t>
            </w:r>
            <w:r w:rsidRPr="00C920D9">
              <w:rPr>
                <w:rFonts w:ascii="Arial" w:hAnsi="Arial" w:cs="Arial"/>
                <w:b/>
              </w:rPr>
              <w:t>ipt</w:t>
            </w:r>
            <w:r w:rsidRPr="00C920D9">
              <w:rPr>
                <w:rFonts w:ascii="Arial" w:hAnsi="Arial" w:cs="Arial"/>
                <w:b/>
                <w:spacing w:val="-9"/>
              </w:rPr>
              <w:t xml:space="preserve"> </w:t>
            </w:r>
            <w:r w:rsidRPr="00C920D9">
              <w:rPr>
                <w:rFonts w:ascii="Arial" w:hAnsi="Arial" w:cs="Arial"/>
                <w:b/>
              </w:rPr>
              <w:t>is</w:t>
            </w:r>
            <w:r w:rsidRPr="00C920D9">
              <w:rPr>
                <w:rFonts w:ascii="Arial" w:hAnsi="Arial" w:cs="Arial"/>
                <w:b/>
                <w:spacing w:val="-2"/>
              </w:rPr>
              <w:t xml:space="preserve"> </w:t>
            </w:r>
            <w:r w:rsidRPr="00C920D9">
              <w:rPr>
                <w:rFonts w:ascii="Arial" w:hAnsi="Arial" w:cs="Arial"/>
                <w:b/>
                <w:spacing w:val="4"/>
              </w:rPr>
              <w:t>i</w:t>
            </w:r>
            <w:r w:rsidRPr="00C920D9">
              <w:rPr>
                <w:rFonts w:ascii="Arial" w:hAnsi="Arial" w:cs="Arial"/>
                <w:b/>
              </w:rPr>
              <w:t>m</w:t>
            </w:r>
            <w:r w:rsidRPr="00C920D9">
              <w:rPr>
                <w:rFonts w:ascii="Arial" w:hAnsi="Arial" w:cs="Arial"/>
                <w:b/>
                <w:spacing w:val="-1"/>
              </w:rPr>
              <w:t>p</w:t>
            </w:r>
            <w:r w:rsidRPr="00C920D9">
              <w:rPr>
                <w:rFonts w:ascii="Arial" w:hAnsi="Arial" w:cs="Arial"/>
                <w:b/>
              </w:rPr>
              <w:t>r</w:t>
            </w:r>
            <w:r w:rsidRPr="00C920D9">
              <w:rPr>
                <w:rFonts w:ascii="Arial" w:hAnsi="Arial" w:cs="Arial"/>
                <w:b/>
                <w:spacing w:val="1"/>
              </w:rPr>
              <w:t>e</w:t>
            </w:r>
            <w:r w:rsidRPr="00C920D9">
              <w:rPr>
                <w:rFonts w:ascii="Arial" w:hAnsi="Arial" w:cs="Arial"/>
                <w:b/>
                <w:spacing w:val="-1"/>
              </w:rPr>
              <w:t>ss</w:t>
            </w:r>
            <w:r w:rsidRPr="00C920D9">
              <w:rPr>
                <w:rFonts w:ascii="Arial" w:hAnsi="Arial" w:cs="Arial"/>
                <w:b/>
              </w:rPr>
              <w:t>i</w:t>
            </w:r>
            <w:r w:rsidRPr="00C920D9">
              <w:rPr>
                <w:rFonts w:ascii="Arial" w:hAnsi="Arial" w:cs="Arial"/>
                <w:b/>
                <w:spacing w:val="1"/>
              </w:rPr>
              <w:t>v</w:t>
            </w:r>
            <w:r w:rsidRPr="00C920D9">
              <w:rPr>
                <w:rFonts w:ascii="Arial" w:hAnsi="Arial" w:cs="Arial"/>
                <w:b/>
              </w:rPr>
              <w:t>e</w:t>
            </w:r>
          </w:p>
        </w:tc>
        <w:tc>
          <w:tcPr>
            <w:tcW w:w="4013" w:type="dxa"/>
            <w:tcBorders>
              <w:top w:val="single" w:sz="5" w:space="0" w:color="000000"/>
              <w:left w:val="single" w:sz="5" w:space="0" w:color="000000"/>
              <w:bottom w:val="single" w:sz="5" w:space="0" w:color="000000"/>
              <w:right w:val="single" w:sz="5" w:space="0" w:color="000000"/>
            </w:tcBorders>
          </w:tcPr>
          <w:p w:rsidR="000A5506" w:rsidRPr="00C920D9" w:rsidRDefault="00742504" w:rsidP="00742504">
            <w:pPr>
              <w:rPr>
                <w:rFonts w:ascii="Arial" w:hAnsi="Arial" w:cs="Arial"/>
              </w:rPr>
            </w:pPr>
            <w:r w:rsidRPr="00C920D9">
              <w:rPr>
                <w:rFonts w:ascii="Arial" w:hAnsi="Arial" w:cs="Arial"/>
              </w:rPr>
              <w:t xml:space="preserve">   This manuscript holds significant importance for the scientific community as it provides standardized laboratory protocols for assessing the seed quality of </w:t>
            </w:r>
            <w:r w:rsidRPr="00C920D9">
              <w:rPr>
                <w:rStyle w:val="Emphasis"/>
                <w:rFonts w:ascii="Arial" w:eastAsiaTheme="majorEastAsia" w:hAnsi="Arial" w:cs="Arial"/>
              </w:rPr>
              <w:t xml:space="preserve">Luffa </w:t>
            </w:r>
            <w:proofErr w:type="spellStart"/>
            <w:r w:rsidRPr="00C920D9">
              <w:rPr>
                <w:rStyle w:val="Emphasis"/>
                <w:rFonts w:ascii="Arial" w:eastAsiaTheme="majorEastAsia" w:hAnsi="Arial" w:cs="Arial"/>
              </w:rPr>
              <w:t>cylindrica</w:t>
            </w:r>
            <w:proofErr w:type="spellEnd"/>
            <w:r w:rsidRPr="00C920D9">
              <w:rPr>
                <w:rFonts w:ascii="Arial" w:hAnsi="Arial" w:cs="Arial"/>
              </w:rPr>
              <w:t>, an economically and nutritionally important cucurbit crop. By detailing germination, vigor, moisture, and health assessment methods, it offers researchers, seed technologists, and plant breeders a reliable framework for evaluating seed performance under controlled conditions. The study supports quality seed production, storage optimization, and varietal improvement efforts, ultimately contributing to enhanced crop establishment and productivity. Furthermore, it serves as a reference for future research on seed physiology, dormancy, and vigor enhancement techniques in cucurbits.</w:t>
            </w:r>
          </w:p>
        </w:tc>
      </w:tr>
      <w:tr w:rsidR="000A5506" w:rsidRPr="00C920D9">
        <w:trPr>
          <w:trHeight w:hRule="exact" w:val="1275"/>
        </w:trPr>
        <w:tc>
          <w:tcPr>
            <w:tcW w:w="3332" w:type="dxa"/>
            <w:tcBorders>
              <w:top w:val="single" w:sz="5" w:space="0" w:color="000000"/>
              <w:left w:val="single" w:sz="5" w:space="0" w:color="000000"/>
              <w:bottom w:val="single" w:sz="5" w:space="0" w:color="000000"/>
              <w:right w:val="single" w:sz="5" w:space="0" w:color="000000"/>
            </w:tcBorders>
          </w:tcPr>
          <w:p w:rsidR="000A5506" w:rsidRPr="00C920D9" w:rsidRDefault="0082005E">
            <w:pPr>
              <w:spacing w:before="3" w:line="220" w:lineRule="exact"/>
              <w:ind w:left="461" w:right="844"/>
              <w:rPr>
                <w:rFonts w:ascii="Arial" w:hAnsi="Arial" w:cs="Arial"/>
              </w:rPr>
            </w:pPr>
            <w:r w:rsidRPr="00C920D9">
              <w:rPr>
                <w:rFonts w:ascii="Arial" w:hAnsi="Arial" w:cs="Arial"/>
                <w:b/>
                <w:spacing w:val="-1"/>
              </w:rPr>
              <w:t>I</w:t>
            </w:r>
            <w:r w:rsidRPr="00C920D9">
              <w:rPr>
                <w:rFonts w:ascii="Arial" w:hAnsi="Arial" w:cs="Arial"/>
                <w:b/>
              </w:rPr>
              <w:t>s</w:t>
            </w:r>
            <w:r w:rsidRPr="00C920D9">
              <w:rPr>
                <w:rFonts w:ascii="Arial" w:hAnsi="Arial" w:cs="Arial"/>
                <w:b/>
                <w:spacing w:val="-2"/>
              </w:rPr>
              <w:t xml:space="preserve"> </w:t>
            </w:r>
            <w:r w:rsidRPr="00C920D9">
              <w:rPr>
                <w:rFonts w:ascii="Arial" w:hAnsi="Arial" w:cs="Arial"/>
                <w:b/>
                <w:spacing w:val="1"/>
              </w:rPr>
              <w:t>t</w:t>
            </w:r>
            <w:r w:rsidRPr="00C920D9">
              <w:rPr>
                <w:rFonts w:ascii="Arial" w:hAnsi="Arial" w:cs="Arial"/>
                <w:b/>
              </w:rPr>
              <w:t>he</w:t>
            </w:r>
            <w:r w:rsidRPr="00C920D9">
              <w:rPr>
                <w:rFonts w:ascii="Arial" w:hAnsi="Arial" w:cs="Arial"/>
                <w:b/>
                <w:spacing w:val="-3"/>
              </w:rPr>
              <w:t xml:space="preserve"> </w:t>
            </w:r>
            <w:r w:rsidRPr="00C920D9">
              <w:rPr>
                <w:rFonts w:ascii="Arial" w:hAnsi="Arial" w:cs="Arial"/>
                <w:b/>
                <w:spacing w:val="1"/>
              </w:rPr>
              <w:t>t</w:t>
            </w:r>
            <w:r w:rsidRPr="00C920D9">
              <w:rPr>
                <w:rFonts w:ascii="Arial" w:hAnsi="Arial" w:cs="Arial"/>
                <w:b/>
              </w:rPr>
              <w:t>itle</w:t>
            </w:r>
            <w:r w:rsidRPr="00C920D9">
              <w:rPr>
                <w:rFonts w:ascii="Arial" w:hAnsi="Arial" w:cs="Arial"/>
                <w:b/>
                <w:spacing w:val="-3"/>
              </w:rPr>
              <w:t xml:space="preserve"> </w:t>
            </w:r>
            <w:r w:rsidRPr="00C920D9">
              <w:rPr>
                <w:rFonts w:ascii="Arial" w:hAnsi="Arial" w:cs="Arial"/>
                <w:b/>
                <w:spacing w:val="1"/>
              </w:rPr>
              <w:t>o</w:t>
            </w:r>
            <w:r w:rsidRPr="00C920D9">
              <w:rPr>
                <w:rFonts w:ascii="Arial" w:hAnsi="Arial" w:cs="Arial"/>
                <w:b/>
              </w:rPr>
              <w:t>f</w:t>
            </w:r>
            <w:r w:rsidRPr="00C920D9">
              <w:rPr>
                <w:rFonts w:ascii="Arial" w:hAnsi="Arial" w:cs="Arial"/>
                <w:b/>
                <w:spacing w:val="-1"/>
              </w:rPr>
              <w:t xml:space="preserve"> </w:t>
            </w:r>
            <w:r w:rsidRPr="00C920D9">
              <w:rPr>
                <w:rFonts w:ascii="Arial" w:hAnsi="Arial" w:cs="Arial"/>
                <w:b/>
                <w:spacing w:val="1"/>
              </w:rPr>
              <w:t>t</w:t>
            </w:r>
            <w:r w:rsidRPr="00C920D9">
              <w:rPr>
                <w:rFonts w:ascii="Arial" w:hAnsi="Arial" w:cs="Arial"/>
                <w:b/>
              </w:rPr>
              <w:t>he</w:t>
            </w:r>
            <w:r w:rsidRPr="00C920D9">
              <w:rPr>
                <w:rFonts w:ascii="Arial" w:hAnsi="Arial" w:cs="Arial"/>
                <w:b/>
                <w:spacing w:val="-3"/>
              </w:rPr>
              <w:t xml:space="preserve"> </w:t>
            </w:r>
            <w:r w:rsidRPr="00C920D9">
              <w:rPr>
                <w:rFonts w:ascii="Arial" w:hAnsi="Arial" w:cs="Arial"/>
                <w:b/>
                <w:spacing w:val="1"/>
              </w:rPr>
              <w:t>a</w:t>
            </w:r>
            <w:r w:rsidRPr="00C920D9">
              <w:rPr>
                <w:rFonts w:ascii="Arial" w:hAnsi="Arial" w:cs="Arial"/>
                <w:b/>
              </w:rPr>
              <w:t>r</w:t>
            </w:r>
            <w:r w:rsidRPr="00C920D9">
              <w:rPr>
                <w:rFonts w:ascii="Arial" w:hAnsi="Arial" w:cs="Arial"/>
                <w:b/>
                <w:spacing w:val="1"/>
              </w:rPr>
              <w:t>t</w:t>
            </w:r>
            <w:r w:rsidRPr="00C920D9">
              <w:rPr>
                <w:rFonts w:ascii="Arial" w:hAnsi="Arial" w:cs="Arial"/>
                <w:b/>
              </w:rPr>
              <w:t xml:space="preserve">icle </w:t>
            </w:r>
            <w:r w:rsidRPr="00C920D9">
              <w:rPr>
                <w:rFonts w:ascii="Arial" w:hAnsi="Arial" w:cs="Arial"/>
                <w:b/>
                <w:spacing w:val="-1"/>
              </w:rPr>
              <w:t>s</w:t>
            </w:r>
            <w:r w:rsidRPr="00C920D9">
              <w:rPr>
                <w:rFonts w:ascii="Arial" w:hAnsi="Arial" w:cs="Arial"/>
                <w:b/>
              </w:rPr>
              <w:t>uit</w:t>
            </w:r>
            <w:r w:rsidRPr="00C920D9">
              <w:rPr>
                <w:rFonts w:ascii="Arial" w:hAnsi="Arial" w:cs="Arial"/>
                <w:b/>
                <w:spacing w:val="1"/>
              </w:rPr>
              <w:t>a</w:t>
            </w:r>
            <w:r w:rsidRPr="00C920D9">
              <w:rPr>
                <w:rFonts w:ascii="Arial" w:hAnsi="Arial" w:cs="Arial"/>
                <w:b/>
              </w:rPr>
              <w:t>ble?</w:t>
            </w:r>
          </w:p>
          <w:p w:rsidR="000A5506" w:rsidRPr="00C920D9" w:rsidRDefault="0082005E">
            <w:pPr>
              <w:spacing w:before="1" w:line="220" w:lineRule="exact"/>
              <w:ind w:left="461" w:right="782"/>
              <w:rPr>
                <w:rFonts w:ascii="Arial" w:hAnsi="Arial" w:cs="Arial"/>
              </w:rPr>
            </w:pPr>
            <w:r w:rsidRPr="00C920D9">
              <w:rPr>
                <w:rFonts w:ascii="Arial" w:hAnsi="Arial" w:cs="Arial"/>
                <w:b/>
                <w:spacing w:val="1"/>
              </w:rPr>
              <w:t>(</w:t>
            </w:r>
            <w:r w:rsidRPr="00C920D9">
              <w:rPr>
                <w:rFonts w:ascii="Arial" w:hAnsi="Arial" w:cs="Arial"/>
                <w:b/>
                <w:spacing w:val="-1"/>
              </w:rPr>
              <w:t>I</w:t>
            </w:r>
            <w:r w:rsidRPr="00C920D9">
              <w:rPr>
                <w:rFonts w:ascii="Arial" w:hAnsi="Arial" w:cs="Arial"/>
                <w:b/>
              </w:rPr>
              <w:t>f</w:t>
            </w:r>
            <w:r w:rsidRPr="00C920D9">
              <w:rPr>
                <w:rFonts w:ascii="Arial" w:hAnsi="Arial" w:cs="Arial"/>
                <w:b/>
                <w:spacing w:val="-1"/>
              </w:rPr>
              <w:t xml:space="preserve"> </w:t>
            </w:r>
            <w:r w:rsidRPr="00C920D9">
              <w:rPr>
                <w:rFonts w:ascii="Arial" w:hAnsi="Arial" w:cs="Arial"/>
                <w:b/>
              </w:rPr>
              <w:t>n</w:t>
            </w:r>
            <w:r w:rsidRPr="00C920D9">
              <w:rPr>
                <w:rFonts w:ascii="Arial" w:hAnsi="Arial" w:cs="Arial"/>
                <w:b/>
                <w:spacing w:val="1"/>
              </w:rPr>
              <w:t>o</w:t>
            </w:r>
            <w:r w:rsidRPr="00C920D9">
              <w:rPr>
                <w:rFonts w:ascii="Arial" w:hAnsi="Arial" w:cs="Arial"/>
                <w:b/>
              </w:rPr>
              <w:t>t</w:t>
            </w:r>
            <w:r w:rsidRPr="00C920D9">
              <w:rPr>
                <w:rFonts w:ascii="Arial" w:hAnsi="Arial" w:cs="Arial"/>
                <w:b/>
                <w:spacing w:val="-2"/>
              </w:rPr>
              <w:t xml:space="preserve"> </w:t>
            </w:r>
            <w:r w:rsidRPr="00C920D9">
              <w:rPr>
                <w:rFonts w:ascii="Arial" w:hAnsi="Arial" w:cs="Arial"/>
                <w:b/>
              </w:rPr>
              <w:t>ple</w:t>
            </w:r>
            <w:r w:rsidRPr="00C920D9">
              <w:rPr>
                <w:rFonts w:ascii="Arial" w:hAnsi="Arial" w:cs="Arial"/>
                <w:b/>
                <w:spacing w:val="1"/>
              </w:rPr>
              <w:t>a</w:t>
            </w:r>
            <w:r w:rsidRPr="00C920D9">
              <w:rPr>
                <w:rFonts w:ascii="Arial" w:hAnsi="Arial" w:cs="Arial"/>
                <w:b/>
                <w:spacing w:val="-1"/>
              </w:rPr>
              <w:t>s</w:t>
            </w:r>
            <w:r w:rsidRPr="00C920D9">
              <w:rPr>
                <w:rFonts w:ascii="Arial" w:hAnsi="Arial" w:cs="Arial"/>
                <w:b/>
              </w:rPr>
              <w:t>e</w:t>
            </w:r>
            <w:r w:rsidRPr="00C920D9">
              <w:rPr>
                <w:rFonts w:ascii="Arial" w:hAnsi="Arial" w:cs="Arial"/>
                <w:b/>
                <w:spacing w:val="-4"/>
              </w:rPr>
              <w:t xml:space="preserve"> </w:t>
            </w:r>
            <w:r w:rsidRPr="00C920D9">
              <w:rPr>
                <w:rFonts w:ascii="Arial" w:hAnsi="Arial" w:cs="Arial"/>
                <w:b/>
                <w:spacing w:val="-1"/>
              </w:rPr>
              <w:t>s</w:t>
            </w:r>
            <w:r w:rsidRPr="00C920D9">
              <w:rPr>
                <w:rFonts w:ascii="Arial" w:hAnsi="Arial" w:cs="Arial"/>
                <w:b/>
              </w:rPr>
              <w:t>u</w:t>
            </w:r>
            <w:r w:rsidRPr="00C920D9">
              <w:rPr>
                <w:rFonts w:ascii="Arial" w:hAnsi="Arial" w:cs="Arial"/>
                <w:b/>
                <w:spacing w:val="1"/>
              </w:rPr>
              <w:t>gg</w:t>
            </w:r>
            <w:r w:rsidRPr="00C920D9">
              <w:rPr>
                <w:rFonts w:ascii="Arial" w:hAnsi="Arial" w:cs="Arial"/>
                <w:b/>
              </w:rPr>
              <w:t>est</w:t>
            </w:r>
            <w:r w:rsidRPr="00C920D9">
              <w:rPr>
                <w:rFonts w:ascii="Arial" w:hAnsi="Arial" w:cs="Arial"/>
                <w:b/>
                <w:spacing w:val="-5"/>
              </w:rPr>
              <w:t xml:space="preserve"> </w:t>
            </w:r>
            <w:r w:rsidRPr="00C920D9">
              <w:rPr>
                <w:rFonts w:ascii="Arial" w:hAnsi="Arial" w:cs="Arial"/>
                <w:b/>
                <w:spacing w:val="1"/>
              </w:rPr>
              <w:t>a</w:t>
            </w:r>
            <w:r w:rsidRPr="00C920D9">
              <w:rPr>
                <w:rFonts w:ascii="Arial" w:hAnsi="Arial" w:cs="Arial"/>
                <w:b/>
              </w:rPr>
              <w:t xml:space="preserve">n </w:t>
            </w:r>
            <w:r w:rsidRPr="00C920D9">
              <w:rPr>
                <w:rFonts w:ascii="Arial" w:hAnsi="Arial" w:cs="Arial"/>
                <w:b/>
                <w:spacing w:val="1"/>
              </w:rPr>
              <w:t>a</w:t>
            </w:r>
            <w:r w:rsidRPr="00C920D9">
              <w:rPr>
                <w:rFonts w:ascii="Arial" w:hAnsi="Arial" w:cs="Arial"/>
                <w:b/>
              </w:rPr>
              <w:t>lte</w:t>
            </w:r>
            <w:r w:rsidRPr="00C920D9">
              <w:rPr>
                <w:rFonts w:ascii="Arial" w:hAnsi="Arial" w:cs="Arial"/>
                <w:b/>
                <w:spacing w:val="1"/>
              </w:rPr>
              <w:t>r</w:t>
            </w:r>
            <w:r w:rsidRPr="00C920D9">
              <w:rPr>
                <w:rFonts w:ascii="Arial" w:hAnsi="Arial" w:cs="Arial"/>
                <w:b/>
              </w:rPr>
              <w:t>n</w:t>
            </w:r>
            <w:r w:rsidRPr="00C920D9">
              <w:rPr>
                <w:rFonts w:ascii="Arial" w:hAnsi="Arial" w:cs="Arial"/>
                <w:b/>
                <w:spacing w:val="1"/>
              </w:rPr>
              <w:t>at</w:t>
            </w:r>
            <w:r w:rsidRPr="00C920D9">
              <w:rPr>
                <w:rFonts w:ascii="Arial" w:hAnsi="Arial" w:cs="Arial"/>
                <w:b/>
              </w:rPr>
              <w:t>i</w:t>
            </w:r>
            <w:r w:rsidRPr="00C920D9">
              <w:rPr>
                <w:rFonts w:ascii="Arial" w:hAnsi="Arial" w:cs="Arial"/>
                <w:b/>
                <w:spacing w:val="1"/>
              </w:rPr>
              <w:t>v</w:t>
            </w:r>
            <w:r w:rsidRPr="00C920D9">
              <w:rPr>
                <w:rFonts w:ascii="Arial" w:hAnsi="Arial" w:cs="Arial"/>
                <w:b/>
              </w:rPr>
              <w:t>e</w:t>
            </w:r>
            <w:r w:rsidRPr="00C920D9">
              <w:rPr>
                <w:rFonts w:ascii="Arial" w:hAnsi="Arial" w:cs="Arial"/>
                <w:b/>
                <w:spacing w:val="-8"/>
              </w:rPr>
              <w:t xml:space="preserve"> </w:t>
            </w:r>
            <w:r w:rsidRPr="00C920D9">
              <w:rPr>
                <w:rFonts w:ascii="Arial" w:hAnsi="Arial" w:cs="Arial"/>
                <w:b/>
                <w:spacing w:val="1"/>
              </w:rPr>
              <w:t>t</w:t>
            </w:r>
            <w:r w:rsidRPr="00C920D9">
              <w:rPr>
                <w:rFonts w:ascii="Arial" w:hAnsi="Arial" w:cs="Arial"/>
                <w:b/>
              </w:rPr>
              <w:t>itle)</w:t>
            </w:r>
          </w:p>
        </w:tc>
        <w:tc>
          <w:tcPr>
            <w:tcW w:w="5831" w:type="dxa"/>
            <w:gridSpan w:val="4"/>
            <w:tcBorders>
              <w:top w:val="single" w:sz="5" w:space="0" w:color="000000"/>
              <w:left w:val="single" w:sz="5" w:space="0" w:color="000000"/>
              <w:bottom w:val="single" w:sz="5" w:space="0" w:color="000000"/>
              <w:right w:val="single" w:sz="5" w:space="0" w:color="000000"/>
            </w:tcBorders>
          </w:tcPr>
          <w:p w:rsidR="000A5506" w:rsidRPr="00C920D9" w:rsidRDefault="0082005E">
            <w:pPr>
              <w:spacing w:line="220" w:lineRule="exact"/>
              <w:ind w:left="463"/>
              <w:rPr>
                <w:rFonts w:ascii="Arial" w:hAnsi="Arial" w:cs="Arial"/>
              </w:rPr>
            </w:pPr>
            <w:r w:rsidRPr="00C920D9">
              <w:rPr>
                <w:rFonts w:ascii="Arial" w:hAnsi="Arial" w:cs="Arial"/>
                <w:b/>
                <w:spacing w:val="1"/>
              </w:rPr>
              <w:t>B</w:t>
            </w:r>
            <w:r w:rsidRPr="00C920D9">
              <w:rPr>
                <w:rFonts w:ascii="Arial" w:hAnsi="Arial" w:cs="Arial"/>
                <w:b/>
              </w:rPr>
              <w:t>e</w:t>
            </w:r>
            <w:r w:rsidRPr="00C920D9">
              <w:rPr>
                <w:rFonts w:ascii="Arial" w:hAnsi="Arial" w:cs="Arial"/>
                <w:b/>
                <w:spacing w:val="1"/>
              </w:rPr>
              <w:t>tt</w:t>
            </w:r>
            <w:r w:rsidRPr="00C920D9">
              <w:rPr>
                <w:rFonts w:ascii="Arial" w:hAnsi="Arial" w:cs="Arial"/>
                <w:b/>
              </w:rPr>
              <w:t>er</w:t>
            </w:r>
            <w:r w:rsidRPr="00C920D9">
              <w:rPr>
                <w:rFonts w:ascii="Arial" w:hAnsi="Arial" w:cs="Arial"/>
                <w:b/>
                <w:spacing w:val="-4"/>
              </w:rPr>
              <w:t xml:space="preserve"> </w:t>
            </w:r>
            <w:r w:rsidRPr="00C920D9">
              <w:rPr>
                <w:rFonts w:ascii="Arial" w:hAnsi="Arial" w:cs="Arial"/>
                <w:b/>
                <w:spacing w:val="-2"/>
              </w:rPr>
              <w:t>t</w:t>
            </w:r>
            <w:r w:rsidRPr="00C920D9">
              <w:rPr>
                <w:rFonts w:ascii="Arial" w:hAnsi="Arial" w:cs="Arial"/>
                <w:b/>
              </w:rPr>
              <w:t>o</w:t>
            </w:r>
            <w:r w:rsidRPr="00C920D9">
              <w:rPr>
                <w:rFonts w:ascii="Arial" w:hAnsi="Arial" w:cs="Arial"/>
                <w:b/>
                <w:spacing w:val="-1"/>
              </w:rPr>
              <w:t xml:space="preserve"> </w:t>
            </w:r>
            <w:r w:rsidRPr="00C920D9">
              <w:rPr>
                <w:rFonts w:ascii="Arial" w:hAnsi="Arial" w:cs="Arial"/>
                <w:b/>
                <w:spacing w:val="1"/>
              </w:rPr>
              <w:t>a</w:t>
            </w:r>
            <w:r w:rsidRPr="00C920D9">
              <w:rPr>
                <w:rFonts w:ascii="Arial" w:hAnsi="Arial" w:cs="Arial"/>
                <w:b/>
              </w:rPr>
              <w:t>lter</w:t>
            </w:r>
            <w:r w:rsidRPr="00C920D9">
              <w:rPr>
                <w:rFonts w:ascii="Arial" w:hAnsi="Arial" w:cs="Arial"/>
                <w:b/>
                <w:spacing w:val="-5"/>
              </w:rPr>
              <w:t xml:space="preserve"> </w:t>
            </w:r>
            <w:r w:rsidRPr="00C920D9">
              <w:rPr>
                <w:rFonts w:ascii="Arial" w:hAnsi="Arial" w:cs="Arial"/>
                <w:b/>
                <w:spacing w:val="1"/>
              </w:rPr>
              <w:t>t</w:t>
            </w:r>
            <w:r w:rsidRPr="00C920D9">
              <w:rPr>
                <w:rFonts w:ascii="Arial" w:hAnsi="Arial" w:cs="Arial"/>
                <w:b/>
              </w:rPr>
              <w:t>he</w:t>
            </w:r>
            <w:r w:rsidRPr="00C920D9">
              <w:rPr>
                <w:rFonts w:ascii="Arial" w:hAnsi="Arial" w:cs="Arial"/>
                <w:b/>
                <w:spacing w:val="-3"/>
              </w:rPr>
              <w:t xml:space="preserve"> </w:t>
            </w:r>
            <w:r w:rsidRPr="00C920D9">
              <w:rPr>
                <w:rFonts w:ascii="Arial" w:hAnsi="Arial" w:cs="Arial"/>
                <w:b/>
                <w:spacing w:val="1"/>
              </w:rPr>
              <w:t>a</w:t>
            </w:r>
            <w:r w:rsidRPr="00C920D9">
              <w:rPr>
                <w:rFonts w:ascii="Arial" w:hAnsi="Arial" w:cs="Arial"/>
                <w:b/>
              </w:rPr>
              <w:t>r</w:t>
            </w:r>
            <w:r w:rsidRPr="00C920D9">
              <w:rPr>
                <w:rFonts w:ascii="Arial" w:hAnsi="Arial" w:cs="Arial"/>
                <w:b/>
                <w:spacing w:val="1"/>
              </w:rPr>
              <w:t>t</w:t>
            </w:r>
            <w:r w:rsidRPr="00C920D9">
              <w:rPr>
                <w:rFonts w:ascii="Arial" w:hAnsi="Arial" w:cs="Arial"/>
                <w:b/>
              </w:rPr>
              <w:t>icle</w:t>
            </w:r>
            <w:r w:rsidRPr="00C920D9">
              <w:rPr>
                <w:rFonts w:ascii="Arial" w:hAnsi="Arial" w:cs="Arial"/>
                <w:b/>
                <w:spacing w:val="-4"/>
              </w:rPr>
              <w:t xml:space="preserve"> </w:t>
            </w:r>
            <w:r w:rsidRPr="00C920D9">
              <w:rPr>
                <w:rFonts w:ascii="Arial" w:hAnsi="Arial" w:cs="Arial"/>
                <w:b/>
                <w:spacing w:val="1"/>
              </w:rPr>
              <w:t>t</w:t>
            </w:r>
            <w:r w:rsidRPr="00C920D9">
              <w:rPr>
                <w:rFonts w:ascii="Arial" w:hAnsi="Arial" w:cs="Arial"/>
                <w:b/>
              </w:rPr>
              <w:t>it</w:t>
            </w:r>
            <w:r w:rsidRPr="00C920D9">
              <w:rPr>
                <w:rFonts w:ascii="Arial" w:hAnsi="Arial" w:cs="Arial"/>
                <w:b/>
                <w:spacing w:val="-3"/>
              </w:rPr>
              <w:t>l</w:t>
            </w:r>
            <w:r w:rsidRPr="00C920D9">
              <w:rPr>
                <w:rFonts w:ascii="Arial" w:hAnsi="Arial" w:cs="Arial"/>
                <w:b/>
              </w:rPr>
              <w:t>e</w:t>
            </w:r>
          </w:p>
          <w:p w:rsidR="000A5506" w:rsidRPr="00C920D9" w:rsidRDefault="000A5506">
            <w:pPr>
              <w:spacing w:before="8" w:line="220" w:lineRule="exact"/>
              <w:rPr>
                <w:rFonts w:ascii="Arial" w:hAnsi="Arial" w:cs="Arial"/>
              </w:rPr>
            </w:pPr>
          </w:p>
          <w:p w:rsidR="000A5506" w:rsidRPr="00C920D9" w:rsidRDefault="0082005E">
            <w:pPr>
              <w:ind w:left="463"/>
              <w:rPr>
                <w:rFonts w:ascii="Arial" w:hAnsi="Arial" w:cs="Arial"/>
              </w:rPr>
            </w:pPr>
            <w:proofErr w:type="spellStart"/>
            <w:r w:rsidRPr="00C920D9">
              <w:rPr>
                <w:rFonts w:ascii="Arial" w:hAnsi="Arial" w:cs="Arial"/>
                <w:b/>
                <w:spacing w:val="-1"/>
              </w:rPr>
              <w:t>E</w:t>
            </w:r>
            <w:r w:rsidRPr="00C920D9">
              <w:rPr>
                <w:rFonts w:ascii="Arial" w:hAnsi="Arial" w:cs="Arial"/>
                <w:b/>
                <w:spacing w:val="1"/>
              </w:rPr>
              <w:t>g</w:t>
            </w:r>
            <w:proofErr w:type="spellEnd"/>
            <w:r w:rsidRPr="00C920D9">
              <w:rPr>
                <w:rFonts w:ascii="Arial" w:hAnsi="Arial" w:cs="Arial"/>
                <w:b/>
              </w:rPr>
              <w:t>:</w:t>
            </w:r>
            <w:r w:rsidRPr="00C920D9">
              <w:rPr>
                <w:rFonts w:ascii="Arial" w:hAnsi="Arial" w:cs="Arial"/>
                <w:b/>
                <w:spacing w:val="-2"/>
              </w:rPr>
              <w:t xml:space="preserve"> </w:t>
            </w:r>
            <w:r w:rsidRPr="00C920D9">
              <w:rPr>
                <w:rFonts w:ascii="Arial" w:hAnsi="Arial" w:cs="Arial"/>
                <w:b/>
                <w:spacing w:val="-1"/>
              </w:rPr>
              <w:t>T</w:t>
            </w:r>
            <w:r w:rsidRPr="00C920D9">
              <w:rPr>
                <w:rFonts w:ascii="Arial" w:hAnsi="Arial" w:cs="Arial"/>
                <w:b/>
              </w:rPr>
              <w:t>he</w:t>
            </w:r>
            <w:r w:rsidRPr="00C920D9">
              <w:rPr>
                <w:rFonts w:ascii="Arial" w:hAnsi="Arial" w:cs="Arial"/>
                <w:b/>
                <w:spacing w:val="-3"/>
              </w:rPr>
              <w:t xml:space="preserve"> </w:t>
            </w:r>
            <w:r w:rsidRPr="00C920D9">
              <w:rPr>
                <w:rFonts w:ascii="Arial" w:hAnsi="Arial" w:cs="Arial"/>
                <w:b/>
              </w:rPr>
              <w:t>e</w:t>
            </w:r>
            <w:r w:rsidRPr="00C920D9">
              <w:rPr>
                <w:rFonts w:ascii="Arial" w:hAnsi="Arial" w:cs="Arial"/>
                <w:b/>
                <w:spacing w:val="1"/>
              </w:rPr>
              <w:t>ff</w:t>
            </w:r>
            <w:r w:rsidRPr="00C920D9">
              <w:rPr>
                <w:rFonts w:ascii="Arial" w:hAnsi="Arial" w:cs="Arial"/>
                <w:b/>
              </w:rPr>
              <w:t>e</w:t>
            </w:r>
            <w:r w:rsidRPr="00C920D9">
              <w:rPr>
                <w:rFonts w:ascii="Arial" w:hAnsi="Arial" w:cs="Arial"/>
                <w:b/>
                <w:spacing w:val="1"/>
              </w:rPr>
              <w:t>c</w:t>
            </w:r>
            <w:r w:rsidRPr="00C920D9">
              <w:rPr>
                <w:rFonts w:ascii="Arial" w:hAnsi="Arial" w:cs="Arial"/>
                <w:b/>
              </w:rPr>
              <w:t>t</w:t>
            </w:r>
            <w:r w:rsidRPr="00C920D9">
              <w:rPr>
                <w:rFonts w:ascii="Arial" w:hAnsi="Arial" w:cs="Arial"/>
                <w:b/>
                <w:spacing w:val="-4"/>
              </w:rPr>
              <w:t xml:space="preserve"> </w:t>
            </w:r>
            <w:r w:rsidRPr="00C920D9">
              <w:rPr>
                <w:rFonts w:ascii="Arial" w:hAnsi="Arial" w:cs="Arial"/>
                <w:b/>
                <w:spacing w:val="1"/>
              </w:rPr>
              <w:t>o</w:t>
            </w:r>
            <w:r w:rsidRPr="00C920D9">
              <w:rPr>
                <w:rFonts w:ascii="Arial" w:hAnsi="Arial" w:cs="Arial"/>
                <w:b/>
              </w:rPr>
              <w:t>f</w:t>
            </w:r>
            <w:r w:rsidRPr="00C920D9">
              <w:rPr>
                <w:rFonts w:ascii="Arial" w:hAnsi="Arial" w:cs="Arial"/>
                <w:b/>
                <w:spacing w:val="1"/>
              </w:rPr>
              <w:t xml:space="preserve"> </w:t>
            </w:r>
            <w:r w:rsidRPr="00C920D9">
              <w:rPr>
                <w:rFonts w:ascii="Arial" w:hAnsi="Arial" w:cs="Arial"/>
                <w:b/>
              </w:rPr>
              <w:t>Si</w:t>
            </w:r>
            <w:r w:rsidRPr="00C920D9">
              <w:rPr>
                <w:rFonts w:ascii="Arial" w:hAnsi="Arial" w:cs="Arial"/>
                <w:b/>
                <w:spacing w:val="-1"/>
              </w:rPr>
              <w:t>l</w:t>
            </w:r>
            <w:r w:rsidRPr="00C920D9">
              <w:rPr>
                <w:rFonts w:ascii="Arial" w:hAnsi="Arial" w:cs="Arial"/>
                <w:b/>
                <w:spacing w:val="1"/>
              </w:rPr>
              <w:t>v</w:t>
            </w:r>
            <w:r w:rsidRPr="00C920D9">
              <w:rPr>
                <w:rFonts w:ascii="Arial" w:hAnsi="Arial" w:cs="Arial"/>
                <w:b/>
              </w:rPr>
              <w:t>er</w:t>
            </w:r>
            <w:r w:rsidRPr="00C920D9">
              <w:rPr>
                <w:rFonts w:ascii="Arial" w:hAnsi="Arial" w:cs="Arial"/>
                <w:b/>
                <w:spacing w:val="-4"/>
              </w:rPr>
              <w:t xml:space="preserve"> </w:t>
            </w:r>
            <w:r w:rsidRPr="00C920D9">
              <w:rPr>
                <w:rFonts w:ascii="Arial" w:hAnsi="Arial" w:cs="Arial"/>
                <w:b/>
              </w:rPr>
              <w:t>n</w:t>
            </w:r>
            <w:r w:rsidRPr="00C920D9">
              <w:rPr>
                <w:rFonts w:ascii="Arial" w:hAnsi="Arial" w:cs="Arial"/>
                <w:b/>
                <w:spacing w:val="1"/>
              </w:rPr>
              <w:t>a</w:t>
            </w:r>
            <w:r w:rsidRPr="00C920D9">
              <w:rPr>
                <w:rFonts w:ascii="Arial" w:hAnsi="Arial" w:cs="Arial"/>
                <w:b/>
              </w:rPr>
              <w:t>n</w:t>
            </w:r>
            <w:r w:rsidRPr="00C920D9">
              <w:rPr>
                <w:rFonts w:ascii="Arial" w:hAnsi="Arial" w:cs="Arial"/>
                <w:b/>
                <w:spacing w:val="-2"/>
              </w:rPr>
              <w:t>o</w:t>
            </w:r>
            <w:r w:rsidRPr="00C920D9">
              <w:rPr>
                <w:rFonts w:ascii="Arial" w:hAnsi="Arial" w:cs="Arial"/>
                <w:b/>
              </w:rPr>
              <w:t>p</w:t>
            </w:r>
            <w:r w:rsidRPr="00C920D9">
              <w:rPr>
                <w:rFonts w:ascii="Arial" w:hAnsi="Arial" w:cs="Arial"/>
                <w:b/>
                <w:spacing w:val="1"/>
              </w:rPr>
              <w:t>a</w:t>
            </w:r>
            <w:r w:rsidRPr="00C920D9">
              <w:rPr>
                <w:rFonts w:ascii="Arial" w:hAnsi="Arial" w:cs="Arial"/>
                <w:b/>
              </w:rPr>
              <w:t>r</w:t>
            </w:r>
            <w:r w:rsidRPr="00C920D9">
              <w:rPr>
                <w:rFonts w:ascii="Arial" w:hAnsi="Arial" w:cs="Arial"/>
                <w:b/>
                <w:spacing w:val="1"/>
              </w:rPr>
              <w:t>t</w:t>
            </w:r>
            <w:r w:rsidRPr="00C920D9">
              <w:rPr>
                <w:rFonts w:ascii="Arial" w:hAnsi="Arial" w:cs="Arial"/>
                <w:b/>
              </w:rPr>
              <w:t>icle</w:t>
            </w:r>
            <w:r w:rsidRPr="00C920D9">
              <w:rPr>
                <w:rFonts w:ascii="Arial" w:hAnsi="Arial" w:cs="Arial"/>
                <w:b/>
                <w:spacing w:val="-9"/>
              </w:rPr>
              <w:t xml:space="preserve"> </w:t>
            </w:r>
            <w:r w:rsidRPr="00C920D9">
              <w:rPr>
                <w:rFonts w:ascii="Arial" w:hAnsi="Arial" w:cs="Arial"/>
                <w:b/>
                <w:spacing w:val="1"/>
              </w:rPr>
              <w:t>o</w:t>
            </w:r>
            <w:r w:rsidRPr="00C920D9">
              <w:rPr>
                <w:rFonts w:ascii="Arial" w:hAnsi="Arial" w:cs="Arial"/>
                <w:b/>
              </w:rPr>
              <w:t>n</w:t>
            </w:r>
            <w:r w:rsidRPr="00C920D9">
              <w:rPr>
                <w:rFonts w:ascii="Arial" w:hAnsi="Arial" w:cs="Arial"/>
                <w:b/>
                <w:spacing w:val="-2"/>
              </w:rPr>
              <w:t xml:space="preserve"> </w:t>
            </w:r>
            <w:r w:rsidRPr="00C920D9">
              <w:rPr>
                <w:rFonts w:ascii="Arial" w:hAnsi="Arial" w:cs="Arial"/>
                <w:b/>
              </w:rPr>
              <w:t>seed</w:t>
            </w:r>
            <w:r w:rsidRPr="00C920D9">
              <w:rPr>
                <w:rFonts w:ascii="Arial" w:hAnsi="Arial" w:cs="Arial"/>
                <w:b/>
                <w:spacing w:val="-4"/>
              </w:rPr>
              <w:t xml:space="preserve"> </w:t>
            </w:r>
            <w:r w:rsidRPr="00C920D9">
              <w:rPr>
                <w:rFonts w:ascii="Arial" w:hAnsi="Arial" w:cs="Arial"/>
                <w:b/>
              </w:rPr>
              <w:t>d</w:t>
            </w:r>
            <w:r w:rsidRPr="00C920D9">
              <w:rPr>
                <w:rFonts w:ascii="Arial" w:hAnsi="Arial" w:cs="Arial"/>
                <w:b/>
                <w:spacing w:val="1"/>
              </w:rPr>
              <w:t>o</w:t>
            </w:r>
            <w:r w:rsidRPr="00C920D9">
              <w:rPr>
                <w:rFonts w:ascii="Arial" w:hAnsi="Arial" w:cs="Arial"/>
                <w:b/>
                <w:spacing w:val="3"/>
              </w:rPr>
              <w:t>r</w:t>
            </w:r>
            <w:r w:rsidRPr="00C920D9">
              <w:rPr>
                <w:rFonts w:ascii="Arial" w:hAnsi="Arial" w:cs="Arial"/>
                <w:b/>
                <w:spacing w:val="-5"/>
              </w:rPr>
              <w:t>m</w:t>
            </w:r>
            <w:r w:rsidRPr="00C920D9">
              <w:rPr>
                <w:rFonts w:ascii="Arial" w:hAnsi="Arial" w:cs="Arial"/>
                <w:b/>
                <w:spacing w:val="3"/>
              </w:rPr>
              <w:t>a</w:t>
            </w:r>
            <w:r w:rsidRPr="00C920D9">
              <w:rPr>
                <w:rFonts w:ascii="Arial" w:hAnsi="Arial" w:cs="Arial"/>
                <w:b/>
              </w:rPr>
              <w:t>ncy</w:t>
            </w:r>
            <w:r w:rsidRPr="00C920D9">
              <w:rPr>
                <w:rFonts w:ascii="Arial" w:hAnsi="Arial" w:cs="Arial"/>
                <w:b/>
                <w:spacing w:val="-8"/>
              </w:rPr>
              <w:t xml:space="preserve"> </w:t>
            </w:r>
            <w:r w:rsidRPr="00C920D9">
              <w:rPr>
                <w:rFonts w:ascii="Arial" w:hAnsi="Arial" w:cs="Arial"/>
                <w:b/>
              </w:rPr>
              <w:t>in</w:t>
            </w:r>
          </w:p>
          <w:p w:rsidR="000A5506" w:rsidRPr="00C920D9" w:rsidRDefault="0082005E">
            <w:pPr>
              <w:ind w:left="463"/>
              <w:rPr>
                <w:rFonts w:ascii="Arial" w:hAnsi="Arial" w:cs="Arial"/>
              </w:rPr>
            </w:pPr>
            <w:r w:rsidRPr="00C920D9">
              <w:rPr>
                <w:rFonts w:ascii="Arial" w:hAnsi="Arial" w:cs="Arial"/>
                <w:b/>
              </w:rPr>
              <w:t>S</w:t>
            </w:r>
            <w:r w:rsidRPr="00C920D9">
              <w:rPr>
                <w:rFonts w:ascii="Arial" w:hAnsi="Arial" w:cs="Arial"/>
                <w:b/>
                <w:spacing w:val="-1"/>
              </w:rPr>
              <w:t>p</w:t>
            </w:r>
            <w:r w:rsidRPr="00C920D9">
              <w:rPr>
                <w:rFonts w:ascii="Arial" w:hAnsi="Arial" w:cs="Arial"/>
                <w:b/>
                <w:spacing w:val="1"/>
              </w:rPr>
              <w:t>o</w:t>
            </w:r>
            <w:r w:rsidRPr="00C920D9">
              <w:rPr>
                <w:rFonts w:ascii="Arial" w:hAnsi="Arial" w:cs="Arial"/>
                <w:b/>
              </w:rPr>
              <w:t>n</w:t>
            </w:r>
            <w:r w:rsidRPr="00C920D9">
              <w:rPr>
                <w:rFonts w:ascii="Arial" w:hAnsi="Arial" w:cs="Arial"/>
                <w:b/>
                <w:spacing w:val="1"/>
              </w:rPr>
              <w:t>g</w:t>
            </w:r>
            <w:r w:rsidRPr="00C920D9">
              <w:rPr>
                <w:rFonts w:ascii="Arial" w:hAnsi="Arial" w:cs="Arial"/>
                <w:b/>
              </w:rPr>
              <w:t>e</w:t>
            </w:r>
            <w:r w:rsidRPr="00C920D9">
              <w:rPr>
                <w:rFonts w:ascii="Arial" w:hAnsi="Arial" w:cs="Arial"/>
                <w:b/>
                <w:spacing w:val="-5"/>
              </w:rPr>
              <w:t xml:space="preserve"> </w:t>
            </w:r>
            <w:r w:rsidRPr="00C920D9">
              <w:rPr>
                <w:rFonts w:ascii="Arial" w:hAnsi="Arial" w:cs="Arial"/>
                <w:b/>
                <w:spacing w:val="-1"/>
              </w:rPr>
              <w:t>G</w:t>
            </w:r>
            <w:r w:rsidRPr="00C920D9">
              <w:rPr>
                <w:rFonts w:ascii="Arial" w:hAnsi="Arial" w:cs="Arial"/>
                <w:b/>
                <w:spacing w:val="1"/>
              </w:rPr>
              <w:t>o</w:t>
            </w:r>
            <w:r w:rsidRPr="00C920D9">
              <w:rPr>
                <w:rFonts w:ascii="Arial" w:hAnsi="Arial" w:cs="Arial"/>
                <w:b/>
              </w:rPr>
              <w:t>urd</w:t>
            </w:r>
            <w:r w:rsidRPr="00C920D9">
              <w:rPr>
                <w:rFonts w:ascii="Arial" w:hAnsi="Arial" w:cs="Arial"/>
                <w:b/>
                <w:spacing w:val="-5"/>
              </w:rPr>
              <w:t xml:space="preserve"> </w:t>
            </w:r>
            <w:r w:rsidRPr="00C920D9">
              <w:rPr>
                <w:rFonts w:ascii="Arial" w:hAnsi="Arial" w:cs="Arial"/>
                <w:b/>
                <w:spacing w:val="3"/>
              </w:rPr>
              <w:t>(</w:t>
            </w:r>
            <w:r w:rsidRPr="00C920D9">
              <w:rPr>
                <w:rFonts w:ascii="Arial" w:hAnsi="Arial" w:cs="Arial"/>
                <w:b/>
                <w:spacing w:val="-1"/>
              </w:rPr>
              <w:t>L</w:t>
            </w:r>
            <w:r w:rsidRPr="00C920D9">
              <w:rPr>
                <w:rFonts w:ascii="Arial" w:hAnsi="Arial" w:cs="Arial"/>
                <w:b/>
              </w:rPr>
              <w:t>uf</w:t>
            </w:r>
            <w:r w:rsidRPr="00C920D9">
              <w:rPr>
                <w:rFonts w:ascii="Arial" w:hAnsi="Arial" w:cs="Arial"/>
                <w:b/>
                <w:spacing w:val="1"/>
              </w:rPr>
              <w:t>f</w:t>
            </w:r>
            <w:r w:rsidRPr="00C920D9">
              <w:rPr>
                <w:rFonts w:ascii="Arial" w:hAnsi="Arial" w:cs="Arial"/>
                <w:b/>
              </w:rPr>
              <w:t>a</w:t>
            </w:r>
            <w:r w:rsidRPr="00C920D9">
              <w:rPr>
                <w:rFonts w:ascii="Arial" w:hAnsi="Arial" w:cs="Arial"/>
                <w:b/>
                <w:spacing w:val="-3"/>
              </w:rPr>
              <w:t xml:space="preserve"> </w:t>
            </w:r>
            <w:proofErr w:type="spellStart"/>
            <w:r w:rsidRPr="00C920D9">
              <w:rPr>
                <w:rFonts w:ascii="Arial" w:hAnsi="Arial" w:cs="Arial"/>
                <w:b/>
              </w:rPr>
              <w:t>c</w:t>
            </w:r>
            <w:r w:rsidRPr="00C920D9">
              <w:rPr>
                <w:rFonts w:ascii="Arial" w:hAnsi="Arial" w:cs="Arial"/>
                <w:b/>
                <w:spacing w:val="1"/>
              </w:rPr>
              <w:t>y</w:t>
            </w:r>
            <w:r w:rsidRPr="00C920D9">
              <w:rPr>
                <w:rFonts w:ascii="Arial" w:hAnsi="Arial" w:cs="Arial"/>
                <w:b/>
              </w:rPr>
              <w:t>li</w:t>
            </w:r>
            <w:r w:rsidRPr="00C920D9">
              <w:rPr>
                <w:rFonts w:ascii="Arial" w:hAnsi="Arial" w:cs="Arial"/>
                <w:b/>
                <w:spacing w:val="-1"/>
              </w:rPr>
              <w:t>n</w:t>
            </w:r>
            <w:r w:rsidRPr="00C920D9">
              <w:rPr>
                <w:rFonts w:ascii="Arial" w:hAnsi="Arial" w:cs="Arial"/>
                <w:b/>
                <w:spacing w:val="2"/>
              </w:rPr>
              <w:t>d</w:t>
            </w:r>
            <w:r w:rsidRPr="00C920D9">
              <w:rPr>
                <w:rFonts w:ascii="Arial" w:hAnsi="Arial" w:cs="Arial"/>
                <w:b/>
              </w:rPr>
              <w:t>rica</w:t>
            </w:r>
            <w:proofErr w:type="spellEnd"/>
            <w:r w:rsidRPr="00C920D9">
              <w:rPr>
                <w:rFonts w:ascii="Arial" w:hAnsi="Arial" w:cs="Arial"/>
                <w:b/>
                <w:spacing w:val="-6"/>
              </w:rPr>
              <w:t xml:space="preserve"> </w:t>
            </w:r>
            <w:r w:rsidRPr="00C920D9">
              <w:rPr>
                <w:rFonts w:ascii="Arial" w:hAnsi="Arial" w:cs="Arial"/>
                <w:b/>
                <w:spacing w:val="-1"/>
              </w:rPr>
              <w:t>L</w:t>
            </w:r>
            <w:r w:rsidRPr="00C920D9">
              <w:rPr>
                <w:rFonts w:ascii="Arial" w:hAnsi="Arial" w:cs="Arial"/>
                <w:b/>
                <w:spacing w:val="1"/>
              </w:rPr>
              <w:t>.</w:t>
            </w:r>
            <w:r w:rsidRPr="00C920D9">
              <w:rPr>
                <w:rFonts w:ascii="Arial" w:hAnsi="Arial" w:cs="Arial"/>
                <w:b/>
              </w:rPr>
              <w:t>)</w:t>
            </w:r>
          </w:p>
        </w:tc>
        <w:tc>
          <w:tcPr>
            <w:tcW w:w="4013" w:type="dxa"/>
            <w:tcBorders>
              <w:top w:val="single" w:sz="5" w:space="0" w:color="000000"/>
              <w:left w:val="single" w:sz="5" w:space="0" w:color="000000"/>
              <w:bottom w:val="single" w:sz="5" w:space="0" w:color="000000"/>
              <w:right w:val="single" w:sz="5" w:space="0" w:color="000000"/>
            </w:tcBorders>
          </w:tcPr>
          <w:p w:rsidR="0075423F" w:rsidRPr="00C920D9" w:rsidRDefault="0075423F" w:rsidP="0075423F">
            <w:pPr>
              <w:rPr>
                <w:rStyle w:val="Strong"/>
                <w:rFonts w:ascii="Arial" w:hAnsi="Arial" w:cs="Arial"/>
                <w:b w:val="0"/>
                <w:bCs w:val="0"/>
              </w:rPr>
            </w:pPr>
            <w:r w:rsidRPr="00C920D9">
              <w:rPr>
                <w:rFonts w:ascii="Arial" w:hAnsi="Arial" w:cs="Arial"/>
              </w:rPr>
              <w:t xml:space="preserve">  </w:t>
            </w:r>
            <w:proofErr w:type="gramStart"/>
            <w:r w:rsidRPr="00C920D9">
              <w:rPr>
                <w:rFonts w:ascii="Arial" w:hAnsi="Arial" w:cs="Arial"/>
              </w:rPr>
              <w:t>Yes  I</w:t>
            </w:r>
            <w:proofErr w:type="gramEnd"/>
            <w:r w:rsidRPr="00C920D9">
              <w:rPr>
                <w:rFonts w:ascii="Arial" w:hAnsi="Arial" w:cs="Arial"/>
              </w:rPr>
              <w:t xml:space="preserve"> have changed  it into  Seed Dormancy Responses of Sponge Gourd (</w:t>
            </w:r>
            <w:r w:rsidRPr="00C920D9">
              <w:rPr>
                <w:rStyle w:val="Emphasis"/>
                <w:rFonts w:ascii="Arial" w:eastAsiaTheme="majorEastAsia" w:hAnsi="Arial" w:cs="Arial"/>
              </w:rPr>
              <w:t xml:space="preserve">Luffa cylindrical </w:t>
            </w:r>
            <w:r w:rsidRPr="00C920D9">
              <w:rPr>
                <w:rStyle w:val="Emphasis"/>
                <w:rFonts w:ascii="Arial" w:eastAsiaTheme="majorEastAsia" w:hAnsi="Arial" w:cs="Arial"/>
                <w:i w:val="0"/>
              </w:rPr>
              <w:t>L.</w:t>
            </w:r>
            <w:r w:rsidRPr="00C920D9">
              <w:rPr>
                <w:rFonts w:ascii="Arial" w:hAnsi="Arial" w:cs="Arial"/>
              </w:rPr>
              <w:t>) to Different Silver Nanoparticle Concentrations</w:t>
            </w:r>
          </w:p>
          <w:p w:rsidR="0075423F" w:rsidRPr="00C920D9" w:rsidRDefault="0075423F">
            <w:pPr>
              <w:rPr>
                <w:rFonts w:ascii="Arial" w:hAnsi="Arial" w:cs="Arial"/>
              </w:rPr>
            </w:pPr>
          </w:p>
        </w:tc>
      </w:tr>
    </w:tbl>
    <w:p w:rsidR="000A5506" w:rsidRPr="00C920D9" w:rsidRDefault="000A5506">
      <w:pPr>
        <w:rPr>
          <w:rFonts w:ascii="Arial" w:hAnsi="Arial" w:cs="Arial"/>
        </w:rPr>
        <w:sectPr w:rsidR="000A5506" w:rsidRPr="00C920D9">
          <w:pgSz w:w="15840" w:h="12240" w:orient="landscape"/>
          <w:pgMar w:top="1120" w:right="1220" w:bottom="280" w:left="1220" w:header="720" w:footer="720" w:gutter="0"/>
          <w:cols w:space="720"/>
        </w:sectPr>
      </w:pPr>
    </w:p>
    <w:p w:rsidR="000A5506" w:rsidRPr="00C920D9" w:rsidRDefault="000A5506">
      <w:pPr>
        <w:spacing w:before="6" w:line="100" w:lineRule="exact"/>
        <w:rPr>
          <w:rFonts w:ascii="Arial" w:hAnsi="Arial" w:cs="Arial"/>
        </w:rPr>
      </w:pPr>
    </w:p>
    <w:p w:rsidR="000A5506" w:rsidRPr="00C920D9" w:rsidRDefault="000A5506">
      <w:pPr>
        <w:spacing w:line="200" w:lineRule="exact"/>
        <w:rPr>
          <w:rFonts w:ascii="Arial" w:hAnsi="Arial" w:cs="Arial"/>
        </w:rPr>
      </w:pPr>
    </w:p>
    <w:p w:rsidR="000A5506" w:rsidRPr="00C920D9" w:rsidRDefault="000A5506">
      <w:pPr>
        <w:spacing w:line="200" w:lineRule="exact"/>
        <w:rPr>
          <w:rFonts w:ascii="Arial" w:hAnsi="Arial" w:cs="Arial"/>
        </w:rPr>
      </w:pPr>
    </w:p>
    <w:p w:rsidR="000A5506" w:rsidRPr="00C920D9" w:rsidRDefault="000A5506">
      <w:pPr>
        <w:spacing w:line="200" w:lineRule="exact"/>
        <w:rPr>
          <w:rFonts w:ascii="Arial" w:hAnsi="Arial" w:cs="Arial"/>
        </w:rPr>
      </w:pPr>
    </w:p>
    <w:tbl>
      <w:tblPr>
        <w:tblW w:w="0" w:type="auto"/>
        <w:tblInd w:w="106" w:type="dxa"/>
        <w:tblLayout w:type="fixed"/>
        <w:tblCellMar>
          <w:left w:w="0" w:type="dxa"/>
          <w:right w:w="0" w:type="dxa"/>
        </w:tblCellMar>
        <w:tblLook w:val="01E0" w:firstRow="1" w:lastRow="1" w:firstColumn="1" w:lastColumn="1" w:noHBand="0" w:noVBand="0"/>
      </w:tblPr>
      <w:tblGrid>
        <w:gridCol w:w="3334"/>
        <w:gridCol w:w="5831"/>
        <w:gridCol w:w="4013"/>
      </w:tblGrid>
      <w:tr w:rsidR="000A5506" w:rsidRPr="00C920D9">
        <w:trPr>
          <w:trHeight w:hRule="exact" w:val="1620"/>
        </w:trPr>
        <w:tc>
          <w:tcPr>
            <w:tcW w:w="3334" w:type="dxa"/>
            <w:tcBorders>
              <w:top w:val="single" w:sz="5" w:space="0" w:color="000000"/>
              <w:left w:val="single" w:sz="5" w:space="0" w:color="000000"/>
              <w:bottom w:val="single" w:sz="5" w:space="0" w:color="000000"/>
              <w:right w:val="single" w:sz="5" w:space="0" w:color="000000"/>
            </w:tcBorders>
          </w:tcPr>
          <w:p w:rsidR="000A5506" w:rsidRPr="00C920D9" w:rsidRDefault="0082005E">
            <w:pPr>
              <w:spacing w:line="220" w:lineRule="exact"/>
              <w:ind w:left="463"/>
              <w:rPr>
                <w:rFonts w:ascii="Arial" w:hAnsi="Arial" w:cs="Arial"/>
              </w:rPr>
            </w:pPr>
            <w:r w:rsidRPr="00C920D9">
              <w:rPr>
                <w:rFonts w:ascii="Arial" w:hAnsi="Arial" w:cs="Arial"/>
                <w:b/>
                <w:spacing w:val="-1"/>
              </w:rPr>
              <w:t>I</w:t>
            </w:r>
            <w:r w:rsidRPr="00C920D9">
              <w:rPr>
                <w:rFonts w:ascii="Arial" w:hAnsi="Arial" w:cs="Arial"/>
                <w:b/>
              </w:rPr>
              <w:t>s</w:t>
            </w:r>
            <w:r w:rsidRPr="00C920D9">
              <w:rPr>
                <w:rFonts w:ascii="Arial" w:hAnsi="Arial" w:cs="Arial"/>
                <w:b/>
                <w:spacing w:val="-2"/>
              </w:rPr>
              <w:t xml:space="preserve"> </w:t>
            </w:r>
            <w:r w:rsidRPr="00C920D9">
              <w:rPr>
                <w:rFonts w:ascii="Arial" w:hAnsi="Arial" w:cs="Arial"/>
                <w:b/>
                <w:spacing w:val="1"/>
              </w:rPr>
              <w:t>t</w:t>
            </w:r>
            <w:r w:rsidRPr="00C920D9">
              <w:rPr>
                <w:rFonts w:ascii="Arial" w:hAnsi="Arial" w:cs="Arial"/>
                <w:b/>
              </w:rPr>
              <w:t>he</w:t>
            </w:r>
            <w:r w:rsidRPr="00C920D9">
              <w:rPr>
                <w:rFonts w:ascii="Arial" w:hAnsi="Arial" w:cs="Arial"/>
                <w:b/>
                <w:spacing w:val="-3"/>
              </w:rPr>
              <w:t xml:space="preserve"> </w:t>
            </w:r>
            <w:r w:rsidRPr="00C920D9">
              <w:rPr>
                <w:rFonts w:ascii="Arial" w:hAnsi="Arial" w:cs="Arial"/>
                <w:b/>
                <w:spacing w:val="1"/>
              </w:rPr>
              <w:t>a</w:t>
            </w:r>
            <w:r w:rsidRPr="00C920D9">
              <w:rPr>
                <w:rFonts w:ascii="Arial" w:hAnsi="Arial" w:cs="Arial"/>
                <w:b/>
              </w:rPr>
              <w:t>b</w:t>
            </w:r>
            <w:r w:rsidRPr="00C920D9">
              <w:rPr>
                <w:rFonts w:ascii="Arial" w:hAnsi="Arial" w:cs="Arial"/>
                <w:b/>
                <w:spacing w:val="-1"/>
              </w:rPr>
              <w:t>s</w:t>
            </w:r>
            <w:r w:rsidRPr="00C920D9">
              <w:rPr>
                <w:rFonts w:ascii="Arial" w:hAnsi="Arial" w:cs="Arial"/>
                <w:b/>
                <w:spacing w:val="1"/>
              </w:rPr>
              <w:t>t</w:t>
            </w:r>
            <w:r w:rsidRPr="00C920D9">
              <w:rPr>
                <w:rFonts w:ascii="Arial" w:hAnsi="Arial" w:cs="Arial"/>
                <w:b/>
              </w:rPr>
              <w:t>r</w:t>
            </w:r>
            <w:r w:rsidRPr="00C920D9">
              <w:rPr>
                <w:rFonts w:ascii="Arial" w:hAnsi="Arial" w:cs="Arial"/>
                <w:b/>
                <w:spacing w:val="1"/>
              </w:rPr>
              <w:t>a</w:t>
            </w:r>
            <w:r w:rsidRPr="00C920D9">
              <w:rPr>
                <w:rFonts w:ascii="Arial" w:hAnsi="Arial" w:cs="Arial"/>
                <w:b/>
              </w:rPr>
              <w:t>ct</w:t>
            </w:r>
            <w:r w:rsidRPr="00C920D9">
              <w:rPr>
                <w:rFonts w:ascii="Arial" w:hAnsi="Arial" w:cs="Arial"/>
                <w:b/>
                <w:spacing w:val="-6"/>
              </w:rPr>
              <w:t xml:space="preserve"> </w:t>
            </w:r>
            <w:r w:rsidRPr="00C920D9">
              <w:rPr>
                <w:rFonts w:ascii="Arial" w:hAnsi="Arial" w:cs="Arial"/>
                <w:b/>
                <w:spacing w:val="1"/>
              </w:rPr>
              <w:t>o</w:t>
            </w:r>
            <w:r w:rsidRPr="00C920D9">
              <w:rPr>
                <w:rFonts w:ascii="Arial" w:hAnsi="Arial" w:cs="Arial"/>
                <w:b/>
              </w:rPr>
              <w:t>f</w:t>
            </w:r>
            <w:r w:rsidRPr="00C920D9">
              <w:rPr>
                <w:rFonts w:ascii="Arial" w:hAnsi="Arial" w:cs="Arial"/>
                <w:b/>
                <w:spacing w:val="-1"/>
              </w:rPr>
              <w:t xml:space="preserve"> </w:t>
            </w:r>
            <w:r w:rsidRPr="00C920D9">
              <w:rPr>
                <w:rFonts w:ascii="Arial" w:hAnsi="Arial" w:cs="Arial"/>
                <w:b/>
                <w:spacing w:val="1"/>
              </w:rPr>
              <w:t>t</w:t>
            </w:r>
            <w:r w:rsidRPr="00C920D9">
              <w:rPr>
                <w:rFonts w:ascii="Arial" w:hAnsi="Arial" w:cs="Arial"/>
                <w:b/>
              </w:rPr>
              <w:t>he</w:t>
            </w:r>
            <w:r w:rsidRPr="00C920D9">
              <w:rPr>
                <w:rFonts w:ascii="Arial" w:hAnsi="Arial" w:cs="Arial"/>
                <w:b/>
                <w:spacing w:val="-3"/>
              </w:rPr>
              <w:t xml:space="preserve"> </w:t>
            </w:r>
            <w:r w:rsidRPr="00C920D9">
              <w:rPr>
                <w:rFonts w:ascii="Arial" w:hAnsi="Arial" w:cs="Arial"/>
                <w:b/>
                <w:spacing w:val="1"/>
              </w:rPr>
              <w:t>a</w:t>
            </w:r>
            <w:r w:rsidRPr="00C920D9">
              <w:rPr>
                <w:rFonts w:ascii="Arial" w:hAnsi="Arial" w:cs="Arial"/>
                <w:b/>
              </w:rPr>
              <w:t>r</w:t>
            </w:r>
            <w:r w:rsidRPr="00C920D9">
              <w:rPr>
                <w:rFonts w:ascii="Arial" w:hAnsi="Arial" w:cs="Arial"/>
                <w:b/>
                <w:spacing w:val="1"/>
              </w:rPr>
              <w:t>t</w:t>
            </w:r>
            <w:r w:rsidRPr="00C920D9">
              <w:rPr>
                <w:rFonts w:ascii="Arial" w:hAnsi="Arial" w:cs="Arial"/>
                <w:b/>
              </w:rPr>
              <w:t>icle</w:t>
            </w:r>
          </w:p>
          <w:p w:rsidR="000A5506" w:rsidRPr="00C920D9" w:rsidRDefault="0082005E">
            <w:pPr>
              <w:ind w:left="463" w:right="120"/>
              <w:rPr>
                <w:rFonts w:ascii="Arial" w:hAnsi="Arial" w:cs="Arial"/>
              </w:rPr>
            </w:pPr>
            <w:r w:rsidRPr="00C920D9">
              <w:rPr>
                <w:rFonts w:ascii="Arial" w:hAnsi="Arial" w:cs="Arial"/>
                <w:b/>
              </w:rPr>
              <w:t>c</w:t>
            </w:r>
            <w:r w:rsidRPr="00C920D9">
              <w:rPr>
                <w:rFonts w:ascii="Arial" w:hAnsi="Arial" w:cs="Arial"/>
                <w:b/>
                <w:spacing w:val="4"/>
              </w:rPr>
              <w:t>o</w:t>
            </w:r>
            <w:r w:rsidRPr="00C920D9">
              <w:rPr>
                <w:rFonts w:ascii="Arial" w:hAnsi="Arial" w:cs="Arial"/>
                <w:b/>
                <w:spacing w:val="-5"/>
              </w:rPr>
              <w:t>m</w:t>
            </w:r>
            <w:r w:rsidRPr="00C920D9">
              <w:rPr>
                <w:rFonts w:ascii="Arial" w:hAnsi="Arial" w:cs="Arial"/>
                <w:b/>
              </w:rPr>
              <w:t>pr</w:t>
            </w:r>
            <w:r w:rsidRPr="00C920D9">
              <w:rPr>
                <w:rFonts w:ascii="Arial" w:hAnsi="Arial" w:cs="Arial"/>
                <w:b/>
                <w:spacing w:val="3"/>
              </w:rPr>
              <w:t>e</w:t>
            </w:r>
            <w:r w:rsidRPr="00C920D9">
              <w:rPr>
                <w:rFonts w:ascii="Arial" w:hAnsi="Arial" w:cs="Arial"/>
                <w:b/>
              </w:rPr>
              <w:t>he</w:t>
            </w:r>
            <w:r w:rsidRPr="00C920D9">
              <w:rPr>
                <w:rFonts w:ascii="Arial" w:hAnsi="Arial" w:cs="Arial"/>
                <w:b/>
                <w:spacing w:val="2"/>
              </w:rPr>
              <w:t>n</w:t>
            </w:r>
            <w:r w:rsidRPr="00C920D9">
              <w:rPr>
                <w:rFonts w:ascii="Arial" w:hAnsi="Arial" w:cs="Arial"/>
                <w:b/>
                <w:spacing w:val="-1"/>
              </w:rPr>
              <w:t>s</w:t>
            </w:r>
            <w:r w:rsidRPr="00C920D9">
              <w:rPr>
                <w:rFonts w:ascii="Arial" w:hAnsi="Arial" w:cs="Arial"/>
                <w:b/>
              </w:rPr>
              <w:t>i</w:t>
            </w:r>
            <w:r w:rsidRPr="00C920D9">
              <w:rPr>
                <w:rFonts w:ascii="Arial" w:hAnsi="Arial" w:cs="Arial"/>
                <w:b/>
                <w:spacing w:val="1"/>
              </w:rPr>
              <w:t>v</w:t>
            </w:r>
            <w:r w:rsidRPr="00C920D9">
              <w:rPr>
                <w:rFonts w:ascii="Arial" w:hAnsi="Arial" w:cs="Arial"/>
                <w:b/>
              </w:rPr>
              <w:t>e?</w:t>
            </w:r>
            <w:r w:rsidRPr="00C920D9">
              <w:rPr>
                <w:rFonts w:ascii="Arial" w:hAnsi="Arial" w:cs="Arial"/>
                <w:b/>
                <w:spacing w:val="-12"/>
              </w:rPr>
              <w:t xml:space="preserve"> </w:t>
            </w:r>
            <w:r w:rsidRPr="00C920D9">
              <w:rPr>
                <w:rFonts w:ascii="Arial" w:hAnsi="Arial" w:cs="Arial"/>
                <w:b/>
              </w:rPr>
              <w:t>Do</w:t>
            </w:r>
            <w:r w:rsidRPr="00C920D9">
              <w:rPr>
                <w:rFonts w:ascii="Arial" w:hAnsi="Arial" w:cs="Arial"/>
                <w:b/>
                <w:spacing w:val="-1"/>
              </w:rPr>
              <w:t xml:space="preserve"> </w:t>
            </w:r>
            <w:r w:rsidRPr="00C920D9">
              <w:rPr>
                <w:rFonts w:ascii="Arial" w:hAnsi="Arial" w:cs="Arial"/>
                <w:b/>
                <w:spacing w:val="1"/>
              </w:rPr>
              <w:t>yo</w:t>
            </w:r>
            <w:r w:rsidRPr="00C920D9">
              <w:rPr>
                <w:rFonts w:ascii="Arial" w:hAnsi="Arial" w:cs="Arial"/>
                <w:b/>
              </w:rPr>
              <w:t>u</w:t>
            </w:r>
            <w:r w:rsidRPr="00C920D9">
              <w:rPr>
                <w:rFonts w:ascii="Arial" w:hAnsi="Arial" w:cs="Arial"/>
                <w:b/>
                <w:spacing w:val="-3"/>
              </w:rPr>
              <w:t xml:space="preserve"> </w:t>
            </w:r>
            <w:r w:rsidRPr="00C920D9">
              <w:rPr>
                <w:rFonts w:ascii="Arial" w:hAnsi="Arial" w:cs="Arial"/>
                <w:b/>
              </w:rPr>
              <w:t>s</w:t>
            </w:r>
            <w:r w:rsidRPr="00C920D9">
              <w:rPr>
                <w:rFonts w:ascii="Arial" w:hAnsi="Arial" w:cs="Arial"/>
                <w:b/>
                <w:spacing w:val="-1"/>
              </w:rPr>
              <w:t>u</w:t>
            </w:r>
            <w:r w:rsidRPr="00C920D9">
              <w:rPr>
                <w:rFonts w:ascii="Arial" w:hAnsi="Arial" w:cs="Arial"/>
                <w:b/>
                <w:spacing w:val="1"/>
              </w:rPr>
              <w:t>gg</w:t>
            </w:r>
            <w:r w:rsidRPr="00C920D9">
              <w:rPr>
                <w:rFonts w:ascii="Arial" w:hAnsi="Arial" w:cs="Arial"/>
                <w:b/>
              </w:rPr>
              <w:t xml:space="preserve">est </w:t>
            </w:r>
            <w:r w:rsidRPr="00C920D9">
              <w:rPr>
                <w:rFonts w:ascii="Arial" w:hAnsi="Arial" w:cs="Arial"/>
                <w:b/>
                <w:spacing w:val="1"/>
              </w:rPr>
              <w:t>t</w:t>
            </w:r>
            <w:r w:rsidRPr="00C920D9">
              <w:rPr>
                <w:rFonts w:ascii="Arial" w:hAnsi="Arial" w:cs="Arial"/>
                <w:b/>
              </w:rPr>
              <w:t>he</w:t>
            </w:r>
            <w:r w:rsidRPr="00C920D9">
              <w:rPr>
                <w:rFonts w:ascii="Arial" w:hAnsi="Arial" w:cs="Arial"/>
                <w:b/>
                <w:spacing w:val="-3"/>
              </w:rPr>
              <w:t xml:space="preserve"> </w:t>
            </w:r>
            <w:r w:rsidRPr="00C920D9">
              <w:rPr>
                <w:rFonts w:ascii="Arial" w:hAnsi="Arial" w:cs="Arial"/>
                <w:b/>
                <w:spacing w:val="1"/>
              </w:rPr>
              <w:t>a</w:t>
            </w:r>
            <w:r w:rsidRPr="00C920D9">
              <w:rPr>
                <w:rFonts w:ascii="Arial" w:hAnsi="Arial" w:cs="Arial"/>
                <w:b/>
              </w:rPr>
              <w:t>d</w:t>
            </w:r>
            <w:r w:rsidRPr="00C920D9">
              <w:rPr>
                <w:rFonts w:ascii="Arial" w:hAnsi="Arial" w:cs="Arial"/>
                <w:b/>
                <w:spacing w:val="-1"/>
              </w:rPr>
              <w:t>d</w:t>
            </w:r>
            <w:r w:rsidRPr="00C920D9">
              <w:rPr>
                <w:rFonts w:ascii="Arial" w:hAnsi="Arial" w:cs="Arial"/>
                <w:b/>
              </w:rPr>
              <w:t>iti</w:t>
            </w:r>
            <w:r w:rsidRPr="00C920D9">
              <w:rPr>
                <w:rFonts w:ascii="Arial" w:hAnsi="Arial" w:cs="Arial"/>
                <w:b/>
                <w:spacing w:val="1"/>
              </w:rPr>
              <w:t>o</w:t>
            </w:r>
            <w:r w:rsidRPr="00C920D9">
              <w:rPr>
                <w:rFonts w:ascii="Arial" w:hAnsi="Arial" w:cs="Arial"/>
                <w:b/>
              </w:rPr>
              <w:t>n</w:t>
            </w:r>
            <w:r w:rsidRPr="00C920D9">
              <w:rPr>
                <w:rFonts w:ascii="Arial" w:hAnsi="Arial" w:cs="Arial"/>
                <w:b/>
                <w:spacing w:val="-7"/>
              </w:rPr>
              <w:t xml:space="preserve"> </w:t>
            </w:r>
            <w:r w:rsidRPr="00C920D9">
              <w:rPr>
                <w:rFonts w:ascii="Arial" w:hAnsi="Arial" w:cs="Arial"/>
                <w:b/>
                <w:spacing w:val="1"/>
              </w:rPr>
              <w:t>(o</w:t>
            </w:r>
            <w:r w:rsidRPr="00C920D9">
              <w:rPr>
                <w:rFonts w:ascii="Arial" w:hAnsi="Arial" w:cs="Arial"/>
                <w:b/>
              </w:rPr>
              <w:t>r</w:t>
            </w:r>
            <w:r w:rsidRPr="00C920D9">
              <w:rPr>
                <w:rFonts w:ascii="Arial" w:hAnsi="Arial" w:cs="Arial"/>
                <w:b/>
                <w:spacing w:val="-2"/>
              </w:rPr>
              <w:t xml:space="preserve"> </w:t>
            </w:r>
            <w:r w:rsidRPr="00C920D9">
              <w:rPr>
                <w:rFonts w:ascii="Arial" w:hAnsi="Arial" w:cs="Arial"/>
                <w:b/>
              </w:rPr>
              <w:t>dele</w:t>
            </w:r>
            <w:r w:rsidRPr="00C920D9">
              <w:rPr>
                <w:rFonts w:ascii="Arial" w:hAnsi="Arial" w:cs="Arial"/>
                <w:b/>
                <w:spacing w:val="1"/>
              </w:rPr>
              <w:t>t</w:t>
            </w:r>
            <w:r w:rsidRPr="00C920D9">
              <w:rPr>
                <w:rFonts w:ascii="Arial" w:hAnsi="Arial" w:cs="Arial"/>
                <w:b/>
              </w:rPr>
              <w:t>i</w:t>
            </w:r>
            <w:r w:rsidRPr="00C920D9">
              <w:rPr>
                <w:rFonts w:ascii="Arial" w:hAnsi="Arial" w:cs="Arial"/>
                <w:b/>
                <w:spacing w:val="1"/>
              </w:rPr>
              <w:t>o</w:t>
            </w:r>
            <w:r w:rsidRPr="00C920D9">
              <w:rPr>
                <w:rFonts w:ascii="Arial" w:hAnsi="Arial" w:cs="Arial"/>
                <w:b/>
              </w:rPr>
              <w:t>n)</w:t>
            </w:r>
            <w:r w:rsidRPr="00C920D9">
              <w:rPr>
                <w:rFonts w:ascii="Arial" w:hAnsi="Arial" w:cs="Arial"/>
                <w:b/>
                <w:spacing w:val="-6"/>
              </w:rPr>
              <w:t xml:space="preserve"> </w:t>
            </w:r>
            <w:r w:rsidRPr="00C920D9">
              <w:rPr>
                <w:rFonts w:ascii="Arial" w:hAnsi="Arial" w:cs="Arial"/>
                <w:b/>
                <w:spacing w:val="1"/>
              </w:rPr>
              <w:t>o</w:t>
            </w:r>
            <w:r w:rsidRPr="00C920D9">
              <w:rPr>
                <w:rFonts w:ascii="Arial" w:hAnsi="Arial" w:cs="Arial"/>
                <w:b/>
              </w:rPr>
              <w:t xml:space="preserve">f </w:t>
            </w:r>
            <w:r w:rsidRPr="00C920D9">
              <w:rPr>
                <w:rFonts w:ascii="Arial" w:hAnsi="Arial" w:cs="Arial"/>
                <w:b/>
                <w:spacing w:val="-1"/>
              </w:rPr>
              <w:t>s</w:t>
            </w:r>
            <w:r w:rsidRPr="00C920D9">
              <w:rPr>
                <w:rFonts w:ascii="Arial" w:hAnsi="Arial" w:cs="Arial"/>
                <w:b/>
                <w:spacing w:val="3"/>
              </w:rPr>
              <w:t>o</w:t>
            </w:r>
            <w:r w:rsidRPr="00C920D9">
              <w:rPr>
                <w:rFonts w:ascii="Arial" w:hAnsi="Arial" w:cs="Arial"/>
                <w:b/>
                <w:spacing w:val="-3"/>
              </w:rPr>
              <w:t>m</w:t>
            </w:r>
            <w:r w:rsidRPr="00C920D9">
              <w:rPr>
                <w:rFonts w:ascii="Arial" w:hAnsi="Arial" w:cs="Arial"/>
                <w:b/>
              </w:rPr>
              <w:t>e</w:t>
            </w:r>
            <w:r w:rsidRPr="00C920D9">
              <w:rPr>
                <w:rFonts w:ascii="Arial" w:hAnsi="Arial" w:cs="Arial"/>
                <w:b/>
                <w:spacing w:val="-3"/>
              </w:rPr>
              <w:t xml:space="preserve"> </w:t>
            </w:r>
            <w:r w:rsidRPr="00C920D9">
              <w:rPr>
                <w:rFonts w:ascii="Arial" w:hAnsi="Arial" w:cs="Arial"/>
                <w:b/>
              </w:rPr>
              <w:t>p</w:t>
            </w:r>
            <w:r w:rsidRPr="00C920D9">
              <w:rPr>
                <w:rFonts w:ascii="Arial" w:hAnsi="Arial" w:cs="Arial"/>
                <w:b/>
                <w:spacing w:val="1"/>
              </w:rPr>
              <w:t>o</w:t>
            </w:r>
            <w:r w:rsidRPr="00C920D9">
              <w:rPr>
                <w:rFonts w:ascii="Arial" w:hAnsi="Arial" w:cs="Arial"/>
                <w:b/>
              </w:rPr>
              <w:t>ints</w:t>
            </w:r>
            <w:r w:rsidRPr="00C920D9">
              <w:rPr>
                <w:rFonts w:ascii="Arial" w:hAnsi="Arial" w:cs="Arial"/>
                <w:b/>
                <w:spacing w:val="-5"/>
              </w:rPr>
              <w:t xml:space="preserve"> </w:t>
            </w:r>
            <w:r w:rsidRPr="00C920D9">
              <w:rPr>
                <w:rFonts w:ascii="Arial" w:hAnsi="Arial" w:cs="Arial"/>
                <w:b/>
              </w:rPr>
              <w:t>in</w:t>
            </w:r>
            <w:r w:rsidRPr="00C920D9">
              <w:rPr>
                <w:rFonts w:ascii="Arial" w:hAnsi="Arial" w:cs="Arial"/>
                <w:b/>
                <w:spacing w:val="-2"/>
              </w:rPr>
              <w:t xml:space="preserve"> </w:t>
            </w:r>
            <w:r w:rsidRPr="00C920D9">
              <w:rPr>
                <w:rFonts w:ascii="Arial" w:hAnsi="Arial" w:cs="Arial"/>
                <w:b/>
                <w:spacing w:val="1"/>
              </w:rPr>
              <w:t>t</w:t>
            </w:r>
            <w:r w:rsidRPr="00C920D9">
              <w:rPr>
                <w:rFonts w:ascii="Arial" w:hAnsi="Arial" w:cs="Arial"/>
                <w:b/>
              </w:rPr>
              <w:t>h</w:t>
            </w:r>
            <w:r w:rsidRPr="00C920D9">
              <w:rPr>
                <w:rFonts w:ascii="Arial" w:hAnsi="Arial" w:cs="Arial"/>
                <w:b/>
                <w:spacing w:val="2"/>
              </w:rPr>
              <w:t>i</w:t>
            </w:r>
            <w:r w:rsidRPr="00C920D9">
              <w:rPr>
                <w:rFonts w:ascii="Arial" w:hAnsi="Arial" w:cs="Arial"/>
                <w:b/>
              </w:rPr>
              <w:t>s</w:t>
            </w:r>
            <w:r w:rsidRPr="00C920D9">
              <w:rPr>
                <w:rFonts w:ascii="Arial" w:hAnsi="Arial" w:cs="Arial"/>
                <w:b/>
                <w:spacing w:val="-3"/>
              </w:rPr>
              <w:t xml:space="preserve"> </w:t>
            </w:r>
            <w:r w:rsidRPr="00C920D9">
              <w:rPr>
                <w:rFonts w:ascii="Arial" w:hAnsi="Arial" w:cs="Arial"/>
                <w:b/>
                <w:spacing w:val="-1"/>
              </w:rPr>
              <w:t>s</w:t>
            </w:r>
            <w:r w:rsidRPr="00C920D9">
              <w:rPr>
                <w:rFonts w:ascii="Arial" w:hAnsi="Arial" w:cs="Arial"/>
                <w:b/>
              </w:rPr>
              <w:t>e</w:t>
            </w:r>
            <w:r w:rsidRPr="00C920D9">
              <w:rPr>
                <w:rFonts w:ascii="Arial" w:hAnsi="Arial" w:cs="Arial"/>
                <w:b/>
                <w:spacing w:val="1"/>
              </w:rPr>
              <w:t>ct</w:t>
            </w:r>
            <w:r w:rsidRPr="00C920D9">
              <w:rPr>
                <w:rFonts w:ascii="Arial" w:hAnsi="Arial" w:cs="Arial"/>
                <w:b/>
              </w:rPr>
              <w:t>i</w:t>
            </w:r>
            <w:r w:rsidRPr="00C920D9">
              <w:rPr>
                <w:rFonts w:ascii="Arial" w:hAnsi="Arial" w:cs="Arial"/>
                <w:b/>
                <w:spacing w:val="1"/>
              </w:rPr>
              <w:t>o</w:t>
            </w:r>
            <w:r w:rsidRPr="00C920D9">
              <w:rPr>
                <w:rFonts w:ascii="Arial" w:hAnsi="Arial" w:cs="Arial"/>
                <w:b/>
              </w:rPr>
              <w:t>n? Ple</w:t>
            </w:r>
            <w:r w:rsidRPr="00C920D9">
              <w:rPr>
                <w:rFonts w:ascii="Arial" w:hAnsi="Arial" w:cs="Arial"/>
                <w:b/>
                <w:spacing w:val="1"/>
              </w:rPr>
              <w:t>a</w:t>
            </w:r>
            <w:r w:rsidRPr="00C920D9">
              <w:rPr>
                <w:rFonts w:ascii="Arial" w:hAnsi="Arial" w:cs="Arial"/>
                <w:b/>
                <w:spacing w:val="-1"/>
              </w:rPr>
              <w:t>s</w:t>
            </w:r>
            <w:r w:rsidRPr="00C920D9">
              <w:rPr>
                <w:rFonts w:ascii="Arial" w:hAnsi="Arial" w:cs="Arial"/>
                <w:b/>
              </w:rPr>
              <w:t>e</w:t>
            </w:r>
            <w:r w:rsidRPr="00C920D9">
              <w:rPr>
                <w:rFonts w:ascii="Arial" w:hAnsi="Arial" w:cs="Arial"/>
                <w:b/>
                <w:spacing w:val="-4"/>
              </w:rPr>
              <w:t xml:space="preserve"> </w:t>
            </w:r>
            <w:r w:rsidRPr="00C920D9">
              <w:rPr>
                <w:rFonts w:ascii="Arial" w:hAnsi="Arial" w:cs="Arial"/>
                <w:b/>
                <w:spacing w:val="2"/>
              </w:rPr>
              <w:t>w</w:t>
            </w:r>
            <w:r w:rsidRPr="00C920D9">
              <w:rPr>
                <w:rFonts w:ascii="Arial" w:hAnsi="Arial" w:cs="Arial"/>
                <w:b/>
              </w:rPr>
              <w:t>ri</w:t>
            </w:r>
            <w:r w:rsidRPr="00C920D9">
              <w:rPr>
                <w:rFonts w:ascii="Arial" w:hAnsi="Arial" w:cs="Arial"/>
                <w:b/>
                <w:spacing w:val="1"/>
              </w:rPr>
              <w:t>t</w:t>
            </w:r>
            <w:r w:rsidRPr="00C920D9">
              <w:rPr>
                <w:rFonts w:ascii="Arial" w:hAnsi="Arial" w:cs="Arial"/>
                <w:b/>
              </w:rPr>
              <w:t>e</w:t>
            </w:r>
            <w:r w:rsidRPr="00C920D9">
              <w:rPr>
                <w:rFonts w:ascii="Arial" w:hAnsi="Arial" w:cs="Arial"/>
                <w:b/>
                <w:spacing w:val="-3"/>
              </w:rPr>
              <w:t xml:space="preserve"> </w:t>
            </w:r>
            <w:r w:rsidRPr="00C920D9">
              <w:rPr>
                <w:rFonts w:ascii="Arial" w:hAnsi="Arial" w:cs="Arial"/>
                <w:b/>
                <w:spacing w:val="-1"/>
              </w:rPr>
              <w:t>y</w:t>
            </w:r>
            <w:r w:rsidRPr="00C920D9">
              <w:rPr>
                <w:rFonts w:ascii="Arial" w:hAnsi="Arial" w:cs="Arial"/>
                <w:b/>
                <w:spacing w:val="1"/>
              </w:rPr>
              <w:t>o</w:t>
            </w:r>
            <w:r w:rsidRPr="00C920D9">
              <w:rPr>
                <w:rFonts w:ascii="Arial" w:hAnsi="Arial" w:cs="Arial"/>
                <w:b/>
              </w:rPr>
              <w:t>ur</w:t>
            </w:r>
            <w:r w:rsidRPr="00C920D9">
              <w:rPr>
                <w:rFonts w:ascii="Arial" w:hAnsi="Arial" w:cs="Arial"/>
                <w:b/>
                <w:spacing w:val="-4"/>
              </w:rPr>
              <w:t xml:space="preserve"> </w:t>
            </w:r>
            <w:r w:rsidRPr="00C920D9">
              <w:rPr>
                <w:rFonts w:ascii="Arial" w:hAnsi="Arial" w:cs="Arial"/>
                <w:b/>
                <w:spacing w:val="-1"/>
              </w:rPr>
              <w:t>s</w:t>
            </w:r>
            <w:r w:rsidRPr="00C920D9">
              <w:rPr>
                <w:rFonts w:ascii="Arial" w:hAnsi="Arial" w:cs="Arial"/>
                <w:b/>
              </w:rPr>
              <w:t>u</w:t>
            </w:r>
            <w:r w:rsidRPr="00C920D9">
              <w:rPr>
                <w:rFonts w:ascii="Arial" w:hAnsi="Arial" w:cs="Arial"/>
                <w:b/>
                <w:spacing w:val="1"/>
              </w:rPr>
              <w:t>gg</w:t>
            </w:r>
            <w:r w:rsidRPr="00C920D9">
              <w:rPr>
                <w:rFonts w:ascii="Arial" w:hAnsi="Arial" w:cs="Arial"/>
                <w:b/>
              </w:rPr>
              <w:t>esti</w:t>
            </w:r>
            <w:r w:rsidRPr="00C920D9">
              <w:rPr>
                <w:rFonts w:ascii="Arial" w:hAnsi="Arial" w:cs="Arial"/>
                <w:b/>
                <w:spacing w:val="1"/>
              </w:rPr>
              <w:t>o</w:t>
            </w:r>
            <w:r w:rsidRPr="00C920D9">
              <w:rPr>
                <w:rFonts w:ascii="Arial" w:hAnsi="Arial" w:cs="Arial"/>
                <w:b/>
              </w:rPr>
              <w:t>ns her</w:t>
            </w:r>
            <w:r w:rsidRPr="00C920D9">
              <w:rPr>
                <w:rFonts w:ascii="Arial" w:hAnsi="Arial" w:cs="Arial"/>
                <w:b/>
                <w:spacing w:val="1"/>
              </w:rPr>
              <w:t>e</w:t>
            </w:r>
            <w:r w:rsidRPr="00C920D9">
              <w:rPr>
                <w:rFonts w:ascii="Arial" w:hAnsi="Arial" w:cs="Arial"/>
                <w:b/>
              </w:rPr>
              <w:t>.</w:t>
            </w:r>
          </w:p>
        </w:tc>
        <w:tc>
          <w:tcPr>
            <w:tcW w:w="5831" w:type="dxa"/>
            <w:tcBorders>
              <w:top w:val="single" w:sz="5" w:space="0" w:color="000000"/>
              <w:left w:val="single" w:sz="5" w:space="0" w:color="000000"/>
              <w:bottom w:val="single" w:sz="5" w:space="0" w:color="000000"/>
              <w:right w:val="single" w:sz="5" w:space="0" w:color="000000"/>
            </w:tcBorders>
          </w:tcPr>
          <w:p w:rsidR="000A5506" w:rsidRPr="00C920D9" w:rsidRDefault="0082005E">
            <w:pPr>
              <w:spacing w:line="220" w:lineRule="exact"/>
              <w:ind w:left="463"/>
              <w:rPr>
                <w:rFonts w:ascii="Arial" w:hAnsi="Arial" w:cs="Arial"/>
              </w:rPr>
            </w:pPr>
            <w:r w:rsidRPr="00C920D9">
              <w:rPr>
                <w:rFonts w:ascii="Arial" w:hAnsi="Arial" w:cs="Arial"/>
                <w:b/>
              </w:rPr>
              <w:t>Ab</w:t>
            </w:r>
            <w:r w:rsidRPr="00C920D9">
              <w:rPr>
                <w:rFonts w:ascii="Arial" w:hAnsi="Arial" w:cs="Arial"/>
                <w:b/>
                <w:spacing w:val="-1"/>
              </w:rPr>
              <w:t>s</w:t>
            </w:r>
            <w:r w:rsidRPr="00C920D9">
              <w:rPr>
                <w:rFonts w:ascii="Arial" w:hAnsi="Arial" w:cs="Arial"/>
                <w:b/>
                <w:spacing w:val="1"/>
              </w:rPr>
              <w:t>t</w:t>
            </w:r>
            <w:r w:rsidRPr="00C920D9">
              <w:rPr>
                <w:rFonts w:ascii="Arial" w:hAnsi="Arial" w:cs="Arial"/>
                <w:b/>
              </w:rPr>
              <w:t>r</w:t>
            </w:r>
            <w:r w:rsidRPr="00C920D9">
              <w:rPr>
                <w:rFonts w:ascii="Arial" w:hAnsi="Arial" w:cs="Arial"/>
                <w:b/>
                <w:spacing w:val="1"/>
              </w:rPr>
              <w:t>a</w:t>
            </w:r>
            <w:r w:rsidRPr="00C920D9">
              <w:rPr>
                <w:rFonts w:ascii="Arial" w:hAnsi="Arial" w:cs="Arial"/>
                <w:b/>
              </w:rPr>
              <w:t>ct</w:t>
            </w:r>
            <w:r w:rsidRPr="00C920D9">
              <w:rPr>
                <w:rFonts w:ascii="Arial" w:hAnsi="Arial" w:cs="Arial"/>
                <w:b/>
                <w:spacing w:val="-6"/>
              </w:rPr>
              <w:t xml:space="preserve"> </w:t>
            </w:r>
            <w:r w:rsidRPr="00C920D9">
              <w:rPr>
                <w:rFonts w:ascii="Arial" w:hAnsi="Arial" w:cs="Arial"/>
                <w:b/>
                <w:spacing w:val="-1"/>
              </w:rPr>
              <w:t>s</w:t>
            </w:r>
            <w:r w:rsidRPr="00C920D9">
              <w:rPr>
                <w:rFonts w:ascii="Arial" w:hAnsi="Arial" w:cs="Arial"/>
                <w:b/>
              </w:rPr>
              <w:t>es</w:t>
            </w:r>
            <w:r w:rsidRPr="00C920D9">
              <w:rPr>
                <w:rFonts w:ascii="Arial" w:hAnsi="Arial" w:cs="Arial"/>
                <w:b/>
                <w:spacing w:val="-1"/>
              </w:rPr>
              <w:t>s</w:t>
            </w:r>
            <w:r w:rsidRPr="00C920D9">
              <w:rPr>
                <w:rFonts w:ascii="Arial" w:hAnsi="Arial" w:cs="Arial"/>
                <w:b/>
              </w:rPr>
              <w:t>i</w:t>
            </w:r>
            <w:r w:rsidRPr="00C920D9">
              <w:rPr>
                <w:rFonts w:ascii="Arial" w:hAnsi="Arial" w:cs="Arial"/>
                <w:b/>
                <w:spacing w:val="1"/>
              </w:rPr>
              <w:t>o</w:t>
            </w:r>
            <w:r w:rsidRPr="00C920D9">
              <w:rPr>
                <w:rFonts w:ascii="Arial" w:hAnsi="Arial" w:cs="Arial"/>
                <w:b/>
              </w:rPr>
              <w:t>n</w:t>
            </w:r>
            <w:r w:rsidRPr="00C920D9">
              <w:rPr>
                <w:rFonts w:ascii="Arial" w:hAnsi="Arial" w:cs="Arial"/>
                <w:b/>
                <w:spacing w:val="-6"/>
              </w:rPr>
              <w:t xml:space="preserve"> </w:t>
            </w:r>
            <w:r w:rsidRPr="00C920D9">
              <w:rPr>
                <w:rFonts w:ascii="Arial" w:hAnsi="Arial" w:cs="Arial"/>
                <w:b/>
                <w:spacing w:val="2"/>
              </w:rPr>
              <w:t>i</w:t>
            </w:r>
            <w:r w:rsidRPr="00C920D9">
              <w:rPr>
                <w:rFonts w:ascii="Arial" w:hAnsi="Arial" w:cs="Arial"/>
                <w:b/>
              </w:rPr>
              <w:t>s</w:t>
            </w:r>
            <w:r w:rsidRPr="00C920D9">
              <w:rPr>
                <w:rFonts w:ascii="Arial" w:hAnsi="Arial" w:cs="Arial"/>
                <w:b/>
                <w:spacing w:val="-1"/>
              </w:rPr>
              <w:t xml:space="preserve"> </w:t>
            </w:r>
            <w:r w:rsidRPr="00C920D9">
              <w:rPr>
                <w:rFonts w:ascii="Arial" w:hAnsi="Arial" w:cs="Arial"/>
                <w:b/>
              </w:rPr>
              <w:t>c</w:t>
            </w:r>
            <w:r w:rsidRPr="00C920D9">
              <w:rPr>
                <w:rFonts w:ascii="Arial" w:hAnsi="Arial" w:cs="Arial"/>
                <w:b/>
                <w:spacing w:val="4"/>
              </w:rPr>
              <w:t>o</w:t>
            </w:r>
            <w:r w:rsidRPr="00C920D9">
              <w:rPr>
                <w:rFonts w:ascii="Arial" w:hAnsi="Arial" w:cs="Arial"/>
                <w:b/>
                <w:spacing w:val="-3"/>
              </w:rPr>
              <w:t>m</w:t>
            </w:r>
            <w:r w:rsidRPr="00C920D9">
              <w:rPr>
                <w:rFonts w:ascii="Arial" w:hAnsi="Arial" w:cs="Arial"/>
                <w:b/>
              </w:rPr>
              <w:t>pre</w:t>
            </w:r>
            <w:r w:rsidRPr="00C920D9">
              <w:rPr>
                <w:rFonts w:ascii="Arial" w:hAnsi="Arial" w:cs="Arial"/>
                <w:b/>
                <w:spacing w:val="2"/>
              </w:rPr>
              <w:t>h</w:t>
            </w:r>
            <w:r w:rsidRPr="00C920D9">
              <w:rPr>
                <w:rFonts w:ascii="Arial" w:hAnsi="Arial" w:cs="Arial"/>
                <w:b/>
              </w:rPr>
              <w:t>en</w:t>
            </w:r>
            <w:r w:rsidRPr="00C920D9">
              <w:rPr>
                <w:rFonts w:ascii="Arial" w:hAnsi="Arial" w:cs="Arial"/>
                <w:b/>
                <w:spacing w:val="-1"/>
              </w:rPr>
              <w:t>s</w:t>
            </w:r>
            <w:r w:rsidRPr="00C920D9">
              <w:rPr>
                <w:rFonts w:ascii="Arial" w:hAnsi="Arial" w:cs="Arial"/>
                <w:b/>
              </w:rPr>
              <w:t>i</w:t>
            </w:r>
            <w:r w:rsidRPr="00C920D9">
              <w:rPr>
                <w:rFonts w:ascii="Arial" w:hAnsi="Arial" w:cs="Arial"/>
                <w:b/>
                <w:spacing w:val="1"/>
              </w:rPr>
              <w:t>v</w:t>
            </w:r>
            <w:r w:rsidRPr="00C920D9">
              <w:rPr>
                <w:rFonts w:ascii="Arial" w:hAnsi="Arial" w:cs="Arial"/>
                <w:b/>
              </w:rPr>
              <w:t>e,</w:t>
            </w:r>
            <w:r w:rsidRPr="00C920D9">
              <w:rPr>
                <w:rFonts w:ascii="Arial" w:hAnsi="Arial" w:cs="Arial"/>
                <w:b/>
                <w:spacing w:val="-12"/>
              </w:rPr>
              <w:t xml:space="preserve"> </w:t>
            </w:r>
            <w:r w:rsidRPr="00C920D9">
              <w:rPr>
                <w:rFonts w:ascii="Arial" w:hAnsi="Arial" w:cs="Arial"/>
                <w:b/>
                <w:spacing w:val="1"/>
              </w:rPr>
              <w:t>t</w:t>
            </w:r>
            <w:r w:rsidRPr="00C920D9">
              <w:rPr>
                <w:rFonts w:ascii="Arial" w:hAnsi="Arial" w:cs="Arial"/>
                <w:b/>
              </w:rPr>
              <w:t>h</w:t>
            </w:r>
            <w:r w:rsidRPr="00C920D9">
              <w:rPr>
                <w:rFonts w:ascii="Arial" w:hAnsi="Arial" w:cs="Arial"/>
                <w:b/>
                <w:spacing w:val="1"/>
              </w:rPr>
              <w:t>o</w:t>
            </w:r>
            <w:r w:rsidRPr="00C920D9">
              <w:rPr>
                <w:rFonts w:ascii="Arial" w:hAnsi="Arial" w:cs="Arial"/>
                <w:b/>
              </w:rPr>
              <w:t>u</w:t>
            </w:r>
            <w:r w:rsidRPr="00C920D9">
              <w:rPr>
                <w:rFonts w:ascii="Arial" w:hAnsi="Arial" w:cs="Arial"/>
                <w:b/>
                <w:spacing w:val="1"/>
              </w:rPr>
              <w:t>g</w:t>
            </w:r>
            <w:r w:rsidRPr="00C920D9">
              <w:rPr>
                <w:rFonts w:ascii="Arial" w:hAnsi="Arial" w:cs="Arial"/>
                <w:b/>
              </w:rPr>
              <w:t>h</w:t>
            </w:r>
            <w:r w:rsidRPr="00C920D9">
              <w:rPr>
                <w:rFonts w:ascii="Arial" w:hAnsi="Arial" w:cs="Arial"/>
                <w:b/>
                <w:spacing w:val="-6"/>
              </w:rPr>
              <w:t xml:space="preserve"> </w:t>
            </w:r>
            <w:r w:rsidRPr="00C920D9">
              <w:rPr>
                <w:rFonts w:ascii="Arial" w:hAnsi="Arial" w:cs="Arial"/>
                <w:b/>
              </w:rPr>
              <w:t>need</w:t>
            </w:r>
            <w:r w:rsidRPr="00C920D9">
              <w:rPr>
                <w:rFonts w:ascii="Arial" w:hAnsi="Arial" w:cs="Arial"/>
                <w:b/>
                <w:spacing w:val="-4"/>
              </w:rPr>
              <w:t xml:space="preserve"> </w:t>
            </w:r>
            <w:r w:rsidRPr="00C920D9">
              <w:rPr>
                <w:rFonts w:ascii="Arial" w:hAnsi="Arial" w:cs="Arial"/>
                <w:b/>
              </w:rPr>
              <w:t>s</w:t>
            </w:r>
            <w:r w:rsidRPr="00C920D9">
              <w:rPr>
                <w:rFonts w:ascii="Arial" w:hAnsi="Arial" w:cs="Arial"/>
                <w:b/>
                <w:spacing w:val="3"/>
              </w:rPr>
              <w:t>o</w:t>
            </w:r>
            <w:r w:rsidRPr="00C920D9">
              <w:rPr>
                <w:rFonts w:ascii="Arial" w:hAnsi="Arial" w:cs="Arial"/>
                <w:b/>
                <w:spacing w:val="-3"/>
              </w:rPr>
              <w:t>m</w:t>
            </w:r>
            <w:r w:rsidRPr="00C920D9">
              <w:rPr>
                <w:rFonts w:ascii="Arial" w:hAnsi="Arial" w:cs="Arial"/>
                <w:b/>
              </w:rPr>
              <w:t>e</w:t>
            </w:r>
          </w:p>
          <w:p w:rsidR="000A5506" w:rsidRPr="00C920D9" w:rsidRDefault="0082005E">
            <w:pPr>
              <w:ind w:left="463"/>
              <w:rPr>
                <w:rFonts w:ascii="Arial" w:hAnsi="Arial" w:cs="Arial"/>
              </w:rPr>
            </w:pPr>
            <w:r w:rsidRPr="00C920D9">
              <w:rPr>
                <w:rFonts w:ascii="Arial" w:hAnsi="Arial" w:cs="Arial"/>
                <w:b/>
              </w:rPr>
              <w:t>cl</w:t>
            </w:r>
            <w:r w:rsidRPr="00C920D9">
              <w:rPr>
                <w:rFonts w:ascii="Arial" w:hAnsi="Arial" w:cs="Arial"/>
                <w:b/>
                <w:spacing w:val="1"/>
              </w:rPr>
              <w:t>a</w:t>
            </w:r>
            <w:r w:rsidRPr="00C920D9">
              <w:rPr>
                <w:rFonts w:ascii="Arial" w:hAnsi="Arial" w:cs="Arial"/>
                <w:b/>
              </w:rPr>
              <w:t>ri</w:t>
            </w:r>
            <w:r w:rsidRPr="00C920D9">
              <w:rPr>
                <w:rFonts w:ascii="Arial" w:hAnsi="Arial" w:cs="Arial"/>
                <w:b/>
                <w:spacing w:val="1"/>
              </w:rPr>
              <w:t>f</w:t>
            </w:r>
            <w:r w:rsidRPr="00C920D9">
              <w:rPr>
                <w:rFonts w:ascii="Arial" w:hAnsi="Arial" w:cs="Arial"/>
                <w:b/>
              </w:rPr>
              <w:t>ic</w:t>
            </w:r>
            <w:r w:rsidRPr="00C920D9">
              <w:rPr>
                <w:rFonts w:ascii="Arial" w:hAnsi="Arial" w:cs="Arial"/>
                <w:b/>
                <w:spacing w:val="1"/>
              </w:rPr>
              <w:t>at</w:t>
            </w:r>
            <w:r w:rsidRPr="00C920D9">
              <w:rPr>
                <w:rFonts w:ascii="Arial" w:hAnsi="Arial" w:cs="Arial"/>
                <w:b/>
              </w:rPr>
              <w:t>i</w:t>
            </w:r>
            <w:r w:rsidRPr="00C920D9">
              <w:rPr>
                <w:rFonts w:ascii="Arial" w:hAnsi="Arial" w:cs="Arial"/>
                <w:b/>
                <w:spacing w:val="1"/>
              </w:rPr>
              <w:t>o</w:t>
            </w:r>
            <w:r w:rsidRPr="00C920D9">
              <w:rPr>
                <w:rFonts w:ascii="Arial" w:hAnsi="Arial" w:cs="Arial"/>
                <w:b/>
              </w:rPr>
              <w:t>ns</w:t>
            </w:r>
          </w:p>
          <w:p w:rsidR="000A5506" w:rsidRPr="00C920D9" w:rsidRDefault="0082005E">
            <w:pPr>
              <w:ind w:left="463"/>
              <w:rPr>
                <w:rFonts w:ascii="Arial" w:hAnsi="Arial" w:cs="Arial"/>
              </w:rPr>
            </w:pPr>
            <w:r w:rsidRPr="00C920D9">
              <w:rPr>
                <w:rFonts w:ascii="Arial" w:hAnsi="Arial" w:cs="Arial"/>
                <w:b/>
                <w:spacing w:val="1"/>
              </w:rPr>
              <w:t>P</w:t>
            </w:r>
            <w:r w:rsidRPr="00C920D9">
              <w:rPr>
                <w:rFonts w:ascii="Arial" w:hAnsi="Arial" w:cs="Arial"/>
                <w:b/>
              </w:rPr>
              <w:t>le</w:t>
            </w:r>
            <w:r w:rsidRPr="00C920D9">
              <w:rPr>
                <w:rFonts w:ascii="Arial" w:hAnsi="Arial" w:cs="Arial"/>
                <w:b/>
                <w:spacing w:val="1"/>
              </w:rPr>
              <w:t>a</w:t>
            </w:r>
            <w:r w:rsidRPr="00C920D9">
              <w:rPr>
                <w:rFonts w:ascii="Arial" w:hAnsi="Arial" w:cs="Arial"/>
                <w:b/>
                <w:spacing w:val="-1"/>
              </w:rPr>
              <w:t>s</w:t>
            </w:r>
            <w:r w:rsidRPr="00C920D9">
              <w:rPr>
                <w:rFonts w:ascii="Arial" w:hAnsi="Arial" w:cs="Arial"/>
                <w:b/>
              </w:rPr>
              <w:t>e</w:t>
            </w:r>
            <w:r w:rsidRPr="00C920D9">
              <w:rPr>
                <w:rFonts w:ascii="Arial" w:hAnsi="Arial" w:cs="Arial"/>
                <w:b/>
                <w:spacing w:val="-2"/>
              </w:rPr>
              <w:t xml:space="preserve"> </w:t>
            </w:r>
            <w:r w:rsidRPr="00C920D9">
              <w:rPr>
                <w:rFonts w:ascii="Arial" w:hAnsi="Arial" w:cs="Arial"/>
                <w:b/>
                <w:spacing w:val="-5"/>
              </w:rPr>
              <w:t>m</w:t>
            </w:r>
            <w:r w:rsidRPr="00C920D9">
              <w:rPr>
                <w:rFonts w:ascii="Arial" w:hAnsi="Arial" w:cs="Arial"/>
                <w:b/>
                <w:spacing w:val="3"/>
              </w:rPr>
              <w:t>e</w:t>
            </w:r>
            <w:r w:rsidRPr="00C920D9">
              <w:rPr>
                <w:rFonts w:ascii="Arial" w:hAnsi="Arial" w:cs="Arial"/>
                <w:b/>
              </w:rPr>
              <w:t>nti</w:t>
            </w:r>
            <w:r w:rsidRPr="00C920D9">
              <w:rPr>
                <w:rFonts w:ascii="Arial" w:hAnsi="Arial" w:cs="Arial"/>
                <w:b/>
                <w:spacing w:val="1"/>
              </w:rPr>
              <w:t>o</w:t>
            </w:r>
            <w:r w:rsidRPr="00C920D9">
              <w:rPr>
                <w:rFonts w:ascii="Arial" w:hAnsi="Arial" w:cs="Arial"/>
                <w:b/>
              </w:rPr>
              <w:t>n</w:t>
            </w:r>
            <w:r w:rsidRPr="00C920D9">
              <w:rPr>
                <w:rFonts w:ascii="Arial" w:hAnsi="Arial" w:cs="Arial"/>
                <w:b/>
                <w:spacing w:val="-7"/>
              </w:rPr>
              <w:t xml:space="preserve"> </w:t>
            </w:r>
            <w:r w:rsidRPr="00C920D9">
              <w:rPr>
                <w:rFonts w:ascii="Arial" w:hAnsi="Arial" w:cs="Arial"/>
                <w:b/>
                <w:spacing w:val="1"/>
              </w:rPr>
              <w:t>t</w:t>
            </w:r>
            <w:r w:rsidRPr="00C920D9">
              <w:rPr>
                <w:rFonts w:ascii="Arial" w:hAnsi="Arial" w:cs="Arial"/>
                <w:b/>
              </w:rPr>
              <w:t>he</w:t>
            </w:r>
            <w:r w:rsidRPr="00C920D9">
              <w:rPr>
                <w:rFonts w:ascii="Arial" w:hAnsi="Arial" w:cs="Arial"/>
                <w:b/>
                <w:spacing w:val="-3"/>
              </w:rPr>
              <w:t xml:space="preserve"> </w:t>
            </w:r>
            <w:r w:rsidRPr="00C920D9">
              <w:rPr>
                <w:rFonts w:ascii="Arial" w:hAnsi="Arial" w:cs="Arial"/>
                <w:b/>
              </w:rPr>
              <w:t>d</w:t>
            </w:r>
            <w:r w:rsidRPr="00C920D9">
              <w:rPr>
                <w:rFonts w:ascii="Arial" w:hAnsi="Arial" w:cs="Arial"/>
                <w:b/>
                <w:spacing w:val="1"/>
              </w:rPr>
              <w:t>ay</w:t>
            </w:r>
            <w:r w:rsidRPr="00C920D9">
              <w:rPr>
                <w:rFonts w:ascii="Arial" w:hAnsi="Arial" w:cs="Arial"/>
                <w:b/>
              </w:rPr>
              <w:t>s</w:t>
            </w:r>
            <w:r w:rsidRPr="00C920D9">
              <w:rPr>
                <w:rFonts w:ascii="Arial" w:hAnsi="Arial" w:cs="Arial"/>
                <w:b/>
                <w:spacing w:val="-4"/>
              </w:rPr>
              <w:t xml:space="preserve"> </w:t>
            </w:r>
            <w:r w:rsidRPr="00C920D9">
              <w:rPr>
                <w:rFonts w:ascii="Arial" w:hAnsi="Arial" w:cs="Arial"/>
                <w:b/>
                <w:spacing w:val="1"/>
              </w:rPr>
              <w:t>aft</w:t>
            </w:r>
            <w:r w:rsidRPr="00C920D9">
              <w:rPr>
                <w:rFonts w:ascii="Arial" w:hAnsi="Arial" w:cs="Arial"/>
                <w:b/>
              </w:rPr>
              <w:t>er</w:t>
            </w:r>
            <w:r w:rsidRPr="00C920D9">
              <w:rPr>
                <w:rFonts w:ascii="Arial" w:hAnsi="Arial" w:cs="Arial"/>
                <w:b/>
                <w:spacing w:val="-3"/>
              </w:rPr>
              <w:t xml:space="preserve"> </w:t>
            </w:r>
            <w:r w:rsidRPr="00C920D9">
              <w:rPr>
                <w:rFonts w:ascii="Arial" w:hAnsi="Arial" w:cs="Arial"/>
                <w:b/>
                <w:spacing w:val="-1"/>
              </w:rPr>
              <w:t>s</w:t>
            </w:r>
            <w:r w:rsidRPr="00C920D9">
              <w:rPr>
                <w:rFonts w:ascii="Arial" w:hAnsi="Arial" w:cs="Arial"/>
                <w:b/>
                <w:spacing w:val="1"/>
              </w:rPr>
              <w:t>o</w:t>
            </w:r>
            <w:r w:rsidRPr="00C920D9">
              <w:rPr>
                <w:rFonts w:ascii="Arial" w:hAnsi="Arial" w:cs="Arial"/>
                <w:b/>
                <w:spacing w:val="2"/>
              </w:rPr>
              <w:t>w</w:t>
            </w:r>
            <w:r w:rsidRPr="00C920D9">
              <w:rPr>
                <w:rFonts w:ascii="Arial" w:hAnsi="Arial" w:cs="Arial"/>
                <w:b/>
              </w:rPr>
              <w:t>ing</w:t>
            </w:r>
            <w:r w:rsidRPr="00C920D9">
              <w:rPr>
                <w:rFonts w:ascii="Arial" w:hAnsi="Arial" w:cs="Arial"/>
                <w:b/>
                <w:spacing w:val="-5"/>
              </w:rPr>
              <w:t xml:space="preserve"> </w:t>
            </w:r>
            <w:r w:rsidRPr="00C920D9">
              <w:rPr>
                <w:rFonts w:ascii="Arial" w:hAnsi="Arial" w:cs="Arial"/>
                <w:b/>
                <w:spacing w:val="1"/>
              </w:rPr>
              <w:t>fo</w:t>
            </w:r>
            <w:r w:rsidRPr="00C920D9">
              <w:rPr>
                <w:rFonts w:ascii="Arial" w:hAnsi="Arial" w:cs="Arial"/>
                <w:b/>
              </w:rPr>
              <w:t>r</w:t>
            </w:r>
            <w:r w:rsidRPr="00C920D9">
              <w:rPr>
                <w:rFonts w:ascii="Arial" w:hAnsi="Arial" w:cs="Arial"/>
                <w:b/>
                <w:spacing w:val="-5"/>
              </w:rPr>
              <w:t xml:space="preserve"> </w:t>
            </w:r>
            <w:r w:rsidRPr="00C920D9">
              <w:rPr>
                <w:rFonts w:ascii="Arial" w:hAnsi="Arial" w:cs="Arial"/>
                <w:b/>
                <w:spacing w:val="-1"/>
              </w:rPr>
              <w:t>s</w:t>
            </w:r>
            <w:r w:rsidRPr="00C920D9">
              <w:rPr>
                <w:rFonts w:ascii="Arial" w:hAnsi="Arial" w:cs="Arial"/>
                <w:b/>
              </w:rPr>
              <w:t>e</w:t>
            </w:r>
            <w:r w:rsidRPr="00C920D9">
              <w:rPr>
                <w:rFonts w:ascii="Arial" w:hAnsi="Arial" w:cs="Arial"/>
                <w:b/>
                <w:spacing w:val="1"/>
              </w:rPr>
              <w:t>e</w:t>
            </w:r>
            <w:r w:rsidRPr="00C920D9">
              <w:rPr>
                <w:rFonts w:ascii="Arial" w:hAnsi="Arial" w:cs="Arial"/>
                <w:b/>
              </w:rPr>
              <w:t>dl</w:t>
            </w:r>
            <w:r w:rsidRPr="00C920D9">
              <w:rPr>
                <w:rFonts w:ascii="Arial" w:hAnsi="Arial" w:cs="Arial"/>
                <w:b/>
                <w:spacing w:val="-1"/>
              </w:rPr>
              <w:t>i</w:t>
            </w:r>
            <w:r w:rsidRPr="00C920D9">
              <w:rPr>
                <w:rFonts w:ascii="Arial" w:hAnsi="Arial" w:cs="Arial"/>
                <w:b/>
              </w:rPr>
              <w:t>ng</w:t>
            </w:r>
            <w:r w:rsidRPr="00C920D9">
              <w:rPr>
                <w:rFonts w:ascii="Arial" w:hAnsi="Arial" w:cs="Arial"/>
                <w:b/>
                <w:spacing w:val="-6"/>
              </w:rPr>
              <w:t xml:space="preserve"> </w:t>
            </w:r>
            <w:r w:rsidRPr="00C920D9">
              <w:rPr>
                <w:rFonts w:ascii="Arial" w:hAnsi="Arial" w:cs="Arial"/>
                <w:b/>
              </w:rPr>
              <w:t>d</w:t>
            </w:r>
            <w:r w:rsidRPr="00C920D9">
              <w:rPr>
                <w:rFonts w:ascii="Arial" w:hAnsi="Arial" w:cs="Arial"/>
                <w:b/>
                <w:spacing w:val="1"/>
              </w:rPr>
              <w:t>at</w:t>
            </w:r>
            <w:r w:rsidRPr="00C920D9">
              <w:rPr>
                <w:rFonts w:ascii="Arial" w:hAnsi="Arial" w:cs="Arial"/>
                <w:b/>
              </w:rPr>
              <w:t>a</w:t>
            </w:r>
          </w:p>
        </w:tc>
        <w:tc>
          <w:tcPr>
            <w:tcW w:w="4013" w:type="dxa"/>
            <w:tcBorders>
              <w:top w:val="single" w:sz="5" w:space="0" w:color="000000"/>
              <w:left w:val="single" w:sz="5" w:space="0" w:color="000000"/>
              <w:bottom w:val="single" w:sz="5" w:space="0" w:color="000000"/>
              <w:right w:val="single" w:sz="5" w:space="0" w:color="000000"/>
            </w:tcBorders>
          </w:tcPr>
          <w:p w:rsidR="000A5506" w:rsidRPr="00C920D9" w:rsidRDefault="0075423F">
            <w:pPr>
              <w:rPr>
                <w:rFonts w:ascii="Arial" w:hAnsi="Arial" w:cs="Arial"/>
              </w:rPr>
            </w:pPr>
            <w:r w:rsidRPr="00C920D9">
              <w:rPr>
                <w:rFonts w:ascii="Arial" w:hAnsi="Arial" w:cs="Arial"/>
              </w:rPr>
              <w:t xml:space="preserve"> </w:t>
            </w:r>
            <w:proofErr w:type="gramStart"/>
            <w:r w:rsidRPr="00C920D9">
              <w:rPr>
                <w:rFonts w:ascii="Arial" w:hAnsi="Arial" w:cs="Arial"/>
              </w:rPr>
              <w:t>Yes  I</w:t>
            </w:r>
            <w:proofErr w:type="gramEnd"/>
            <w:r w:rsidRPr="00C920D9">
              <w:rPr>
                <w:rFonts w:ascii="Arial" w:hAnsi="Arial" w:cs="Arial"/>
              </w:rPr>
              <w:t xml:space="preserve"> have included the information</w:t>
            </w:r>
          </w:p>
        </w:tc>
      </w:tr>
      <w:tr w:rsidR="000A5506" w:rsidRPr="00C920D9">
        <w:trPr>
          <w:trHeight w:hRule="exact" w:val="6453"/>
        </w:trPr>
        <w:tc>
          <w:tcPr>
            <w:tcW w:w="3334" w:type="dxa"/>
            <w:tcBorders>
              <w:top w:val="single" w:sz="5" w:space="0" w:color="000000"/>
              <w:left w:val="single" w:sz="5" w:space="0" w:color="000000"/>
              <w:bottom w:val="single" w:sz="5" w:space="0" w:color="000000"/>
              <w:right w:val="single" w:sz="5" w:space="0" w:color="000000"/>
            </w:tcBorders>
          </w:tcPr>
          <w:p w:rsidR="000A5506" w:rsidRPr="00C920D9" w:rsidRDefault="0082005E">
            <w:pPr>
              <w:spacing w:line="220" w:lineRule="exact"/>
              <w:ind w:left="463" w:right="162"/>
              <w:rPr>
                <w:rFonts w:ascii="Arial" w:hAnsi="Arial" w:cs="Arial"/>
              </w:rPr>
            </w:pPr>
            <w:r w:rsidRPr="00C920D9">
              <w:rPr>
                <w:rFonts w:ascii="Arial" w:hAnsi="Arial" w:cs="Arial"/>
                <w:b/>
                <w:spacing w:val="-1"/>
              </w:rPr>
              <w:t>I</w:t>
            </w:r>
            <w:r w:rsidRPr="00C920D9">
              <w:rPr>
                <w:rFonts w:ascii="Arial" w:hAnsi="Arial" w:cs="Arial"/>
                <w:b/>
              </w:rPr>
              <w:t>s</w:t>
            </w:r>
            <w:r w:rsidRPr="00C920D9">
              <w:rPr>
                <w:rFonts w:ascii="Arial" w:hAnsi="Arial" w:cs="Arial"/>
                <w:b/>
                <w:spacing w:val="-2"/>
              </w:rPr>
              <w:t xml:space="preserve"> </w:t>
            </w:r>
            <w:r w:rsidRPr="00C920D9">
              <w:rPr>
                <w:rFonts w:ascii="Arial" w:hAnsi="Arial" w:cs="Arial"/>
                <w:b/>
                <w:spacing w:val="1"/>
              </w:rPr>
              <w:t>t</w:t>
            </w:r>
            <w:r w:rsidRPr="00C920D9">
              <w:rPr>
                <w:rFonts w:ascii="Arial" w:hAnsi="Arial" w:cs="Arial"/>
                <w:b/>
              </w:rPr>
              <w:t xml:space="preserve">he </w:t>
            </w:r>
            <w:r w:rsidRPr="00C920D9">
              <w:rPr>
                <w:rFonts w:ascii="Arial" w:hAnsi="Arial" w:cs="Arial"/>
                <w:b/>
                <w:spacing w:val="-3"/>
              </w:rPr>
              <w:t>m</w:t>
            </w:r>
            <w:r w:rsidRPr="00C920D9">
              <w:rPr>
                <w:rFonts w:ascii="Arial" w:hAnsi="Arial" w:cs="Arial"/>
                <w:b/>
                <w:spacing w:val="1"/>
              </w:rPr>
              <w:t>a</w:t>
            </w:r>
            <w:r w:rsidRPr="00C920D9">
              <w:rPr>
                <w:rFonts w:ascii="Arial" w:hAnsi="Arial" w:cs="Arial"/>
                <w:b/>
              </w:rPr>
              <w:t>n</w:t>
            </w:r>
            <w:r w:rsidRPr="00C920D9">
              <w:rPr>
                <w:rFonts w:ascii="Arial" w:hAnsi="Arial" w:cs="Arial"/>
                <w:b/>
                <w:spacing w:val="1"/>
              </w:rPr>
              <w:t>u</w:t>
            </w:r>
            <w:r w:rsidRPr="00C920D9">
              <w:rPr>
                <w:rFonts w:ascii="Arial" w:hAnsi="Arial" w:cs="Arial"/>
                <w:b/>
                <w:spacing w:val="-1"/>
              </w:rPr>
              <w:t>s</w:t>
            </w:r>
            <w:r w:rsidRPr="00C920D9">
              <w:rPr>
                <w:rFonts w:ascii="Arial" w:hAnsi="Arial" w:cs="Arial"/>
                <w:b/>
              </w:rPr>
              <w:t>c</w:t>
            </w:r>
            <w:r w:rsidRPr="00C920D9">
              <w:rPr>
                <w:rFonts w:ascii="Arial" w:hAnsi="Arial" w:cs="Arial"/>
                <w:b/>
                <w:spacing w:val="1"/>
              </w:rPr>
              <w:t>r</w:t>
            </w:r>
            <w:r w:rsidRPr="00C920D9">
              <w:rPr>
                <w:rFonts w:ascii="Arial" w:hAnsi="Arial" w:cs="Arial"/>
                <w:b/>
              </w:rPr>
              <w:t>ipt</w:t>
            </w:r>
            <w:r w:rsidRPr="00C920D9">
              <w:rPr>
                <w:rFonts w:ascii="Arial" w:hAnsi="Arial" w:cs="Arial"/>
                <w:b/>
                <w:spacing w:val="-9"/>
              </w:rPr>
              <w:t xml:space="preserve"> </w:t>
            </w:r>
            <w:r w:rsidRPr="00C920D9">
              <w:rPr>
                <w:rFonts w:ascii="Arial" w:hAnsi="Arial" w:cs="Arial"/>
                <w:b/>
                <w:spacing w:val="-1"/>
              </w:rPr>
              <w:t>s</w:t>
            </w:r>
            <w:r w:rsidRPr="00C920D9">
              <w:rPr>
                <w:rFonts w:ascii="Arial" w:hAnsi="Arial" w:cs="Arial"/>
                <w:b/>
                <w:spacing w:val="3"/>
              </w:rPr>
              <w:t>c</w:t>
            </w:r>
            <w:r w:rsidRPr="00C920D9">
              <w:rPr>
                <w:rFonts w:ascii="Arial" w:hAnsi="Arial" w:cs="Arial"/>
                <w:b/>
              </w:rPr>
              <w:t>ientific</w:t>
            </w:r>
            <w:r w:rsidRPr="00C920D9">
              <w:rPr>
                <w:rFonts w:ascii="Arial" w:hAnsi="Arial" w:cs="Arial"/>
                <w:b/>
                <w:spacing w:val="1"/>
              </w:rPr>
              <w:t>a</w:t>
            </w:r>
            <w:r w:rsidRPr="00C920D9">
              <w:rPr>
                <w:rFonts w:ascii="Arial" w:hAnsi="Arial" w:cs="Arial"/>
                <w:b/>
              </w:rPr>
              <w:t>ll</w:t>
            </w:r>
            <w:r w:rsidRPr="00C920D9">
              <w:rPr>
                <w:rFonts w:ascii="Arial" w:hAnsi="Arial" w:cs="Arial"/>
                <w:b/>
                <w:spacing w:val="1"/>
              </w:rPr>
              <w:t>y</w:t>
            </w:r>
            <w:r w:rsidRPr="00C920D9">
              <w:rPr>
                <w:rFonts w:ascii="Arial" w:hAnsi="Arial" w:cs="Arial"/>
                <w:b/>
              </w:rPr>
              <w:t>, c</w:t>
            </w:r>
            <w:r w:rsidRPr="00C920D9">
              <w:rPr>
                <w:rFonts w:ascii="Arial" w:hAnsi="Arial" w:cs="Arial"/>
                <w:b/>
                <w:spacing w:val="1"/>
              </w:rPr>
              <w:t>o</w:t>
            </w:r>
            <w:r w:rsidRPr="00C920D9">
              <w:rPr>
                <w:rFonts w:ascii="Arial" w:hAnsi="Arial" w:cs="Arial"/>
                <w:b/>
              </w:rPr>
              <w:t>r</w:t>
            </w:r>
            <w:r w:rsidRPr="00C920D9">
              <w:rPr>
                <w:rFonts w:ascii="Arial" w:hAnsi="Arial" w:cs="Arial"/>
                <w:b/>
                <w:spacing w:val="1"/>
              </w:rPr>
              <w:t>r</w:t>
            </w:r>
            <w:r w:rsidRPr="00C920D9">
              <w:rPr>
                <w:rFonts w:ascii="Arial" w:hAnsi="Arial" w:cs="Arial"/>
                <w:b/>
              </w:rPr>
              <w:t>e</w:t>
            </w:r>
            <w:r w:rsidRPr="00C920D9">
              <w:rPr>
                <w:rFonts w:ascii="Arial" w:hAnsi="Arial" w:cs="Arial"/>
                <w:b/>
                <w:spacing w:val="1"/>
              </w:rPr>
              <w:t>ct</w:t>
            </w:r>
            <w:r w:rsidRPr="00C920D9">
              <w:rPr>
                <w:rFonts w:ascii="Arial" w:hAnsi="Arial" w:cs="Arial"/>
                <w:b/>
              </w:rPr>
              <w:t>?</w:t>
            </w:r>
            <w:r w:rsidRPr="00C920D9">
              <w:rPr>
                <w:rFonts w:ascii="Arial" w:hAnsi="Arial" w:cs="Arial"/>
                <w:b/>
                <w:spacing w:val="-6"/>
              </w:rPr>
              <w:t xml:space="preserve"> </w:t>
            </w:r>
            <w:r w:rsidRPr="00C920D9">
              <w:rPr>
                <w:rFonts w:ascii="Arial" w:hAnsi="Arial" w:cs="Arial"/>
                <w:b/>
              </w:rPr>
              <w:t>Ple</w:t>
            </w:r>
            <w:r w:rsidRPr="00C920D9">
              <w:rPr>
                <w:rFonts w:ascii="Arial" w:hAnsi="Arial" w:cs="Arial"/>
                <w:b/>
                <w:spacing w:val="1"/>
              </w:rPr>
              <w:t>a</w:t>
            </w:r>
            <w:r w:rsidRPr="00C920D9">
              <w:rPr>
                <w:rFonts w:ascii="Arial" w:hAnsi="Arial" w:cs="Arial"/>
                <w:b/>
                <w:spacing w:val="-1"/>
              </w:rPr>
              <w:t>s</w:t>
            </w:r>
            <w:r w:rsidRPr="00C920D9">
              <w:rPr>
                <w:rFonts w:ascii="Arial" w:hAnsi="Arial" w:cs="Arial"/>
                <w:b/>
              </w:rPr>
              <w:t>e</w:t>
            </w:r>
            <w:r w:rsidRPr="00C920D9">
              <w:rPr>
                <w:rFonts w:ascii="Arial" w:hAnsi="Arial" w:cs="Arial"/>
                <w:b/>
                <w:spacing w:val="-7"/>
              </w:rPr>
              <w:t xml:space="preserve"> </w:t>
            </w:r>
            <w:r w:rsidRPr="00C920D9">
              <w:rPr>
                <w:rFonts w:ascii="Arial" w:hAnsi="Arial" w:cs="Arial"/>
                <w:b/>
                <w:spacing w:val="2"/>
              </w:rPr>
              <w:t>w</w:t>
            </w:r>
            <w:r w:rsidRPr="00C920D9">
              <w:rPr>
                <w:rFonts w:ascii="Arial" w:hAnsi="Arial" w:cs="Arial"/>
                <w:b/>
              </w:rPr>
              <w:t>ri</w:t>
            </w:r>
            <w:r w:rsidRPr="00C920D9">
              <w:rPr>
                <w:rFonts w:ascii="Arial" w:hAnsi="Arial" w:cs="Arial"/>
                <w:b/>
                <w:spacing w:val="1"/>
              </w:rPr>
              <w:t>t</w:t>
            </w:r>
            <w:r w:rsidRPr="00C920D9">
              <w:rPr>
                <w:rFonts w:ascii="Arial" w:hAnsi="Arial" w:cs="Arial"/>
                <w:b/>
              </w:rPr>
              <w:t>e</w:t>
            </w:r>
            <w:r w:rsidRPr="00C920D9">
              <w:rPr>
                <w:rFonts w:ascii="Arial" w:hAnsi="Arial" w:cs="Arial"/>
                <w:b/>
                <w:spacing w:val="-3"/>
              </w:rPr>
              <w:t xml:space="preserve"> </w:t>
            </w:r>
            <w:r w:rsidRPr="00C920D9">
              <w:rPr>
                <w:rFonts w:ascii="Arial" w:hAnsi="Arial" w:cs="Arial"/>
                <w:b/>
              </w:rPr>
              <w:t>her</w:t>
            </w:r>
            <w:r w:rsidRPr="00C920D9">
              <w:rPr>
                <w:rFonts w:ascii="Arial" w:hAnsi="Arial" w:cs="Arial"/>
                <w:b/>
                <w:spacing w:val="1"/>
              </w:rPr>
              <w:t>e</w:t>
            </w:r>
            <w:r w:rsidRPr="00C920D9">
              <w:rPr>
                <w:rFonts w:ascii="Arial" w:hAnsi="Arial" w:cs="Arial"/>
                <w:b/>
              </w:rPr>
              <w:t>.</w:t>
            </w:r>
          </w:p>
        </w:tc>
        <w:tc>
          <w:tcPr>
            <w:tcW w:w="5831" w:type="dxa"/>
            <w:tcBorders>
              <w:top w:val="single" w:sz="5" w:space="0" w:color="000000"/>
              <w:left w:val="single" w:sz="5" w:space="0" w:color="000000"/>
              <w:bottom w:val="single" w:sz="5" w:space="0" w:color="000000"/>
              <w:right w:val="single" w:sz="5" w:space="0" w:color="000000"/>
            </w:tcBorders>
          </w:tcPr>
          <w:p w:rsidR="000A5506" w:rsidRPr="00C920D9" w:rsidRDefault="0082005E">
            <w:pPr>
              <w:spacing w:line="220" w:lineRule="exact"/>
              <w:ind w:left="102"/>
              <w:rPr>
                <w:rFonts w:ascii="Arial" w:hAnsi="Arial" w:cs="Arial"/>
              </w:rPr>
            </w:pPr>
            <w:r w:rsidRPr="00C920D9">
              <w:rPr>
                <w:rFonts w:ascii="Arial" w:hAnsi="Arial" w:cs="Arial"/>
              </w:rPr>
              <w:t>Yes,</w:t>
            </w:r>
            <w:r w:rsidRPr="00C920D9">
              <w:rPr>
                <w:rFonts w:ascii="Arial" w:hAnsi="Arial" w:cs="Arial"/>
                <w:spacing w:val="-3"/>
              </w:rPr>
              <w:t xml:space="preserve"> </w:t>
            </w:r>
            <w:r w:rsidRPr="00C920D9">
              <w:rPr>
                <w:rFonts w:ascii="Arial" w:hAnsi="Arial" w:cs="Arial"/>
                <w:spacing w:val="-1"/>
              </w:rPr>
              <w:t>s</w:t>
            </w:r>
            <w:r w:rsidRPr="00C920D9">
              <w:rPr>
                <w:rFonts w:ascii="Arial" w:hAnsi="Arial" w:cs="Arial"/>
              </w:rPr>
              <w:t>ci</w:t>
            </w:r>
            <w:r w:rsidRPr="00C920D9">
              <w:rPr>
                <w:rFonts w:ascii="Arial" w:hAnsi="Arial" w:cs="Arial"/>
                <w:spacing w:val="3"/>
              </w:rPr>
              <w:t>e</w:t>
            </w:r>
            <w:r w:rsidRPr="00C920D9">
              <w:rPr>
                <w:rFonts w:ascii="Arial" w:hAnsi="Arial" w:cs="Arial"/>
                <w:spacing w:val="-1"/>
              </w:rPr>
              <w:t>n</w:t>
            </w:r>
            <w:r w:rsidRPr="00C920D9">
              <w:rPr>
                <w:rFonts w:ascii="Arial" w:hAnsi="Arial" w:cs="Arial"/>
              </w:rPr>
              <w:t>t</w:t>
            </w:r>
            <w:r w:rsidRPr="00C920D9">
              <w:rPr>
                <w:rFonts w:ascii="Arial" w:hAnsi="Arial" w:cs="Arial"/>
                <w:spacing w:val="2"/>
              </w:rPr>
              <w:t>i</w:t>
            </w:r>
            <w:r w:rsidRPr="00C920D9">
              <w:rPr>
                <w:rFonts w:ascii="Arial" w:hAnsi="Arial" w:cs="Arial"/>
                <w:spacing w:val="-2"/>
              </w:rPr>
              <w:t>f</w:t>
            </w:r>
            <w:r w:rsidRPr="00C920D9">
              <w:rPr>
                <w:rFonts w:ascii="Arial" w:hAnsi="Arial" w:cs="Arial"/>
              </w:rPr>
              <w:t>ical</w:t>
            </w:r>
            <w:r w:rsidRPr="00C920D9">
              <w:rPr>
                <w:rFonts w:ascii="Arial" w:hAnsi="Arial" w:cs="Arial"/>
                <w:spacing w:val="2"/>
              </w:rPr>
              <w:t>l</w:t>
            </w:r>
            <w:r w:rsidRPr="00C920D9">
              <w:rPr>
                <w:rFonts w:ascii="Arial" w:hAnsi="Arial" w:cs="Arial"/>
              </w:rPr>
              <w:t>y</w:t>
            </w:r>
            <w:r w:rsidRPr="00C920D9">
              <w:rPr>
                <w:rFonts w:ascii="Arial" w:hAnsi="Arial" w:cs="Arial"/>
                <w:spacing w:val="-11"/>
              </w:rPr>
              <w:t xml:space="preserve"> </w:t>
            </w:r>
            <w:r w:rsidRPr="00C920D9">
              <w:rPr>
                <w:rFonts w:ascii="Arial" w:hAnsi="Arial" w:cs="Arial"/>
              </w:rPr>
              <w:t>c</w:t>
            </w:r>
            <w:r w:rsidRPr="00C920D9">
              <w:rPr>
                <w:rFonts w:ascii="Arial" w:hAnsi="Arial" w:cs="Arial"/>
                <w:spacing w:val="1"/>
              </w:rPr>
              <w:t>orr</w:t>
            </w:r>
            <w:r w:rsidRPr="00C920D9">
              <w:rPr>
                <w:rFonts w:ascii="Arial" w:hAnsi="Arial" w:cs="Arial"/>
              </w:rPr>
              <w:t>e</w:t>
            </w:r>
            <w:r w:rsidRPr="00C920D9">
              <w:rPr>
                <w:rFonts w:ascii="Arial" w:hAnsi="Arial" w:cs="Arial"/>
                <w:spacing w:val="1"/>
              </w:rPr>
              <w:t>c</w:t>
            </w:r>
            <w:r w:rsidRPr="00C920D9">
              <w:rPr>
                <w:rFonts w:ascii="Arial" w:hAnsi="Arial" w:cs="Arial"/>
              </w:rPr>
              <w:t>t</w:t>
            </w:r>
            <w:r w:rsidRPr="00C920D9">
              <w:rPr>
                <w:rFonts w:ascii="Arial" w:hAnsi="Arial" w:cs="Arial"/>
                <w:spacing w:val="-6"/>
              </w:rPr>
              <w:t xml:space="preserve"> </w:t>
            </w:r>
            <w:r w:rsidRPr="00C920D9">
              <w:rPr>
                <w:rFonts w:ascii="Arial" w:hAnsi="Arial" w:cs="Arial"/>
                <w:spacing w:val="1"/>
              </w:rPr>
              <w:t>b</w:t>
            </w:r>
            <w:r w:rsidRPr="00C920D9">
              <w:rPr>
                <w:rFonts w:ascii="Arial" w:hAnsi="Arial" w:cs="Arial"/>
                <w:spacing w:val="-1"/>
              </w:rPr>
              <w:t>u</w:t>
            </w:r>
            <w:r w:rsidRPr="00C920D9">
              <w:rPr>
                <w:rFonts w:ascii="Arial" w:hAnsi="Arial" w:cs="Arial"/>
              </w:rPr>
              <w:t>t</w:t>
            </w:r>
            <w:r w:rsidRPr="00C920D9">
              <w:rPr>
                <w:rFonts w:ascii="Arial" w:hAnsi="Arial" w:cs="Arial"/>
                <w:spacing w:val="-3"/>
              </w:rPr>
              <w:t xml:space="preserve"> </w:t>
            </w:r>
            <w:r w:rsidRPr="00C920D9">
              <w:rPr>
                <w:rFonts w:ascii="Arial" w:hAnsi="Arial" w:cs="Arial"/>
                <w:spacing w:val="-1"/>
              </w:rPr>
              <w:t>n</w:t>
            </w:r>
            <w:r w:rsidRPr="00C920D9">
              <w:rPr>
                <w:rFonts w:ascii="Arial" w:hAnsi="Arial" w:cs="Arial"/>
              </w:rPr>
              <w:t>e</w:t>
            </w:r>
            <w:r w:rsidRPr="00C920D9">
              <w:rPr>
                <w:rFonts w:ascii="Arial" w:hAnsi="Arial" w:cs="Arial"/>
                <w:spacing w:val="1"/>
              </w:rPr>
              <w:t>e</w:t>
            </w:r>
            <w:r w:rsidRPr="00C920D9">
              <w:rPr>
                <w:rFonts w:ascii="Arial" w:hAnsi="Arial" w:cs="Arial"/>
              </w:rPr>
              <w:t>d</w:t>
            </w:r>
            <w:r w:rsidRPr="00C920D9">
              <w:rPr>
                <w:rFonts w:ascii="Arial" w:hAnsi="Arial" w:cs="Arial"/>
                <w:spacing w:val="-3"/>
              </w:rPr>
              <w:t xml:space="preserve"> </w:t>
            </w:r>
            <w:r w:rsidRPr="00C920D9">
              <w:rPr>
                <w:rFonts w:ascii="Arial" w:hAnsi="Arial" w:cs="Arial"/>
                <w:spacing w:val="-1"/>
              </w:rPr>
              <w:t>s</w:t>
            </w:r>
            <w:r w:rsidRPr="00C920D9">
              <w:rPr>
                <w:rFonts w:ascii="Arial" w:hAnsi="Arial" w:cs="Arial"/>
                <w:spacing w:val="3"/>
              </w:rPr>
              <w:t>o</w:t>
            </w:r>
            <w:r w:rsidRPr="00C920D9">
              <w:rPr>
                <w:rFonts w:ascii="Arial" w:hAnsi="Arial" w:cs="Arial"/>
                <w:spacing w:val="-4"/>
              </w:rPr>
              <w:t>m</w:t>
            </w:r>
            <w:r w:rsidRPr="00C920D9">
              <w:rPr>
                <w:rFonts w:ascii="Arial" w:hAnsi="Arial" w:cs="Arial"/>
              </w:rPr>
              <w:t>e</w:t>
            </w:r>
            <w:r w:rsidRPr="00C920D9">
              <w:rPr>
                <w:rFonts w:ascii="Arial" w:hAnsi="Arial" w:cs="Arial"/>
                <w:spacing w:val="-3"/>
              </w:rPr>
              <w:t xml:space="preserve"> </w:t>
            </w:r>
            <w:r w:rsidRPr="00C920D9">
              <w:rPr>
                <w:rFonts w:ascii="Arial" w:hAnsi="Arial" w:cs="Arial"/>
              </w:rPr>
              <w:t>cla</w:t>
            </w:r>
            <w:r w:rsidRPr="00C920D9">
              <w:rPr>
                <w:rFonts w:ascii="Arial" w:hAnsi="Arial" w:cs="Arial"/>
                <w:spacing w:val="1"/>
              </w:rPr>
              <w:t>r</w:t>
            </w:r>
            <w:r w:rsidRPr="00C920D9">
              <w:rPr>
                <w:rFonts w:ascii="Arial" w:hAnsi="Arial" w:cs="Arial"/>
                <w:spacing w:val="2"/>
              </w:rPr>
              <w:t>i</w:t>
            </w:r>
            <w:r w:rsidRPr="00C920D9">
              <w:rPr>
                <w:rFonts w:ascii="Arial" w:hAnsi="Arial" w:cs="Arial"/>
                <w:spacing w:val="-2"/>
              </w:rPr>
              <w:t>f</w:t>
            </w:r>
            <w:r w:rsidRPr="00C920D9">
              <w:rPr>
                <w:rFonts w:ascii="Arial" w:hAnsi="Arial" w:cs="Arial"/>
              </w:rPr>
              <w:t>icati</w:t>
            </w:r>
            <w:r w:rsidRPr="00C920D9">
              <w:rPr>
                <w:rFonts w:ascii="Arial" w:hAnsi="Arial" w:cs="Arial"/>
                <w:spacing w:val="1"/>
              </w:rPr>
              <w:t>on</w:t>
            </w:r>
            <w:r w:rsidRPr="00C920D9">
              <w:rPr>
                <w:rFonts w:ascii="Arial" w:hAnsi="Arial" w:cs="Arial"/>
              </w:rPr>
              <w:t>s</w:t>
            </w:r>
          </w:p>
          <w:p w:rsidR="000A5506" w:rsidRPr="00C920D9" w:rsidRDefault="000A5506">
            <w:pPr>
              <w:spacing w:before="11" w:line="220" w:lineRule="exact"/>
              <w:rPr>
                <w:rFonts w:ascii="Arial" w:hAnsi="Arial" w:cs="Arial"/>
              </w:rPr>
            </w:pPr>
          </w:p>
          <w:p w:rsidR="000A5506" w:rsidRPr="00C920D9" w:rsidRDefault="0082005E">
            <w:pPr>
              <w:ind w:left="102"/>
              <w:rPr>
                <w:rFonts w:ascii="Arial" w:hAnsi="Arial" w:cs="Arial"/>
              </w:rPr>
            </w:pPr>
            <w:r w:rsidRPr="00C920D9">
              <w:rPr>
                <w:rFonts w:ascii="Arial" w:hAnsi="Arial" w:cs="Arial"/>
                <w:spacing w:val="-2"/>
              </w:rPr>
              <w:t>A</w:t>
            </w:r>
            <w:r w:rsidRPr="00C920D9">
              <w:rPr>
                <w:rFonts w:ascii="Arial" w:hAnsi="Arial" w:cs="Arial"/>
                <w:spacing w:val="1"/>
              </w:rPr>
              <w:t>b</w:t>
            </w:r>
            <w:r w:rsidRPr="00C920D9">
              <w:rPr>
                <w:rFonts w:ascii="Arial" w:hAnsi="Arial" w:cs="Arial"/>
                <w:spacing w:val="-1"/>
              </w:rPr>
              <w:t>s</w:t>
            </w:r>
            <w:r w:rsidRPr="00C920D9">
              <w:rPr>
                <w:rFonts w:ascii="Arial" w:hAnsi="Arial" w:cs="Arial"/>
              </w:rPr>
              <w:t>tra</w:t>
            </w:r>
            <w:r w:rsidRPr="00C920D9">
              <w:rPr>
                <w:rFonts w:ascii="Arial" w:hAnsi="Arial" w:cs="Arial"/>
                <w:spacing w:val="1"/>
              </w:rPr>
              <w:t>c</w:t>
            </w:r>
            <w:r w:rsidRPr="00C920D9">
              <w:rPr>
                <w:rFonts w:ascii="Arial" w:hAnsi="Arial" w:cs="Arial"/>
              </w:rPr>
              <w:t>t</w:t>
            </w:r>
          </w:p>
          <w:p w:rsidR="000A5506" w:rsidRPr="00C920D9" w:rsidRDefault="0082005E">
            <w:pPr>
              <w:ind w:left="463"/>
              <w:rPr>
                <w:rFonts w:ascii="Arial" w:hAnsi="Arial" w:cs="Arial"/>
              </w:rPr>
            </w:pPr>
            <w:r w:rsidRPr="00C920D9">
              <w:rPr>
                <w:rFonts w:ascii="Arial" w:hAnsi="Arial" w:cs="Arial"/>
                <w:spacing w:val="1"/>
              </w:rPr>
              <w:t>1</w:t>
            </w:r>
            <w:r w:rsidRPr="00C920D9">
              <w:rPr>
                <w:rFonts w:ascii="Arial" w:hAnsi="Arial" w:cs="Arial"/>
              </w:rPr>
              <w:t xml:space="preserve">.   </w:t>
            </w:r>
            <w:r w:rsidRPr="00C920D9">
              <w:rPr>
                <w:rFonts w:ascii="Arial" w:hAnsi="Arial" w:cs="Arial"/>
                <w:spacing w:val="7"/>
              </w:rPr>
              <w:t xml:space="preserve"> </w:t>
            </w:r>
            <w:r w:rsidRPr="00C920D9">
              <w:rPr>
                <w:rFonts w:ascii="Arial" w:hAnsi="Arial" w:cs="Arial"/>
                <w:spacing w:val="-1"/>
              </w:rPr>
              <w:t>C</w:t>
            </w:r>
            <w:r w:rsidRPr="00C920D9">
              <w:rPr>
                <w:rFonts w:ascii="Arial" w:hAnsi="Arial" w:cs="Arial"/>
              </w:rPr>
              <w:t>la</w:t>
            </w:r>
            <w:r w:rsidRPr="00C920D9">
              <w:rPr>
                <w:rFonts w:ascii="Arial" w:hAnsi="Arial" w:cs="Arial"/>
                <w:spacing w:val="1"/>
              </w:rPr>
              <w:t>r</w:t>
            </w:r>
            <w:r w:rsidRPr="00C920D9">
              <w:rPr>
                <w:rFonts w:ascii="Arial" w:hAnsi="Arial" w:cs="Arial"/>
              </w:rPr>
              <w:t>ificati</w:t>
            </w:r>
            <w:r w:rsidRPr="00C920D9">
              <w:rPr>
                <w:rFonts w:ascii="Arial" w:hAnsi="Arial" w:cs="Arial"/>
                <w:spacing w:val="1"/>
              </w:rPr>
              <w:t>o</w:t>
            </w:r>
            <w:r w:rsidRPr="00C920D9">
              <w:rPr>
                <w:rFonts w:ascii="Arial" w:hAnsi="Arial" w:cs="Arial"/>
              </w:rPr>
              <w:t>n</w:t>
            </w:r>
            <w:r w:rsidRPr="00C920D9">
              <w:rPr>
                <w:rFonts w:ascii="Arial" w:hAnsi="Arial" w:cs="Arial"/>
                <w:spacing w:val="-11"/>
              </w:rPr>
              <w:t xml:space="preserve"> </w:t>
            </w:r>
            <w:r w:rsidRPr="00C920D9">
              <w:rPr>
                <w:rFonts w:ascii="Arial" w:hAnsi="Arial" w:cs="Arial"/>
                <w:spacing w:val="1"/>
              </w:rPr>
              <w:t>r</w:t>
            </w:r>
            <w:r w:rsidRPr="00C920D9">
              <w:rPr>
                <w:rFonts w:ascii="Arial" w:hAnsi="Arial" w:cs="Arial"/>
              </w:rPr>
              <w:t>e</w:t>
            </w:r>
            <w:r w:rsidRPr="00C920D9">
              <w:rPr>
                <w:rFonts w:ascii="Arial" w:hAnsi="Arial" w:cs="Arial"/>
                <w:spacing w:val="-1"/>
              </w:rPr>
              <w:t>g</w:t>
            </w:r>
            <w:r w:rsidRPr="00C920D9">
              <w:rPr>
                <w:rFonts w:ascii="Arial" w:hAnsi="Arial" w:cs="Arial"/>
              </w:rPr>
              <w:t>a</w:t>
            </w:r>
            <w:r w:rsidRPr="00C920D9">
              <w:rPr>
                <w:rFonts w:ascii="Arial" w:hAnsi="Arial" w:cs="Arial"/>
                <w:spacing w:val="1"/>
              </w:rPr>
              <w:t>rd</w:t>
            </w:r>
            <w:r w:rsidRPr="00C920D9">
              <w:rPr>
                <w:rFonts w:ascii="Arial" w:hAnsi="Arial" w:cs="Arial"/>
                <w:spacing w:val="2"/>
              </w:rPr>
              <w:t>i</w:t>
            </w:r>
            <w:r w:rsidRPr="00C920D9">
              <w:rPr>
                <w:rFonts w:ascii="Arial" w:hAnsi="Arial" w:cs="Arial"/>
                <w:spacing w:val="-1"/>
              </w:rPr>
              <w:t>n</w:t>
            </w:r>
            <w:r w:rsidRPr="00C920D9">
              <w:rPr>
                <w:rFonts w:ascii="Arial" w:hAnsi="Arial" w:cs="Arial"/>
              </w:rPr>
              <w:t>g</w:t>
            </w:r>
            <w:r w:rsidRPr="00C920D9">
              <w:rPr>
                <w:rFonts w:ascii="Arial" w:hAnsi="Arial" w:cs="Arial"/>
                <w:spacing w:val="-9"/>
              </w:rPr>
              <w:t xml:space="preserve"> </w:t>
            </w:r>
            <w:r w:rsidRPr="00C920D9">
              <w:rPr>
                <w:rFonts w:ascii="Arial" w:hAnsi="Arial" w:cs="Arial"/>
                <w:spacing w:val="2"/>
              </w:rPr>
              <w:t>t</w:t>
            </w:r>
            <w:r w:rsidRPr="00C920D9">
              <w:rPr>
                <w:rFonts w:ascii="Arial" w:hAnsi="Arial" w:cs="Arial"/>
                <w:spacing w:val="-1"/>
              </w:rPr>
              <w:t>h</w:t>
            </w:r>
            <w:r w:rsidRPr="00C920D9">
              <w:rPr>
                <w:rFonts w:ascii="Arial" w:hAnsi="Arial" w:cs="Arial"/>
              </w:rPr>
              <w:t>e</w:t>
            </w:r>
            <w:r w:rsidRPr="00C920D9">
              <w:rPr>
                <w:rFonts w:ascii="Arial" w:hAnsi="Arial" w:cs="Arial"/>
                <w:spacing w:val="-1"/>
              </w:rPr>
              <w:t xml:space="preserve"> g</w:t>
            </w:r>
            <w:r w:rsidRPr="00C920D9">
              <w:rPr>
                <w:rFonts w:ascii="Arial" w:hAnsi="Arial" w:cs="Arial"/>
                <w:spacing w:val="3"/>
              </w:rPr>
              <w:t>a</w:t>
            </w:r>
            <w:r w:rsidRPr="00C920D9">
              <w:rPr>
                <w:rFonts w:ascii="Arial" w:hAnsi="Arial" w:cs="Arial"/>
                <w:spacing w:val="2"/>
              </w:rPr>
              <w:t>t</w:t>
            </w:r>
            <w:r w:rsidRPr="00C920D9">
              <w:rPr>
                <w:rFonts w:ascii="Arial" w:hAnsi="Arial" w:cs="Arial"/>
                <w:spacing w:val="-1"/>
              </w:rPr>
              <w:t>h</w:t>
            </w:r>
            <w:r w:rsidRPr="00C920D9">
              <w:rPr>
                <w:rFonts w:ascii="Arial" w:hAnsi="Arial" w:cs="Arial"/>
              </w:rPr>
              <w:t>e</w:t>
            </w:r>
            <w:r w:rsidRPr="00C920D9">
              <w:rPr>
                <w:rFonts w:ascii="Arial" w:hAnsi="Arial" w:cs="Arial"/>
                <w:spacing w:val="1"/>
              </w:rPr>
              <w:t>r</w:t>
            </w:r>
            <w:r w:rsidRPr="00C920D9">
              <w:rPr>
                <w:rFonts w:ascii="Arial" w:hAnsi="Arial" w:cs="Arial"/>
              </w:rPr>
              <w:t>i</w:t>
            </w:r>
            <w:r w:rsidRPr="00C920D9">
              <w:rPr>
                <w:rFonts w:ascii="Arial" w:hAnsi="Arial" w:cs="Arial"/>
                <w:spacing w:val="1"/>
              </w:rPr>
              <w:t>n</w:t>
            </w:r>
            <w:r w:rsidRPr="00C920D9">
              <w:rPr>
                <w:rFonts w:ascii="Arial" w:hAnsi="Arial" w:cs="Arial"/>
              </w:rPr>
              <w:t>g</w:t>
            </w:r>
            <w:r w:rsidRPr="00C920D9">
              <w:rPr>
                <w:rFonts w:ascii="Arial" w:hAnsi="Arial" w:cs="Arial"/>
                <w:spacing w:val="-9"/>
              </w:rPr>
              <w:t xml:space="preserve"> </w:t>
            </w:r>
            <w:r w:rsidRPr="00C920D9">
              <w:rPr>
                <w:rFonts w:ascii="Arial" w:hAnsi="Arial" w:cs="Arial"/>
                <w:spacing w:val="1"/>
              </w:rPr>
              <w:t>o</w:t>
            </w:r>
            <w:r w:rsidRPr="00C920D9">
              <w:rPr>
                <w:rFonts w:ascii="Arial" w:hAnsi="Arial" w:cs="Arial"/>
              </w:rPr>
              <w:t>f</w:t>
            </w:r>
            <w:r w:rsidRPr="00C920D9">
              <w:rPr>
                <w:rFonts w:ascii="Arial" w:hAnsi="Arial" w:cs="Arial"/>
                <w:spacing w:val="-3"/>
              </w:rPr>
              <w:t xml:space="preserve"> </w:t>
            </w:r>
            <w:r w:rsidRPr="00C920D9">
              <w:rPr>
                <w:rFonts w:ascii="Arial" w:hAnsi="Arial" w:cs="Arial"/>
                <w:spacing w:val="-1"/>
              </w:rPr>
              <w:t>s</w:t>
            </w:r>
            <w:r w:rsidRPr="00C920D9">
              <w:rPr>
                <w:rFonts w:ascii="Arial" w:hAnsi="Arial" w:cs="Arial"/>
              </w:rPr>
              <w:t>e</w:t>
            </w:r>
            <w:r w:rsidRPr="00C920D9">
              <w:rPr>
                <w:rFonts w:ascii="Arial" w:hAnsi="Arial" w:cs="Arial"/>
                <w:spacing w:val="1"/>
              </w:rPr>
              <w:t>ed</w:t>
            </w:r>
            <w:r w:rsidRPr="00C920D9">
              <w:rPr>
                <w:rFonts w:ascii="Arial" w:hAnsi="Arial" w:cs="Arial"/>
              </w:rPr>
              <w:t>l</w:t>
            </w:r>
            <w:r w:rsidRPr="00C920D9">
              <w:rPr>
                <w:rFonts w:ascii="Arial" w:hAnsi="Arial" w:cs="Arial"/>
                <w:spacing w:val="2"/>
              </w:rPr>
              <w:t>i</w:t>
            </w:r>
            <w:r w:rsidRPr="00C920D9">
              <w:rPr>
                <w:rFonts w:ascii="Arial" w:hAnsi="Arial" w:cs="Arial"/>
                <w:spacing w:val="1"/>
              </w:rPr>
              <w:t>n</w:t>
            </w:r>
            <w:r w:rsidRPr="00C920D9">
              <w:rPr>
                <w:rFonts w:ascii="Arial" w:hAnsi="Arial" w:cs="Arial"/>
              </w:rPr>
              <w:t>g</w:t>
            </w:r>
            <w:r w:rsidRPr="00C920D9">
              <w:rPr>
                <w:rFonts w:ascii="Arial" w:hAnsi="Arial" w:cs="Arial"/>
                <w:spacing w:val="-8"/>
              </w:rPr>
              <w:t xml:space="preserve"> </w:t>
            </w:r>
            <w:r w:rsidRPr="00C920D9">
              <w:rPr>
                <w:rFonts w:ascii="Arial" w:hAnsi="Arial" w:cs="Arial"/>
                <w:spacing w:val="1"/>
              </w:rPr>
              <w:t>d</w:t>
            </w:r>
            <w:r w:rsidRPr="00C920D9">
              <w:rPr>
                <w:rFonts w:ascii="Arial" w:hAnsi="Arial" w:cs="Arial"/>
              </w:rPr>
              <w:t>ata</w:t>
            </w:r>
          </w:p>
          <w:p w:rsidR="000A5506" w:rsidRPr="00C920D9" w:rsidRDefault="0082005E">
            <w:pPr>
              <w:ind w:left="463"/>
              <w:rPr>
                <w:rFonts w:ascii="Arial" w:hAnsi="Arial" w:cs="Arial"/>
              </w:rPr>
            </w:pPr>
            <w:r w:rsidRPr="00C920D9">
              <w:rPr>
                <w:rFonts w:ascii="Arial" w:hAnsi="Arial" w:cs="Arial"/>
                <w:spacing w:val="1"/>
              </w:rPr>
              <w:t>2</w:t>
            </w:r>
            <w:r w:rsidRPr="00C920D9">
              <w:rPr>
                <w:rFonts w:ascii="Arial" w:hAnsi="Arial" w:cs="Arial"/>
              </w:rPr>
              <w:t xml:space="preserve">.   </w:t>
            </w:r>
            <w:r w:rsidRPr="00C920D9">
              <w:rPr>
                <w:rFonts w:ascii="Arial" w:hAnsi="Arial" w:cs="Arial"/>
                <w:spacing w:val="7"/>
              </w:rPr>
              <w:t xml:space="preserve"> </w:t>
            </w:r>
            <w:r w:rsidRPr="00C920D9">
              <w:rPr>
                <w:rFonts w:ascii="Arial" w:hAnsi="Arial" w:cs="Arial"/>
                <w:spacing w:val="2"/>
              </w:rPr>
              <w:t>P</w:t>
            </w:r>
            <w:r w:rsidRPr="00C920D9">
              <w:rPr>
                <w:rFonts w:ascii="Arial" w:hAnsi="Arial" w:cs="Arial"/>
                <w:spacing w:val="1"/>
              </w:rPr>
              <w:t>o</w:t>
            </w:r>
            <w:r w:rsidRPr="00C920D9">
              <w:rPr>
                <w:rFonts w:ascii="Arial" w:hAnsi="Arial" w:cs="Arial"/>
                <w:spacing w:val="-1"/>
              </w:rPr>
              <w:t>ss</w:t>
            </w:r>
            <w:r w:rsidRPr="00C920D9">
              <w:rPr>
                <w:rFonts w:ascii="Arial" w:hAnsi="Arial" w:cs="Arial"/>
              </w:rPr>
              <w:t>i</w:t>
            </w:r>
            <w:r w:rsidRPr="00C920D9">
              <w:rPr>
                <w:rFonts w:ascii="Arial" w:hAnsi="Arial" w:cs="Arial"/>
                <w:spacing w:val="1"/>
              </w:rPr>
              <w:t>b</w:t>
            </w:r>
            <w:r w:rsidRPr="00C920D9">
              <w:rPr>
                <w:rFonts w:ascii="Arial" w:hAnsi="Arial" w:cs="Arial"/>
              </w:rPr>
              <w:t>le</w:t>
            </w:r>
            <w:r w:rsidRPr="00C920D9">
              <w:rPr>
                <w:rFonts w:ascii="Arial" w:hAnsi="Arial" w:cs="Arial"/>
                <w:spacing w:val="-6"/>
              </w:rPr>
              <w:t xml:space="preserve"> </w:t>
            </w:r>
            <w:r w:rsidRPr="00C920D9">
              <w:rPr>
                <w:rFonts w:ascii="Arial" w:hAnsi="Arial" w:cs="Arial"/>
              </w:rPr>
              <w:t>e</w:t>
            </w:r>
            <w:r w:rsidRPr="00C920D9">
              <w:rPr>
                <w:rFonts w:ascii="Arial" w:hAnsi="Arial" w:cs="Arial"/>
                <w:spacing w:val="-1"/>
              </w:rPr>
              <w:t>x</w:t>
            </w:r>
            <w:r w:rsidRPr="00C920D9">
              <w:rPr>
                <w:rFonts w:ascii="Arial" w:hAnsi="Arial" w:cs="Arial"/>
                <w:spacing w:val="1"/>
              </w:rPr>
              <w:t>p</w:t>
            </w:r>
            <w:r w:rsidRPr="00C920D9">
              <w:rPr>
                <w:rFonts w:ascii="Arial" w:hAnsi="Arial" w:cs="Arial"/>
              </w:rPr>
              <w:t>la</w:t>
            </w:r>
            <w:r w:rsidRPr="00C920D9">
              <w:rPr>
                <w:rFonts w:ascii="Arial" w:hAnsi="Arial" w:cs="Arial"/>
                <w:spacing w:val="-1"/>
              </w:rPr>
              <w:t>n</w:t>
            </w:r>
            <w:r w:rsidRPr="00C920D9">
              <w:rPr>
                <w:rFonts w:ascii="Arial" w:hAnsi="Arial" w:cs="Arial"/>
              </w:rPr>
              <w:t>ati</w:t>
            </w:r>
            <w:r w:rsidRPr="00C920D9">
              <w:rPr>
                <w:rFonts w:ascii="Arial" w:hAnsi="Arial" w:cs="Arial"/>
                <w:spacing w:val="1"/>
              </w:rPr>
              <w:t>o</w:t>
            </w:r>
            <w:r w:rsidRPr="00C920D9">
              <w:rPr>
                <w:rFonts w:ascii="Arial" w:hAnsi="Arial" w:cs="Arial"/>
              </w:rPr>
              <w:t>n</w:t>
            </w:r>
            <w:r w:rsidRPr="00C920D9">
              <w:rPr>
                <w:rFonts w:ascii="Arial" w:hAnsi="Arial" w:cs="Arial"/>
                <w:spacing w:val="-10"/>
              </w:rPr>
              <w:t xml:space="preserve"> </w:t>
            </w:r>
            <w:r w:rsidRPr="00C920D9">
              <w:rPr>
                <w:rFonts w:ascii="Arial" w:hAnsi="Arial" w:cs="Arial"/>
                <w:spacing w:val="3"/>
              </w:rPr>
              <w:t>o</w:t>
            </w:r>
            <w:r w:rsidRPr="00C920D9">
              <w:rPr>
                <w:rFonts w:ascii="Arial" w:hAnsi="Arial" w:cs="Arial"/>
              </w:rPr>
              <w:t>f</w:t>
            </w:r>
            <w:r w:rsidRPr="00C920D9">
              <w:rPr>
                <w:rFonts w:ascii="Arial" w:hAnsi="Arial" w:cs="Arial"/>
                <w:spacing w:val="-3"/>
              </w:rPr>
              <w:t xml:space="preserve"> </w:t>
            </w:r>
            <w:r w:rsidRPr="00C920D9">
              <w:rPr>
                <w:rFonts w:ascii="Arial" w:hAnsi="Arial" w:cs="Arial"/>
                <w:spacing w:val="-1"/>
              </w:rPr>
              <w:t>n</w:t>
            </w:r>
            <w:r w:rsidRPr="00C920D9">
              <w:rPr>
                <w:rFonts w:ascii="Arial" w:hAnsi="Arial" w:cs="Arial"/>
                <w:spacing w:val="3"/>
              </w:rPr>
              <w:t>a</w:t>
            </w:r>
            <w:r w:rsidRPr="00C920D9">
              <w:rPr>
                <w:rFonts w:ascii="Arial" w:hAnsi="Arial" w:cs="Arial"/>
                <w:spacing w:val="-1"/>
              </w:rPr>
              <w:t>n</w:t>
            </w:r>
            <w:r w:rsidRPr="00C920D9">
              <w:rPr>
                <w:rFonts w:ascii="Arial" w:hAnsi="Arial" w:cs="Arial"/>
                <w:spacing w:val="1"/>
              </w:rPr>
              <w:t>op</w:t>
            </w:r>
            <w:r w:rsidRPr="00C920D9">
              <w:rPr>
                <w:rFonts w:ascii="Arial" w:hAnsi="Arial" w:cs="Arial"/>
              </w:rPr>
              <w:t>a</w:t>
            </w:r>
            <w:r w:rsidRPr="00C920D9">
              <w:rPr>
                <w:rFonts w:ascii="Arial" w:hAnsi="Arial" w:cs="Arial"/>
                <w:spacing w:val="1"/>
              </w:rPr>
              <w:t>r</w:t>
            </w:r>
            <w:r w:rsidRPr="00C920D9">
              <w:rPr>
                <w:rFonts w:ascii="Arial" w:hAnsi="Arial" w:cs="Arial"/>
              </w:rPr>
              <w:t>ticle</w:t>
            </w:r>
            <w:r w:rsidRPr="00C920D9">
              <w:rPr>
                <w:rFonts w:ascii="Arial" w:hAnsi="Arial" w:cs="Arial"/>
                <w:spacing w:val="-10"/>
              </w:rPr>
              <w:t xml:space="preserve"> </w:t>
            </w:r>
            <w:r w:rsidRPr="00C920D9">
              <w:rPr>
                <w:rFonts w:ascii="Arial" w:hAnsi="Arial" w:cs="Arial"/>
              </w:rPr>
              <w:t>e</w:t>
            </w:r>
            <w:r w:rsidRPr="00C920D9">
              <w:rPr>
                <w:rFonts w:ascii="Arial" w:hAnsi="Arial" w:cs="Arial"/>
                <w:spacing w:val="1"/>
              </w:rPr>
              <w:t>f</w:t>
            </w:r>
            <w:r w:rsidRPr="00C920D9">
              <w:rPr>
                <w:rFonts w:ascii="Arial" w:hAnsi="Arial" w:cs="Arial"/>
                <w:spacing w:val="-2"/>
              </w:rPr>
              <w:t>f</w:t>
            </w:r>
            <w:r w:rsidRPr="00C920D9">
              <w:rPr>
                <w:rFonts w:ascii="Arial" w:hAnsi="Arial" w:cs="Arial"/>
              </w:rPr>
              <w:t>e</w:t>
            </w:r>
            <w:r w:rsidRPr="00C920D9">
              <w:rPr>
                <w:rFonts w:ascii="Arial" w:hAnsi="Arial" w:cs="Arial"/>
                <w:spacing w:val="1"/>
              </w:rPr>
              <w:t>c</w:t>
            </w:r>
            <w:r w:rsidRPr="00C920D9">
              <w:rPr>
                <w:rFonts w:ascii="Arial" w:hAnsi="Arial" w:cs="Arial"/>
              </w:rPr>
              <w:t>ti</w:t>
            </w:r>
            <w:r w:rsidRPr="00C920D9">
              <w:rPr>
                <w:rFonts w:ascii="Arial" w:hAnsi="Arial" w:cs="Arial"/>
                <w:spacing w:val="-2"/>
              </w:rPr>
              <w:t>v</w:t>
            </w:r>
            <w:r w:rsidRPr="00C920D9">
              <w:rPr>
                <w:rFonts w:ascii="Arial" w:hAnsi="Arial" w:cs="Arial"/>
                <w:spacing w:val="3"/>
              </w:rPr>
              <w:t>e</w:t>
            </w:r>
            <w:r w:rsidRPr="00C920D9">
              <w:rPr>
                <w:rFonts w:ascii="Arial" w:hAnsi="Arial" w:cs="Arial"/>
                <w:spacing w:val="-1"/>
              </w:rPr>
              <w:t>n</w:t>
            </w:r>
            <w:r w:rsidRPr="00C920D9">
              <w:rPr>
                <w:rFonts w:ascii="Arial" w:hAnsi="Arial" w:cs="Arial"/>
                <w:spacing w:val="3"/>
              </w:rPr>
              <w:t>e</w:t>
            </w:r>
            <w:r w:rsidRPr="00C920D9">
              <w:rPr>
                <w:rFonts w:ascii="Arial" w:hAnsi="Arial" w:cs="Arial"/>
                <w:spacing w:val="-1"/>
              </w:rPr>
              <w:t>s</w:t>
            </w:r>
            <w:r w:rsidRPr="00C920D9">
              <w:rPr>
                <w:rFonts w:ascii="Arial" w:hAnsi="Arial" w:cs="Arial"/>
              </w:rPr>
              <w:t>s</w:t>
            </w:r>
          </w:p>
          <w:p w:rsidR="00535F09" w:rsidRPr="00C920D9" w:rsidRDefault="00535F09">
            <w:pPr>
              <w:ind w:left="102"/>
              <w:rPr>
                <w:rFonts w:ascii="Arial" w:hAnsi="Arial" w:cs="Arial"/>
                <w:spacing w:val="1"/>
              </w:rPr>
            </w:pPr>
          </w:p>
          <w:p w:rsidR="000A5506" w:rsidRPr="00C920D9" w:rsidRDefault="0082005E">
            <w:pPr>
              <w:ind w:left="102"/>
              <w:rPr>
                <w:rFonts w:ascii="Arial" w:hAnsi="Arial" w:cs="Arial"/>
              </w:rPr>
            </w:pPr>
            <w:r w:rsidRPr="00C920D9">
              <w:rPr>
                <w:rFonts w:ascii="Arial" w:hAnsi="Arial" w:cs="Arial"/>
                <w:spacing w:val="1"/>
              </w:rPr>
              <w:t>I</w:t>
            </w:r>
            <w:r w:rsidRPr="00C920D9">
              <w:rPr>
                <w:rFonts w:ascii="Arial" w:hAnsi="Arial" w:cs="Arial"/>
                <w:spacing w:val="-1"/>
              </w:rPr>
              <w:t>n</w:t>
            </w:r>
            <w:r w:rsidRPr="00C920D9">
              <w:rPr>
                <w:rFonts w:ascii="Arial" w:hAnsi="Arial" w:cs="Arial"/>
              </w:rPr>
              <w:t>tr</w:t>
            </w:r>
            <w:r w:rsidRPr="00C920D9">
              <w:rPr>
                <w:rFonts w:ascii="Arial" w:hAnsi="Arial" w:cs="Arial"/>
                <w:spacing w:val="1"/>
              </w:rPr>
              <w:t>od</w:t>
            </w:r>
            <w:r w:rsidRPr="00C920D9">
              <w:rPr>
                <w:rFonts w:ascii="Arial" w:hAnsi="Arial" w:cs="Arial"/>
                <w:spacing w:val="-1"/>
              </w:rPr>
              <w:t>u</w:t>
            </w:r>
            <w:r w:rsidRPr="00C920D9">
              <w:rPr>
                <w:rFonts w:ascii="Arial" w:hAnsi="Arial" w:cs="Arial"/>
              </w:rPr>
              <w:t>cti</w:t>
            </w:r>
            <w:r w:rsidRPr="00C920D9">
              <w:rPr>
                <w:rFonts w:ascii="Arial" w:hAnsi="Arial" w:cs="Arial"/>
                <w:spacing w:val="1"/>
              </w:rPr>
              <w:t>o</w:t>
            </w:r>
            <w:r w:rsidRPr="00C920D9">
              <w:rPr>
                <w:rFonts w:ascii="Arial" w:hAnsi="Arial" w:cs="Arial"/>
              </w:rPr>
              <w:t>n</w:t>
            </w:r>
          </w:p>
          <w:p w:rsidR="000A5506" w:rsidRPr="00C920D9" w:rsidRDefault="0082005E" w:rsidP="0028658A">
            <w:pPr>
              <w:tabs>
                <w:tab w:val="left" w:pos="820"/>
              </w:tabs>
              <w:spacing w:line="220" w:lineRule="exact"/>
              <w:ind w:left="823" w:right="296" w:hanging="360"/>
              <w:jc w:val="both"/>
              <w:rPr>
                <w:rFonts w:ascii="Arial" w:hAnsi="Arial" w:cs="Arial"/>
              </w:rPr>
            </w:pPr>
            <w:r w:rsidRPr="00C920D9">
              <w:rPr>
                <w:rFonts w:ascii="Arial" w:hAnsi="Arial" w:cs="Arial"/>
                <w:spacing w:val="1"/>
              </w:rPr>
              <w:t>1</w:t>
            </w:r>
            <w:r w:rsidRPr="00C920D9">
              <w:rPr>
                <w:rFonts w:ascii="Arial" w:hAnsi="Arial" w:cs="Arial"/>
              </w:rPr>
              <w:t>.</w:t>
            </w:r>
            <w:r w:rsidRPr="00C920D9">
              <w:rPr>
                <w:rFonts w:ascii="Arial" w:hAnsi="Arial" w:cs="Arial"/>
              </w:rPr>
              <w:tab/>
            </w:r>
            <w:r w:rsidRPr="00C920D9">
              <w:rPr>
                <w:rFonts w:ascii="Arial" w:hAnsi="Arial" w:cs="Arial"/>
                <w:spacing w:val="1"/>
              </w:rPr>
              <w:t>B</w:t>
            </w:r>
            <w:r w:rsidRPr="00C920D9">
              <w:rPr>
                <w:rFonts w:ascii="Arial" w:hAnsi="Arial" w:cs="Arial"/>
              </w:rPr>
              <w:t>etter</w:t>
            </w:r>
            <w:r w:rsidRPr="00C920D9">
              <w:rPr>
                <w:rFonts w:ascii="Arial" w:hAnsi="Arial" w:cs="Arial"/>
                <w:spacing w:val="-4"/>
              </w:rPr>
              <w:t xml:space="preserve"> </w:t>
            </w:r>
            <w:r w:rsidRPr="00C920D9">
              <w:rPr>
                <w:rFonts w:ascii="Arial" w:hAnsi="Arial" w:cs="Arial"/>
              </w:rPr>
              <w:t>to</w:t>
            </w:r>
            <w:r w:rsidRPr="00C920D9">
              <w:rPr>
                <w:rFonts w:ascii="Arial" w:hAnsi="Arial" w:cs="Arial"/>
                <w:spacing w:val="-1"/>
              </w:rPr>
              <w:t xml:space="preserve"> </w:t>
            </w:r>
            <w:r w:rsidRPr="00C920D9">
              <w:rPr>
                <w:rFonts w:ascii="Arial" w:hAnsi="Arial" w:cs="Arial"/>
              </w:rPr>
              <w:t>a</w:t>
            </w:r>
            <w:r w:rsidRPr="00C920D9">
              <w:rPr>
                <w:rFonts w:ascii="Arial" w:hAnsi="Arial" w:cs="Arial"/>
                <w:spacing w:val="-1"/>
              </w:rPr>
              <w:t>v</w:t>
            </w:r>
            <w:r w:rsidRPr="00C920D9">
              <w:rPr>
                <w:rFonts w:ascii="Arial" w:hAnsi="Arial" w:cs="Arial"/>
                <w:spacing w:val="1"/>
              </w:rPr>
              <w:t>o</w:t>
            </w:r>
            <w:r w:rsidRPr="00C920D9">
              <w:rPr>
                <w:rFonts w:ascii="Arial" w:hAnsi="Arial" w:cs="Arial"/>
              </w:rPr>
              <w:t>id</w:t>
            </w:r>
            <w:r w:rsidRPr="00C920D9">
              <w:rPr>
                <w:rFonts w:ascii="Arial" w:hAnsi="Arial" w:cs="Arial"/>
                <w:spacing w:val="-1"/>
              </w:rPr>
              <w:t xml:space="preserve"> </w:t>
            </w:r>
            <w:r w:rsidRPr="00C920D9">
              <w:rPr>
                <w:rFonts w:ascii="Arial" w:hAnsi="Arial" w:cs="Arial"/>
              </w:rPr>
              <w:t>t</w:t>
            </w:r>
            <w:r w:rsidRPr="00C920D9">
              <w:rPr>
                <w:rFonts w:ascii="Arial" w:hAnsi="Arial" w:cs="Arial"/>
                <w:spacing w:val="-1"/>
              </w:rPr>
              <w:t>h</w:t>
            </w:r>
            <w:r w:rsidRPr="00C920D9">
              <w:rPr>
                <w:rFonts w:ascii="Arial" w:hAnsi="Arial" w:cs="Arial"/>
              </w:rPr>
              <w:t>e</w:t>
            </w:r>
            <w:r w:rsidRPr="00C920D9">
              <w:rPr>
                <w:rFonts w:ascii="Arial" w:hAnsi="Arial" w:cs="Arial"/>
                <w:spacing w:val="-1"/>
              </w:rPr>
              <w:t xml:space="preserve"> s</w:t>
            </w:r>
            <w:r w:rsidRPr="00C920D9">
              <w:rPr>
                <w:rFonts w:ascii="Arial" w:hAnsi="Arial" w:cs="Arial"/>
              </w:rPr>
              <w:t>e</w:t>
            </w:r>
            <w:r w:rsidRPr="00C920D9">
              <w:rPr>
                <w:rFonts w:ascii="Arial" w:hAnsi="Arial" w:cs="Arial"/>
                <w:spacing w:val="1"/>
              </w:rPr>
              <w:t>co</w:t>
            </w:r>
            <w:r w:rsidRPr="00C920D9">
              <w:rPr>
                <w:rFonts w:ascii="Arial" w:hAnsi="Arial" w:cs="Arial"/>
                <w:spacing w:val="-1"/>
              </w:rPr>
              <w:t>n</w:t>
            </w:r>
            <w:r w:rsidRPr="00C920D9">
              <w:rPr>
                <w:rFonts w:ascii="Arial" w:hAnsi="Arial" w:cs="Arial"/>
                <w:spacing w:val="1"/>
              </w:rPr>
              <w:t>d</w:t>
            </w:r>
            <w:r w:rsidRPr="00C920D9">
              <w:rPr>
                <w:rFonts w:ascii="Arial" w:hAnsi="Arial" w:cs="Arial"/>
              </w:rPr>
              <w:t>a</w:t>
            </w:r>
            <w:r w:rsidRPr="00C920D9">
              <w:rPr>
                <w:rFonts w:ascii="Arial" w:hAnsi="Arial" w:cs="Arial"/>
                <w:spacing w:val="3"/>
              </w:rPr>
              <w:t>r</w:t>
            </w:r>
            <w:r w:rsidRPr="00C920D9">
              <w:rPr>
                <w:rFonts w:ascii="Arial" w:hAnsi="Arial" w:cs="Arial"/>
              </w:rPr>
              <w:t>y</w:t>
            </w:r>
            <w:r w:rsidRPr="00C920D9">
              <w:rPr>
                <w:rFonts w:ascii="Arial" w:hAnsi="Arial" w:cs="Arial"/>
                <w:spacing w:val="-11"/>
              </w:rPr>
              <w:t xml:space="preserve"> </w:t>
            </w:r>
            <w:r w:rsidRPr="00C920D9">
              <w:rPr>
                <w:rFonts w:ascii="Arial" w:hAnsi="Arial" w:cs="Arial"/>
                <w:spacing w:val="1"/>
              </w:rPr>
              <w:t>d</w:t>
            </w:r>
            <w:r w:rsidRPr="00C920D9">
              <w:rPr>
                <w:rFonts w:ascii="Arial" w:hAnsi="Arial" w:cs="Arial"/>
              </w:rPr>
              <w:t>ata</w:t>
            </w:r>
            <w:r w:rsidRPr="00C920D9">
              <w:rPr>
                <w:rFonts w:ascii="Arial" w:hAnsi="Arial" w:cs="Arial"/>
                <w:spacing w:val="-2"/>
              </w:rPr>
              <w:t xml:space="preserve"> </w:t>
            </w:r>
            <w:r w:rsidRPr="00C920D9">
              <w:rPr>
                <w:rFonts w:ascii="Arial" w:hAnsi="Arial" w:cs="Arial"/>
                <w:spacing w:val="1"/>
              </w:rPr>
              <w:t>o</w:t>
            </w:r>
            <w:r w:rsidRPr="00C920D9">
              <w:rPr>
                <w:rFonts w:ascii="Arial" w:hAnsi="Arial" w:cs="Arial"/>
              </w:rPr>
              <w:t>f</w:t>
            </w:r>
            <w:r w:rsidRPr="00C920D9">
              <w:rPr>
                <w:rFonts w:ascii="Arial" w:hAnsi="Arial" w:cs="Arial"/>
                <w:spacing w:val="-1"/>
              </w:rPr>
              <w:t xml:space="preserve"> </w:t>
            </w:r>
            <w:r w:rsidRPr="00C920D9">
              <w:rPr>
                <w:rFonts w:ascii="Arial" w:hAnsi="Arial" w:cs="Arial"/>
                <w:spacing w:val="1"/>
              </w:rPr>
              <w:t>p</w:t>
            </w:r>
            <w:r w:rsidRPr="00C920D9">
              <w:rPr>
                <w:rFonts w:ascii="Arial" w:hAnsi="Arial" w:cs="Arial"/>
              </w:rPr>
              <w:t>la</w:t>
            </w:r>
            <w:r w:rsidRPr="00C920D9">
              <w:rPr>
                <w:rFonts w:ascii="Arial" w:hAnsi="Arial" w:cs="Arial"/>
                <w:spacing w:val="-1"/>
              </w:rPr>
              <w:t>n</w:t>
            </w:r>
            <w:r w:rsidRPr="00C920D9">
              <w:rPr>
                <w:rFonts w:ascii="Arial" w:hAnsi="Arial" w:cs="Arial"/>
              </w:rPr>
              <w:t>t</w:t>
            </w:r>
            <w:r w:rsidRPr="00C920D9">
              <w:rPr>
                <w:rFonts w:ascii="Arial" w:hAnsi="Arial" w:cs="Arial"/>
                <w:spacing w:val="-4"/>
              </w:rPr>
              <w:t xml:space="preserve"> </w:t>
            </w:r>
            <w:r w:rsidRPr="00C920D9">
              <w:rPr>
                <w:rFonts w:ascii="Arial" w:hAnsi="Arial" w:cs="Arial"/>
                <w:spacing w:val="1"/>
              </w:rPr>
              <w:t>d</w:t>
            </w:r>
            <w:r w:rsidRPr="00C920D9">
              <w:rPr>
                <w:rFonts w:ascii="Arial" w:hAnsi="Arial" w:cs="Arial"/>
              </w:rPr>
              <w:t>esc</w:t>
            </w:r>
            <w:r w:rsidRPr="00C920D9">
              <w:rPr>
                <w:rFonts w:ascii="Arial" w:hAnsi="Arial" w:cs="Arial"/>
                <w:spacing w:val="1"/>
              </w:rPr>
              <w:t>r</w:t>
            </w:r>
            <w:r w:rsidRPr="00C920D9">
              <w:rPr>
                <w:rFonts w:ascii="Arial" w:hAnsi="Arial" w:cs="Arial"/>
              </w:rPr>
              <w:t>i</w:t>
            </w:r>
            <w:r w:rsidRPr="00C920D9">
              <w:rPr>
                <w:rFonts w:ascii="Arial" w:hAnsi="Arial" w:cs="Arial"/>
                <w:spacing w:val="1"/>
              </w:rPr>
              <w:t>p</w:t>
            </w:r>
            <w:r w:rsidRPr="00C920D9">
              <w:rPr>
                <w:rFonts w:ascii="Arial" w:hAnsi="Arial" w:cs="Arial"/>
              </w:rPr>
              <w:t>ti</w:t>
            </w:r>
            <w:r w:rsidRPr="00C920D9">
              <w:rPr>
                <w:rFonts w:ascii="Arial" w:hAnsi="Arial" w:cs="Arial"/>
                <w:spacing w:val="1"/>
              </w:rPr>
              <w:t>o</w:t>
            </w:r>
            <w:r w:rsidRPr="00C920D9">
              <w:rPr>
                <w:rFonts w:ascii="Arial" w:hAnsi="Arial" w:cs="Arial"/>
              </w:rPr>
              <w:t>n</w:t>
            </w:r>
            <w:r w:rsidRPr="00C920D9">
              <w:rPr>
                <w:rFonts w:ascii="Arial" w:hAnsi="Arial" w:cs="Arial"/>
                <w:spacing w:val="-10"/>
              </w:rPr>
              <w:t xml:space="preserve"> </w:t>
            </w:r>
            <w:r w:rsidRPr="00C920D9">
              <w:rPr>
                <w:rFonts w:ascii="Arial" w:hAnsi="Arial" w:cs="Arial"/>
              </w:rPr>
              <w:t>a</w:t>
            </w:r>
            <w:r w:rsidRPr="00C920D9">
              <w:rPr>
                <w:rFonts w:ascii="Arial" w:hAnsi="Arial" w:cs="Arial"/>
                <w:spacing w:val="-1"/>
              </w:rPr>
              <w:t>n</w:t>
            </w:r>
            <w:r w:rsidRPr="00C920D9">
              <w:rPr>
                <w:rFonts w:ascii="Arial" w:hAnsi="Arial" w:cs="Arial"/>
              </w:rPr>
              <w:t xml:space="preserve">d </w:t>
            </w:r>
            <w:r w:rsidRPr="00C920D9">
              <w:rPr>
                <w:rFonts w:ascii="Arial" w:hAnsi="Arial" w:cs="Arial"/>
                <w:spacing w:val="1"/>
              </w:rPr>
              <w:t>r</w:t>
            </w:r>
            <w:r w:rsidRPr="00C920D9">
              <w:rPr>
                <w:rFonts w:ascii="Arial" w:hAnsi="Arial" w:cs="Arial"/>
              </w:rPr>
              <w:t>e</w:t>
            </w:r>
            <w:r w:rsidRPr="00C920D9">
              <w:rPr>
                <w:rFonts w:ascii="Arial" w:hAnsi="Arial" w:cs="Arial"/>
                <w:spacing w:val="1"/>
              </w:rPr>
              <w:t>prod</w:t>
            </w:r>
            <w:r w:rsidRPr="00C920D9">
              <w:rPr>
                <w:rFonts w:ascii="Arial" w:hAnsi="Arial" w:cs="Arial"/>
                <w:spacing w:val="-1"/>
              </w:rPr>
              <w:t>u</w:t>
            </w:r>
            <w:r w:rsidRPr="00C920D9">
              <w:rPr>
                <w:rFonts w:ascii="Arial" w:hAnsi="Arial" w:cs="Arial"/>
              </w:rPr>
              <w:t>cti</w:t>
            </w:r>
            <w:r w:rsidRPr="00C920D9">
              <w:rPr>
                <w:rFonts w:ascii="Arial" w:hAnsi="Arial" w:cs="Arial"/>
                <w:spacing w:val="-1"/>
              </w:rPr>
              <w:t>v</w:t>
            </w:r>
            <w:r w:rsidRPr="00C920D9">
              <w:rPr>
                <w:rFonts w:ascii="Arial" w:hAnsi="Arial" w:cs="Arial"/>
              </w:rPr>
              <w:t>e</w:t>
            </w:r>
            <w:r w:rsidRPr="00C920D9">
              <w:rPr>
                <w:rFonts w:ascii="Arial" w:hAnsi="Arial" w:cs="Arial"/>
                <w:spacing w:val="-9"/>
              </w:rPr>
              <w:t xml:space="preserve"> </w:t>
            </w:r>
            <w:r w:rsidRPr="00C920D9">
              <w:rPr>
                <w:rFonts w:ascii="Arial" w:hAnsi="Arial" w:cs="Arial"/>
                <w:spacing w:val="1"/>
              </w:rPr>
              <w:t>b</w:t>
            </w:r>
            <w:r w:rsidRPr="00C920D9">
              <w:rPr>
                <w:rFonts w:ascii="Arial" w:hAnsi="Arial" w:cs="Arial"/>
              </w:rPr>
              <w:t>i</w:t>
            </w:r>
            <w:r w:rsidRPr="00C920D9">
              <w:rPr>
                <w:rFonts w:ascii="Arial" w:hAnsi="Arial" w:cs="Arial"/>
                <w:spacing w:val="1"/>
              </w:rPr>
              <w:t>o</w:t>
            </w:r>
            <w:r w:rsidRPr="00C920D9">
              <w:rPr>
                <w:rFonts w:ascii="Arial" w:hAnsi="Arial" w:cs="Arial"/>
              </w:rPr>
              <w:t>l</w:t>
            </w:r>
            <w:r w:rsidRPr="00C920D9">
              <w:rPr>
                <w:rFonts w:ascii="Arial" w:hAnsi="Arial" w:cs="Arial"/>
                <w:spacing w:val="1"/>
              </w:rPr>
              <w:t>og</w:t>
            </w:r>
            <w:r w:rsidRPr="00C920D9">
              <w:rPr>
                <w:rFonts w:ascii="Arial" w:hAnsi="Arial" w:cs="Arial"/>
              </w:rPr>
              <w:t>y</w:t>
            </w:r>
            <w:r w:rsidRPr="00C920D9">
              <w:rPr>
                <w:rFonts w:ascii="Arial" w:hAnsi="Arial" w:cs="Arial"/>
                <w:spacing w:val="-7"/>
              </w:rPr>
              <w:t xml:space="preserve"> </w:t>
            </w:r>
            <w:r w:rsidRPr="00C920D9">
              <w:rPr>
                <w:rFonts w:ascii="Arial" w:hAnsi="Arial" w:cs="Arial"/>
                <w:spacing w:val="1"/>
              </w:rPr>
              <w:t>o</w:t>
            </w:r>
            <w:r w:rsidRPr="00C920D9">
              <w:rPr>
                <w:rFonts w:ascii="Arial" w:hAnsi="Arial" w:cs="Arial"/>
              </w:rPr>
              <w:t>f</w:t>
            </w:r>
            <w:r w:rsidRPr="00C920D9">
              <w:rPr>
                <w:rFonts w:ascii="Arial" w:hAnsi="Arial" w:cs="Arial"/>
                <w:spacing w:val="-3"/>
              </w:rPr>
              <w:t xml:space="preserve"> </w:t>
            </w:r>
            <w:r w:rsidRPr="00C920D9">
              <w:rPr>
                <w:rFonts w:ascii="Arial" w:hAnsi="Arial" w:cs="Arial"/>
                <w:spacing w:val="-1"/>
              </w:rPr>
              <w:t>s</w:t>
            </w:r>
            <w:r w:rsidRPr="00C920D9">
              <w:rPr>
                <w:rFonts w:ascii="Arial" w:hAnsi="Arial" w:cs="Arial"/>
                <w:spacing w:val="1"/>
              </w:rPr>
              <w:t>p</w:t>
            </w:r>
            <w:r w:rsidRPr="00C920D9">
              <w:rPr>
                <w:rFonts w:ascii="Arial" w:hAnsi="Arial" w:cs="Arial"/>
              </w:rPr>
              <w:t>e</w:t>
            </w:r>
            <w:r w:rsidRPr="00C920D9">
              <w:rPr>
                <w:rFonts w:ascii="Arial" w:hAnsi="Arial" w:cs="Arial"/>
                <w:spacing w:val="1"/>
              </w:rPr>
              <w:t>c</w:t>
            </w:r>
            <w:r w:rsidRPr="00C920D9">
              <w:rPr>
                <w:rFonts w:ascii="Arial" w:hAnsi="Arial" w:cs="Arial"/>
              </w:rPr>
              <w:t>i</w:t>
            </w:r>
            <w:r w:rsidRPr="00C920D9">
              <w:rPr>
                <w:rFonts w:ascii="Arial" w:hAnsi="Arial" w:cs="Arial"/>
                <w:spacing w:val="2"/>
              </w:rPr>
              <w:t>e</w:t>
            </w:r>
            <w:r w:rsidRPr="00C920D9">
              <w:rPr>
                <w:rFonts w:ascii="Arial" w:hAnsi="Arial" w:cs="Arial"/>
              </w:rPr>
              <w:t>s</w:t>
            </w:r>
          </w:p>
          <w:p w:rsidR="000A5506" w:rsidRPr="00C920D9" w:rsidRDefault="0082005E" w:rsidP="0028658A">
            <w:pPr>
              <w:spacing w:line="220" w:lineRule="exact"/>
              <w:ind w:left="463"/>
              <w:jc w:val="both"/>
              <w:rPr>
                <w:rFonts w:ascii="Arial" w:hAnsi="Arial" w:cs="Arial"/>
              </w:rPr>
            </w:pPr>
            <w:r w:rsidRPr="00C920D9">
              <w:rPr>
                <w:rFonts w:ascii="Arial" w:hAnsi="Arial" w:cs="Arial"/>
                <w:spacing w:val="1"/>
              </w:rPr>
              <w:t>2</w:t>
            </w:r>
            <w:r w:rsidRPr="00C920D9">
              <w:rPr>
                <w:rFonts w:ascii="Arial" w:hAnsi="Arial" w:cs="Arial"/>
              </w:rPr>
              <w:t xml:space="preserve">.   </w:t>
            </w:r>
            <w:r w:rsidRPr="00C920D9">
              <w:rPr>
                <w:rFonts w:ascii="Arial" w:hAnsi="Arial" w:cs="Arial"/>
                <w:spacing w:val="7"/>
              </w:rPr>
              <w:t xml:space="preserve"> </w:t>
            </w:r>
            <w:r w:rsidRPr="00C920D9">
              <w:rPr>
                <w:rFonts w:ascii="Arial" w:hAnsi="Arial" w:cs="Arial"/>
                <w:spacing w:val="3"/>
              </w:rPr>
              <w:t>T</w:t>
            </w:r>
            <w:r w:rsidRPr="00C920D9">
              <w:rPr>
                <w:rFonts w:ascii="Arial" w:hAnsi="Arial" w:cs="Arial"/>
                <w:spacing w:val="1"/>
              </w:rPr>
              <w:t>r</w:t>
            </w:r>
            <w:r w:rsidRPr="00C920D9">
              <w:rPr>
                <w:rFonts w:ascii="Arial" w:hAnsi="Arial" w:cs="Arial"/>
              </w:rPr>
              <w:t>y</w:t>
            </w:r>
            <w:r w:rsidRPr="00C920D9">
              <w:rPr>
                <w:rFonts w:ascii="Arial" w:hAnsi="Arial" w:cs="Arial"/>
                <w:spacing w:val="-6"/>
              </w:rPr>
              <w:t xml:space="preserve"> </w:t>
            </w:r>
            <w:r w:rsidRPr="00C920D9">
              <w:rPr>
                <w:rFonts w:ascii="Arial" w:hAnsi="Arial" w:cs="Arial"/>
              </w:rPr>
              <w:t>to</w:t>
            </w:r>
            <w:r w:rsidRPr="00C920D9">
              <w:rPr>
                <w:rFonts w:ascii="Arial" w:hAnsi="Arial" w:cs="Arial"/>
                <w:spacing w:val="-1"/>
              </w:rPr>
              <w:t xml:space="preserve"> </w:t>
            </w:r>
            <w:r w:rsidRPr="00C920D9">
              <w:rPr>
                <w:rFonts w:ascii="Arial" w:hAnsi="Arial" w:cs="Arial"/>
                <w:spacing w:val="-2"/>
              </w:rPr>
              <w:t>f</w:t>
            </w:r>
            <w:r w:rsidRPr="00C920D9">
              <w:rPr>
                <w:rFonts w:ascii="Arial" w:hAnsi="Arial" w:cs="Arial"/>
                <w:spacing w:val="1"/>
              </w:rPr>
              <w:t>o</w:t>
            </w:r>
            <w:r w:rsidRPr="00C920D9">
              <w:rPr>
                <w:rFonts w:ascii="Arial" w:hAnsi="Arial" w:cs="Arial"/>
              </w:rPr>
              <w:t>c</w:t>
            </w:r>
            <w:r w:rsidRPr="00C920D9">
              <w:rPr>
                <w:rFonts w:ascii="Arial" w:hAnsi="Arial" w:cs="Arial"/>
                <w:spacing w:val="-1"/>
              </w:rPr>
              <w:t>u</w:t>
            </w:r>
            <w:r w:rsidRPr="00C920D9">
              <w:rPr>
                <w:rFonts w:ascii="Arial" w:hAnsi="Arial" w:cs="Arial"/>
              </w:rPr>
              <w:t>s</w:t>
            </w:r>
            <w:r w:rsidRPr="00C920D9">
              <w:rPr>
                <w:rFonts w:ascii="Arial" w:hAnsi="Arial" w:cs="Arial"/>
                <w:spacing w:val="-2"/>
              </w:rPr>
              <w:t xml:space="preserve"> </w:t>
            </w:r>
            <w:r w:rsidRPr="00C920D9">
              <w:rPr>
                <w:rFonts w:ascii="Arial" w:hAnsi="Arial" w:cs="Arial"/>
                <w:spacing w:val="-1"/>
              </w:rPr>
              <w:t>m</w:t>
            </w:r>
            <w:r w:rsidRPr="00C920D9">
              <w:rPr>
                <w:rFonts w:ascii="Arial" w:hAnsi="Arial" w:cs="Arial"/>
                <w:spacing w:val="1"/>
              </w:rPr>
              <w:t>or</w:t>
            </w:r>
            <w:r w:rsidRPr="00C920D9">
              <w:rPr>
                <w:rFonts w:ascii="Arial" w:hAnsi="Arial" w:cs="Arial"/>
              </w:rPr>
              <w:t>e</w:t>
            </w:r>
            <w:r w:rsidRPr="00C920D9">
              <w:rPr>
                <w:rFonts w:ascii="Arial" w:hAnsi="Arial" w:cs="Arial"/>
                <w:spacing w:val="-3"/>
              </w:rPr>
              <w:t xml:space="preserve"> </w:t>
            </w:r>
            <w:r w:rsidRPr="00C920D9">
              <w:rPr>
                <w:rFonts w:ascii="Arial" w:hAnsi="Arial" w:cs="Arial"/>
                <w:spacing w:val="1"/>
              </w:rPr>
              <w:t>o</w:t>
            </w:r>
            <w:r w:rsidRPr="00C920D9">
              <w:rPr>
                <w:rFonts w:ascii="Arial" w:hAnsi="Arial" w:cs="Arial"/>
              </w:rPr>
              <w:t>n</w:t>
            </w:r>
            <w:r w:rsidRPr="00C920D9">
              <w:rPr>
                <w:rFonts w:ascii="Arial" w:hAnsi="Arial" w:cs="Arial"/>
                <w:spacing w:val="-3"/>
              </w:rPr>
              <w:t xml:space="preserve"> </w:t>
            </w:r>
            <w:r w:rsidRPr="00C920D9">
              <w:rPr>
                <w:rFonts w:ascii="Arial" w:hAnsi="Arial" w:cs="Arial"/>
                <w:spacing w:val="-1"/>
              </w:rPr>
              <w:t>s</w:t>
            </w:r>
            <w:r w:rsidRPr="00C920D9">
              <w:rPr>
                <w:rFonts w:ascii="Arial" w:hAnsi="Arial" w:cs="Arial"/>
              </w:rPr>
              <w:t>e</w:t>
            </w:r>
            <w:r w:rsidRPr="00C920D9">
              <w:rPr>
                <w:rFonts w:ascii="Arial" w:hAnsi="Arial" w:cs="Arial"/>
                <w:spacing w:val="1"/>
              </w:rPr>
              <w:t>e</w:t>
            </w:r>
            <w:r w:rsidRPr="00C920D9">
              <w:rPr>
                <w:rFonts w:ascii="Arial" w:hAnsi="Arial" w:cs="Arial"/>
              </w:rPr>
              <w:t>d</w:t>
            </w:r>
            <w:r w:rsidRPr="00C920D9">
              <w:rPr>
                <w:rFonts w:ascii="Arial" w:hAnsi="Arial" w:cs="Arial"/>
                <w:spacing w:val="-3"/>
              </w:rPr>
              <w:t xml:space="preserve"> </w:t>
            </w:r>
            <w:r w:rsidRPr="00C920D9">
              <w:rPr>
                <w:rFonts w:ascii="Arial" w:hAnsi="Arial" w:cs="Arial"/>
              </w:rPr>
              <w:t>as</w:t>
            </w:r>
            <w:r w:rsidRPr="00C920D9">
              <w:rPr>
                <w:rFonts w:ascii="Arial" w:hAnsi="Arial" w:cs="Arial"/>
                <w:spacing w:val="1"/>
              </w:rPr>
              <w:t>p</w:t>
            </w:r>
            <w:r w:rsidRPr="00C920D9">
              <w:rPr>
                <w:rFonts w:ascii="Arial" w:hAnsi="Arial" w:cs="Arial"/>
              </w:rPr>
              <w:t>e</w:t>
            </w:r>
            <w:r w:rsidRPr="00C920D9">
              <w:rPr>
                <w:rFonts w:ascii="Arial" w:hAnsi="Arial" w:cs="Arial"/>
                <w:spacing w:val="1"/>
              </w:rPr>
              <w:t>c</w:t>
            </w:r>
            <w:r w:rsidRPr="00C920D9">
              <w:rPr>
                <w:rFonts w:ascii="Arial" w:hAnsi="Arial" w:cs="Arial"/>
              </w:rPr>
              <w:t>ts</w:t>
            </w:r>
          </w:p>
          <w:p w:rsidR="000A5506" w:rsidRPr="00C920D9" w:rsidRDefault="0082005E" w:rsidP="0028658A">
            <w:pPr>
              <w:tabs>
                <w:tab w:val="left" w:pos="820"/>
              </w:tabs>
              <w:ind w:left="823" w:right="368" w:hanging="360"/>
              <w:jc w:val="both"/>
              <w:rPr>
                <w:rFonts w:ascii="Arial" w:hAnsi="Arial" w:cs="Arial"/>
              </w:rPr>
            </w:pPr>
            <w:r w:rsidRPr="00C920D9">
              <w:rPr>
                <w:rFonts w:ascii="Arial" w:hAnsi="Arial" w:cs="Arial"/>
                <w:spacing w:val="1"/>
              </w:rPr>
              <w:t>3</w:t>
            </w:r>
            <w:r w:rsidRPr="00C920D9">
              <w:rPr>
                <w:rFonts w:ascii="Arial" w:hAnsi="Arial" w:cs="Arial"/>
              </w:rPr>
              <w:t>.</w:t>
            </w:r>
            <w:r w:rsidRPr="00C920D9">
              <w:rPr>
                <w:rFonts w:ascii="Arial" w:hAnsi="Arial" w:cs="Arial"/>
              </w:rPr>
              <w:tab/>
            </w:r>
            <w:r w:rsidRPr="00C920D9">
              <w:rPr>
                <w:rFonts w:ascii="Arial" w:hAnsi="Arial" w:cs="Arial"/>
                <w:spacing w:val="-2"/>
              </w:rPr>
              <w:t>L</w:t>
            </w:r>
            <w:r w:rsidRPr="00C920D9">
              <w:rPr>
                <w:rFonts w:ascii="Arial" w:hAnsi="Arial" w:cs="Arial"/>
              </w:rPr>
              <w:t>a</w:t>
            </w:r>
            <w:r w:rsidRPr="00C920D9">
              <w:rPr>
                <w:rFonts w:ascii="Arial" w:hAnsi="Arial" w:cs="Arial"/>
                <w:spacing w:val="3"/>
              </w:rPr>
              <w:t>c</w:t>
            </w:r>
            <w:r w:rsidRPr="00C920D9">
              <w:rPr>
                <w:rFonts w:ascii="Arial" w:hAnsi="Arial" w:cs="Arial"/>
              </w:rPr>
              <w:t>k</w:t>
            </w:r>
            <w:r w:rsidRPr="00C920D9">
              <w:rPr>
                <w:rFonts w:ascii="Arial" w:hAnsi="Arial" w:cs="Arial"/>
                <w:spacing w:val="-5"/>
              </w:rPr>
              <w:t xml:space="preserve"> </w:t>
            </w:r>
            <w:r w:rsidRPr="00C920D9">
              <w:rPr>
                <w:rFonts w:ascii="Arial" w:hAnsi="Arial" w:cs="Arial"/>
                <w:spacing w:val="1"/>
              </w:rPr>
              <w:t>o</w:t>
            </w:r>
            <w:r w:rsidRPr="00C920D9">
              <w:rPr>
                <w:rFonts w:ascii="Arial" w:hAnsi="Arial" w:cs="Arial"/>
              </w:rPr>
              <w:t>f</w:t>
            </w:r>
            <w:r w:rsidRPr="00C920D9">
              <w:rPr>
                <w:rFonts w:ascii="Arial" w:hAnsi="Arial" w:cs="Arial"/>
                <w:spacing w:val="-3"/>
              </w:rPr>
              <w:t xml:space="preserve"> </w:t>
            </w:r>
            <w:r w:rsidRPr="00C920D9">
              <w:rPr>
                <w:rFonts w:ascii="Arial" w:hAnsi="Arial" w:cs="Arial"/>
                <w:spacing w:val="2"/>
              </w:rPr>
              <w:t>s</w:t>
            </w:r>
            <w:r w:rsidRPr="00C920D9">
              <w:rPr>
                <w:rFonts w:ascii="Arial" w:hAnsi="Arial" w:cs="Arial"/>
                <w:spacing w:val="-1"/>
              </w:rPr>
              <w:t>u</w:t>
            </w:r>
            <w:r w:rsidRPr="00C920D9">
              <w:rPr>
                <w:rFonts w:ascii="Arial" w:hAnsi="Arial" w:cs="Arial"/>
                <w:spacing w:val="1"/>
              </w:rPr>
              <w:t>ppor</w:t>
            </w:r>
            <w:r w:rsidRPr="00C920D9">
              <w:rPr>
                <w:rFonts w:ascii="Arial" w:hAnsi="Arial" w:cs="Arial"/>
              </w:rPr>
              <w:t>ti</w:t>
            </w:r>
            <w:r w:rsidRPr="00C920D9">
              <w:rPr>
                <w:rFonts w:ascii="Arial" w:hAnsi="Arial" w:cs="Arial"/>
                <w:spacing w:val="-2"/>
              </w:rPr>
              <w:t>n</w:t>
            </w:r>
            <w:r w:rsidRPr="00C920D9">
              <w:rPr>
                <w:rFonts w:ascii="Arial" w:hAnsi="Arial" w:cs="Arial"/>
              </w:rPr>
              <w:t>g</w:t>
            </w:r>
            <w:r w:rsidRPr="00C920D9">
              <w:rPr>
                <w:rFonts w:ascii="Arial" w:hAnsi="Arial" w:cs="Arial"/>
                <w:spacing w:val="-9"/>
              </w:rPr>
              <w:t xml:space="preserve"> </w:t>
            </w:r>
            <w:r w:rsidRPr="00C920D9">
              <w:rPr>
                <w:rFonts w:ascii="Arial" w:hAnsi="Arial" w:cs="Arial"/>
                <w:spacing w:val="1"/>
              </w:rPr>
              <w:t>r</w:t>
            </w:r>
            <w:r w:rsidRPr="00C920D9">
              <w:rPr>
                <w:rFonts w:ascii="Arial" w:hAnsi="Arial" w:cs="Arial"/>
              </w:rPr>
              <w:t>e</w:t>
            </w:r>
            <w:r w:rsidRPr="00C920D9">
              <w:rPr>
                <w:rFonts w:ascii="Arial" w:hAnsi="Arial" w:cs="Arial"/>
                <w:spacing w:val="-1"/>
              </w:rPr>
              <w:t>f</w:t>
            </w:r>
            <w:r w:rsidRPr="00C920D9">
              <w:rPr>
                <w:rFonts w:ascii="Arial" w:hAnsi="Arial" w:cs="Arial"/>
              </w:rPr>
              <w:t>e</w:t>
            </w:r>
            <w:r w:rsidRPr="00C920D9">
              <w:rPr>
                <w:rFonts w:ascii="Arial" w:hAnsi="Arial" w:cs="Arial"/>
                <w:spacing w:val="1"/>
              </w:rPr>
              <w:t>r</w:t>
            </w:r>
            <w:r w:rsidRPr="00C920D9">
              <w:rPr>
                <w:rFonts w:ascii="Arial" w:hAnsi="Arial" w:cs="Arial"/>
                <w:spacing w:val="3"/>
              </w:rPr>
              <w:t>e</w:t>
            </w:r>
            <w:r w:rsidRPr="00C920D9">
              <w:rPr>
                <w:rFonts w:ascii="Arial" w:hAnsi="Arial" w:cs="Arial"/>
                <w:spacing w:val="-1"/>
              </w:rPr>
              <w:t>n</w:t>
            </w:r>
            <w:r w:rsidRPr="00C920D9">
              <w:rPr>
                <w:rFonts w:ascii="Arial" w:hAnsi="Arial" w:cs="Arial"/>
              </w:rPr>
              <w:t>ce</w:t>
            </w:r>
            <w:r w:rsidRPr="00C920D9">
              <w:rPr>
                <w:rFonts w:ascii="Arial" w:hAnsi="Arial" w:cs="Arial"/>
                <w:spacing w:val="-4"/>
              </w:rPr>
              <w:t xml:space="preserve"> </w:t>
            </w:r>
            <w:r w:rsidRPr="00C920D9">
              <w:rPr>
                <w:rFonts w:ascii="Arial" w:hAnsi="Arial" w:cs="Arial"/>
                <w:spacing w:val="1"/>
              </w:rPr>
              <w:t>o</w:t>
            </w:r>
            <w:r w:rsidRPr="00C920D9">
              <w:rPr>
                <w:rFonts w:ascii="Arial" w:hAnsi="Arial" w:cs="Arial"/>
              </w:rPr>
              <w:t>n</w:t>
            </w:r>
            <w:r w:rsidRPr="00C920D9">
              <w:rPr>
                <w:rFonts w:ascii="Arial" w:hAnsi="Arial" w:cs="Arial"/>
                <w:spacing w:val="-3"/>
              </w:rPr>
              <w:t xml:space="preserve"> </w:t>
            </w:r>
            <w:r w:rsidRPr="00C920D9">
              <w:rPr>
                <w:rFonts w:ascii="Arial" w:hAnsi="Arial" w:cs="Arial"/>
                <w:spacing w:val="-1"/>
              </w:rPr>
              <w:t>s</w:t>
            </w:r>
            <w:r w:rsidRPr="00C920D9">
              <w:rPr>
                <w:rFonts w:ascii="Arial" w:hAnsi="Arial" w:cs="Arial"/>
              </w:rPr>
              <w:t>e</w:t>
            </w:r>
            <w:r w:rsidRPr="00C920D9">
              <w:rPr>
                <w:rFonts w:ascii="Arial" w:hAnsi="Arial" w:cs="Arial"/>
                <w:spacing w:val="1"/>
              </w:rPr>
              <w:t>e</w:t>
            </w:r>
            <w:r w:rsidRPr="00C920D9">
              <w:rPr>
                <w:rFonts w:ascii="Arial" w:hAnsi="Arial" w:cs="Arial"/>
              </w:rPr>
              <w:t>d</w:t>
            </w:r>
            <w:r w:rsidRPr="00C920D9">
              <w:rPr>
                <w:rFonts w:ascii="Arial" w:hAnsi="Arial" w:cs="Arial"/>
                <w:spacing w:val="-3"/>
              </w:rPr>
              <w:t xml:space="preserve"> </w:t>
            </w:r>
            <w:r w:rsidRPr="00C920D9">
              <w:rPr>
                <w:rFonts w:ascii="Arial" w:hAnsi="Arial" w:cs="Arial"/>
                <w:spacing w:val="1"/>
              </w:rPr>
              <w:t>dor</w:t>
            </w:r>
            <w:r w:rsidRPr="00C920D9">
              <w:rPr>
                <w:rFonts w:ascii="Arial" w:hAnsi="Arial" w:cs="Arial"/>
                <w:spacing w:val="-4"/>
              </w:rPr>
              <w:t>m</w:t>
            </w:r>
            <w:r w:rsidRPr="00C920D9">
              <w:rPr>
                <w:rFonts w:ascii="Arial" w:hAnsi="Arial" w:cs="Arial"/>
                <w:spacing w:val="3"/>
              </w:rPr>
              <w:t>a</w:t>
            </w:r>
            <w:r w:rsidRPr="00C920D9">
              <w:rPr>
                <w:rFonts w:ascii="Arial" w:hAnsi="Arial" w:cs="Arial"/>
                <w:spacing w:val="-1"/>
              </w:rPr>
              <w:t>n</w:t>
            </w:r>
            <w:r w:rsidRPr="00C920D9">
              <w:rPr>
                <w:rFonts w:ascii="Arial" w:hAnsi="Arial" w:cs="Arial"/>
                <w:spacing w:val="3"/>
              </w:rPr>
              <w:t>c</w:t>
            </w:r>
            <w:r w:rsidRPr="00C920D9">
              <w:rPr>
                <w:rFonts w:ascii="Arial" w:hAnsi="Arial" w:cs="Arial"/>
              </w:rPr>
              <w:t>y</w:t>
            </w:r>
            <w:r w:rsidRPr="00C920D9">
              <w:rPr>
                <w:rFonts w:ascii="Arial" w:hAnsi="Arial" w:cs="Arial"/>
                <w:spacing w:val="-11"/>
              </w:rPr>
              <w:t xml:space="preserve"> </w:t>
            </w:r>
            <w:r w:rsidRPr="00C920D9">
              <w:rPr>
                <w:rFonts w:ascii="Arial" w:hAnsi="Arial" w:cs="Arial"/>
                <w:spacing w:val="1"/>
              </w:rPr>
              <w:t>r</w:t>
            </w:r>
            <w:r w:rsidRPr="00C920D9">
              <w:rPr>
                <w:rFonts w:ascii="Arial" w:hAnsi="Arial" w:cs="Arial"/>
              </w:rPr>
              <w:t>e</w:t>
            </w:r>
            <w:r w:rsidRPr="00C920D9">
              <w:rPr>
                <w:rFonts w:ascii="Arial" w:hAnsi="Arial" w:cs="Arial"/>
                <w:spacing w:val="2"/>
              </w:rPr>
              <w:t>s</w:t>
            </w:r>
            <w:r w:rsidRPr="00C920D9">
              <w:rPr>
                <w:rFonts w:ascii="Arial" w:hAnsi="Arial" w:cs="Arial"/>
                <w:spacing w:val="-1"/>
              </w:rPr>
              <w:t>u</w:t>
            </w:r>
            <w:r w:rsidRPr="00C920D9">
              <w:rPr>
                <w:rFonts w:ascii="Arial" w:hAnsi="Arial" w:cs="Arial"/>
              </w:rPr>
              <w:t>l</w:t>
            </w:r>
            <w:r w:rsidRPr="00C920D9">
              <w:rPr>
                <w:rFonts w:ascii="Arial" w:hAnsi="Arial" w:cs="Arial"/>
                <w:spacing w:val="2"/>
              </w:rPr>
              <w:t>t</w:t>
            </w:r>
            <w:r w:rsidRPr="00C920D9">
              <w:rPr>
                <w:rFonts w:ascii="Arial" w:hAnsi="Arial" w:cs="Arial"/>
              </w:rPr>
              <w:t>s</w:t>
            </w:r>
            <w:r w:rsidRPr="00C920D9">
              <w:rPr>
                <w:rFonts w:ascii="Arial" w:hAnsi="Arial" w:cs="Arial"/>
                <w:spacing w:val="-5"/>
              </w:rPr>
              <w:t xml:space="preserve"> </w:t>
            </w:r>
            <w:r w:rsidRPr="00C920D9">
              <w:rPr>
                <w:rFonts w:ascii="Arial" w:hAnsi="Arial" w:cs="Arial"/>
              </w:rPr>
              <w:t xml:space="preserve">in </w:t>
            </w:r>
            <w:r w:rsidRPr="00C920D9">
              <w:rPr>
                <w:rFonts w:ascii="Arial" w:hAnsi="Arial" w:cs="Arial"/>
                <w:spacing w:val="-1"/>
              </w:rPr>
              <w:t>s</w:t>
            </w:r>
            <w:r w:rsidRPr="00C920D9">
              <w:rPr>
                <w:rFonts w:ascii="Arial" w:hAnsi="Arial" w:cs="Arial"/>
                <w:spacing w:val="1"/>
              </w:rPr>
              <w:t>p</w:t>
            </w:r>
            <w:r w:rsidRPr="00C920D9">
              <w:rPr>
                <w:rFonts w:ascii="Arial" w:hAnsi="Arial" w:cs="Arial"/>
              </w:rPr>
              <w:t>e</w:t>
            </w:r>
            <w:r w:rsidRPr="00C920D9">
              <w:rPr>
                <w:rFonts w:ascii="Arial" w:hAnsi="Arial" w:cs="Arial"/>
                <w:spacing w:val="1"/>
              </w:rPr>
              <w:t>c</w:t>
            </w:r>
            <w:r w:rsidRPr="00C920D9">
              <w:rPr>
                <w:rFonts w:ascii="Arial" w:hAnsi="Arial" w:cs="Arial"/>
              </w:rPr>
              <w:t>ies</w:t>
            </w:r>
          </w:p>
          <w:p w:rsidR="000A5506" w:rsidRPr="00C920D9" w:rsidRDefault="0082005E" w:rsidP="0028658A">
            <w:pPr>
              <w:tabs>
                <w:tab w:val="left" w:pos="820"/>
              </w:tabs>
              <w:spacing w:before="4" w:line="220" w:lineRule="exact"/>
              <w:ind w:left="823" w:right="456" w:hanging="360"/>
              <w:jc w:val="both"/>
              <w:rPr>
                <w:rFonts w:ascii="Arial" w:hAnsi="Arial" w:cs="Arial"/>
              </w:rPr>
            </w:pPr>
            <w:r w:rsidRPr="00C920D9">
              <w:rPr>
                <w:rFonts w:ascii="Arial" w:hAnsi="Arial" w:cs="Arial"/>
                <w:spacing w:val="1"/>
              </w:rPr>
              <w:t>4</w:t>
            </w:r>
            <w:r w:rsidRPr="00C920D9">
              <w:rPr>
                <w:rFonts w:ascii="Arial" w:hAnsi="Arial" w:cs="Arial"/>
              </w:rPr>
              <w:t>.</w:t>
            </w:r>
            <w:r w:rsidRPr="00C920D9">
              <w:rPr>
                <w:rFonts w:ascii="Arial" w:hAnsi="Arial" w:cs="Arial"/>
              </w:rPr>
              <w:tab/>
              <w:t>S</w:t>
            </w:r>
            <w:r w:rsidRPr="00C920D9">
              <w:rPr>
                <w:rFonts w:ascii="Arial" w:hAnsi="Arial" w:cs="Arial"/>
                <w:spacing w:val="3"/>
              </w:rPr>
              <w:t>o</w:t>
            </w:r>
            <w:r w:rsidRPr="00C920D9">
              <w:rPr>
                <w:rFonts w:ascii="Arial" w:hAnsi="Arial" w:cs="Arial"/>
                <w:spacing w:val="-4"/>
              </w:rPr>
              <w:t>m</w:t>
            </w:r>
            <w:r w:rsidRPr="00C920D9">
              <w:rPr>
                <w:rFonts w:ascii="Arial" w:hAnsi="Arial" w:cs="Arial"/>
              </w:rPr>
              <w:t>e</w:t>
            </w:r>
            <w:r w:rsidRPr="00C920D9">
              <w:rPr>
                <w:rFonts w:ascii="Arial" w:hAnsi="Arial" w:cs="Arial"/>
                <w:spacing w:val="-4"/>
              </w:rPr>
              <w:t xml:space="preserve"> </w:t>
            </w:r>
            <w:r w:rsidRPr="00C920D9">
              <w:rPr>
                <w:rFonts w:ascii="Arial" w:hAnsi="Arial" w:cs="Arial"/>
                <w:spacing w:val="1"/>
              </w:rPr>
              <w:t>por</w:t>
            </w:r>
            <w:r w:rsidRPr="00C920D9">
              <w:rPr>
                <w:rFonts w:ascii="Arial" w:hAnsi="Arial" w:cs="Arial"/>
              </w:rPr>
              <w:t>ti</w:t>
            </w:r>
            <w:r w:rsidRPr="00C920D9">
              <w:rPr>
                <w:rFonts w:ascii="Arial" w:hAnsi="Arial" w:cs="Arial"/>
                <w:spacing w:val="1"/>
              </w:rPr>
              <w:t>o</w:t>
            </w:r>
            <w:r w:rsidRPr="00C920D9">
              <w:rPr>
                <w:rFonts w:ascii="Arial" w:hAnsi="Arial" w:cs="Arial"/>
                <w:spacing w:val="-1"/>
              </w:rPr>
              <w:t>n</w:t>
            </w:r>
            <w:r w:rsidRPr="00C920D9">
              <w:rPr>
                <w:rFonts w:ascii="Arial" w:hAnsi="Arial" w:cs="Arial"/>
              </w:rPr>
              <w:t>s</w:t>
            </w:r>
            <w:r w:rsidRPr="00C920D9">
              <w:rPr>
                <w:rFonts w:ascii="Arial" w:hAnsi="Arial" w:cs="Arial"/>
                <w:spacing w:val="-7"/>
              </w:rPr>
              <w:t xml:space="preserve"> </w:t>
            </w:r>
            <w:r w:rsidRPr="00C920D9">
              <w:rPr>
                <w:rFonts w:ascii="Arial" w:hAnsi="Arial" w:cs="Arial"/>
                <w:spacing w:val="2"/>
              </w:rPr>
              <w:t>i</w:t>
            </w:r>
            <w:r w:rsidRPr="00C920D9">
              <w:rPr>
                <w:rFonts w:ascii="Arial" w:hAnsi="Arial" w:cs="Arial"/>
              </w:rPr>
              <w:t>n</w:t>
            </w:r>
            <w:r w:rsidRPr="00C920D9">
              <w:rPr>
                <w:rFonts w:ascii="Arial" w:hAnsi="Arial" w:cs="Arial"/>
                <w:spacing w:val="-3"/>
              </w:rPr>
              <w:t xml:space="preserve"> </w:t>
            </w:r>
            <w:r w:rsidRPr="00C920D9">
              <w:rPr>
                <w:rFonts w:ascii="Arial" w:hAnsi="Arial" w:cs="Arial"/>
              </w:rPr>
              <w:t>i</w:t>
            </w:r>
            <w:r w:rsidRPr="00C920D9">
              <w:rPr>
                <w:rFonts w:ascii="Arial" w:hAnsi="Arial" w:cs="Arial"/>
                <w:spacing w:val="-1"/>
              </w:rPr>
              <w:t>n</w:t>
            </w:r>
            <w:r w:rsidRPr="00C920D9">
              <w:rPr>
                <w:rFonts w:ascii="Arial" w:hAnsi="Arial" w:cs="Arial"/>
              </w:rPr>
              <w:t>tr</w:t>
            </w:r>
            <w:r w:rsidRPr="00C920D9">
              <w:rPr>
                <w:rFonts w:ascii="Arial" w:hAnsi="Arial" w:cs="Arial"/>
                <w:spacing w:val="1"/>
              </w:rPr>
              <w:t>od</w:t>
            </w:r>
            <w:r w:rsidRPr="00C920D9">
              <w:rPr>
                <w:rFonts w:ascii="Arial" w:hAnsi="Arial" w:cs="Arial"/>
                <w:spacing w:val="-1"/>
              </w:rPr>
              <w:t>u</w:t>
            </w:r>
            <w:r w:rsidRPr="00C920D9">
              <w:rPr>
                <w:rFonts w:ascii="Arial" w:hAnsi="Arial" w:cs="Arial"/>
              </w:rPr>
              <w:t>cti</w:t>
            </w:r>
            <w:r w:rsidRPr="00C920D9">
              <w:rPr>
                <w:rFonts w:ascii="Arial" w:hAnsi="Arial" w:cs="Arial"/>
                <w:spacing w:val="3"/>
              </w:rPr>
              <w:t>o</w:t>
            </w:r>
            <w:r w:rsidRPr="00C920D9">
              <w:rPr>
                <w:rFonts w:ascii="Arial" w:hAnsi="Arial" w:cs="Arial"/>
              </w:rPr>
              <w:t>n</w:t>
            </w:r>
            <w:r w:rsidRPr="00C920D9">
              <w:rPr>
                <w:rFonts w:ascii="Arial" w:hAnsi="Arial" w:cs="Arial"/>
                <w:spacing w:val="-9"/>
              </w:rPr>
              <w:t xml:space="preserve"> </w:t>
            </w:r>
            <w:r w:rsidRPr="00C920D9">
              <w:rPr>
                <w:rFonts w:ascii="Arial" w:hAnsi="Arial" w:cs="Arial"/>
              </w:rPr>
              <w:t>a</w:t>
            </w:r>
            <w:r w:rsidRPr="00C920D9">
              <w:rPr>
                <w:rFonts w:ascii="Arial" w:hAnsi="Arial" w:cs="Arial"/>
                <w:spacing w:val="1"/>
              </w:rPr>
              <w:t>r</w:t>
            </w:r>
            <w:r w:rsidRPr="00C920D9">
              <w:rPr>
                <w:rFonts w:ascii="Arial" w:hAnsi="Arial" w:cs="Arial"/>
              </w:rPr>
              <w:t>e</w:t>
            </w:r>
            <w:r w:rsidRPr="00C920D9">
              <w:rPr>
                <w:rFonts w:ascii="Arial" w:hAnsi="Arial" w:cs="Arial"/>
                <w:spacing w:val="-1"/>
              </w:rPr>
              <w:t xml:space="preserve"> </w:t>
            </w:r>
            <w:r w:rsidRPr="00C920D9">
              <w:rPr>
                <w:rFonts w:ascii="Arial" w:hAnsi="Arial" w:cs="Arial"/>
                <w:spacing w:val="-4"/>
              </w:rPr>
              <w:t>m</w:t>
            </w:r>
            <w:r w:rsidRPr="00C920D9">
              <w:rPr>
                <w:rFonts w:ascii="Arial" w:hAnsi="Arial" w:cs="Arial"/>
                <w:spacing w:val="1"/>
              </w:rPr>
              <w:t>or</w:t>
            </w:r>
            <w:r w:rsidRPr="00C920D9">
              <w:rPr>
                <w:rFonts w:ascii="Arial" w:hAnsi="Arial" w:cs="Arial"/>
              </w:rPr>
              <w:t>e</w:t>
            </w:r>
            <w:r w:rsidRPr="00C920D9">
              <w:rPr>
                <w:rFonts w:ascii="Arial" w:hAnsi="Arial" w:cs="Arial"/>
                <w:spacing w:val="-3"/>
              </w:rPr>
              <w:t xml:space="preserve"> </w:t>
            </w:r>
            <w:r w:rsidRPr="00C920D9">
              <w:rPr>
                <w:rFonts w:ascii="Arial" w:hAnsi="Arial" w:cs="Arial"/>
                <w:spacing w:val="1"/>
              </w:rPr>
              <w:t>f</w:t>
            </w:r>
            <w:r w:rsidRPr="00C920D9">
              <w:rPr>
                <w:rFonts w:ascii="Arial" w:hAnsi="Arial" w:cs="Arial"/>
              </w:rPr>
              <w:t>it</w:t>
            </w:r>
            <w:r w:rsidRPr="00C920D9">
              <w:rPr>
                <w:rFonts w:ascii="Arial" w:hAnsi="Arial" w:cs="Arial"/>
                <w:spacing w:val="-2"/>
              </w:rPr>
              <w:t xml:space="preserve"> </w:t>
            </w:r>
            <w:r w:rsidRPr="00C920D9">
              <w:rPr>
                <w:rFonts w:ascii="Arial" w:hAnsi="Arial" w:cs="Arial"/>
                <w:spacing w:val="1"/>
              </w:rPr>
              <w:t>o</w:t>
            </w:r>
            <w:r w:rsidRPr="00C920D9">
              <w:rPr>
                <w:rFonts w:ascii="Arial" w:hAnsi="Arial" w:cs="Arial"/>
              </w:rPr>
              <w:t>n</w:t>
            </w:r>
            <w:r w:rsidRPr="00C920D9">
              <w:rPr>
                <w:rFonts w:ascii="Arial" w:hAnsi="Arial" w:cs="Arial"/>
                <w:spacing w:val="-3"/>
              </w:rPr>
              <w:t xml:space="preserve"> </w:t>
            </w:r>
            <w:r w:rsidRPr="00C920D9">
              <w:rPr>
                <w:rFonts w:ascii="Arial" w:hAnsi="Arial" w:cs="Arial"/>
                <w:spacing w:val="1"/>
              </w:rPr>
              <w:t>d</w:t>
            </w:r>
            <w:r w:rsidRPr="00C920D9">
              <w:rPr>
                <w:rFonts w:ascii="Arial" w:hAnsi="Arial" w:cs="Arial"/>
              </w:rPr>
              <w:t>i</w:t>
            </w:r>
            <w:r w:rsidRPr="00C920D9">
              <w:rPr>
                <w:rFonts w:ascii="Arial" w:hAnsi="Arial" w:cs="Arial"/>
                <w:spacing w:val="-1"/>
              </w:rPr>
              <w:t>s</w:t>
            </w:r>
            <w:r w:rsidRPr="00C920D9">
              <w:rPr>
                <w:rFonts w:ascii="Arial" w:hAnsi="Arial" w:cs="Arial"/>
                <w:spacing w:val="3"/>
              </w:rPr>
              <w:t>c</w:t>
            </w:r>
            <w:r w:rsidRPr="00C920D9">
              <w:rPr>
                <w:rFonts w:ascii="Arial" w:hAnsi="Arial" w:cs="Arial"/>
                <w:spacing w:val="-1"/>
              </w:rPr>
              <w:t>us</w:t>
            </w:r>
            <w:r w:rsidRPr="00C920D9">
              <w:rPr>
                <w:rFonts w:ascii="Arial" w:hAnsi="Arial" w:cs="Arial"/>
                <w:spacing w:val="2"/>
              </w:rPr>
              <w:t>s</w:t>
            </w:r>
            <w:r w:rsidRPr="00C920D9">
              <w:rPr>
                <w:rFonts w:ascii="Arial" w:hAnsi="Arial" w:cs="Arial"/>
              </w:rPr>
              <w:t>i</w:t>
            </w:r>
            <w:r w:rsidRPr="00C920D9">
              <w:rPr>
                <w:rFonts w:ascii="Arial" w:hAnsi="Arial" w:cs="Arial"/>
                <w:spacing w:val="1"/>
              </w:rPr>
              <w:t>o</w:t>
            </w:r>
            <w:r w:rsidRPr="00C920D9">
              <w:rPr>
                <w:rFonts w:ascii="Arial" w:hAnsi="Arial" w:cs="Arial"/>
              </w:rPr>
              <w:t xml:space="preserve">n </w:t>
            </w:r>
            <w:r w:rsidRPr="00C920D9">
              <w:rPr>
                <w:rFonts w:ascii="Arial" w:hAnsi="Arial" w:cs="Arial"/>
                <w:spacing w:val="1"/>
              </w:rPr>
              <w:t>p</w:t>
            </w:r>
            <w:r w:rsidRPr="00C920D9">
              <w:rPr>
                <w:rFonts w:ascii="Arial" w:hAnsi="Arial" w:cs="Arial"/>
              </w:rPr>
              <w:t>a</w:t>
            </w:r>
            <w:r w:rsidRPr="00C920D9">
              <w:rPr>
                <w:rFonts w:ascii="Arial" w:hAnsi="Arial" w:cs="Arial"/>
                <w:spacing w:val="1"/>
              </w:rPr>
              <w:t>r</w:t>
            </w:r>
            <w:r w:rsidRPr="00C920D9">
              <w:rPr>
                <w:rFonts w:ascii="Arial" w:hAnsi="Arial" w:cs="Arial"/>
              </w:rPr>
              <w:t>t,</w:t>
            </w:r>
            <w:r w:rsidRPr="00C920D9">
              <w:rPr>
                <w:rFonts w:ascii="Arial" w:hAnsi="Arial" w:cs="Arial"/>
                <w:spacing w:val="-3"/>
              </w:rPr>
              <w:t xml:space="preserve"> </w:t>
            </w:r>
            <w:r w:rsidRPr="00C920D9">
              <w:rPr>
                <w:rFonts w:ascii="Arial" w:hAnsi="Arial" w:cs="Arial"/>
                <w:spacing w:val="1"/>
              </w:rPr>
              <w:t>p</w:t>
            </w:r>
            <w:r w:rsidRPr="00C920D9">
              <w:rPr>
                <w:rFonts w:ascii="Arial" w:hAnsi="Arial" w:cs="Arial"/>
              </w:rPr>
              <w:t>lease</w:t>
            </w:r>
            <w:r w:rsidRPr="00C920D9">
              <w:rPr>
                <w:rFonts w:ascii="Arial" w:hAnsi="Arial" w:cs="Arial"/>
                <w:spacing w:val="-5"/>
              </w:rPr>
              <w:t xml:space="preserve"> </w:t>
            </w:r>
            <w:r w:rsidRPr="00C920D9">
              <w:rPr>
                <w:rFonts w:ascii="Arial" w:hAnsi="Arial" w:cs="Arial"/>
              </w:rPr>
              <w:t>try</w:t>
            </w:r>
            <w:r w:rsidRPr="00C920D9">
              <w:rPr>
                <w:rFonts w:ascii="Arial" w:hAnsi="Arial" w:cs="Arial"/>
                <w:spacing w:val="-5"/>
              </w:rPr>
              <w:t xml:space="preserve"> </w:t>
            </w:r>
            <w:r w:rsidRPr="00C920D9">
              <w:rPr>
                <w:rFonts w:ascii="Arial" w:hAnsi="Arial" w:cs="Arial"/>
              </w:rPr>
              <w:t>to</w:t>
            </w:r>
            <w:r w:rsidRPr="00C920D9">
              <w:rPr>
                <w:rFonts w:ascii="Arial" w:hAnsi="Arial" w:cs="Arial"/>
                <w:spacing w:val="-1"/>
              </w:rPr>
              <w:t xml:space="preserve"> </w:t>
            </w:r>
            <w:r w:rsidRPr="00C920D9">
              <w:rPr>
                <w:rFonts w:ascii="Arial" w:hAnsi="Arial" w:cs="Arial"/>
                <w:spacing w:val="1"/>
              </w:rPr>
              <w:t>r</w:t>
            </w:r>
            <w:r w:rsidRPr="00C920D9">
              <w:rPr>
                <w:rFonts w:ascii="Arial" w:hAnsi="Arial" w:cs="Arial"/>
              </w:rPr>
              <w:t>e</w:t>
            </w:r>
            <w:r w:rsidRPr="00C920D9">
              <w:rPr>
                <w:rFonts w:ascii="Arial" w:hAnsi="Arial" w:cs="Arial"/>
                <w:spacing w:val="1"/>
              </w:rPr>
              <w:t>arr</w:t>
            </w:r>
            <w:r w:rsidRPr="00C920D9">
              <w:rPr>
                <w:rFonts w:ascii="Arial" w:hAnsi="Arial" w:cs="Arial"/>
              </w:rPr>
              <w:t>a</w:t>
            </w:r>
            <w:r w:rsidRPr="00C920D9">
              <w:rPr>
                <w:rFonts w:ascii="Arial" w:hAnsi="Arial" w:cs="Arial"/>
                <w:spacing w:val="-1"/>
              </w:rPr>
              <w:t>ng</w:t>
            </w:r>
            <w:r w:rsidRPr="00C920D9">
              <w:rPr>
                <w:rFonts w:ascii="Arial" w:hAnsi="Arial" w:cs="Arial"/>
              </w:rPr>
              <w:t>e</w:t>
            </w:r>
          </w:p>
          <w:p w:rsidR="000A5506" w:rsidRPr="00C920D9" w:rsidRDefault="0082005E">
            <w:pPr>
              <w:spacing w:line="220" w:lineRule="exact"/>
              <w:ind w:left="102"/>
              <w:rPr>
                <w:rFonts w:ascii="Arial" w:hAnsi="Arial" w:cs="Arial"/>
              </w:rPr>
            </w:pPr>
            <w:r w:rsidRPr="00C920D9">
              <w:rPr>
                <w:rFonts w:ascii="Arial" w:hAnsi="Arial" w:cs="Arial"/>
              </w:rPr>
              <w:t>M</w:t>
            </w:r>
            <w:r w:rsidRPr="00C920D9">
              <w:rPr>
                <w:rFonts w:ascii="Arial" w:hAnsi="Arial" w:cs="Arial"/>
                <w:spacing w:val="1"/>
              </w:rPr>
              <w:t>a</w:t>
            </w:r>
            <w:r w:rsidRPr="00C920D9">
              <w:rPr>
                <w:rFonts w:ascii="Arial" w:hAnsi="Arial" w:cs="Arial"/>
              </w:rPr>
              <w:t>te</w:t>
            </w:r>
            <w:r w:rsidRPr="00C920D9">
              <w:rPr>
                <w:rFonts w:ascii="Arial" w:hAnsi="Arial" w:cs="Arial"/>
                <w:spacing w:val="1"/>
              </w:rPr>
              <w:t>r</w:t>
            </w:r>
            <w:r w:rsidRPr="00C920D9">
              <w:rPr>
                <w:rFonts w:ascii="Arial" w:hAnsi="Arial" w:cs="Arial"/>
              </w:rPr>
              <w:t>ials</w:t>
            </w:r>
            <w:r w:rsidRPr="00C920D9">
              <w:rPr>
                <w:rFonts w:ascii="Arial" w:hAnsi="Arial" w:cs="Arial"/>
                <w:spacing w:val="-8"/>
              </w:rPr>
              <w:t xml:space="preserve"> </w:t>
            </w:r>
            <w:r w:rsidRPr="00C920D9">
              <w:rPr>
                <w:rFonts w:ascii="Arial" w:hAnsi="Arial" w:cs="Arial"/>
              </w:rPr>
              <w:t>a</w:t>
            </w:r>
            <w:r w:rsidRPr="00C920D9">
              <w:rPr>
                <w:rFonts w:ascii="Arial" w:hAnsi="Arial" w:cs="Arial"/>
                <w:spacing w:val="-1"/>
              </w:rPr>
              <w:t>n</w:t>
            </w:r>
            <w:r w:rsidRPr="00C920D9">
              <w:rPr>
                <w:rFonts w:ascii="Arial" w:hAnsi="Arial" w:cs="Arial"/>
              </w:rPr>
              <w:t>d</w:t>
            </w:r>
            <w:r w:rsidRPr="00C920D9">
              <w:rPr>
                <w:rFonts w:ascii="Arial" w:hAnsi="Arial" w:cs="Arial"/>
                <w:spacing w:val="-2"/>
              </w:rPr>
              <w:t xml:space="preserve"> </w:t>
            </w:r>
            <w:r w:rsidRPr="00C920D9">
              <w:rPr>
                <w:rFonts w:ascii="Arial" w:hAnsi="Arial" w:cs="Arial"/>
              </w:rPr>
              <w:t>M</w:t>
            </w:r>
            <w:r w:rsidRPr="00C920D9">
              <w:rPr>
                <w:rFonts w:ascii="Arial" w:hAnsi="Arial" w:cs="Arial"/>
                <w:spacing w:val="1"/>
              </w:rPr>
              <w:t>e</w:t>
            </w:r>
            <w:r w:rsidRPr="00C920D9">
              <w:rPr>
                <w:rFonts w:ascii="Arial" w:hAnsi="Arial" w:cs="Arial"/>
                <w:spacing w:val="2"/>
              </w:rPr>
              <w:t>t</w:t>
            </w:r>
            <w:r w:rsidRPr="00C920D9">
              <w:rPr>
                <w:rFonts w:ascii="Arial" w:hAnsi="Arial" w:cs="Arial"/>
                <w:spacing w:val="-1"/>
              </w:rPr>
              <w:t>h</w:t>
            </w:r>
            <w:r w:rsidRPr="00C920D9">
              <w:rPr>
                <w:rFonts w:ascii="Arial" w:hAnsi="Arial" w:cs="Arial"/>
                <w:spacing w:val="1"/>
              </w:rPr>
              <w:t>od</w:t>
            </w:r>
            <w:r w:rsidRPr="00C920D9">
              <w:rPr>
                <w:rFonts w:ascii="Arial" w:hAnsi="Arial" w:cs="Arial"/>
              </w:rPr>
              <w:t>s</w:t>
            </w:r>
          </w:p>
          <w:p w:rsidR="000A5506" w:rsidRPr="00C920D9" w:rsidRDefault="0082005E">
            <w:pPr>
              <w:ind w:left="463"/>
              <w:rPr>
                <w:rFonts w:ascii="Arial" w:hAnsi="Arial" w:cs="Arial"/>
              </w:rPr>
            </w:pPr>
            <w:r w:rsidRPr="00C920D9">
              <w:rPr>
                <w:rFonts w:ascii="Arial" w:hAnsi="Arial" w:cs="Arial"/>
                <w:spacing w:val="1"/>
              </w:rPr>
              <w:t>1</w:t>
            </w:r>
            <w:r w:rsidRPr="00C920D9">
              <w:rPr>
                <w:rFonts w:ascii="Arial" w:hAnsi="Arial" w:cs="Arial"/>
              </w:rPr>
              <w:t xml:space="preserve">.   </w:t>
            </w:r>
            <w:r w:rsidRPr="00C920D9">
              <w:rPr>
                <w:rFonts w:ascii="Arial" w:hAnsi="Arial" w:cs="Arial"/>
                <w:spacing w:val="7"/>
              </w:rPr>
              <w:t xml:space="preserve"> </w:t>
            </w:r>
            <w:r w:rsidRPr="00C920D9">
              <w:rPr>
                <w:rFonts w:ascii="Arial" w:hAnsi="Arial" w:cs="Arial"/>
                <w:spacing w:val="2"/>
              </w:rPr>
              <w:t>P</w:t>
            </w:r>
            <w:r w:rsidRPr="00C920D9">
              <w:rPr>
                <w:rFonts w:ascii="Arial" w:hAnsi="Arial" w:cs="Arial"/>
              </w:rPr>
              <w:t>lease</w:t>
            </w:r>
            <w:r w:rsidRPr="00C920D9">
              <w:rPr>
                <w:rFonts w:ascii="Arial" w:hAnsi="Arial" w:cs="Arial"/>
                <w:spacing w:val="-5"/>
              </w:rPr>
              <w:t xml:space="preserve"> </w:t>
            </w:r>
            <w:r w:rsidRPr="00C920D9">
              <w:rPr>
                <w:rFonts w:ascii="Arial" w:hAnsi="Arial" w:cs="Arial"/>
              </w:rPr>
              <w:t>a</w:t>
            </w:r>
            <w:r w:rsidRPr="00C920D9">
              <w:rPr>
                <w:rFonts w:ascii="Arial" w:hAnsi="Arial" w:cs="Arial"/>
                <w:spacing w:val="1"/>
              </w:rPr>
              <w:t>rr</w:t>
            </w:r>
            <w:r w:rsidRPr="00C920D9">
              <w:rPr>
                <w:rFonts w:ascii="Arial" w:hAnsi="Arial" w:cs="Arial"/>
              </w:rPr>
              <w:t>a</w:t>
            </w:r>
            <w:r w:rsidRPr="00C920D9">
              <w:rPr>
                <w:rFonts w:ascii="Arial" w:hAnsi="Arial" w:cs="Arial"/>
                <w:spacing w:val="-1"/>
              </w:rPr>
              <w:t>ng</w:t>
            </w:r>
            <w:r w:rsidRPr="00C920D9">
              <w:rPr>
                <w:rFonts w:ascii="Arial" w:hAnsi="Arial" w:cs="Arial"/>
              </w:rPr>
              <w:t>e</w:t>
            </w:r>
            <w:r w:rsidRPr="00C920D9">
              <w:rPr>
                <w:rFonts w:ascii="Arial" w:hAnsi="Arial" w:cs="Arial"/>
                <w:spacing w:val="-5"/>
              </w:rPr>
              <w:t xml:space="preserve"> </w:t>
            </w:r>
            <w:r w:rsidRPr="00C920D9">
              <w:rPr>
                <w:rFonts w:ascii="Arial" w:hAnsi="Arial" w:cs="Arial"/>
              </w:rPr>
              <w:t>t</w:t>
            </w:r>
            <w:r w:rsidRPr="00C920D9">
              <w:rPr>
                <w:rFonts w:ascii="Arial" w:hAnsi="Arial" w:cs="Arial"/>
                <w:spacing w:val="-1"/>
              </w:rPr>
              <w:t>h</w:t>
            </w:r>
            <w:r w:rsidRPr="00C920D9">
              <w:rPr>
                <w:rFonts w:ascii="Arial" w:hAnsi="Arial" w:cs="Arial"/>
              </w:rPr>
              <w:t>e</w:t>
            </w:r>
            <w:r w:rsidRPr="00C920D9">
              <w:rPr>
                <w:rFonts w:ascii="Arial" w:hAnsi="Arial" w:cs="Arial"/>
                <w:spacing w:val="1"/>
              </w:rPr>
              <w:t xml:space="preserve"> </w:t>
            </w:r>
            <w:r w:rsidRPr="00C920D9">
              <w:rPr>
                <w:rFonts w:ascii="Arial" w:hAnsi="Arial" w:cs="Arial"/>
                <w:spacing w:val="-1"/>
              </w:rPr>
              <w:t>m</w:t>
            </w:r>
            <w:r w:rsidRPr="00C920D9">
              <w:rPr>
                <w:rFonts w:ascii="Arial" w:hAnsi="Arial" w:cs="Arial"/>
              </w:rPr>
              <w:t>e</w:t>
            </w:r>
            <w:r w:rsidRPr="00C920D9">
              <w:rPr>
                <w:rFonts w:ascii="Arial" w:hAnsi="Arial" w:cs="Arial"/>
                <w:spacing w:val="2"/>
              </w:rPr>
              <w:t>t</w:t>
            </w:r>
            <w:r w:rsidRPr="00C920D9">
              <w:rPr>
                <w:rFonts w:ascii="Arial" w:hAnsi="Arial" w:cs="Arial"/>
                <w:spacing w:val="-1"/>
              </w:rPr>
              <w:t>h</w:t>
            </w:r>
            <w:r w:rsidRPr="00C920D9">
              <w:rPr>
                <w:rFonts w:ascii="Arial" w:hAnsi="Arial" w:cs="Arial"/>
                <w:spacing w:val="1"/>
              </w:rPr>
              <w:t>od</w:t>
            </w:r>
            <w:r w:rsidRPr="00C920D9">
              <w:rPr>
                <w:rFonts w:ascii="Arial" w:hAnsi="Arial" w:cs="Arial"/>
              </w:rPr>
              <w:t>s</w:t>
            </w:r>
            <w:r w:rsidRPr="00C920D9">
              <w:rPr>
                <w:rFonts w:ascii="Arial" w:hAnsi="Arial" w:cs="Arial"/>
                <w:spacing w:val="-7"/>
              </w:rPr>
              <w:t xml:space="preserve"> </w:t>
            </w:r>
            <w:r w:rsidRPr="00C920D9">
              <w:rPr>
                <w:rFonts w:ascii="Arial" w:hAnsi="Arial" w:cs="Arial"/>
              </w:rPr>
              <w:t xml:space="preserve">as </w:t>
            </w:r>
            <w:r w:rsidRPr="00C920D9">
              <w:rPr>
                <w:rFonts w:ascii="Arial" w:hAnsi="Arial" w:cs="Arial"/>
                <w:spacing w:val="1"/>
              </w:rPr>
              <w:t>p</w:t>
            </w:r>
            <w:r w:rsidRPr="00C920D9">
              <w:rPr>
                <w:rFonts w:ascii="Arial" w:hAnsi="Arial" w:cs="Arial"/>
              </w:rPr>
              <w:t>er</w:t>
            </w:r>
            <w:r w:rsidRPr="00C920D9">
              <w:rPr>
                <w:rFonts w:ascii="Arial" w:hAnsi="Arial" w:cs="Arial"/>
                <w:spacing w:val="-2"/>
              </w:rPr>
              <w:t xml:space="preserve"> </w:t>
            </w:r>
            <w:r w:rsidRPr="00C920D9">
              <w:rPr>
                <w:rFonts w:ascii="Arial" w:hAnsi="Arial" w:cs="Arial"/>
                <w:spacing w:val="-4"/>
              </w:rPr>
              <w:t>y</w:t>
            </w:r>
            <w:r w:rsidRPr="00C920D9">
              <w:rPr>
                <w:rFonts w:ascii="Arial" w:hAnsi="Arial" w:cs="Arial"/>
                <w:spacing w:val="1"/>
              </w:rPr>
              <w:t>o</w:t>
            </w:r>
            <w:r w:rsidRPr="00C920D9">
              <w:rPr>
                <w:rFonts w:ascii="Arial" w:hAnsi="Arial" w:cs="Arial"/>
                <w:spacing w:val="-1"/>
              </w:rPr>
              <w:t>u</w:t>
            </w:r>
            <w:r w:rsidRPr="00C920D9">
              <w:rPr>
                <w:rFonts w:ascii="Arial" w:hAnsi="Arial" w:cs="Arial"/>
              </w:rPr>
              <w:t>r</w:t>
            </w:r>
            <w:r w:rsidRPr="00C920D9">
              <w:rPr>
                <w:rFonts w:ascii="Arial" w:hAnsi="Arial" w:cs="Arial"/>
                <w:spacing w:val="-1"/>
              </w:rPr>
              <w:t xml:space="preserve"> </w:t>
            </w:r>
            <w:r w:rsidRPr="00C920D9">
              <w:rPr>
                <w:rFonts w:ascii="Arial" w:hAnsi="Arial" w:cs="Arial"/>
                <w:spacing w:val="-2"/>
              </w:rPr>
              <w:t>w</w:t>
            </w:r>
            <w:r w:rsidRPr="00C920D9">
              <w:rPr>
                <w:rFonts w:ascii="Arial" w:hAnsi="Arial" w:cs="Arial"/>
                <w:spacing w:val="1"/>
              </w:rPr>
              <w:t>or</w:t>
            </w:r>
            <w:r w:rsidRPr="00C920D9">
              <w:rPr>
                <w:rFonts w:ascii="Arial" w:hAnsi="Arial" w:cs="Arial"/>
              </w:rPr>
              <w:t>k</w:t>
            </w:r>
            <w:r w:rsidRPr="00C920D9">
              <w:rPr>
                <w:rFonts w:ascii="Arial" w:hAnsi="Arial" w:cs="Arial"/>
                <w:spacing w:val="-5"/>
              </w:rPr>
              <w:t xml:space="preserve"> </w:t>
            </w:r>
            <w:r w:rsidRPr="00C920D9">
              <w:rPr>
                <w:rFonts w:ascii="Arial" w:hAnsi="Arial" w:cs="Arial"/>
                <w:spacing w:val="1"/>
              </w:rPr>
              <w:t>ord</w:t>
            </w:r>
            <w:r w:rsidRPr="00C920D9">
              <w:rPr>
                <w:rFonts w:ascii="Arial" w:hAnsi="Arial" w:cs="Arial"/>
              </w:rPr>
              <w:t>er</w:t>
            </w:r>
          </w:p>
          <w:p w:rsidR="000A5506" w:rsidRPr="00C920D9" w:rsidRDefault="0082005E">
            <w:pPr>
              <w:ind w:left="463"/>
              <w:rPr>
                <w:rFonts w:ascii="Arial" w:hAnsi="Arial" w:cs="Arial"/>
              </w:rPr>
            </w:pPr>
            <w:r w:rsidRPr="00C920D9">
              <w:rPr>
                <w:rFonts w:ascii="Arial" w:hAnsi="Arial" w:cs="Arial"/>
                <w:spacing w:val="1"/>
              </w:rPr>
              <w:t>2</w:t>
            </w:r>
            <w:r w:rsidRPr="00C920D9">
              <w:rPr>
                <w:rFonts w:ascii="Arial" w:hAnsi="Arial" w:cs="Arial"/>
              </w:rPr>
              <w:t xml:space="preserve">.   </w:t>
            </w:r>
            <w:r w:rsidRPr="00C920D9">
              <w:rPr>
                <w:rFonts w:ascii="Arial" w:hAnsi="Arial" w:cs="Arial"/>
                <w:spacing w:val="7"/>
              </w:rPr>
              <w:t xml:space="preserve"> </w:t>
            </w:r>
            <w:r w:rsidRPr="00C920D9">
              <w:rPr>
                <w:rFonts w:ascii="Arial" w:hAnsi="Arial" w:cs="Arial"/>
                <w:spacing w:val="1"/>
              </w:rPr>
              <w:t>M</w:t>
            </w:r>
            <w:r w:rsidRPr="00C920D9">
              <w:rPr>
                <w:rFonts w:ascii="Arial" w:hAnsi="Arial" w:cs="Arial"/>
              </w:rPr>
              <w:t>e</w:t>
            </w:r>
            <w:r w:rsidRPr="00C920D9">
              <w:rPr>
                <w:rFonts w:ascii="Arial" w:hAnsi="Arial" w:cs="Arial"/>
                <w:spacing w:val="-1"/>
              </w:rPr>
              <w:t>n</w:t>
            </w:r>
            <w:r w:rsidRPr="00C920D9">
              <w:rPr>
                <w:rFonts w:ascii="Arial" w:hAnsi="Arial" w:cs="Arial"/>
              </w:rPr>
              <w:t>ti</w:t>
            </w:r>
            <w:r w:rsidRPr="00C920D9">
              <w:rPr>
                <w:rFonts w:ascii="Arial" w:hAnsi="Arial" w:cs="Arial"/>
                <w:spacing w:val="1"/>
              </w:rPr>
              <w:t>o</w:t>
            </w:r>
            <w:r w:rsidRPr="00C920D9">
              <w:rPr>
                <w:rFonts w:ascii="Arial" w:hAnsi="Arial" w:cs="Arial"/>
              </w:rPr>
              <w:t>n</w:t>
            </w:r>
            <w:r w:rsidRPr="00C920D9">
              <w:rPr>
                <w:rFonts w:ascii="Arial" w:hAnsi="Arial" w:cs="Arial"/>
                <w:spacing w:val="-8"/>
              </w:rPr>
              <w:t xml:space="preserve"> </w:t>
            </w:r>
            <w:r w:rsidRPr="00C920D9">
              <w:rPr>
                <w:rFonts w:ascii="Arial" w:hAnsi="Arial" w:cs="Arial"/>
                <w:spacing w:val="2"/>
              </w:rPr>
              <w:t>t</w:t>
            </w:r>
            <w:r w:rsidRPr="00C920D9">
              <w:rPr>
                <w:rFonts w:ascii="Arial" w:hAnsi="Arial" w:cs="Arial"/>
                <w:spacing w:val="-1"/>
              </w:rPr>
              <w:t>h</w:t>
            </w:r>
            <w:r w:rsidRPr="00C920D9">
              <w:rPr>
                <w:rFonts w:ascii="Arial" w:hAnsi="Arial" w:cs="Arial"/>
              </w:rPr>
              <w:t>e</w:t>
            </w:r>
            <w:r w:rsidRPr="00C920D9">
              <w:rPr>
                <w:rFonts w:ascii="Arial" w:hAnsi="Arial" w:cs="Arial"/>
                <w:spacing w:val="-1"/>
              </w:rPr>
              <w:t xml:space="preserve"> </w:t>
            </w:r>
            <w:r w:rsidRPr="00C920D9">
              <w:rPr>
                <w:rFonts w:ascii="Arial" w:hAnsi="Arial" w:cs="Arial"/>
                <w:spacing w:val="1"/>
              </w:rPr>
              <w:t>d</w:t>
            </w:r>
            <w:r w:rsidRPr="00C920D9">
              <w:rPr>
                <w:rFonts w:ascii="Arial" w:hAnsi="Arial" w:cs="Arial"/>
              </w:rPr>
              <w:t>etails</w:t>
            </w:r>
            <w:r w:rsidRPr="00C920D9">
              <w:rPr>
                <w:rFonts w:ascii="Arial" w:hAnsi="Arial" w:cs="Arial"/>
                <w:spacing w:val="-5"/>
              </w:rPr>
              <w:t xml:space="preserve"> </w:t>
            </w:r>
            <w:r w:rsidRPr="00C920D9">
              <w:rPr>
                <w:rFonts w:ascii="Arial" w:hAnsi="Arial" w:cs="Arial"/>
                <w:spacing w:val="4"/>
              </w:rPr>
              <w:t>o</w:t>
            </w:r>
            <w:r w:rsidRPr="00C920D9">
              <w:rPr>
                <w:rFonts w:ascii="Arial" w:hAnsi="Arial" w:cs="Arial"/>
              </w:rPr>
              <w:t>f</w:t>
            </w:r>
            <w:r w:rsidRPr="00C920D9">
              <w:rPr>
                <w:rFonts w:ascii="Arial" w:hAnsi="Arial" w:cs="Arial"/>
                <w:spacing w:val="-3"/>
              </w:rPr>
              <w:t xml:space="preserve"> </w:t>
            </w:r>
            <w:r w:rsidRPr="00C920D9">
              <w:rPr>
                <w:rFonts w:ascii="Arial" w:hAnsi="Arial" w:cs="Arial"/>
                <w:spacing w:val="-1"/>
              </w:rPr>
              <w:t>s</w:t>
            </w:r>
            <w:r w:rsidRPr="00C920D9">
              <w:rPr>
                <w:rFonts w:ascii="Arial" w:hAnsi="Arial" w:cs="Arial"/>
              </w:rPr>
              <w:t>e</w:t>
            </w:r>
            <w:r w:rsidRPr="00C920D9">
              <w:rPr>
                <w:rFonts w:ascii="Arial" w:hAnsi="Arial" w:cs="Arial"/>
                <w:spacing w:val="1"/>
              </w:rPr>
              <w:t>ed</w:t>
            </w:r>
            <w:r w:rsidRPr="00C920D9">
              <w:rPr>
                <w:rFonts w:ascii="Arial" w:hAnsi="Arial" w:cs="Arial"/>
              </w:rPr>
              <w:t>l</w:t>
            </w:r>
            <w:r w:rsidRPr="00C920D9">
              <w:rPr>
                <w:rFonts w:ascii="Arial" w:hAnsi="Arial" w:cs="Arial"/>
                <w:spacing w:val="2"/>
              </w:rPr>
              <w:t>i</w:t>
            </w:r>
            <w:r w:rsidRPr="00C920D9">
              <w:rPr>
                <w:rFonts w:ascii="Arial" w:hAnsi="Arial" w:cs="Arial"/>
                <w:spacing w:val="1"/>
              </w:rPr>
              <w:t>n</w:t>
            </w:r>
            <w:r w:rsidRPr="00C920D9">
              <w:rPr>
                <w:rFonts w:ascii="Arial" w:hAnsi="Arial" w:cs="Arial"/>
                <w:spacing w:val="-1"/>
              </w:rPr>
              <w:t>g</w:t>
            </w:r>
            <w:r w:rsidRPr="00C920D9">
              <w:rPr>
                <w:rFonts w:ascii="Arial" w:hAnsi="Arial" w:cs="Arial"/>
              </w:rPr>
              <w:t>s</w:t>
            </w:r>
            <w:r w:rsidRPr="00C920D9">
              <w:rPr>
                <w:rFonts w:ascii="Arial" w:hAnsi="Arial" w:cs="Arial"/>
                <w:spacing w:val="-7"/>
              </w:rPr>
              <w:t xml:space="preserve"> </w:t>
            </w:r>
            <w:r w:rsidRPr="00C920D9">
              <w:rPr>
                <w:rFonts w:ascii="Arial" w:hAnsi="Arial" w:cs="Arial"/>
                <w:spacing w:val="1"/>
              </w:rPr>
              <w:t>d</w:t>
            </w:r>
            <w:r w:rsidRPr="00C920D9">
              <w:rPr>
                <w:rFonts w:ascii="Arial" w:hAnsi="Arial" w:cs="Arial"/>
              </w:rPr>
              <w:t>ata</w:t>
            </w:r>
            <w:r w:rsidRPr="00C920D9">
              <w:rPr>
                <w:rFonts w:ascii="Arial" w:hAnsi="Arial" w:cs="Arial"/>
                <w:spacing w:val="-2"/>
              </w:rPr>
              <w:t xml:space="preserve"> </w:t>
            </w:r>
            <w:r w:rsidRPr="00C920D9">
              <w:rPr>
                <w:rFonts w:ascii="Arial" w:hAnsi="Arial" w:cs="Arial"/>
              </w:rPr>
              <w:t>c</w:t>
            </w:r>
            <w:r w:rsidRPr="00C920D9">
              <w:rPr>
                <w:rFonts w:ascii="Arial" w:hAnsi="Arial" w:cs="Arial"/>
                <w:spacing w:val="1"/>
              </w:rPr>
              <w:t>o</w:t>
            </w:r>
            <w:r w:rsidRPr="00C920D9">
              <w:rPr>
                <w:rFonts w:ascii="Arial" w:hAnsi="Arial" w:cs="Arial"/>
              </w:rPr>
              <w:t>llecti</w:t>
            </w:r>
            <w:r w:rsidRPr="00C920D9">
              <w:rPr>
                <w:rFonts w:ascii="Arial" w:hAnsi="Arial" w:cs="Arial"/>
                <w:spacing w:val="1"/>
              </w:rPr>
              <w:t>o</w:t>
            </w:r>
            <w:r w:rsidRPr="00C920D9">
              <w:rPr>
                <w:rFonts w:ascii="Arial" w:hAnsi="Arial" w:cs="Arial"/>
              </w:rPr>
              <w:t>n</w:t>
            </w:r>
          </w:p>
          <w:p w:rsidR="000A5506" w:rsidRPr="00C920D9" w:rsidRDefault="0082005E">
            <w:pPr>
              <w:ind w:left="463"/>
              <w:rPr>
                <w:rFonts w:ascii="Arial" w:hAnsi="Arial" w:cs="Arial"/>
              </w:rPr>
            </w:pPr>
            <w:r w:rsidRPr="00C920D9">
              <w:rPr>
                <w:rFonts w:ascii="Arial" w:hAnsi="Arial" w:cs="Arial"/>
                <w:spacing w:val="1"/>
              </w:rPr>
              <w:t>3</w:t>
            </w:r>
            <w:r w:rsidRPr="00C920D9">
              <w:rPr>
                <w:rFonts w:ascii="Arial" w:hAnsi="Arial" w:cs="Arial"/>
              </w:rPr>
              <w:t xml:space="preserve">.   </w:t>
            </w:r>
            <w:r w:rsidRPr="00C920D9">
              <w:rPr>
                <w:rFonts w:ascii="Arial" w:hAnsi="Arial" w:cs="Arial"/>
                <w:spacing w:val="7"/>
              </w:rPr>
              <w:t xml:space="preserve"> </w:t>
            </w:r>
            <w:r w:rsidRPr="00C920D9">
              <w:rPr>
                <w:rFonts w:ascii="Arial" w:hAnsi="Arial" w:cs="Arial"/>
                <w:spacing w:val="3"/>
              </w:rPr>
              <w:t>T</w:t>
            </w:r>
            <w:r w:rsidRPr="00C920D9">
              <w:rPr>
                <w:rFonts w:ascii="Arial" w:hAnsi="Arial" w:cs="Arial"/>
                <w:spacing w:val="1"/>
              </w:rPr>
              <w:t>r</w:t>
            </w:r>
            <w:r w:rsidRPr="00C920D9">
              <w:rPr>
                <w:rFonts w:ascii="Arial" w:hAnsi="Arial" w:cs="Arial"/>
              </w:rPr>
              <w:t>y</w:t>
            </w:r>
            <w:r w:rsidRPr="00C920D9">
              <w:rPr>
                <w:rFonts w:ascii="Arial" w:hAnsi="Arial" w:cs="Arial"/>
                <w:spacing w:val="-6"/>
              </w:rPr>
              <w:t xml:space="preserve"> </w:t>
            </w:r>
            <w:r w:rsidRPr="00C920D9">
              <w:rPr>
                <w:rFonts w:ascii="Arial" w:hAnsi="Arial" w:cs="Arial"/>
              </w:rPr>
              <w:t>to</w:t>
            </w:r>
            <w:r w:rsidRPr="00C920D9">
              <w:rPr>
                <w:rFonts w:ascii="Arial" w:hAnsi="Arial" w:cs="Arial"/>
                <w:spacing w:val="-1"/>
              </w:rPr>
              <w:t xml:space="preserve"> </w:t>
            </w:r>
            <w:r w:rsidRPr="00C920D9">
              <w:rPr>
                <w:rFonts w:ascii="Arial" w:hAnsi="Arial" w:cs="Arial"/>
              </w:rPr>
              <w:t>a</w:t>
            </w:r>
            <w:r w:rsidRPr="00C920D9">
              <w:rPr>
                <w:rFonts w:ascii="Arial" w:hAnsi="Arial" w:cs="Arial"/>
                <w:spacing w:val="1"/>
              </w:rPr>
              <w:t>d</w:t>
            </w:r>
            <w:r w:rsidRPr="00C920D9">
              <w:rPr>
                <w:rFonts w:ascii="Arial" w:hAnsi="Arial" w:cs="Arial"/>
              </w:rPr>
              <w:t>d</w:t>
            </w:r>
            <w:r w:rsidRPr="00C920D9">
              <w:rPr>
                <w:rFonts w:ascii="Arial" w:hAnsi="Arial" w:cs="Arial"/>
                <w:spacing w:val="-2"/>
              </w:rPr>
              <w:t xml:space="preserve"> </w:t>
            </w:r>
            <w:r w:rsidRPr="00C920D9">
              <w:rPr>
                <w:rFonts w:ascii="Arial" w:hAnsi="Arial" w:cs="Arial"/>
              </w:rPr>
              <w:t>t</w:t>
            </w:r>
            <w:r w:rsidRPr="00C920D9">
              <w:rPr>
                <w:rFonts w:ascii="Arial" w:hAnsi="Arial" w:cs="Arial"/>
                <w:spacing w:val="-1"/>
              </w:rPr>
              <w:t>h</w:t>
            </w:r>
            <w:r w:rsidRPr="00C920D9">
              <w:rPr>
                <w:rFonts w:ascii="Arial" w:hAnsi="Arial" w:cs="Arial"/>
              </w:rPr>
              <w:t>e</w:t>
            </w:r>
            <w:r w:rsidRPr="00C920D9">
              <w:rPr>
                <w:rFonts w:ascii="Arial" w:hAnsi="Arial" w:cs="Arial"/>
                <w:spacing w:val="-1"/>
              </w:rPr>
              <w:t xml:space="preserve"> </w:t>
            </w:r>
            <w:r w:rsidRPr="00C920D9">
              <w:rPr>
                <w:rFonts w:ascii="Arial" w:hAnsi="Arial" w:cs="Arial"/>
              </w:rPr>
              <w:t>t</w:t>
            </w:r>
            <w:r w:rsidRPr="00C920D9">
              <w:rPr>
                <w:rFonts w:ascii="Arial" w:hAnsi="Arial" w:cs="Arial"/>
                <w:spacing w:val="1"/>
              </w:rPr>
              <w:t>oo</w:t>
            </w:r>
            <w:r w:rsidRPr="00C920D9">
              <w:rPr>
                <w:rFonts w:ascii="Arial" w:hAnsi="Arial" w:cs="Arial"/>
              </w:rPr>
              <w:t>l</w:t>
            </w:r>
            <w:r w:rsidRPr="00C920D9">
              <w:rPr>
                <w:rFonts w:ascii="Arial" w:hAnsi="Arial" w:cs="Arial"/>
                <w:spacing w:val="-3"/>
              </w:rPr>
              <w:t xml:space="preserve"> </w:t>
            </w:r>
            <w:r w:rsidRPr="00C920D9">
              <w:rPr>
                <w:rFonts w:ascii="Arial" w:hAnsi="Arial" w:cs="Arial"/>
                <w:spacing w:val="-1"/>
              </w:rPr>
              <w:t>us</w:t>
            </w:r>
            <w:r w:rsidRPr="00C920D9">
              <w:rPr>
                <w:rFonts w:ascii="Arial" w:hAnsi="Arial" w:cs="Arial"/>
              </w:rPr>
              <w:t>ed</w:t>
            </w:r>
            <w:r w:rsidRPr="00C920D9">
              <w:rPr>
                <w:rFonts w:ascii="Arial" w:hAnsi="Arial" w:cs="Arial"/>
                <w:spacing w:val="-2"/>
              </w:rPr>
              <w:t xml:space="preserve"> f</w:t>
            </w:r>
            <w:r w:rsidRPr="00C920D9">
              <w:rPr>
                <w:rFonts w:ascii="Arial" w:hAnsi="Arial" w:cs="Arial"/>
                <w:spacing w:val="1"/>
              </w:rPr>
              <w:t>o</w:t>
            </w:r>
            <w:r w:rsidRPr="00C920D9">
              <w:rPr>
                <w:rFonts w:ascii="Arial" w:hAnsi="Arial" w:cs="Arial"/>
              </w:rPr>
              <w:t>r</w:t>
            </w:r>
            <w:r w:rsidRPr="00C920D9">
              <w:rPr>
                <w:rFonts w:ascii="Arial" w:hAnsi="Arial" w:cs="Arial"/>
                <w:spacing w:val="-1"/>
              </w:rPr>
              <w:t xml:space="preserve"> s</w:t>
            </w:r>
            <w:r w:rsidRPr="00C920D9">
              <w:rPr>
                <w:rFonts w:ascii="Arial" w:hAnsi="Arial" w:cs="Arial"/>
              </w:rPr>
              <w:t>tati</w:t>
            </w:r>
            <w:r w:rsidRPr="00C920D9">
              <w:rPr>
                <w:rFonts w:ascii="Arial" w:hAnsi="Arial" w:cs="Arial"/>
                <w:spacing w:val="-1"/>
              </w:rPr>
              <w:t>s</w:t>
            </w:r>
            <w:r w:rsidRPr="00C920D9">
              <w:rPr>
                <w:rFonts w:ascii="Arial" w:hAnsi="Arial" w:cs="Arial"/>
              </w:rPr>
              <w:t>tical</w:t>
            </w:r>
            <w:r w:rsidRPr="00C920D9">
              <w:rPr>
                <w:rFonts w:ascii="Arial" w:hAnsi="Arial" w:cs="Arial"/>
                <w:spacing w:val="-8"/>
              </w:rPr>
              <w:t xml:space="preserve"> </w:t>
            </w:r>
            <w:r w:rsidRPr="00C920D9">
              <w:rPr>
                <w:rFonts w:ascii="Arial" w:hAnsi="Arial" w:cs="Arial"/>
                <w:spacing w:val="6"/>
              </w:rPr>
              <w:t>a</w:t>
            </w:r>
            <w:r w:rsidRPr="00C920D9">
              <w:rPr>
                <w:rFonts w:ascii="Arial" w:hAnsi="Arial" w:cs="Arial"/>
                <w:spacing w:val="-1"/>
              </w:rPr>
              <w:t>n</w:t>
            </w:r>
            <w:r w:rsidRPr="00C920D9">
              <w:rPr>
                <w:rFonts w:ascii="Arial" w:hAnsi="Arial" w:cs="Arial"/>
              </w:rPr>
              <w:t>a</w:t>
            </w:r>
            <w:r w:rsidRPr="00C920D9">
              <w:rPr>
                <w:rFonts w:ascii="Arial" w:hAnsi="Arial" w:cs="Arial"/>
                <w:spacing w:val="2"/>
              </w:rPr>
              <w:t>l</w:t>
            </w:r>
            <w:r w:rsidRPr="00C920D9">
              <w:rPr>
                <w:rFonts w:ascii="Arial" w:hAnsi="Arial" w:cs="Arial"/>
                <w:spacing w:val="-1"/>
              </w:rPr>
              <w:t>ys</w:t>
            </w:r>
            <w:r w:rsidRPr="00C920D9">
              <w:rPr>
                <w:rFonts w:ascii="Arial" w:hAnsi="Arial" w:cs="Arial"/>
                <w:spacing w:val="2"/>
              </w:rPr>
              <w:t>i</w:t>
            </w:r>
            <w:r w:rsidRPr="00C920D9">
              <w:rPr>
                <w:rFonts w:ascii="Arial" w:hAnsi="Arial" w:cs="Arial"/>
              </w:rPr>
              <w:t>s</w:t>
            </w:r>
          </w:p>
          <w:p w:rsidR="00B30A61" w:rsidRPr="00C920D9" w:rsidRDefault="00B30A61">
            <w:pPr>
              <w:spacing w:line="220" w:lineRule="exact"/>
              <w:ind w:left="102"/>
              <w:rPr>
                <w:rFonts w:ascii="Arial" w:hAnsi="Arial" w:cs="Arial"/>
                <w:spacing w:val="-1"/>
              </w:rPr>
            </w:pPr>
          </w:p>
          <w:p w:rsidR="000A5506" w:rsidRPr="00C920D9" w:rsidRDefault="0082005E">
            <w:pPr>
              <w:spacing w:line="220" w:lineRule="exact"/>
              <w:ind w:left="102"/>
              <w:rPr>
                <w:rFonts w:ascii="Arial" w:hAnsi="Arial" w:cs="Arial"/>
              </w:rPr>
            </w:pPr>
            <w:r w:rsidRPr="00C920D9">
              <w:rPr>
                <w:rFonts w:ascii="Arial" w:hAnsi="Arial" w:cs="Arial"/>
                <w:spacing w:val="-1"/>
              </w:rPr>
              <w:t>R</w:t>
            </w:r>
            <w:r w:rsidRPr="00C920D9">
              <w:rPr>
                <w:rFonts w:ascii="Arial" w:hAnsi="Arial" w:cs="Arial"/>
              </w:rPr>
              <w:t>e</w:t>
            </w:r>
            <w:r w:rsidRPr="00C920D9">
              <w:rPr>
                <w:rFonts w:ascii="Arial" w:hAnsi="Arial" w:cs="Arial"/>
                <w:spacing w:val="2"/>
              </w:rPr>
              <w:t>s</w:t>
            </w:r>
            <w:r w:rsidRPr="00C920D9">
              <w:rPr>
                <w:rFonts w:ascii="Arial" w:hAnsi="Arial" w:cs="Arial"/>
                <w:spacing w:val="-1"/>
              </w:rPr>
              <w:t>u</w:t>
            </w:r>
            <w:r w:rsidRPr="00C920D9">
              <w:rPr>
                <w:rFonts w:ascii="Arial" w:hAnsi="Arial" w:cs="Arial"/>
              </w:rPr>
              <w:t>lt</w:t>
            </w:r>
            <w:r w:rsidRPr="00C920D9">
              <w:rPr>
                <w:rFonts w:ascii="Arial" w:hAnsi="Arial" w:cs="Arial"/>
                <w:spacing w:val="-5"/>
              </w:rPr>
              <w:t xml:space="preserve"> </w:t>
            </w:r>
            <w:r w:rsidRPr="00C920D9">
              <w:rPr>
                <w:rFonts w:ascii="Arial" w:hAnsi="Arial" w:cs="Arial"/>
              </w:rPr>
              <w:t>a</w:t>
            </w:r>
            <w:r w:rsidRPr="00C920D9">
              <w:rPr>
                <w:rFonts w:ascii="Arial" w:hAnsi="Arial" w:cs="Arial"/>
                <w:spacing w:val="-1"/>
              </w:rPr>
              <w:t>n</w:t>
            </w:r>
            <w:r w:rsidRPr="00C920D9">
              <w:rPr>
                <w:rFonts w:ascii="Arial" w:hAnsi="Arial" w:cs="Arial"/>
              </w:rPr>
              <w:t>d</w:t>
            </w:r>
            <w:r w:rsidRPr="00C920D9">
              <w:rPr>
                <w:rFonts w:ascii="Arial" w:hAnsi="Arial" w:cs="Arial"/>
                <w:spacing w:val="-2"/>
              </w:rPr>
              <w:t xml:space="preserve"> </w:t>
            </w:r>
            <w:r w:rsidRPr="00C920D9">
              <w:rPr>
                <w:rFonts w:ascii="Arial" w:hAnsi="Arial" w:cs="Arial"/>
              </w:rPr>
              <w:t>D</w:t>
            </w:r>
            <w:r w:rsidRPr="00C920D9">
              <w:rPr>
                <w:rFonts w:ascii="Arial" w:hAnsi="Arial" w:cs="Arial"/>
                <w:spacing w:val="2"/>
              </w:rPr>
              <w:t>i</w:t>
            </w:r>
            <w:r w:rsidRPr="00C920D9">
              <w:rPr>
                <w:rFonts w:ascii="Arial" w:hAnsi="Arial" w:cs="Arial"/>
                <w:spacing w:val="-1"/>
              </w:rPr>
              <w:t>s</w:t>
            </w:r>
            <w:r w:rsidRPr="00C920D9">
              <w:rPr>
                <w:rFonts w:ascii="Arial" w:hAnsi="Arial" w:cs="Arial"/>
              </w:rPr>
              <w:t>c</w:t>
            </w:r>
            <w:r w:rsidRPr="00C920D9">
              <w:rPr>
                <w:rFonts w:ascii="Arial" w:hAnsi="Arial" w:cs="Arial"/>
                <w:spacing w:val="1"/>
              </w:rPr>
              <w:t>u</w:t>
            </w:r>
            <w:r w:rsidRPr="00C920D9">
              <w:rPr>
                <w:rFonts w:ascii="Arial" w:hAnsi="Arial" w:cs="Arial"/>
                <w:spacing w:val="-1"/>
              </w:rPr>
              <w:t>ss</w:t>
            </w:r>
            <w:r w:rsidRPr="00C920D9">
              <w:rPr>
                <w:rFonts w:ascii="Arial" w:hAnsi="Arial" w:cs="Arial"/>
              </w:rPr>
              <w:t>i</w:t>
            </w:r>
            <w:r w:rsidRPr="00C920D9">
              <w:rPr>
                <w:rFonts w:ascii="Arial" w:hAnsi="Arial" w:cs="Arial"/>
                <w:spacing w:val="3"/>
              </w:rPr>
              <w:t>o</w:t>
            </w:r>
            <w:r w:rsidRPr="00C920D9">
              <w:rPr>
                <w:rFonts w:ascii="Arial" w:hAnsi="Arial" w:cs="Arial"/>
              </w:rPr>
              <w:t>n</w:t>
            </w:r>
          </w:p>
          <w:p w:rsidR="000A5506" w:rsidRPr="00C920D9" w:rsidRDefault="0082005E">
            <w:pPr>
              <w:ind w:left="463"/>
              <w:rPr>
                <w:rFonts w:ascii="Arial" w:hAnsi="Arial" w:cs="Arial"/>
              </w:rPr>
            </w:pPr>
            <w:r w:rsidRPr="00C920D9">
              <w:rPr>
                <w:rFonts w:ascii="Arial" w:hAnsi="Arial" w:cs="Arial"/>
                <w:spacing w:val="1"/>
              </w:rPr>
              <w:t>1</w:t>
            </w:r>
            <w:r w:rsidRPr="00C920D9">
              <w:rPr>
                <w:rFonts w:ascii="Arial" w:hAnsi="Arial" w:cs="Arial"/>
              </w:rPr>
              <w:t xml:space="preserve">.   </w:t>
            </w:r>
            <w:r w:rsidRPr="00C920D9">
              <w:rPr>
                <w:rFonts w:ascii="Arial" w:hAnsi="Arial" w:cs="Arial"/>
                <w:spacing w:val="7"/>
              </w:rPr>
              <w:t xml:space="preserve"> </w:t>
            </w:r>
            <w:r w:rsidRPr="00C920D9">
              <w:rPr>
                <w:rFonts w:ascii="Arial" w:hAnsi="Arial" w:cs="Arial"/>
                <w:spacing w:val="1"/>
              </w:rPr>
              <w:t>B</w:t>
            </w:r>
            <w:r w:rsidRPr="00C920D9">
              <w:rPr>
                <w:rFonts w:ascii="Arial" w:hAnsi="Arial" w:cs="Arial"/>
              </w:rPr>
              <w:t>etter</w:t>
            </w:r>
            <w:r w:rsidRPr="00C920D9">
              <w:rPr>
                <w:rFonts w:ascii="Arial" w:hAnsi="Arial" w:cs="Arial"/>
                <w:spacing w:val="-4"/>
              </w:rPr>
              <w:t xml:space="preserve"> </w:t>
            </w:r>
            <w:r w:rsidRPr="00C920D9">
              <w:rPr>
                <w:rFonts w:ascii="Arial" w:hAnsi="Arial" w:cs="Arial"/>
              </w:rPr>
              <w:t>to</w:t>
            </w:r>
            <w:r w:rsidRPr="00C920D9">
              <w:rPr>
                <w:rFonts w:ascii="Arial" w:hAnsi="Arial" w:cs="Arial"/>
                <w:spacing w:val="-1"/>
              </w:rPr>
              <w:t xml:space="preserve"> s</w:t>
            </w:r>
            <w:r w:rsidRPr="00C920D9">
              <w:rPr>
                <w:rFonts w:ascii="Arial" w:hAnsi="Arial" w:cs="Arial"/>
                <w:spacing w:val="1"/>
              </w:rPr>
              <w:t>p</w:t>
            </w:r>
            <w:r w:rsidRPr="00C920D9">
              <w:rPr>
                <w:rFonts w:ascii="Arial" w:hAnsi="Arial" w:cs="Arial"/>
              </w:rPr>
              <w:t>lit</w:t>
            </w:r>
            <w:r w:rsidRPr="00C920D9">
              <w:rPr>
                <w:rFonts w:ascii="Arial" w:hAnsi="Arial" w:cs="Arial"/>
                <w:spacing w:val="-3"/>
              </w:rPr>
              <w:t xml:space="preserve"> </w:t>
            </w:r>
            <w:r w:rsidRPr="00C920D9">
              <w:rPr>
                <w:rFonts w:ascii="Arial" w:hAnsi="Arial" w:cs="Arial"/>
                <w:spacing w:val="1"/>
              </w:rPr>
              <w:t>bo</w:t>
            </w:r>
            <w:r w:rsidRPr="00C920D9">
              <w:rPr>
                <w:rFonts w:ascii="Arial" w:hAnsi="Arial" w:cs="Arial"/>
              </w:rPr>
              <w:t>th</w:t>
            </w:r>
            <w:r w:rsidRPr="00C920D9">
              <w:rPr>
                <w:rFonts w:ascii="Arial" w:hAnsi="Arial" w:cs="Arial"/>
                <w:spacing w:val="-5"/>
              </w:rPr>
              <w:t xml:space="preserve"> </w:t>
            </w:r>
            <w:proofErr w:type="gramStart"/>
            <w:r w:rsidRPr="00C920D9">
              <w:rPr>
                <w:rFonts w:ascii="Arial" w:hAnsi="Arial" w:cs="Arial"/>
                <w:spacing w:val="-1"/>
              </w:rPr>
              <w:t>s</w:t>
            </w:r>
            <w:r w:rsidRPr="00C920D9">
              <w:rPr>
                <w:rFonts w:ascii="Arial" w:hAnsi="Arial" w:cs="Arial"/>
              </w:rPr>
              <w:t>es</w:t>
            </w:r>
            <w:r w:rsidRPr="00C920D9">
              <w:rPr>
                <w:rFonts w:ascii="Arial" w:hAnsi="Arial" w:cs="Arial"/>
                <w:spacing w:val="-1"/>
              </w:rPr>
              <w:t>s</w:t>
            </w:r>
            <w:r w:rsidRPr="00C920D9">
              <w:rPr>
                <w:rFonts w:ascii="Arial" w:hAnsi="Arial" w:cs="Arial"/>
              </w:rPr>
              <w:t>i</w:t>
            </w:r>
            <w:r w:rsidRPr="00C920D9">
              <w:rPr>
                <w:rFonts w:ascii="Arial" w:hAnsi="Arial" w:cs="Arial"/>
                <w:spacing w:val="1"/>
              </w:rPr>
              <w:t>o</w:t>
            </w:r>
            <w:r w:rsidRPr="00C920D9">
              <w:rPr>
                <w:rFonts w:ascii="Arial" w:hAnsi="Arial" w:cs="Arial"/>
              </w:rPr>
              <w:t>n</w:t>
            </w:r>
            <w:proofErr w:type="gramEnd"/>
            <w:r w:rsidRPr="00C920D9">
              <w:rPr>
                <w:rFonts w:ascii="Arial" w:hAnsi="Arial" w:cs="Arial"/>
                <w:spacing w:val="-7"/>
              </w:rPr>
              <w:t xml:space="preserve"> </w:t>
            </w:r>
            <w:r w:rsidRPr="00C920D9">
              <w:rPr>
                <w:rFonts w:ascii="Arial" w:hAnsi="Arial" w:cs="Arial"/>
                <w:spacing w:val="3"/>
              </w:rPr>
              <w:t>a</w:t>
            </w:r>
            <w:r w:rsidRPr="00C920D9">
              <w:rPr>
                <w:rFonts w:ascii="Arial" w:hAnsi="Arial" w:cs="Arial"/>
              </w:rPr>
              <w:t>s</w:t>
            </w:r>
            <w:r w:rsidRPr="00C920D9">
              <w:rPr>
                <w:rFonts w:ascii="Arial" w:hAnsi="Arial" w:cs="Arial"/>
                <w:spacing w:val="-2"/>
              </w:rPr>
              <w:t xml:space="preserve"> </w:t>
            </w:r>
            <w:r w:rsidRPr="00C920D9">
              <w:rPr>
                <w:rFonts w:ascii="Arial" w:hAnsi="Arial" w:cs="Arial"/>
                <w:spacing w:val="-1"/>
              </w:rPr>
              <w:t>s</w:t>
            </w:r>
            <w:r w:rsidRPr="00C920D9">
              <w:rPr>
                <w:rFonts w:ascii="Arial" w:hAnsi="Arial" w:cs="Arial"/>
              </w:rPr>
              <w:t>e</w:t>
            </w:r>
            <w:r w:rsidRPr="00C920D9">
              <w:rPr>
                <w:rFonts w:ascii="Arial" w:hAnsi="Arial" w:cs="Arial"/>
                <w:spacing w:val="1"/>
              </w:rPr>
              <w:t>p</w:t>
            </w:r>
            <w:r w:rsidRPr="00C920D9">
              <w:rPr>
                <w:rFonts w:ascii="Arial" w:hAnsi="Arial" w:cs="Arial"/>
              </w:rPr>
              <w:t>a</w:t>
            </w:r>
            <w:r w:rsidRPr="00C920D9">
              <w:rPr>
                <w:rFonts w:ascii="Arial" w:hAnsi="Arial" w:cs="Arial"/>
                <w:spacing w:val="1"/>
              </w:rPr>
              <w:t>r</w:t>
            </w:r>
            <w:r w:rsidRPr="00C920D9">
              <w:rPr>
                <w:rFonts w:ascii="Arial" w:hAnsi="Arial" w:cs="Arial"/>
              </w:rPr>
              <w:t>ate</w:t>
            </w:r>
          </w:p>
          <w:p w:rsidR="000A5506" w:rsidRPr="00C920D9" w:rsidRDefault="0082005E">
            <w:pPr>
              <w:ind w:left="463"/>
              <w:rPr>
                <w:rFonts w:ascii="Arial" w:hAnsi="Arial" w:cs="Arial"/>
              </w:rPr>
            </w:pPr>
            <w:r w:rsidRPr="00C920D9">
              <w:rPr>
                <w:rFonts w:ascii="Arial" w:hAnsi="Arial" w:cs="Arial"/>
                <w:spacing w:val="1"/>
              </w:rPr>
              <w:t>2</w:t>
            </w:r>
            <w:r w:rsidRPr="00C920D9">
              <w:rPr>
                <w:rFonts w:ascii="Arial" w:hAnsi="Arial" w:cs="Arial"/>
              </w:rPr>
              <w:t xml:space="preserve">.   </w:t>
            </w:r>
            <w:r w:rsidRPr="00C920D9">
              <w:rPr>
                <w:rFonts w:ascii="Arial" w:hAnsi="Arial" w:cs="Arial"/>
                <w:spacing w:val="7"/>
              </w:rPr>
              <w:t xml:space="preserve"> </w:t>
            </w:r>
            <w:r w:rsidRPr="00C920D9">
              <w:rPr>
                <w:rFonts w:ascii="Arial" w:hAnsi="Arial" w:cs="Arial"/>
              </w:rPr>
              <w:t>Di</w:t>
            </w:r>
            <w:r w:rsidRPr="00C920D9">
              <w:rPr>
                <w:rFonts w:ascii="Arial" w:hAnsi="Arial" w:cs="Arial"/>
                <w:spacing w:val="-1"/>
              </w:rPr>
              <w:t>s</w:t>
            </w:r>
            <w:r w:rsidRPr="00C920D9">
              <w:rPr>
                <w:rFonts w:ascii="Arial" w:hAnsi="Arial" w:cs="Arial"/>
              </w:rPr>
              <w:t>c</w:t>
            </w:r>
            <w:r w:rsidRPr="00C920D9">
              <w:rPr>
                <w:rFonts w:ascii="Arial" w:hAnsi="Arial" w:cs="Arial"/>
                <w:spacing w:val="1"/>
              </w:rPr>
              <w:t>u</w:t>
            </w:r>
            <w:r w:rsidRPr="00C920D9">
              <w:rPr>
                <w:rFonts w:ascii="Arial" w:hAnsi="Arial" w:cs="Arial"/>
                <w:spacing w:val="-1"/>
              </w:rPr>
              <w:t>ss</w:t>
            </w:r>
            <w:r w:rsidRPr="00C920D9">
              <w:rPr>
                <w:rFonts w:ascii="Arial" w:hAnsi="Arial" w:cs="Arial"/>
              </w:rPr>
              <w:t>i</w:t>
            </w:r>
            <w:r w:rsidRPr="00C920D9">
              <w:rPr>
                <w:rFonts w:ascii="Arial" w:hAnsi="Arial" w:cs="Arial"/>
                <w:spacing w:val="3"/>
              </w:rPr>
              <w:t>o</w:t>
            </w:r>
            <w:r w:rsidRPr="00C920D9">
              <w:rPr>
                <w:rFonts w:ascii="Arial" w:hAnsi="Arial" w:cs="Arial"/>
              </w:rPr>
              <w:t>n</w:t>
            </w:r>
            <w:r w:rsidRPr="00C920D9">
              <w:rPr>
                <w:rFonts w:ascii="Arial" w:hAnsi="Arial" w:cs="Arial"/>
                <w:spacing w:val="-10"/>
              </w:rPr>
              <w:t xml:space="preserve"> </w:t>
            </w:r>
            <w:r w:rsidRPr="00C920D9">
              <w:rPr>
                <w:rFonts w:ascii="Arial" w:hAnsi="Arial" w:cs="Arial"/>
                <w:spacing w:val="1"/>
              </w:rPr>
              <w:t>p</w:t>
            </w:r>
            <w:r w:rsidRPr="00C920D9">
              <w:rPr>
                <w:rFonts w:ascii="Arial" w:hAnsi="Arial" w:cs="Arial"/>
              </w:rPr>
              <w:t>a</w:t>
            </w:r>
            <w:r w:rsidRPr="00C920D9">
              <w:rPr>
                <w:rFonts w:ascii="Arial" w:hAnsi="Arial" w:cs="Arial"/>
                <w:spacing w:val="1"/>
              </w:rPr>
              <w:t>r</w:t>
            </w:r>
            <w:r w:rsidRPr="00C920D9">
              <w:rPr>
                <w:rFonts w:ascii="Arial" w:hAnsi="Arial" w:cs="Arial"/>
              </w:rPr>
              <w:t>t</w:t>
            </w:r>
            <w:r w:rsidRPr="00C920D9">
              <w:rPr>
                <w:rFonts w:ascii="Arial" w:hAnsi="Arial" w:cs="Arial"/>
                <w:spacing w:val="-3"/>
              </w:rPr>
              <w:t xml:space="preserve"> </w:t>
            </w:r>
            <w:r w:rsidRPr="00C920D9">
              <w:rPr>
                <w:rFonts w:ascii="Arial" w:hAnsi="Arial" w:cs="Arial"/>
                <w:spacing w:val="-1"/>
              </w:rPr>
              <w:t>h</w:t>
            </w:r>
            <w:r w:rsidRPr="00C920D9">
              <w:rPr>
                <w:rFonts w:ascii="Arial" w:hAnsi="Arial" w:cs="Arial"/>
              </w:rPr>
              <w:t>as</w:t>
            </w:r>
            <w:r w:rsidRPr="00C920D9">
              <w:rPr>
                <w:rFonts w:ascii="Arial" w:hAnsi="Arial" w:cs="Arial"/>
                <w:spacing w:val="-3"/>
              </w:rPr>
              <w:t xml:space="preserve"> </w:t>
            </w:r>
            <w:r w:rsidRPr="00C920D9">
              <w:rPr>
                <w:rFonts w:ascii="Arial" w:hAnsi="Arial" w:cs="Arial"/>
              </w:rPr>
              <w:t>to</w:t>
            </w:r>
            <w:r w:rsidRPr="00C920D9">
              <w:rPr>
                <w:rFonts w:ascii="Arial" w:hAnsi="Arial" w:cs="Arial"/>
                <w:spacing w:val="-1"/>
              </w:rPr>
              <w:t xml:space="preserve"> s</w:t>
            </w:r>
            <w:r w:rsidRPr="00C920D9">
              <w:rPr>
                <w:rFonts w:ascii="Arial" w:hAnsi="Arial" w:cs="Arial"/>
              </w:rPr>
              <w:t>tr</w:t>
            </w:r>
            <w:r w:rsidRPr="00C920D9">
              <w:rPr>
                <w:rFonts w:ascii="Arial" w:hAnsi="Arial" w:cs="Arial"/>
                <w:spacing w:val="3"/>
              </w:rPr>
              <w:t>e</w:t>
            </w:r>
            <w:r w:rsidRPr="00C920D9">
              <w:rPr>
                <w:rFonts w:ascii="Arial" w:hAnsi="Arial" w:cs="Arial"/>
                <w:spacing w:val="-1"/>
              </w:rPr>
              <w:t>ng</w:t>
            </w:r>
            <w:r w:rsidRPr="00C920D9">
              <w:rPr>
                <w:rFonts w:ascii="Arial" w:hAnsi="Arial" w:cs="Arial"/>
                <w:spacing w:val="2"/>
              </w:rPr>
              <w:t>t</w:t>
            </w:r>
            <w:r w:rsidRPr="00C920D9">
              <w:rPr>
                <w:rFonts w:ascii="Arial" w:hAnsi="Arial" w:cs="Arial"/>
                <w:spacing w:val="1"/>
              </w:rPr>
              <w:t>h</w:t>
            </w:r>
            <w:r w:rsidRPr="00C920D9">
              <w:rPr>
                <w:rFonts w:ascii="Arial" w:hAnsi="Arial" w:cs="Arial"/>
              </w:rPr>
              <w:t>en</w:t>
            </w:r>
            <w:r w:rsidRPr="00C920D9">
              <w:rPr>
                <w:rFonts w:ascii="Arial" w:hAnsi="Arial" w:cs="Arial"/>
                <w:spacing w:val="-6"/>
              </w:rPr>
              <w:t xml:space="preserve"> </w:t>
            </w:r>
            <w:r w:rsidRPr="00C920D9">
              <w:rPr>
                <w:rFonts w:ascii="Arial" w:hAnsi="Arial" w:cs="Arial"/>
                <w:spacing w:val="-2"/>
              </w:rPr>
              <w:t>w</w:t>
            </w:r>
            <w:r w:rsidRPr="00C920D9">
              <w:rPr>
                <w:rFonts w:ascii="Arial" w:hAnsi="Arial" w:cs="Arial"/>
              </w:rPr>
              <w:t>i</w:t>
            </w:r>
            <w:r w:rsidRPr="00C920D9">
              <w:rPr>
                <w:rFonts w:ascii="Arial" w:hAnsi="Arial" w:cs="Arial"/>
                <w:spacing w:val="2"/>
              </w:rPr>
              <w:t>t</w:t>
            </w:r>
            <w:r w:rsidRPr="00C920D9">
              <w:rPr>
                <w:rFonts w:ascii="Arial" w:hAnsi="Arial" w:cs="Arial"/>
              </w:rPr>
              <w:t>h</w:t>
            </w:r>
            <w:r w:rsidRPr="00C920D9">
              <w:rPr>
                <w:rFonts w:ascii="Arial" w:hAnsi="Arial" w:cs="Arial"/>
                <w:spacing w:val="-5"/>
              </w:rPr>
              <w:t xml:space="preserve"> </w:t>
            </w:r>
            <w:r w:rsidRPr="00C920D9">
              <w:rPr>
                <w:rFonts w:ascii="Arial" w:hAnsi="Arial" w:cs="Arial"/>
                <w:spacing w:val="2"/>
              </w:rPr>
              <w:t>s</w:t>
            </w:r>
            <w:r w:rsidRPr="00C920D9">
              <w:rPr>
                <w:rFonts w:ascii="Arial" w:hAnsi="Arial" w:cs="Arial"/>
                <w:spacing w:val="-1"/>
              </w:rPr>
              <w:t>u</w:t>
            </w:r>
            <w:r w:rsidRPr="00C920D9">
              <w:rPr>
                <w:rFonts w:ascii="Arial" w:hAnsi="Arial" w:cs="Arial"/>
              </w:rPr>
              <w:t>ita</w:t>
            </w:r>
            <w:r w:rsidRPr="00C920D9">
              <w:rPr>
                <w:rFonts w:ascii="Arial" w:hAnsi="Arial" w:cs="Arial"/>
                <w:spacing w:val="1"/>
              </w:rPr>
              <w:t>b</w:t>
            </w:r>
            <w:r w:rsidRPr="00C920D9">
              <w:rPr>
                <w:rFonts w:ascii="Arial" w:hAnsi="Arial" w:cs="Arial"/>
              </w:rPr>
              <w:t>le</w:t>
            </w:r>
            <w:r w:rsidRPr="00C920D9">
              <w:rPr>
                <w:rFonts w:ascii="Arial" w:hAnsi="Arial" w:cs="Arial"/>
                <w:spacing w:val="-6"/>
              </w:rPr>
              <w:t xml:space="preserve"> </w:t>
            </w:r>
            <w:r w:rsidRPr="00C920D9">
              <w:rPr>
                <w:rFonts w:ascii="Arial" w:hAnsi="Arial" w:cs="Arial"/>
                <w:spacing w:val="1"/>
              </w:rPr>
              <w:t>r</w:t>
            </w:r>
            <w:r w:rsidRPr="00C920D9">
              <w:rPr>
                <w:rFonts w:ascii="Arial" w:hAnsi="Arial" w:cs="Arial"/>
              </w:rPr>
              <w:t>e</w:t>
            </w:r>
            <w:r w:rsidRPr="00C920D9">
              <w:rPr>
                <w:rFonts w:ascii="Arial" w:hAnsi="Arial" w:cs="Arial"/>
                <w:spacing w:val="-1"/>
              </w:rPr>
              <w:t>f</w:t>
            </w:r>
            <w:r w:rsidRPr="00C920D9">
              <w:rPr>
                <w:rFonts w:ascii="Arial" w:hAnsi="Arial" w:cs="Arial"/>
              </w:rPr>
              <w:t>e</w:t>
            </w:r>
            <w:r w:rsidRPr="00C920D9">
              <w:rPr>
                <w:rFonts w:ascii="Arial" w:hAnsi="Arial" w:cs="Arial"/>
                <w:spacing w:val="1"/>
              </w:rPr>
              <w:t>r</w:t>
            </w:r>
            <w:r w:rsidRPr="00C920D9">
              <w:rPr>
                <w:rFonts w:ascii="Arial" w:hAnsi="Arial" w:cs="Arial"/>
              </w:rPr>
              <w:t>e</w:t>
            </w:r>
            <w:r w:rsidRPr="00C920D9">
              <w:rPr>
                <w:rFonts w:ascii="Arial" w:hAnsi="Arial" w:cs="Arial"/>
                <w:spacing w:val="-1"/>
              </w:rPr>
              <w:t>n</w:t>
            </w:r>
            <w:r w:rsidRPr="00C920D9">
              <w:rPr>
                <w:rFonts w:ascii="Arial" w:hAnsi="Arial" w:cs="Arial"/>
              </w:rPr>
              <w:t>c</w:t>
            </w:r>
            <w:r w:rsidRPr="00C920D9">
              <w:rPr>
                <w:rFonts w:ascii="Arial" w:hAnsi="Arial" w:cs="Arial"/>
                <w:spacing w:val="3"/>
              </w:rPr>
              <w:t>e</w:t>
            </w:r>
            <w:r w:rsidRPr="00C920D9">
              <w:rPr>
                <w:rFonts w:ascii="Arial" w:hAnsi="Arial" w:cs="Arial"/>
              </w:rPr>
              <w:t>s</w:t>
            </w:r>
          </w:p>
          <w:p w:rsidR="000A5506" w:rsidRPr="00C920D9" w:rsidRDefault="0082005E">
            <w:pPr>
              <w:tabs>
                <w:tab w:val="left" w:pos="820"/>
              </w:tabs>
              <w:ind w:left="823" w:right="1029" w:hanging="360"/>
              <w:rPr>
                <w:rFonts w:ascii="Arial" w:hAnsi="Arial" w:cs="Arial"/>
              </w:rPr>
            </w:pPr>
            <w:r w:rsidRPr="00C920D9">
              <w:rPr>
                <w:rFonts w:ascii="Arial" w:hAnsi="Arial" w:cs="Arial"/>
                <w:spacing w:val="1"/>
              </w:rPr>
              <w:t>3</w:t>
            </w:r>
            <w:r w:rsidRPr="00C920D9">
              <w:rPr>
                <w:rFonts w:ascii="Arial" w:hAnsi="Arial" w:cs="Arial"/>
              </w:rPr>
              <w:t>.</w:t>
            </w:r>
            <w:r w:rsidRPr="00C920D9">
              <w:rPr>
                <w:rFonts w:ascii="Arial" w:hAnsi="Arial" w:cs="Arial"/>
              </w:rPr>
              <w:tab/>
              <w:t>E</w:t>
            </w:r>
            <w:r w:rsidRPr="00C920D9">
              <w:rPr>
                <w:rFonts w:ascii="Arial" w:hAnsi="Arial" w:cs="Arial"/>
                <w:spacing w:val="-2"/>
              </w:rPr>
              <w:t>ff</w:t>
            </w:r>
            <w:r w:rsidRPr="00C920D9">
              <w:rPr>
                <w:rFonts w:ascii="Arial" w:hAnsi="Arial" w:cs="Arial"/>
              </w:rPr>
              <w:t>e</w:t>
            </w:r>
            <w:r w:rsidRPr="00C920D9">
              <w:rPr>
                <w:rFonts w:ascii="Arial" w:hAnsi="Arial" w:cs="Arial"/>
                <w:spacing w:val="3"/>
              </w:rPr>
              <w:t>c</w:t>
            </w:r>
            <w:r w:rsidRPr="00C920D9">
              <w:rPr>
                <w:rFonts w:ascii="Arial" w:hAnsi="Arial" w:cs="Arial"/>
              </w:rPr>
              <w:t>ti</w:t>
            </w:r>
            <w:r w:rsidRPr="00C920D9">
              <w:rPr>
                <w:rFonts w:ascii="Arial" w:hAnsi="Arial" w:cs="Arial"/>
                <w:spacing w:val="-2"/>
              </w:rPr>
              <w:t>v</w:t>
            </w:r>
            <w:r w:rsidRPr="00C920D9">
              <w:rPr>
                <w:rFonts w:ascii="Arial" w:hAnsi="Arial" w:cs="Arial"/>
                <w:spacing w:val="3"/>
              </w:rPr>
              <w:t>e</w:t>
            </w:r>
            <w:r w:rsidRPr="00C920D9">
              <w:rPr>
                <w:rFonts w:ascii="Arial" w:hAnsi="Arial" w:cs="Arial"/>
                <w:spacing w:val="-1"/>
              </w:rPr>
              <w:t>n</w:t>
            </w:r>
            <w:r w:rsidRPr="00C920D9">
              <w:rPr>
                <w:rFonts w:ascii="Arial" w:hAnsi="Arial" w:cs="Arial"/>
              </w:rPr>
              <w:t>e</w:t>
            </w:r>
            <w:r w:rsidRPr="00C920D9">
              <w:rPr>
                <w:rFonts w:ascii="Arial" w:hAnsi="Arial" w:cs="Arial"/>
                <w:spacing w:val="2"/>
              </w:rPr>
              <w:t>s</w:t>
            </w:r>
            <w:r w:rsidRPr="00C920D9">
              <w:rPr>
                <w:rFonts w:ascii="Arial" w:hAnsi="Arial" w:cs="Arial"/>
              </w:rPr>
              <w:t>s</w:t>
            </w:r>
            <w:r w:rsidRPr="00C920D9">
              <w:rPr>
                <w:rFonts w:ascii="Arial" w:hAnsi="Arial" w:cs="Arial"/>
                <w:spacing w:val="-11"/>
              </w:rPr>
              <w:t xml:space="preserve"> </w:t>
            </w:r>
            <w:r w:rsidRPr="00C920D9">
              <w:rPr>
                <w:rFonts w:ascii="Arial" w:hAnsi="Arial" w:cs="Arial"/>
                <w:spacing w:val="1"/>
              </w:rPr>
              <w:t>o</w:t>
            </w:r>
            <w:r w:rsidRPr="00C920D9">
              <w:rPr>
                <w:rFonts w:ascii="Arial" w:hAnsi="Arial" w:cs="Arial"/>
              </w:rPr>
              <w:t>f</w:t>
            </w:r>
            <w:r w:rsidRPr="00C920D9">
              <w:rPr>
                <w:rFonts w:ascii="Arial" w:hAnsi="Arial" w:cs="Arial"/>
                <w:spacing w:val="-1"/>
              </w:rPr>
              <w:t xml:space="preserve"> n</w:t>
            </w:r>
            <w:r w:rsidRPr="00C920D9">
              <w:rPr>
                <w:rFonts w:ascii="Arial" w:hAnsi="Arial" w:cs="Arial"/>
              </w:rPr>
              <w:t>a</w:t>
            </w:r>
            <w:r w:rsidRPr="00C920D9">
              <w:rPr>
                <w:rFonts w:ascii="Arial" w:hAnsi="Arial" w:cs="Arial"/>
                <w:spacing w:val="-1"/>
              </w:rPr>
              <w:t>n</w:t>
            </w:r>
            <w:r w:rsidRPr="00C920D9">
              <w:rPr>
                <w:rFonts w:ascii="Arial" w:hAnsi="Arial" w:cs="Arial"/>
                <w:spacing w:val="1"/>
              </w:rPr>
              <w:t>op</w:t>
            </w:r>
            <w:r w:rsidRPr="00C920D9">
              <w:rPr>
                <w:rFonts w:ascii="Arial" w:hAnsi="Arial" w:cs="Arial"/>
              </w:rPr>
              <w:t>a</w:t>
            </w:r>
            <w:r w:rsidRPr="00C920D9">
              <w:rPr>
                <w:rFonts w:ascii="Arial" w:hAnsi="Arial" w:cs="Arial"/>
                <w:spacing w:val="1"/>
              </w:rPr>
              <w:t>r</w:t>
            </w:r>
            <w:r w:rsidRPr="00C920D9">
              <w:rPr>
                <w:rFonts w:ascii="Arial" w:hAnsi="Arial" w:cs="Arial"/>
              </w:rPr>
              <w:t>ticle</w:t>
            </w:r>
            <w:r w:rsidRPr="00C920D9">
              <w:rPr>
                <w:rFonts w:ascii="Arial" w:hAnsi="Arial" w:cs="Arial"/>
                <w:spacing w:val="-7"/>
              </w:rPr>
              <w:t xml:space="preserve"> </w:t>
            </w:r>
            <w:r w:rsidRPr="00C920D9">
              <w:rPr>
                <w:rFonts w:ascii="Arial" w:hAnsi="Arial" w:cs="Arial"/>
              </w:rPr>
              <w:t>a</w:t>
            </w:r>
            <w:r w:rsidRPr="00C920D9">
              <w:rPr>
                <w:rFonts w:ascii="Arial" w:hAnsi="Arial" w:cs="Arial"/>
                <w:spacing w:val="1"/>
              </w:rPr>
              <w:t>pp</w:t>
            </w:r>
            <w:r w:rsidRPr="00C920D9">
              <w:rPr>
                <w:rFonts w:ascii="Arial" w:hAnsi="Arial" w:cs="Arial"/>
              </w:rPr>
              <w:t>licati</w:t>
            </w:r>
            <w:r w:rsidRPr="00C920D9">
              <w:rPr>
                <w:rFonts w:ascii="Arial" w:hAnsi="Arial" w:cs="Arial"/>
                <w:spacing w:val="1"/>
              </w:rPr>
              <w:t>o</w:t>
            </w:r>
            <w:r w:rsidRPr="00C920D9">
              <w:rPr>
                <w:rFonts w:ascii="Arial" w:hAnsi="Arial" w:cs="Arial"/>
              </w:rPr>
              <w:t>n</w:t>
            </w:r>
            <w:r w:rsidRPr="00C920D9">
              <w:rPr>
                <w:rFonts w:ascii="Arial" w:hAnsi="Arial" w:cs="Arial"/>
                <w:spacing w:val="-8"/>
              </w:rPr>
              <w:t xml:space="preserve"> </w:t>
            </w:r>
            <w:r w:rsidRPr="00C920D9">
              <w:rPr>
                <w:rFonts w:ascii="Arial" w:hAnsi="Arial" w:cs="Arial"/>
                <w:spacing w:val="-5"/>
              </w:rPr>
              <w:t>w</w:t>
            </w:r>
            <w:r w:rsidRPr="00C920D9">
              <w:rPr>
                <w:rFonts w:ascii="Arial" w:hAnsi="Arial" w:cs="Arial"/>
                <w:spacing w:val="3"/>
              </w:rPr>
              <w:t>a</w:t>
            </w:r>
            <w:r w:rsidRPr="00C920D9">
              <w:rPr>
                <w:rFonts w:ascii="Arial" w:hAnsi="Arial" w:cs="Arial"/>
              </w:rPr>
              <w:t>s</w:t>
            </w:r>
            <w:r w:rsidRPr="00C920D9">
              <w:rPr>
                <w:rFonts w:ascii="Arial" w:hAnsi="Arial" w:cs="Arial"/>
                <w:spacing w:val="-3"/>
              </w:rPr>
              <w:t xml:space="preserve"> </w:t>
            </w:r>
            <w:r w:rsidRPr="00C920D9">
              <w:rPr>
                <w:rFonts w:ascii="Arial" w:hAnsi="Arial" w:cs="Arial"/>
                <w:spacing w:val="-1"/>
              </w:rPr>
              <w:t>n</w:t>
            </w:r>
            <w:r w:rsidRPr="00C920D9">
              <w:rPr>
                <w:rFonts w:ascii="Arial" w:hAnsi="Arial" w:cs="Arial"/>
                <w:spacing w:val="1"/>
              </w:rPr>
              <w:t>o</w:t>
            </w:r>
            <w:r w:rsidRPr="00C920D9">
              <w:rPr>
                <w:rFonts w:ascii="Arial" w:hAnsi="Arial" w:cs="Arial"/>
              </w:rPr>
              <w:t xml:space="preserve">t </w:t>
            </w:r>
            <w:proofErr w:type="spellStart"/>
            <w:r w:rsidRPr="00C920D9">
              <w:rPr>
                <w:rFonts w:ascii="Arial" w:hAnsi="Arial" w:cs="Arial"/>
                <w:spacing w:val="-1"/>
              </w:rPr>
              <w:t>s</w:t>
            </w:r>
            <w:r w:rsidRPr="00C920D9">
              <w:rPr>
                <w:rFonts w:ascii="Arial" w:hAnsi="Arial" w:cs="Arial"/>
              </w:rPr>
              <w:t>ati</w:t>
            </w:r>
            <w:r w:rsidRPr="00C920D9">
              <w:rPr>
                <w:rFonts w:ascii="Arial" w:hAnsi="Arial" w:cs="Arial"/>
                <w:spacing w:val="2"/>
              </w:rPr>
              <w:t>s</w:t>
            </w:r>
            <w:r w:rsidRPr="00C920D9">
              <w:rPr>
                <w:rFonts w:ascii="Arial" w:hAnsi="Arial" w:cs="Arial"/>
                <w:spacing w:val="-2"/>
              </w:rPr>
              <w:t>f</w:t>
            </w:r>
            <w:r w:rsidRPr="00C920D9">
              <w:rPr>
                <w:rFonts w:ascii="Arial" w:hAnsi="Arial" w:cs="Arial"/>
              </w:rPr>
              <w:t>a</w:t>
            </w:r>
            <w:r w:rsidRPr="00C920D9">
              <w:rPr>
                <w:rFonts w:ascii="Arial" w:hAnsi="Arial" w:cs="Arial"/>
                <w:spacing w:val="1"/>
              </w:rPr>
              <w:t>c</w:t>
            </w:r>
            <w:r w:rsidRPr="00C920D9">
              <w:rPr>
                <w:rFonts w:ascii="Arial" w:hAnsi="Arial" w:cs="Arial"/>
              </w:rPr>
              <w:t>t</w:t>
            </w:r>
            <w:r w:rsidRPr="00C920D9">
              <w:rPr>
                <w:rFonts w:ascii="Arial" w:hAnsi="Arial" w:cs="Arial"/>
                <w:spacing w:val="1"/>
              </w:rPr>
              <w:t>or</w:t>
            </w:r>
            <w:r w:rsidRPr="00C920D9">
              <w:rPr>
                <w:rFonts w:ascii="Arial" w:hAnsi="Arial" w:cs="Arial"/>
                <w:spacing w:val="2"/>
              </w:rPr>
              <w:t>l</w:t>
            </w:r>
            <w:r w:rsidRPr="00C920D9">
              <w:rPr>
                <w:rFonts w:ascii="Arial" w:hAnsi="Arial" w:cs="Arial"/>
              </w:rPr>
              <w:t>y</w:t>
            </w:r>
            <w:proofErr w:type="spellEnd"/>
            <w:r w:rsidRPr="00C920D9">
              <w:rPr>
                <w:rFonts w:ascii="Arial" w:hAnsi="Arial" w:cs="Arial"/>
                <w:spacing w:val="-13"/>
              </w:rPr>
              <w:t xml:space="preserve"> </w:t>
            </w:r>
            <w:r w:rsidRPr="00C920D9">
              <w:rPr>
                <w:rFonts w:ascii="Arial" w:hAnsi="Arial" w:cs="Arial"/>
                <w:spacing w:val="2"/>
              </w:rPr>
              <w:t>j</w:t>
            </w:r>
            <w:r w:rsidRPr="00C920D9">
              <w:rPr>
                <w:rFonts w:ascii="Arial" w:hAnsi="Arial" w:cs="Arial"/>
                <w:spacing w:val="-1"/>
              </w:rPr>
              <w:t>u</w:t>
            </w:r>
            <w:r w:rsidRPr="00C920D9">
              <w:rPr>
                <w:rFonts w:ascii="Arial" w:hAnsi="Arial" w:cs="Arial"/>
                <w:spacing w:val="2"/>
              </w:rPr>
              <w:t>s</w:t>
            </w:r>
            <w:r w:rsidRPr="00C920D9">
              <w:rPr>
                <w:rFonts w:ascii="Arial" w:hAnsi="Arial" w:cs="Arial"/>
              </w:rPr>
              <w:t>tified</w:t>
            </w:r>
            <w:r w:rsidRPr="00C920D9">
              <w:rPr>
                <w:rFonts w:ascii="Arial" w:hAnsi="Arial" w:cs="Arial"/>
                <w:spacing w:val="-3"/>
              </w:rPr>
              <w:t xml:space="preserve"> </w:t>
            </w:r>
            <w:r w:rsidRPr="00C920D9">
              <w:rPr>
                <w:rFonts w:ascii="Arial" w:hAnsi="Arial" w:cs="Arial"/>
                <w:spacing w:val="-5"/>
              </w:rPr>
              <w:t>w</w:t>
            </w:r>
            <w:r w:rsidRPr="00C920D9">
              <w:rPr>
                <w:rFonts w:ascii="Arial" w:hAnsi="Arial" w:cs="Arial"/>
                <w:spacing w:val="2"/>
              </w:rPr>
              <w:t>i</w:t>
            </w:r>
            <w:r w:rsidRPr="00C920D9">
              <w:rPr>
                <w:rFonts w:ascii="Arial" w:hAnsi="Arial" w:cs="Arial"/>
              </w:rPr>
              <w:t>th</w:t>
            </w:r>
            <w:r w:rsidRPr="00C920D9">
              <w:rPr>
                <w:rFonts w:ascii="Arial" w:hAnsi="Arial" w:cs="Arial"/>
                <w:spacing w:val="-3"/>
              </w:rPr>
              <w:t xml:space="preserve"> </w:t>
            </w:r>
            <w:r w:rsidRPr="00C920D9">
              <w:rPr>
                <w:rFonts w:ascii="Arial" w:hAnsi="Arial" w:cs="Arial"/>
                <w:spacing w:val="-1"/>
              </w:rPr>
              <w:t>su</w:t>
            </w:r>
            <w:r w:rsidRPr="00C920D9">
              <w:rPr>
                <w:rFonts w:ascii="Arial" w:hAnsi="Arial" w:cs="Arial"/>
                <w:spacing w:val="3"/>
              </w:rPr>
              <w:t>p</w:t>
            </w:r>
            <w:r w:rsidRPr="00C920D9">
              <w:rPr>
                <w:rFonts w:ascii="Arial" w:hAnsi="Arial" w:cs="Arial"/>
                <w:spacing w:val="1"/>
              </w:rPr>
              <w:t>por</w:t>
            </w:r>
            <w:r w:rsidRPr="00C920D9">
              <w:rPr>
                <w:rFonts w:ascii="Arial" w:hAnsi="Arial" w:cs="Arial"/>
              </w:rPr>
              <w:t>ti</w:t>
            </w:r>
            <w:r w:rsidRPr="00C920D9">
              <w:rPr>
                <w:rFonts w:ascii="Arial" w:hAnsi="Arial" w:cs="Arial"/>
                <w:spacing w:val="-2"/>
              </w:rPr>
              <w:t>n</w:t>
            </w:r>
            <w:r w:rsidRPr="00C920D9">
              <w:rPr>
                <w:rFonts w:ascii="Arial" w:hAnsi="Arial" w:cs="Arial"/>
              </w:rPr>
              <w:t>g</w:t>
            </w:r>
            <w:r w:rsidRPr="00C920D9">
              <w:rPr>
                <w:rFonts w:ascii="Arial" w:hAnsi="Arial" w:cs="Arial"/>
                <w:spacing w:val="-10"/>
              </w:rPr>
              <w:t xml:space="preserve"> </w:t>
            </w:r>
            <w:r w:rsidRPr="00C920D9">
              <w:rPr>
                <w:rFonts w:ascii="Arial" w:hAnsi="Arial" w:cs="Arial"/>
                <w:spacing w:val="1"/>
              </w:rPr>
              <w:t>r</w:t>
            </w:r>
            <w:r w:rsidRPr="00C920D9">
              <w:rPr>
                <w:rFonts w:ascii="Arial" w:hAnsi="Arial" w:cs="Arial"/>
              </w:rPr>
              <w:t>e</w:t>
            </w:r>
            <w:r w:rsidRPr="00C920D9">
              <w:rPr>
                <w:rFonts w:ascii="Arial" w:hAnsi="Arial" w:cs="Arial"/>
                <w:spacing w:val="-1"/>
              </w:rPr>
              <w:t>f</w:t>
            </w:r>
            <w:r w:rsidRPr="00C920D9">
              <w:rPr>
                <w:rFonts w:ascii="Arial" w:hAnsi="Arial" w:cs="Arial"/>
              </w:rPr>
              <w:t>e</w:t>
            </w:r>
            <w:r w:rsidRPr="00C920D9">
              <w:rPr>
                <w:rFonts w:ascii="Arial" w:hAnsi="Arial" w:cs="Arial"/>
                <w:spacing w:val="1"/>
              </w:rPr>
              <w:t>r</w:t>
            </w:r>
            <w:r w:rsidRPr="00C920D9">
              <w:rPr>
                <w:rFonts w:ascii="Arial" w:hAnsi="Arial" w:cs="Arial"/>
              </w:rPr>
              <w:t>e</w:t>
            </w:r>
            <w:r w:rsidRPr="00C920D9">
              <w:rPr>
                <w:rFonts w:ascii="Arial" w:hAnsi="Arial" w:cs="Arial"/>
                <w:spacing w:val="-1"/>
              </w:rPr>
              <w:t>n</w:t>
            </w:r>
            <w:r w:rsidRPr="00C920D9">
              <w:rPr>
                <w:rFonts w:ascii="Arial" w:hAnsi="Arial" w:cs="Arial"/>
              </w:rPr>
              <w:t>c</w:t>
            </w:r>
            <w:r w:rsidRPr="00C920D9">
              <w:rPr>
                <w:rFonts w:ascii="Arial" w:hAnsi="Arial" w:cs="Arial"/>
                <w:spacing w:val="3"/>
              </w:rPr>
              <w:t>e</w:t>
            </w:r>
            <w:r w:rsidRPr="00C920D9">
              <w:rPr>
                <w:rFonts w:ascii="Arial" w:hAnsi="Arial" w:cs="Arial"/>
              </w:rPr>
              <w:t>s</w:t>
            </w:r>
          </w:p>
          <w:p w:rsidR="000A5506" w:rsidRPr="00C920D9" w:rsidRDefault="0082005E">
            <w:pPr>
              <w:ind w:left="463"/>
              <w:rPr>
                <w:rFonts w:ascii="Arial" w:hAnsi="Arial" w:cs="Arial"/>
              </w:rPr>
            </w:pPr>
            <w:r w:rsidRPr="00C920D9">
              <w:rPr>
                <w:rFonts w:ascii="Arial" w:hAnsi="Arial" w:cs="Arial"/>
                <w:spacing w:val="1"/>
              </w:rPr>
              <w:t>4</w:t>
            </w:r>
            <w:r w:rsidRPr="00C920D9">
              <w:rPr>
                <w:rFonts w:ascii="Arial" w:hAnsi="Arial" w:cs="Arial"/>
              </w:rPr>
              <w:t xml:space="preserve">.   </w:t>
            </w:r>
            <w:r w:rsidRPr="00C920D9">
              <w:rPr>
                <w:rFonts w:ascii="Arial" w:hAnsi="Arial" w:cs="Arial"/>
                <w:spacing w:val="7"/>
              </w:rPr>
              <w:t xml:space="preserve"> </w:t>
            </w:r>
            <w:r w:rsidRPr="00C920D9">
              <w:rPr>
                <w:rFonts w:ascii="Arial" w:hAnsi="Arial" w:cs="Arial"/>
                <w:spacing w:val="1"/>
              </w:rPr>
              <w:t>B</w:t>
            </w:r>
            <w:r w:rsidRPr="00C920D9">
              <w:rPr>
                <w:rFonts w:ascii="Arial" w:hAnsi="Arial" w:cs="Arial"/>
              </w:rPr>
              <w:t>etter</w:t>
            </w:r>
            <w:r w:rsidRPr="00C920D9">
              <w:rPr>
                <w:rFonts w:ascii="Arial" w:hAnsi="Arial" w:cs="Arial"/>
                <w:spacing w:val="-4"/>
              </w:rPr>
              <w:t xml:space="preserve"> </w:t>
            </w:r>
            <w:r w:rsidRPr="00C920D9">
              <w:rPr>
                <w:rFonts w:ascii="Arial" w:hAnsi="Arial" w:cs="Arial"/>
              </w:rPr>
              <w:t>to</w:t>
            </w:r>
            <w:r w:rsidRPr="00C920D9">
              <w:rPr>
                <w:rFonts w:ascii="Arial" w:hAnsi="Arial" w:cs="Arial"/>
                <w:spacing w:val="-1"/>
              </w:rPr>
              <w:t xml:space="preserve"> </w:t>
            </w:r>
            <w:r w:rsidRPr="00C920D9">
              <w:rPr>
                <w:rFonts w:ascii="Arial" w:hAnsi="Arial" w:cs="Arial"/>
              </w:rPr>
              <w:t>a</w:t>
            </w:r>
            <w:r w:rsidRPr="00C920D9">
              <w:rPr>
                <w:rFonts w:ascii="Arial" w:hAnsi="Arial" w:cs="Arial"/>
                <w:spacing w:val="-1"/>
              </w:rPr>
              <w:t>d</w:t>
            </w:r>
            <w:r w:rsidRPr="00C920D9">
              <w:rPr>
                <w:rFonts w:ascii="Arial" w:hAnsi="Arial" w:cs="Arial"/>
              </w:rPr>
              <w:t>d</w:t>
            </w:r>
            <w:r w:rsidRPr="00C920D9">
              <w:rPr>
                <w:rFonts w:ascii="Arial" w:hAnsi="Arial" w:cs="Arial"/>
                <w:spacing w:val="-2"/>
              </w:rPr>
              <w:t xml:space="preserve"> </w:t>
            </w:r>
            <w:r w:rsidRPr="00C920D9">
              <w:rPr>
                <w:rFonts w:ascii="Arial" w:hAnsi="Arial" w:cs="Arial"/>
                <w:spacing w:val="-1"/>
              </w:rPr>
              <w:t>s</w:t>
            </w:r>
            <w:r w:rsidRPr="00C920D9">
              <w:rPr>
                <w:rFonts w:ascii="Arial" w:hAnsi="Arial" w:cs="Arial"/>
              </w:rPr>
              <w:t>ta</w:t>
            </w:r>
            <w:r w:rsidRPr="00C920D9">
              <w:rPr>
                <w:rFonts w:ascii="Arial" w:hAnsi="Arial" w:cs="Arial"/>
                <w:spacing w:val="-1"/>
              </w:rPr>
              <w:t>n</w:t>
            </w:r>
            <w:r w:rsidRPr="00C920D9">
              <w:rPr>
                <w:rFonts w:ascii="Arial" w:hAnsi="Arial" w:cs="Arial"/>
                <w:spacing w:val="1"/>
              </w:rPr>
              <w:t>d</w:t>
            </w:r>
            <w:r w:rsidRPr="00C920D9">
              <w:rPr>
                <w:rFonts w:ascii="Arial" w:hAnsi="Arial" w:cs="Arial"/>
              </w:rPr>
              <w:t>a</w:t>
            </w:r>
            <w:r w:rsidRPr="00C920D9">
              <w:rPr>
                <w:rFonts w:ascii="Arial" w:hAnsi="Arial" w:cs="Arial"/>
                <w:spacing w:val="1"/>
              </w:rPr>
              <w:t>r</w:t>
            </w:r>
            <w:r w:rsidRPr="00C920D9">
              <w:rPr>
                <w:rFonts w:ascii="Arial" w:hAnsi="Arial" w:cs="Arial"/>
              </w:rPr>
              <w:t>d</w:t>
            </w:r>
            <w:r w:rsidRPr="00C920D9">
              <w:rPr>
                <w:rFonts w:ascii="Arial" w:hAnsi="Arial" w:cs="Arial"/>
                <w:spacing w:val="-6"/>
              </w:rPr>
              <w:t xml:space="preserve"> </w:t>
            </w:r>
            <w:r w:rsidRPr="00C920D9">
              <w:rPr>
                <w:rFonts w:ascii="Arial" w:hAnsi="Arial" w:cs="Arial"/>
              </w:rPr>
              <w:t>e</w:t>
            </w:r>
            <w:r w:rsidRPr="00C920D9">
              <w:rPr>
                <w:rFonts w:ascii="Arial" w:hAnsi="Arial" w:cs="Arial"/>
                <w:spacing w:val="1"/>
              </w:rPr>
              <w:t>rr</w:t>
            </w:r>
            <w:r w:rsidRPr="00C920D9">
              <w:rPr>
                <w:rFonts w:ascii="Arial" w:hAnsi="Arial" w:cs="Arial"/>
                <w:spacing w:val="-1"/>
              </w:rPr>
              <w:t>o</w:t>
            </w:r>
            <w:r w:rsidRPr="00C920D9">
              <w:rPr>
                <w:rFonts w:ascii="Arial" w:hAnsi="Arial" w:cs="Arial"/>
                <w:spacing w:val="1"/>
              </w:rPr>
              <w:t>r</w:t>
            </w:r>
            <w:r w:rsidRPr="00C920D9">
              <w:rPr>
                <w:rFonts w:ascii="Arial" w:hAnsi="Arial" w:cs="Arial"/>
              </w:rPr>
              <w:t>/</w:t>
            </w:r>
            <w:r w:rsidRPr="00C920D9">
              <w:rPr>
                <w:rFonts w:ascii="Arial" w:hAnsi="Arial" w:cs="Arial"/>
                <w:spacing w:val="1"/>
              </w:rPr>
              <w:t>d</w:t>
            </w:r>
            <w:r w:rsidRPr="00C920D9">
              <w:rPr>
                <w:rFonts w:ascii="Arial" w:hAnsi="Arial" w:cs="Arial"/>
                <w:spacing w:val="-2"/>
              </w:rPr>
              <w:t>e</w:t>
            </w:r>
            <w:r w:rsidRPr="00C920D9">
              <w:rPr>
                <w:rFonts w:ascii="Arial" w:hAnsi="Arial" w:cs="Arial"/>
                <w:spacing w:val="-1"/>
              </w:rPr>
              <w:t>v</w:t>
            </w:r>
            <w:r w:rsidRPr="00C920D9">
              <w:rPr>
                <w:rFonts w:ascii="Arial" w:hAnsi="Arial" w:cs="Arial"/>
              </w:rPr>
              <w:t>iati</w:t>
            </w:r>
            <w:r w:rsidRPr="00C920D9">
              <w:rPr>
                <w:rFonts w:ascii="Arial" w:hAnsi="Arial" w:cs="Arial"/>
                <w:spacing w:val="1"/>
              </w:rPr>
              <w:t>o</w:t>
            </w:r>
            <w:r w:rsidRPr="00C920D9">
              <w:rPr>
                <w:rFonts w:ascii="Arial" w:hAnsi="Arial" w:cs="Arial"/>
              </w:rPr>
              <w:t>n</w:t>
            </w:r>
            <w:r w:rsidRPr="00C920D9">
              <w:rPr>
                <w:rFonts w:ascii="Arial" w:hAnsi="Arial" w:cs="Arial"/>
                <w:spacing w:val="-13"/>
              </w:rPr>
              <w:t xml:space="preserve"> </w:t>
            </w:r>
            <w:r w:rsidRPr="00C920D9">
              <w:rPr>
                <w:rFonts w:ascii="Arial" w:hAnsi="Arial" w:cs="Arial"/>
                <w:spacing w:val="1"/>
              </w:rPr>
              <w:t>b</w:t>
            </w:r>
            <w:r w:rsidRPr="00C920D9">
              <w:rPr>
                <w:rFonts w:ascii="Arial" w:hAnsi="Arial" w:cs="Arial"/>
              </w:rPr>
              <w:t>ar</w:t>
            </w:r>
            <w:r w:rsidRPr="00C920D9">
              <w:rPr>
                <w:rFonts w:ascii="Arial" w:hAnsi="Arial" w:cs="Arial"/>
                <w:spacing w:val="-2"/>
              </w:rPr>
              <w:t xml:space="preserve"> </w:t>
            </w:r>
            <w:r w:rsidRPr="00C920D9">
              <w:rPr>
                <w:rFonts w:ascii="Arial" w:hAnsi="Arial" w:cs="Arial"/>
              </w:rPr>
              <w:t>in</w:t>
            </w:r>
            <w:r w:rsidRPr="00C920D9">
              <w:rPr>
                <w:rFonts w:ascii="Arial" w:hAnsi="Arial" w:cs="Arial"/>
                <w:spacing w:val="-1"/>
              </w:rPr>
              <w:t xml:space="preserve"> g</w:t>
            </w:r>
            <w:r w:rsidRPr="00C920D9">
              <w:rPr>
                <w:rFonts w:ascii="Arial" w:hAnsi="Arial" w:cs="Arial"/>
                <w:spacing w:val="1"/>
              </w:rPr>
              <w:t>r</w:t>
            </w:r>
            <w:r w:rsidRPr="00C920D9">
              <w:rPr>
                <w:rFonts w:ascii="Arial" w:hAnsi="Arial" w:cs="Arial"/>
                <w:spacing w:val="5"/>
              </w:rPr>
              <w:t>a</w:t>
            </w:r>
            <w:r w:rsidRPr="00C920D9">
              <w:rPr>
                <w:rFonts w:ascii="Arial" w:hAnsi="Arial" w:cs="Arial"/>
                <w:spacing w:val="1"/>
              </w:rPr>
              <w:t>p</w:t>
            </w:r>
            <w:r w:rsidRPr="00C920D9">
              <w:rPr>
                <w:rFonts w:ascii="Arial" w:hAnsi="Arial" w:cs="Arial"/>
                <w:spacing w:val="-1"/>
              </w:rPr>
              <w:t>h</w:t>
            </w:r>
            <w:r w:rsidRPr="00C920D9">
              <w:rPr>
                <w:rFonts w:ascii="Arial" w:hAnsi="Arial" w:cs="Arial"/>
              </w:rPr>
              <w:t>s</w:t>
            </w:r>
          </w:p>
          <w:p w:rsidR="000A5506" w:rsidRPr="00C920D9" w:rsidRDefault="0082005E">
            <w:pPr>
              <w:spacing w:line="220" w:lineRule="exact"/>
              <w:ind w:left="102"/>
              <w:rPr>
                <w:rFonts w:ascii="Arial" w:hAnsi="Arial" w:cs="Arial"/>
              </w:rPr>
            </w:pPr>
            <w:r w:rsidRPr="00C920D9">
              <w:rPr>
                <w:rFonts w:ascii="Arial" w:hAnsi="Arial" w:cs="Arial"/>
                <w:spacing w:val="-1"/>
              </w:rPr>
              <w:t>C</w:t>
            </w:r>
            <w:r w:rsidRPr="00C920D9">
              <w:rPr>
                <w:rFonts w:ascii="Arial" w:hAnsi="Arial" w:cs="Arial"/>
                <w:spacing w:val="1"/>
              </w:rPr>
              <w:t>o</w:t>
            </w:r>
            <w:r w:rsidRPr="00C920D9">
              <w:rPr>
                <w:rFonts w:ascii="Arial" w:hAnsi="Arial" w:cs="Arial"/>
                <w:spacing w:val="-1"/>
              </w:rPr>
              <w:t>n</w:t>
            </w:r>
            <w:r w:rsidRPr="00C920D9">
              <w:rPr>
                <w:rFonts w:ascii="Arial" w:hAnsi="Arial" w:cs="Arial"/>
              </w:rPr>
              <w:t>c</w:t>
            </w:r>
            <w:r w:rsidRPr="00C920D9">
              <w:rPr>
                <w:rFonts w:ascii="Arial" w:hAnsi="Arial" w:cs="Arial"/>
                <w:spacing w:val="2"/>
              </w:rPr>
              <w:t>l</w:t>
            </w:r>
            <w:r w:rsidRPr="00C920D9">
              <w:rPr>
                <w:rFonts w:ascii="Arial" w:hAnsi="Arial" w:cs="Arial"/>
                <w:spacing w:val="-1"/>
              </w:rPr>
              <w:t>us</w:t>
            </w:r>
            <w:r w:rsidRPr="00C920D9">
              <w:rPr>
                <w:rFonts w:ascii="Arial" w:hAnsi="Arial" w:cs="Arial"/>
              </w:rPr>
              <w:t>i</w:t>
            </w:r>
            <w:r w:rsidRPr="00C920D9">
              <w:rPr>
                <w:rFonts w:ascii="Arial" w:hAnsi="Arial" w:cs="Arial"/>
                <w:spacing w:val="3"/>
              </w:rPr>
              <w:t>o</w:t>
            </w:r>
            <w:r w:rsidRPr="00C920D9">
              <w:rPr>
                <w:rFonts w:ascii="Arial" w:hAnsi="Arial" w:cs="Arial"/>
              </w:rPr>
              <w:t>n</w:t>
            </w:r>
          </w:p>
          <w:p w:rsidR="000A5506" w:rsidRPr="00C920D9" w:rsidRDefault="0082005E">
            <w:pPr>
              <w:ind w:left="463"/>
              <w:rPr>
                <w:rFonts w:ascii="Arial" w:hAnsi="Arial" w:cs="Arial"/>
              </w:rPr>
            </w:pPr>
            <w:r w:rsidRPr="00C920D9">
              <w:rPr>
                <w:rFonts w:ascii="Arial" w:hAnsi="Arial" w:cs="Arial"/>
                <w:spacing w:val="1"/>
              </w:rPr>
              <w:t>1</w:t>
            </w:r>
            <w:r w:rsidRPr="00C920D9">
              <w:rPr>
                <w:rFonts w:ascii="Arial" w:hAnsi="Arial" w:cs="Arial"/>
              </w:rPr>
              <w:t xml:space="preserve">.   </w:t>
            </w:r>
            <w:r w:rsidRPr="00C920D9">
              <w:rPr>
                <w:rFonts w:ascii="Arial" w:hAnsi="Arial" w:cs="Arial"/>
                <w:spacing w:val="7"/>
              </w:rPr>
              <w:t xml:space="preserve"> </w:t>
            </w:r>
            <w:r w:rsidRPr="00C920D9">
              <w:rPr>
                <w:rFonts w:ascii="Arial" w:hAnsi="Arial" w:cs="Arial"/>
                <w:spacing w:val="-1"/>
              </w:rPr>
              <w:t>C</w:t>
            </w:r>
            <w:r w:rsidRPr="00C920D9">
              <w:rPr>
                <w:rFonts w:ascii="Arial" w:hAnsi="Arial" w:cs="Arial"/>
                <w:spacing w:val="1"/>
              </w:rPr>
              <w:t>o</w:t>
            </w:r>
            <w:r w:rsidRPr="00C920D9">
              <w:rPr>
                <w:rFonts w:ascii="Arial" w:hAnsi="Arial" w:cs="Arial"/>
                <w:spacing w:val="-1"/>
              </w:rPr>
              <w:t>u</w:t>
            </w:r>
            <w:r w:rsidRPr="00C920D9">
              <w:rPr>
                <w:rFonts w:ascii="Arial" w:hAnsi="Arial" w:cs="Arial"/>
              </w:rPr>
              <w:t>ld</w:t>
            </w:r>
            <w:r w:rsidRPr="00C920D9">
              <w:rPr>
                <w:rFonts w:ascii="Arial" w:hAnsi="Arial" w:cs="Arial"/>
                <w:spacing w:val="-4"/>
              </w:rPr>
              <w:t xml:space="preserve"> </w:t>
            </w:r>
            <w:r w:rsidRPr="00C920D9">
              <w:rPr>
                <w:rFonts w:ascii="Arial" w:hAnsi="Arial" w:cs="Arial"/>
                <w:spacing w:val="-1"/>
              </w:rPr>
              <w:t>h</w:t>
            </w:r>
            <w:r w:rsidRPr="00C920D9">
              <w:rPr>
                <w:rFonts w:ascii="Arial" w:hAnsi="Arial" w:cs="Arial"/>
                <w:spacing w:val="3"/>
              </w:rPr>
              <w:t>a</w:t>
            </w:r>
            <w:r w:rsidRPr="00C920D9">
              <w:rPr>
                <w:rFonts w:ascii="Arial" w:hAnsi="Arial" w:cs="Arial"/>
                <w:spacing w:val="-1"/>
              </w:rPr>
              <w:t>v</w:t>
            </w:r>
            <w:r w:rsidRPr="00C920D9">
              <w:rPr>
                <w:rFonts w:ascii="Arial" w:hAnsi="Arial" w:cs="Arial"/>
              </w:rPr>
              <w:t>e</w:t>
            </w:r>
            <w:r w:rsidRPr="00C920D9">
              <w:rPr>
                <w:rFonts w:ascii="Arial" w:hAnsi="Arial" w:cs="Arial"/>
                <w:spacing w:val="-3"/>
              </w:rPr>
              <w:t xml:space="preserve"> </w:t>
            </w:r>
            <w:r w:rsidRPr="00C920D9">
              <w:rPr>
                <w:rFonts w:ascii="Arial" w:hAnsi="Arial" w:cs="Arial"/>
                <w:spacing w:val="1"/>
              </w:rPr>
              <w:t>b</w:t>
            </w:r>
            <w:r w:rsidRPr="00C920D9">
              <w:rPr>
                <w:rFonts w:ascii="Arial" w:hAnsi="Arial" w:cs="Arial"/>
              </w:rPr>
              <w:t>e</w:t>
            </w:r>
            <w:r w:rsidRPr="00C920D9">
              <w:rPr>
                <w:rFonts w:ascii="Arial" w:hAnsi="Arial" w:cs="Arial"/>
                <w:spacing w:val="1"/>
              </w:rPr>
              <w:t>e</w:t>
            </w:r>
            <w:r w:rsidRPr="00C920D9">
              <w:rPr>
                <w:rFonts w:ascii="Arial" w:hAnsi="Arial" w:cs="Arial"/>
              </w:rPr>
              <w:t>n</w:t>
            </w:r>
            <w:r w:rsidRPr="00C920D9">
              <w:rPr>
                <w:rFonts w:ascii="Arial" w:hAnsi="Arial" w:cs="Arial"/>
                <w:spacing w:val="-3"/>
              </w:rPr>
              <w:t xml:space="preserve"> </w:t>
            </w:r>
            <w:r w:rsidRPr="00C920D9">
              <w:rPr>
                <w:rFonts w:ascii="Arial" w:hAnsi="Arial" w:cs="Arial"/>
                <w:spacing w:val="-4"/>
              </w:rPr>
              <w:t>m</w:t>
            </w:r>
            <w:r w:rsidRPr="00C920D9">
              <w:rPr>
                <w:rFonts w:ascii="Arial" w:hAnsi="Arial" w:cs="Arial"/>
                <w:spacing w:val="1"/>
              </w:rPr>
              <w:t>or</w:t>
            </w:r>
            <w:r w:rsidRPr="00C920D9">
              <w:rPr>
                <w:rFonts w:ascii="Arial" w:hAnsi="Arial" w:cs="Arial"/>
              </w:rPr>
              <w:t>e</w:t>
            </w:r>
            <w:r w:rsidRPr="00C920D9">
              <w:rPr>
                <w:rFonts w:ascii="Arial" w:hAnsi="Arial" w:cs="Arial"/>
                <w:spacing w:val="-3"/>
              </w:rPr>
              <w:t xml:space="preserve"> </w:t>
            </w:r>
            <w:r w:rsidRPr="00C920D9">
              <w:rPr>
                <w:rFonts w:ascii="Arial" w:hAnsi="Arial" w:cs="Arial"/>
              </w:rPr>
              <w:t>c</w:t>
            </w:r>
            <w:r w:rsidRPr="00C920D9">
              <w:rPr>
                <w:rFonts w:ascii="Arial" w:hAnsi="Arial" w:cs="Arial"/>
                <w:spacing w:val="4"/>
              </w:rPr>
              <w:t>o</w:t>
            </w:r>
            <w:r w:rsidRPr="00C920D9">
              <w:rPr>
                <w:rFonts w:ascii="Arial" w:hAnsi="Arial" w:cs="Arial"/>
                <w:spacing w:val="-4"/>
              </w:rPr>
              <w:t>m</w:t>
            </w:r>
            <w:r w:rsidRPr="00C920D9">
              <w:rPr>
                <w:rFonts w:ascii="Arial" w:hAnsi="Arial" w:cs="Arial"/>
                <w:spacing w:val="1"/>
              </w:rPr>
              <w:t>pr</w:t>
            </w:r>
            <w:r w:rsidRPr="00C920D9">
              <w:rPr>
                <w:rFonts w:ascii="Arial" w:hAnsi="Arial" w:cs="Arial"/>
                <w:spacing w:val="3"/>
              </w:rPr>
              <w:t>e</w:t>
            </w:r>
            <w:r w:rsidRPr="00C920D9">
              <w:rPr>
                <w:rFonts w:ascii="Arial" w:hAnsi="Arial" w:cs="Arial"/>
                <w:spacing w:val="-1"/>
              </w:rPr>
              <w:t>h</w:t>
            </w:r>
            <w:r w:rsidRPr="00C920D9">
              <w:rPr>
                <w:rFonts w:ascii="Arial" w:hAnsi="Arial" w:cs="Arial"/>
              </w:rPr>
              <w:t>e</w:t>
            </w:r>
            <w:r w:rsidRPr="00C920D9">
              <w:rPr>
                <w:rFonts w:ascii="Arial" w:hAnsi="Arial" w:cs="Arial"/>
                <w:spacing w:val="1"/>
              </w:rPr>
              <w:t>n</w:t>
            </w:r>
            <w:r w:rsidRPr="00C920D9">
              <w:rPr>
                <w:rFonts w:ascii="Arial" w:hAnsi="Arial" w:cs="Arial"/>
                <w:spacing w:val="-1"/>
              </w:rPr>
              <w:t>s</w:t>
            </w:r>
            <w:r w:rsidRPr="00C920D9">
              <w:rPr>
                <w:rFonts w:ascii="Arial" w:hAnsi="Arial" w:cs="Arial"/>
                <w:spacing w:val="2"/>
              </w:rPr>
              <w:t>i</w:t>
            </w:r>
            <w:r w:rsidRPr="00C920D9">
              <w:rPr>
                <w:rFonts w:ascii="Arial" w:hAnsi="Arial" w:cs="Arial"/>
                <w:spacing w:val="-1"/>
              </w:rPr>
              <w:t>v</w:t>
            </w:r>
            <w:r w:rsidRPr="00C920D9">
              <w:rPr>
                <w:rFonts w:ascii="Arial" w:hAnsi="Arial" w:cs="Arial"/>
              </w:rPr>
              <w:t>e</w:t>
            </w:r>
          </w:p>
          <w:p w:rsidR="000A5506" w:rsidRPr="00C920D9" w:rsidRDefault="0082005E">
            <w:pPr>
              <w:ind w:left="102"/>
              <w:rPr>
                <w:rFonts w:ascii="Arial" w:hAnsi="Arial" w:cs="Arial"/>
              </w:rPr>
            </w:pPr>
            <w:r w:rsidRPr="00C920D9">
              <w:rPr>
                <w:rFonts w:ascii="Arial" w:hAnsi="Arial" w:cs="Arial"/>
                <w:spacing w:val="-1"/>
              </w:rPr>
              <w:t>R</w:t>
            </w:r>
            <w:r w:rsidRPr="00C920D9">
              <w:rPr>
                <w:rFonts w:ascii="Arial" w:hAnsi="Arial" w:cs="Arial"/>
              </w:rPr>
              <w:t>e</w:t>
            </w:r>
            <w:r w:rsidRPr="00C920D9">
              <w:rPr>
                <w:rFonts w:ascii="Arial" w:hAnsi="Arial" w:cs="Arial"/>
                <w:spacing w:val="-1"/>
              </w:rPr>
              <w:t>f</w:t>
            </w:r>
            <w:r w:rsidRPr="00C920D9">
              <w:rPr>
                <w:rFonts w:ascii="Arial" w:hAnsi="Arial" w:cs="Arial"/>
              </w:rPr>
              <w:t>e</w:t>
            </w:r>
            <w:r w:rsidRPr="00C920D9">
              <w:rPr>
                <w:rFonts w:ascii="Arial" w:hAnsi="Arial" w:cs="Arial"/>
                <w:spacing w:val="1"/>
              </w:rPr>
              <w:t>r</w:t>
            </w:r>
            <w:r w:rsidRPr="00C920D9">
              <w:rPr>
                <w:rFonts w:ascii="Arial" w:hAnsi="Arial" w:cs="Arial"/>
                <w:spacing w:val="3"/>
              </w:rPr>
              <w:t>e</w:t>
            </w:r>
            <w:r w:rsidRPr="00C920D9">
              <w:rPr>
                <w:rFonts w:ascii="Arial" w:hAnsi="Arial" w:cs="Arial"/>
                <w:spacing w:val="-1"/>
              </w:rPr>
              <w:t>n</w:t>
            </w:r>
            <w:r w:rsidRPr="00C920D9">
              <w:rPr>
                <w:rFonts w:ascii="Arial" w:hAnsi="Arial" w:cs="Arial"/>
              </w:rPr>
              <w:t>c</w:t>
            </w:r>
            <w:r w:rsidRPr="00C920D9">
              <w:rPr>
                <w:rFonts w:ascii="Arial" w:hAnsi="Arial" w:cs="Arial"/>
                <w:spacing w:val="1"/>
              </w:rPr>
              <w:t>e</w:t>
            </w:r>
            <w:r w:rsidRPr="00C920D9">
              <w:rPr>
                <w:rFonts w:ascii="Arial" w:hAnsi="Arial" w:cs="Arial"/>
              </w:rPr>
              <w:t>s</w:t>
            </w:r>
          </w:p>
          <w:p w:rsidR="000A5506" w:rsidRPr="00C920D9" w:rsidRDefault="0082005E">
            <w:pPr>
              <w:ind w:left="463"/>
              <w:rPr>
                <w:rFonts w:ascii="Arial" w:hAnsi="Arial" w:cs="Arial"/>
              </w:rPr>
            </w:pPr>
            <w:r w:rsidRPr="00C920D9">
              <w:rPr>
                <w:rFonts w:ascii="Arial" w:hAnsi="Arial" w:cs="Arial"/>
                <w:spacing w:val="1"/>
              </w:rPr>
              <w:t>1</w:t>
            </w:r>
            <w:r w:rsidRPr="00C920D9">
              <w:rPr>
                <w:rFonts w:ascii="Arial" w:hAnsi="Arial" w:cs="Arial"/>
              </w:rPr>
              <w:t xml:space="preserve">.   </w:t>
            </w:r>
            <w:r w:rsidRPr="00C920D9">
              <w:rPr>
                <w:rFonts w:ascii="Arial" w:hAnsi="Arial" w:cs="Arial"/>
                <w:spacing w:val="7"/>
              </w:rPr>
              <w:t xml:space="preserve"> </w:t>
            </w:r>
            <w:r w:rsidRPr="00C920D9">
              <w:rPr>
                <w:rFonts w:ascii="Arial" w:hAnsi="Arial" w:cs="Arial"/>
                <w:spacing w:val="3"/>
              </w:rPr>
              <w:t>T</w:t>
            </w:r>
            <w:r w:rsidRPr="00C920D9">
              <w:rPr>
                <w:rFonts w:ascii="Arial" w:hAnsi="Arial" w:cs="Arial"/>
                <w:spacing w:val="1"/>
              </w:rPr>
              <w:t>r</w:t>
            </w:r>
            <w:r w:rsidRPr="00C920D9">
              <w:rPr>
                <w:rFonts w:ascii="Arial" w:hAnsi="Arial" w:cs="Arial"/>
              </w:rPr>
              <w:t>y</w:t>
            </w:r>
            <w:r w:rsidRPr="00C920D9">
              <w:rPr>
                <w:rFonts w:ascii="Arial" w:hAnsi="Arial" w:cs="Arial"/>
                <w:spacing w:val="-6"/>
              </w:rPr>
              <w:t xml:space="preserve"> </w:t>
            </w:r>
            <w:r w:rsidRPr="00C920D9">
              <w:rPr>
                <w:rFonts w:ascii="Arial" w:hAnsi="Arial" w:cs="Arial"/>
              </w:rPr>
              <w:t>to</w:t>
            </w:r>
            <w:r w:rsidRPr="00C920D9">
              <w:rPr>
                <w:rFonts w:ascii="Arial" w:hAnsi="Arial" w:cs="Arial"/>
                <w:spacing w:val="-1"/>
              </w:rPr>
              <w:t xml:space="preserve"> </w:t>
            </w:r>
            <w:r w:rsidRPr="00C920D9">
              <w:rPr>
                <w:rFonts w:ascii="Arial" w:hAnsi="Arial" w:cs="Arial"/>
              </w:rPr>
              <w:t>a</w:t>
            </w:r>
            <w:r w:rsidRPr="00C920D9">
              <w:rPr>
                <w:rFonts w:ascii="Arial" w:hAnsi="Arial" w:cs="Arial"/>
                <w:spacing w:val="1"/>
              </w:rPr>
              <w:t>d</w:t>
            </w:r>
            <w:r w:rsidRPr="00C920D9">
              <w:rPr>
                <w:rFonts w:ascii="Arial" w:hAnsi="Arial" w:cs="Arial"/>
              </w:rPr>
              <w:t>d</w:t>
            </w:r>
            <w:r w:rsidRPr="00C920D9">
              <w:rPr>
                <w:rFonts w:ascii="Arial" w:hAnsi="Arial" w:cs="Arial"/>
                <w:spacing w:val="-2"/>
              </w:rPr>
              <w:t xml:space="preserve"> </w:t>
            </w:r>
            <w:r w:rsidRPr="00C920D9">
              <w:rPr>
                <w:rFonts w:ascii="Arial" w:hAnsi="Arial" w:cs="Arial"/>
                <w:spacing w:val="-4"/>
              </w:rPr>
              <w:t>m</w:t>
            </w:r>
            <w:r w:rsidRPr="00C920D9">
              <w:rPr>
                <w:rFonts w:ascii="Arial" w:hAnsi="Arial" w:cs="Arial"/>
                <w:spacing w:val="1"/>
              </w:rPr>
              <w:t>or</w:t>
            </w:r>
            <w:r w:rsidRPr="00C920D9">
              <w:rPr>
                <w:rFonts w:ascii="Arial" w:hAnsi="Arial" w:cs="Arial"/>
              </w:rPr>
              <w:t>e</w:t>
            </w:r>
            <w:r w:rsidRPr="00C920D9">
              <w:rPr>
                <w:rFonts w:ascii="Arial" w:hAnsi="Arial" w:cs="Arial"/>
                <w:spacing w:val="-3"/>
              </w:rPr>
              <w:t xml:space="preserve"> </w:t>
            </w:r>
            <w:r w:rsidRPr="00C920D9">
              <w:rPr>
                <w:rFonts w:ascii="Arial" w:hAnsi="Arial" w:cs="Arial"/>
                <w:spacing w:val="1"/>
              </w:rPr>
              <w:t>r</w:t>
            </w:r>
            <w:r w:rsidRPr="00C920D9">
              <w:rPr>
                <w:rFonts w:ascii="Arial" w:hAnsi="Arial" w:cs="Arial"/>
              </w:rPr>
              <w:t>e</w:t>
            </w:r>
            <w:r w:rsidRPr="00C920D9">
              <w:rPr>
                <w:rFonts w:ascii="Arial" w:hAnsi="Arial" w:cs="Arial"/>
                <w:spacing w:val="1"/>
              </w:rPr>
              <w:t>c</w:t>
            </w:r>
            <w:r w:rsidRPr="00C920D9">
              <w:rPr>
                <w:rFonts w:ascii="Arial" w:hAnsi="Arial" w:cs="Arial"/>
              </w:rPr>
              <w:t>e</w:t>
            </w:r>
            <w:r w:rsidRPr="00C920D9">
              <w:rPr>
                <w:rFonts w:ascii="Arial" w:hAnsi="Arial" w:cs="Arial"/>
                <w:spacing w:val="-1"/>
              </w:rPr>
              <w:t>n</w:t>
            </w:r>
            <w:r w:rsidRPr="00C920D9">
              <w:rPr>
                <w:rFonts w:ascii="Arial" w:hAnsi="Arial" w:cs="Arial"/>
              </w:rPr>
              <w:t>t</w:t>
            </w:r>
            <w:r w:rsidRPr="00C920D9">
              <w:rPr>
                <w:rFonts w:ascii="Arial" w:hAnsi="Arial" w:cs="Arial"/>
                <w:spacing w:val="-5"/>
              </w:rPr>
              <w:t xml:space="preserve"> </w:t>
            </w:r>
            <w:r w:rsidRPr="00C920D9">
              <w:rPr>
                <w:rFonts w:ascii="Arial" w:hAnsi="Arial" w:cs="Arial"/>
                <w:spacing w:val="1"/>
              </w:rPr>
              <w:t>r</w:t>
            </w:r>
            <w:r w:rsidRPr="00C920D9">
              <w:rPr>
                <w:rFonts w:ascii="Arial" w:hAnsi="Arial" w:cs="Arial"/>
              </w:rPr>
              <w:t>e</w:t>
            </w:r>
            <w:r w:rsidRPr="00C920D9">
              <w:rPr>
                <w:rFonts w:ascii="Arial" w:hAnsi="Arial" w:cs="Arial"/>
                <w:spacing w:val="-1"/>
              </w:rPr>
              <w:t>f</w:t>
            </w:r>
            <w:r w:rsidRPr="00C920D9">
              <w:rPr>
                <w:rFonts w:ascii="Arial" w:hAnsi="Arial" w:cs="Arial"/>
              </w:rPr>
              <w:t>e</w:t>
            </w:r>
            <w:r w:rsidRPr="00C920D9">
              <w:rPr>
                <w:rFonts w:ascii="Arial" w:hAnsi="Arial" w:cs="Arial"/>
                <w:spacing w:val="1"/>
              </w:rPr>
              <w:t>r</w:t>
            </w:r>
            <w:r w:rsidRPr="00C920D9">
              <w:rPr>
                <w:rFonts w:ascii="Arial" w:hAnsi="Arial" w:cs="Arial"/>
              </w:rPr>
              <w:t>e</w:t>
            </w:r>
            <w:r w:rsidRPr="00C920D9">
              <w:rPr>
                <w:rFonts w:ascii="Arial" w:hAnsi="Arial" w:cs="Arial"/>
                <w:spacing w:val="1"/>
              </w:rPr>
              <w:t>n</w:t>
            </w:r>
            <w:r w:rsidRPr="00C920D9">
              <w:rPr>
                <w:rFonts w:ascii="Arial" w:hAnsi="Arial" w:cs="Arial"/>
              </w:rPr>
              <w:t>c</w:t>
            </w:r>
            <w:r w:rsidRPr="00C920D9">
              <w:rPr>
                <w:rFonts w:ascii="Arial" w:hAnsi="Arial" w:cs="Arial"/>
                <w:spacing w:val="1"/>
              </w:rPr>
              <w:t>e</w:t>
            </w:r>
            <w:r w:rsidRPr="00C920D9">
              <w:rPr>
                <w:rFonts w:ascii="Arial" w:hAnsi="Arial" w:cs="Arial"/>
              </w:rPr>
              <w:t>s</w:t>
            </w:r>
          </w:p>
          <w:p w:rsidR="000A5506" w:rsidRPr="00C920D9" w:rsidRDefault="0082005E">
            <w:pPr>
              <w:ind w:left="463"/>
              <w:rPr>
                <w:rFonts w:ascii="Arial" w:hAnsi="Arial" w:cs="Arial"/>
              </w:rPr>
            </w:pPr>
            <w:r w:rsidRPr="00C920D9">
              <w:rPr>
                <w:rFonts w:ascii="Arial" w:hAnsi="Arial" w:cs="Arial"/>
                <w:spacing w:val="1"/>
              </w:rPr>
              <w:t>2</w:t>
            </w:r>
            <w:r w:rsidRPr="00C920D9">
              <w:rPr>
                <w:rFonts w:ascii="Arial" w:hAnsi="Arial" w:cs="Arial"/>
              </w:rPr>
              <w:t xml:space="preserve">.   </w:t>
            </w:r>
            <w:r w:rsidRPr="00C920D9">
              <w:rPr>
                <w:rFonts w:ascii="Arial" w:hAnsi="Arial" w:cs="Arial"/>
                <w:spacing w:val="7"/>
              </w:rPr>
              <w:t xml:space="preserve"> </w:t>
            </w:r>
            <w:r w:rsidRPr="00C920D9">
              <w:rPr>
                <w:rFonts w:ascii="Arial" w:hAnsi="Arial" w:cs="Arial"/>
                <w:spacing w:val="2"/>
              </w:rPr>
              <w:t>P</w:t>
            </w:r>
            <w:r w:rsidRPr="00C920D9">
              <w:rPr>
                <w:rFonts w:ascii="Arial" w:hAnsi="Arial" w:cs="Arial"/>
              </w:rPr>
              <w:t>lease</w:t>
            </w:r>
            <w:r w:rsidRPr="00C920D9">
              <w:rPr>
                <w:rFonts w:ascii="Arial" w:hAnsi="Arial" w:cs="Arial"/>
                <w:spacing w:val="-5"/>
              </w:rPr>
              <w:t xml:space="preserve"> </w:t>
            </w:r>
            <w:r w:rsidRPr="00C920D9">
              <w:rPr>
                <w:rFonts w:ascii="Arial" w:hAnsi="Arial" w:cs="Arial"/>
              </w:rPr>
              <w:t>c</w:t>
            </w:r>
            <w:r w:rsidRPr="00C920D9">
              <w:rPr>
                <w:rFonts w:ascii="Arial" w:hAnsi="Arial" w:cs="Arial"/>
                <w:spacing w:val="-1"/>
              </w:rPr>
              <w:t>h</w:t>
            </w:r>
            <w:r w:rsidRPr="00C920D9">
              <w:rPr>
                <w:rFonts w:ascii="Arial" w:hAnsi="Arial" w:cs="Arial"/>
              </w:rPr>
              <w:t>e</w:t>
            </w:r>
            <w:r w:rsidRPr="00C920D9">
              <w:rPr>
                <w:rFonts w:ascii="Arial" w:hAnsi="Arial" w:cs="Arial"/>
                <w:spacing w:val="1"/>
              </w:rPr>
              <w:t>c</w:t>
            </w:r>
            <w:r w:rsidRPr="00C920D9">
              <w:rPr>
                <w:rFonts w:ascii="Arial" w:hAnsi="Arial" w:cs="Arial"/>
              </w:rPr>
              <w:t>k</w:t>
            </w:r>
            <w:r w:rsidRPr="00C920D9">
              <w:rPr>
                <w:rFonts w:ascii="Arial" w:hAnsi="Arial" w:cs="Arial"/>
                <w:spacing w:val="-6"/>
              </w:rPr>
              <w:t xml:space="preserve"> </w:t>
            </w:r>
            <w:r w:rsidRPr="00C920D9">
              <w:rPr>
                <w:rFonts w:ascii="Arial" w:hAnsi="Arial" w:cs="Arial"/>
                <w:spacing w:val="2"/>
              </w:rPr>
              <w:t>t</w:t>
            </w:r>
            <w:r w:rsidRPr="00C920D9">
              <w:rPr>
                <w:rFonts w:ascii="Arial" w:hAnsi="Arial" w:cs="Arial"/>
                <w:spacing w:val="-1"/>
              </w:rPr>
              <w:t>h</w:t>
            </w:r>
            <w:r w:rsidRPr="00C920D9">
              <w:rPr>
                <w:rFonts w:ascii="Arial" w:hAnsi="Arial" w:cs="Arial"/>
              </w:rPr>
              <w:t xml:space="preserve">e </w:t>
            </w:r>
            <w:r w:rsidRPr="00C920D9">
              <w:rPr>
                <w:rFonts w:ascii="Arial" w:hAnsi="Arial" w:cs="Arial"/>
                <w:spacing w:val="1"/>
              </w:rPr>
              <w:t>r</w:t>
            </w:r>
            <w:r w:rsidRPr="00C920D9">
              <w:rPr>
                <w:rFonts w:ascii="Arial" w:hAnsi="Arial" w:cs="Arial"/>
              </w:rPr>
              <w:t>e</w:t>
            </w:r>
            <w:r w:rsidRPr="00C920D9">
              <w:rPr>
                <w:rFonts w:ascii="Arial" w:hAnsi="Arial" w:cs="Arial"/>
                <w:spacing w:val="-1"/>
              </w:rPr>
              <w:t>f</w:t>
            </w:r>
            <w:r w:rsidRPr="00C920D9">
              <w:rPr>
                <w:rFonts w:ascii="Arial" w:hAnsi="Arial" w:cs="Arial"/>
              </w:rPr>
              <w:t>e</w:t>
            </w:r>
            <w:r w:rsidRPr="00C920D9">
              <w:rPr>
                <w:rFonts w:ascii="Arial" w:hAnsi="Arial" w:cs="Arial"/>
                <w:spacing w:val="1"/>
              </w:rPr>
              <w:t>r</w:t>
            </w:r>
            <w:r w:rsidRPr="00C920D9">
              <w:rPr>
                <w:rFonts w:ascii="Arial" w:hAnsi="Arial" w:cs="Arial"/>
              </w:rPr>
              <w:t>e</w:t>
            </w:r>
            <w:r w:rsidRPr="00C920D9">
              <w:rPr>
                <w:rFonts w:ascii="Arial" w:hAnsi="Arial" w:cs="Arial"/>
                <w:spacing w:val="-1"/>
              </w:rPr>
              <w:t>n</w:t>
            </w:r>
            <w:r w:rsidRPr="00C920D9">
              <w:rPr>
                <w:rFonts w:ascii="Arial" w:hAnsi="Arial" w:cs="Arial"/>
              </w:rPr>
              <w:t>ce</w:t>
            </w:r>
            <w:r w:rsidRPr="00C920D9">
              <w:rPr>
                <w:rFonts w:ascii="Arial" w:hAnsi="Arial" w:cs="Arial"/>
                <w:spacing w:val="-4"/>
              </w:rPr>
              <w:t xml:space="preserve"> </w:t>
            </w:r>
            <w:r w:rsidRPr="00C920D9">
              <w:rPr>
                <w:rFonts w:ascii="Arial" w:hAnsi="Arial" w:cs="Arial"/>
                <w:spacing w:val="-2"/>
              </w:rPr>
              <w:t>f</w:t>
            </w:r>
            <w:r w:rsidRPr="00C920D9">
              <w:rPr>
                <w:rFonts w:ascii="Arial" w:hAnsi="Arial" w:cs="Arial"/>
                <w:spacing w:val="1"/>
              </w:rPr>
              <w:t>or</w:t>
            </w:r>
            <w:r w:rsidRPr="00C920D9">
              <w:rPr>
                <w:rFonts w:ascii="Arial" w:hAnsi="Arial" w:cs="Arial"/>
                <w:spacing w:val="-1"/>
              </w:rPr>
              <w:t>m</w:t>
            </w:r>
            <w:r w:rsidRPr="00C920D9">
              <w:rPr>
                <w:rFonts w:ascii="Arial" w:hAnsi="Arial" w:cs="Arial"/>
              </w:rPr>
              <w:t>at</w:t>
            </w:r>
          </w:p>
        </w:tc>
        <w:tc>
          <w:tcPr>
            <w:tcW w:w="4013" w:type="dxa"/>
            <w:tcBorders>
              <w:top w:val="single" w:sz="5" w:space="0" w:color="000000"/>
              <w:left w:val="single" w:sz="5" w:space="0" w:color="000000"/>
              <w:bottom w:val="single" w:sz="5" w:space="0" w:color="000000"/>
              <w:right w:val="single" w:sz="5" w:space="0" w:color="000000"/>
            </w:tcBorders>
          </w:tcPr>
          <w:p w:rsidR="000A5506" w:rsidRPr="00C920D9" w:rsidRDefault="0075423F">
            <w:pPr>
              <w:rPr>
                <w:rFonts w:ascii="Arial" w:hAnsi="Arial" w:cs="Arial"/>
              </w:rPr>
            </w:pPr>
            <w:r w:rsidRPr="00C920D9">
              <w:rPr>
                <w:rFonts w:ascii="Arial" w:hAnsi="Arial" w:cs="Arial"/>
              </w:rPr>
              <w:t xml:space="preserve">  Yes, I have made each </w:t>
            </w:r>
            <w:proofErr w:type="gramStart"/>
            <w:r w:rsidRPr="00C920D9">
              <w:rPr>
                <w:rFonts w:ascii="Arial" w:hAnsi="Arial" w:cs="Arial"/>
              </w:rPr>
              <w:t>changes</w:t>
            </w:r>
            <w:proofErr w:type="gramEnd"/>
            <w:r w:rsidRPr="00C920D9">
              <w:rPr>
                <w:rFonts w:ascii="Arial" w:hAnsi="Arial" w:cs="Arial"/>
              </w:rPr>
              <w:t xml:space="preserve"> as per requirement </w:t>
            </w:r>
          </w:p>
        </w:tc>
      </w:tr>
      <w:tr w:rsidR="000A5506" w:rsidRPr="00C920D9">
        <w:trPr>
          <w:trHeight w:hRule="exact" w:val="722"/>
        </w:trPr>
        <w:tc>
          <w:tcPr>
            <w:tcW w:w="3334" w:type="dxa"/>
            <w:tcBorders>
              <w:top w:val="single" w:sz="5" w:space="0" w:color="000000"/>
              <w:left w:val="single" w:sz="5" w:space="0" w:color="000000"/>
              <w:bottom w:val="single" w:sz="5" w:space="0" w:color="000000"/>
              <w:right w:val="single" w:sz="5" w:space="0" w:color="000000"/>
            </w:tcBorders>
          </w:tcPr>
          <w:p w:rsidR="000A5506" w:rsidRPr="00C920D9" w:rsidRDefault="0082005E">
            <w:pPr>
              <w:spacing w:line="220" w:lineRule="exact"/>
              <w:ind w:left="463"/>
              <w:rPr>
                <w:rFonts w:ascii="Arial" w:hAnsi="Arial" w:cs="Arial"/>
              </w:rPr>
            </w:pPr>
            <w:r w:rsidRPr="00C920D9">
              <w:rPr>
                <w:rFonts w:ascii="Arial" w:hAnsi="Arial" w:cs="Arial"/>
                <w:b/>
              </w:rPr>
              <w:t>Are</w:t>
            </w:r>
            <w:r w:rsidRPr="00C920D9">
              <w:rPr>
                <w:rFonts w:ascii="Arial" w:hAnsi="Arial" w:cs="Arial"/>
                <w:b/>
                <w:spacing w:val="-2"/>
              </w:rPr>
              <w:t xml:space="preserve"> </w:t>
            </w:r>
            <w:r w:rsidRPr="00C920D9">
              <w:rPr>
                <w:rFonts w:ascii="Arial" w:hAnsi="Arial" w:cs="Arial"/>
                <w:b/>
                <w:spacing w:val="1"/>
              </w:rPr>
              <w:t>t</w:t>
            </w:r>
            <w:r w:rsidRPr="00C920D9">
              <w:rPr>
                <w:rFonts w:ascii="Arial" w:hAnsi="Arial" w:cs="Arial"/>
                <w:b/>
              </w:rPr>
              <w:t>he</w:t>
            </w:r>
            <w:r w:rsidRPr="00C920D9">
              <w:rPr>
                <w:rFonts w:ascii="Arial" w:hAnsi="Arial" w:cs="Arial"/>
                <w:b/>
                <w:spacing w:val="-3"/>
              </w:rPr>
              <w:t xml:space="preserve"> </w:t>
            </w:r>
            <w:r w:rsidRPr="00C920D9">
              <w:rPr>
                <w:rFonts w:ascii="Arial" w:hAnsi="Arial" w:cs="Arial"/>
                <w:b/>
              </w:rPr>
              <w:t>r</w:t>
            </w:r>
            <w:r w:rsidRPr="00C920D9">
              <w:rPr>
                <w:rFonts w:ascii="Arial" w:hAnsi="Arial" w:cs="Arial"/>
                <w:b/>
                <w:spacing w:val="1"/>
              </w:rPr>
              <w:t>ef</w:t>
            </w:r>
            <w:r w:rsidRPr="00C920D9">
              <w:rPr>
                <w:rFonts w:ascii="Arial" w:hAnsi="Arial" w:cs="Arial"/>
                <w:b/>
              </w:rPr>
              <w:t>e</w:t>
            </w:r>
            <w:r w:rsidRPr="00C920D9">
              <w:rPr>
                <w:rFonts w:ascii="Arial" w:hAnsi="Arial" w:cs="Arial"/>
                <w:b/>
                <w:spacing w:val="1"/>
              </w:rPr>
              <w:t>r</w:t>
            </w:r>
            <w:r w:rsidRPr="00C920D9">
              <w:rPr>
                <w:rFonts w:ascii="Arial" w:hAnsi="Arial" w:cs="Arial"/>
                <w:b/>
              </w:rPr>
              <w:t>enc</w:t>
            </w:r>
            <w:r w:rsidRPr="00C920D9">
              <w:rPr>
                <w:rFonts w:ascii="Arial" w:hAnsi="Arial" w:cs="Arial"/>
                <w:b/>
                <w:spacing w:val="1"/>
              </w:rPr>
              <w:t>e</w:t>
            </w:r>
            <w:r w:rsidRPr="00C920D9">
              <w:rPr>
                <w:rFonts w:ascii="Arial" w:hAnsi="Arial" w:cs="Arial"/>
                <w:b/>
              </w:rPr>
              <w:t>s</w:t>
            </w:r>
            <w:r w:rsidRPr="00C920D9">
              <w:rPr>
                <w:rFonts w:ascii="Arial" w:hAnsi="Arial" w:cs="Arial"/>
                <w:b/>
                <w:spacing w:val="-9"/>
              </w:rPr>
              <w:t xml:space="preserve"> </w:t>
            </w:r>
            <w:r w:rsidRPr="00C920D9">
              <w:rPr>
                <w:rFonts w:ascii="Arial" w:hAnsi="Arial" w:cs="Arial"/>
                <w:b/>
                <w:spacing w:val="-1"/>
              </w:rPr>
              <w:t>s</w:t>
            </w:r>
            <w:r w:rsidRPr="00C920D9">
              <w:rPr>
                <w:rFonts w:ascii="Arial" w:hAnsi="Arial" w:cs="Arial"/>
                <w:b/>
              </w:rPr>
              <w:t>uf</w:t>
            </w:r>
            <w:r w:rsidRPr="00C920D9">
              <w:rPr>
                <w:rFonts w:ascii="Arial" w:hAnsi="Arial" w:cs="Arial"/>
                <w:b/>
                <w:spacing w:val="1"/>
              </w:rPr>
              <w:t>f</w:t>
            </w:r>
            <w:r w:rsidRPr="00C920D9">
              <w:rPr>
                <w:rFonts w:ascii="Arial" w:hAnsi="Arial" w:cs="Arial"/>
                <w:b/>
              </w:rPr>
              <w:t>icient</w:t>
            </w:r>
          </w:p>
          <w:p w:rsidR="000A5506" w:rsidRPr="00C920D9" w:rsidRDefault="0082005E">
            <w:pPr>
              <w:spacing w:before="4" w:line="220" w:lineRule="exact"/>
              <w:ind w:left="463" w:right="726"/>
              <w:rPr>
                <w:rFonts w:ascii="Arial" w:hAnsi="Arial" w:cs="Arial"/>
              </w:rPr>
            </w:pPr>
            <w:r w:rsidRPr="00C920D9">
              <w:rPr>
                <w:rFonts w:ascii="Arial" w:hAnsi="Arial" w:cs="Arial"/>
                <w:b/>
                <w:spacing w:val="1"/>
              </w:rPr>
              <w:t>a</w:t>
            </w:r>
            <w:r w:rsidRPr="00C920D9">
              <w:rPr>
                <w:rFonts w:ascii="Arial" w:hAnsi="Arial" w:cs="Arial"/>
                <w:b/>
              </w:rPr>
              <w:t>nd</w:t>
            </w:r>
            <w:r w:rsidRPr="00C920D9">
              <w:rPr>
                <w:rFonts w:ascii="Arial" w:hAnsi="Arial" w:cs="Arial"/>
                <w:b/>
                <w:spacing w:val="-4"/>
              </w:rPr>
              <w:t xml:space="preserve"> </w:t>
            </w:r>
            <w:r w:rsidRPr="00C920D9">
              <w:rPr>
                <w:rFonts w:ascii="Arial" w:hAnsi="Arial" w:cs="Arial"/>
                <w:b/>
              </w:rPr>
              <w:t>r</w:t>
            </w:r>
            <w:r w:rsidRPr="00C920D9">
              <w:rPr>
                <w:rFonts w:ascii="Arial" w:hAnsi="Arial" w:cs="Arial"/>
                <w:b/>
                <w:spacing w:val="1"/>
              </w:rPr>
              <w:t>e</w:t>
            </w:r>
            <w:r w:rsidRPr="00C920D9">
              <w:rPr>
                <w:rFonts w:ascii="Arial" w:hAnsi="Arial" w:cs="Arial"/>
                <w:b/>
              </w:rPr>
              <w:t>c</w:t>
            </w:r>
            <w:r w:rsidRPr="00C920D9">
              <w:rPr>
                <w:rFonts w:ascii="Arial" w:hAnsi="Arial" w:cs="Arial"/>
                <w:b/>
                <w:spacing w:val="1"/>
              </w:rPr>
              <w:t>e</w:t>
            </w:r>
            <w:r w:rsidRPr="00C920D9">
              <w:rPr>
                <w:rFonts w:ascii="Arial" w:hAnsi="Arial" w:cs="Arial"/>
                <w:b/>
              </w:rPr>
              <w:t>nt?</w:t>
            </w:r>
            <w:r w:rsidRPr="00C920D9">
              <w:rPr>
                <w:rFonts w:ascii="Arial" w:hAnsi="Arial" w:cs="Arial"/>
                <w:b/>
                <w:spacing w:val="-4"/>
              </w:rPr>
              <w:t xml:space="preserve"> </w:t>
            </w:r>
            <w:r w:rsidRPr="00C920D9">
              <w:rPr>
                <w:rFonts w:ascii="Arial" w:hAnsi="Arial" w:cs="Arial"/>
                <w:b/>
                <w:spacing w:val="-1"/>
              </w:rPr>
              <w:t>I</w:t>
            </w:r>
            <w:r w:rsidRPr="00C920D9">
              <w:rPr>
                <w:rFonts w:ascii="Arial" w:hAnsi="Arial" w:cs="Arial"/>
                <w:b/>
              </w:rPr>
              <w:t xml:space="preserve">f </w:t>
            </w:r>
            <w:r w:rsidRPr="00C920D9">
              <w:rPr>
                <w:rFonts w:ascii="Arial" w:hAnsi="Arial" w:cs="Arial"/>
                <w:b/>
                <w:spacing w:val="1"/>
              </w:rPr>
              <w:t>yo</w:t>
            </w:r>
            <w:r w:rsidRPr="00C920D9">
              <w:rPr>
                <w:rFonts w:ascii="Arial" w:hAnsi="Arial" w:cs="Arial"/>
                <w:b/>
              </w:rPr>
              <w:t>u</w:t>
            </w:r>
            <w:r w:rsidRPr="00C920D9">
              <w:rPr>
                <w:rFonts w:ascii="Arial" w:hAnsi="Arial" w:cs="Arial"/>
                <w:b/>
                <w:spacing w:val="-3"/>
              </w:rPr>
              <w:t xml:space="preserve"> </w:t>
            </w:r>
            <w:r w:rsidRPr="00C920D9">
              <w:rPr>
                <w:rFonts w:ascii="Arial" w:hAnsi="Arial" w:cs="Arial"/>
                <w:b/>
              </w:rPr>
              <w:t>h</w:t>
            </w:r>
            <w:r w:rsidRPr="00C920D9">
              <w:rPr>
                <w:rFonts w:ascii="Arial" w:hAnsi="Arial" w:cs="Arial"/>
                <w:b/>
                <w:spacing w:val="1"/>
              </w:rPr>
              <w:t>av</w:t>
            </w:r>
            <w:r w:rsidRPr="00C920D9">
              <w:rPr>
                <w:rFonts w:ascii="Arial" w:hAnsi="Arial" w:cs="Arial"/>
                <w:b/>
              </w:rPr>
              <w:t xml:space="preserve">e </w:t>
            </w:r>
            <w:r w:rsidRPr="00C920D9">
              <w:rPr>
                <w:rFonts w:ascii="Arial" w:hAnsi="Arial" w:cs="Arial"/>
                <w:b/>
                <w:spacing w:val="-1"/>
              </w:rPr>
              <w:t>s</w:t>
            </w:r>
            <w:r w:rsidRPr="00C920D9">
              <w:rPr>
                <w:rFonts w:ascii="Arial" w:hAnsi="Arial" w:cs="Arial"/>
                <w:b/>
              </w:rPr>
              <w:t>u</w:t>
            </w:r>
            <w:r w:rsidRPr="00C920D9">
              <w:rPr>
                <w:rFonts w:ascii="Arial" w:hAnsi="Arial" w:cs="Arial"/>
                <w:b/>
                <w:spacing w:val="1"/>
              </w:rPr>
              <w:t>gg</w:t>
            </w:r>
            <w:r w:rsidRPr="00C920D9">
              <w:rPr>
                <w:rFonts w:ascii="Arial" w:hAnsi="Arial" w:cs="Arial"/>
                <w:b/>
              </w:rPr>
              <w:t>esti</w:t>
            </w:r>
            <w:r w:rsidRPr="00C920D9">
              <w:rPr>
                <w:rFonts w:ascii="Arial" w:hAnsi="Arial" w:cs="Arial"/>
                <w:b/>
                <w:spacing w:val="1"/>
              </w:rPr>
              <w:t>o</w:t>
            </w:r>
            <w:r w:rsidRPr="00C920D9">
              <w:rPr>
                <w:rFonts w:ascii="Arial" w:hAnsi="Arial" w:cs="Arial"/>
                <w:b/>
              </w:rPr>
              <w:t>ns</w:t>
            </w:r>
            <w:r w:rsidRPr="00C920D9">
              <w:rPr>
                <w:rFonts w:ascii="Arial" w:hAnsi="Arial" w:cs="Arial"/>
                <w:b/>
                <w:spacing w:val="-11"/>
              </w:rPr>
              <w:t xml:space="preserve"> </w:t>
            </w:r>
            <w:r w:rsidRPr="00C920D9">
              <w:rPr>
                <w:rFonts w:ascii="Arial" w:hAnsi="Arial" w:cs="Arial"/>
                <w:b/>
                <w:spacing w:val="1"/>
              </w:rPr>
              <w:t>o</w:t>
            </w:r>
            <w:r w:rsidRPr="00C920D9">
              <w:rPr>
                <w:rFonts w:ascii="Arial" w:hAnsi="Arial" w:cs="Arial"/>
                <w:b/>
              </w:rPr>
              <w:t>f</w:t>
            </w:r>
            <w:r w:rsidRPr="00C920D9">
              <w:rPr>
                <w:rFonts w:ascii="Arial" w:hAnsi="Arial" w:cs="Arial"/>
                <w:b/>
                <w:spacing w:val="-1"/>
              </w:rPr>
              <w:t xml:space="preserve"> </w:t>
            </w:r>
            <w:r w:rsidRPr="00C920D9">
              <w:rPr>
                <w:rFonts w:ascii="Arial" w:hAnsi="Arial" w:cs="Arial"/>
                <w:b/>
                <w:spacing w:val="1"/>
              </w:rPr>
              <w:t>ad</w:t>
            </w:r>
            <w:r w:rsidRPr="00C920D9">
              <w:rPr>
                <w:rFonts w:ascii="Arial" w:hAnsi="Arial" w:cs="Arial"/>
                <w:b/>
              </w:rPr>
              <w:t>diti</w:t>
            </w:r>
            <w:r w:rsidRPr="00C920D9">
              <w:rPr>
                <w:rFonts w:ascii="Arial" w:hAnsi="Arial" w:cs="Arial"/>
                <w:b/>
                <w:spacing w:val="1"/>
              </w:rPr>
              <w:t>o</w:t>
            </w:r>
            <w:r w:rsidRPr="00C920D9">
              <w:rPr>
                <w:rFonts w:ascii="Arial" w:hAnsi="Arial" w:cs="Arial"/>
                <w:b/>
              </w:rPr>
              <w:t>n</w:t>
            </w:r>
            <w:r w:rsidRPr="00C920D9">
              <w:rPr>
                <w:rFonts w:ascii="Arial" w:hAnsi="Arial" w:cs="Arial"/>
                <w:b/>
                <w:spacing w:val="1"/>
              </w:rPr>
              <w:t>a</w:t>
            </w:r>
            <w:r w:rsidRPr="00C920D9">
              <w:rPr>
                <w:rFonts w:ascii="Arial" w:hAnsi="Arial" w:cs="Arial"/>
                <w:b/>
              </w:rPr>
              <w:t>l</w:t>
            </w:r>
          </w:p>
        </w:tc>
        <w:tc>
          <w:tcPr>
            <w:tcW w:w="5831" w:type="dxa"/>
            <w:tcBorders>
              <w:top w:val="single" w:sz="5" w:space="0" w:color="000000"/>
              <w:left w:val="single" w:sz="5" w:space="0" w:color="000000"/>
              <w:bottom w:val="single" w:sz="5" w:space="0" w:color="000000"/>
              <w:right w:val="single" w:sz="5" w:space="0" w:color="000000"/>
            </w:tcBorders>
          </w:tcPr>
          <w:p w:rsidR="000A5506" w:rsidRPr="00C920D9" w:rsidRDefault="0082005E">
            <w:pPr>
              <w:spacing w:line="220" w:lineRule="exact"/>
              <w:ind w:left="102"/>
              <w:rPr>
                <w:rFonts w:ascii="Arial" w:hAnsi="Arial" w:cs="Arial"/>
              </w:rPr>
            </w:pPr>
            <w:r w:rsidRPr="00C920D9">
              <w:rPr>
                <w:rFonts w:ascii="Arial" w:hAnsi="Arial" w:cs="Arial"/>
                <w:spacing w:val="-1"/>
              </w:rPr>
              <w:t>C</w:t>
            </w:r>
            <w:r w:rsidRPr="00C920D9">
              <w:rPr>
                <w:rFonts w:ascii="Arial" w:hAnsi="Arial" w:cs="Arial"/>
                <w:spacing w:val="1"/>
              </w:rPr>
              <w:t>o</w:t>
            </w:r>
            <w:r w:rsidRPr="00C920D9">
              <w:rPr>
                <w:rFonts w:ascii="Arial" w:hAnsi="Arial" w:cs="Arial"/>
                <w:spacing w:val="-1"/>
              </w:rPr>
              <w:t>u</w:t>
            </w:r>
            <w:r w:rsidRPr="00C920D9">
              <w:rPr>
                <w:rFonts w:ascii="Arial" w:hAnsi="Arial" w:cs="Arial"/>
              </w:rPr>
              <w:t>ld</w:t>
            </w:r>
            <w:r w:rsidRPr="00C920D9">
              <w:rPr>
                <w:rFonts w:ascii="Arial" w:hAnsi="Arial" w:cs="Arial"/>
                <w:spacing w:val="-4"/>
              </w:rPr>
              <w:t xml:space="preserve"> </w:t>
            </w:r>
            <w:r w:rsidRPr="00C920D9">
              <w:rPr>
                <w:rFonts w:ascii="Arial" w:hAnsi="Arial" w:cs="Arial"/>
                <w:spacing w:val="-1"/>
              </w:rPr>
              <w:t>h</w:t>
            </w:r>
            <w:r w:rsidRPr="00C920D9">
              <w:rPr>
                <w:rFonts w:ascii="Arial" w:hAnsi="Arial" w:cs="Arial"/>
                <w:spacing w:val="3"/>
              </w:rPr>
              <w:t>a</w:t>
            </w:r>
            <w:r w:rsidRPr="00C920D9">
              <w:rPr>
                <w:rFonts w:ascii="Arial" w:hAnsi="Arial" w:cs="Arial"/>
                <w:spacing w:val="-1"/>
              </w:rPr>
              <w:t>v</w:t>
            </w:r>
            <w:r w:rsidRPr="00C920D9">
              <w:rPr>
                <w:rFonts w:ascii="Arial" w:hAnsi="Arial" w:cs="Arial"/>
              </w:rPr>
              <w:t>e</w:t>
            </w:r>
            <w:r w:rsidRPr="00C920D9">
              <w:rPr>
                <w:rFonts w:ascii="Arial" w:hAnsi="Arial" w:cs="Arial"/>
                <w:spacing w:val="-3"/>
              </w:rPr>
              <w:t xml:space="preserve"> </w:t>
            </w:r>
            <w:r w:rsidRPr="00C920D9">
              <w:rPr>
                <w:rFonts w:ascii="Arial" w:hAnsi="Arial" w:cs="Arial"/>
                <w:spacing w:val="1"/>
              </w:rPr>
              <w:t>b</w:t>
            </w:r>
            <w:r w:rsidRPr="00C920D9">
              <w:rPr>
                <w:rFonts w:ascii="Arial" w:hAnsi="Arial" w:cs="Arial"/>
              </w:rPr>
              <w:t>e</w:t>
            </w:r>
            <w:r w:rsidRPr="00C920D9">
              <w:rPr>
                <w:rFonts w:ascii="Arial" w:hAnsi="Arial" w:cs="Arial"/>
                <w:spacing w:val="1"/>
              </w:rPr>
              <w:t>e</w:t>
            </w:r>
            <w:r w:rsidRPr="00C920D9">
              <w:rPr>
                <w:rFonts w:ascii="Arial" w:hAnsi="Arial" w:cs="Arial"/>
              </w:rPr>
              <w:t>n</w:t>
            </w:r>
            <w:r w:rsidRPr="00C920D9">
              <w:rPr>
                <w:rFonts w:ascii="Arial" w:hAnsi="Arial" w:cs="Arial"/>
                <w:spacing w:val="-5"/>
              </w:rPr>
              <w:t xml:space="preserve"> </w:t>
            </w:r>
            <w:r w:rsidRPr="00C920D9">
              <w:rPr>
                <w:rFonts w:ascii="Arial" w:hAnsi="Arial" w:cs="Arial"/>
              </w:rPr>
              <w:t>a</w:t>
            </w:r>
            <w:r w:rsidRPr="00C920D9">
              <w:rPr>
                <w:rFonts w:ascii="Arial" w:hAnsi="Arial" w:cs="Arial"/>
                <w:spacing w:val="1"/>
              </w:rPr>
              <w:t>d</w:t>
            </w:r>
            <w:r w:rsidRPr="00C920D9">
              <w:rPr>
                <w:rFonts w:ascii="Arial" w:hAnsi="Arial" w:cs="Arial"/>
              </w:rPr>
              <w:t>d</w:t>
            </w:r>
            <w:r w:rsidRPr="00C920D9">
              <w:rPr>
                <w:rFonts w:ascii="Arial" w:hAnsi="Arial" w:cs="Arial"/>
                <w:spacing w:val="1"/>
              </w:rPr>
              <w:t xml:space="preserve"> </w:t>
            </w:r>
            <w:r w:rsidRPr="00C920D9">
              <w:rPr>
                <w:rFonts w:ascii="Arial" w:hAnsi="Arial" w:cs="Arial"/>
                <w:spacing w:val="-4"/>
              </w:rPr>
              <w:t>m</w:t>
            </w:r>
            <w:r w:rsidRPr="00C920D9">
              <w:rPr>
                <w:rFonts w:ascii="Arial" w:hAnsi="Arial" w:cs="Arial"/>
                <w:spacing w:val="1"/>
              </w:rPr>
              <w:t>or</w:t>
            </w:r>
            <w:r w:rsidRPr="00C920D9">
              <w:rPr>
                <w:rFonts w:ascii="Arial" w:hAnsi="Arial" w:cs="Arial"/>
              </w:rPr>
              <w:t>e</w:t>
            </w:r>
            <w:r w:rsidRPr="00C920D9">
              <w:rPr>
                <w:rFonts w:ascii="Arial" w:hAnsi="Arial" w:cs="Arial"/>
                <w:spacing w:val="-3"/>
              </w:rPr>
              <w:t xml:space="preserve"> </w:t>
            </w:r>
            <w:proofErr w:type="gramStart"/>
            <w:r w:rsidRPr="00C920D9">
              <w:rPr>
                <w:rFonts w:ascii="Arial" w:hAnsi="Arial" w:cs="Arial"/>
                <w:spacing w:val="1"/>
              </w:rPr>
              <w:t>r</w:t>
            </w:r>
            <w:r w:rsidRPr="00C920D9">
              <w:rPr>
                <w:rFonts w:ascii="Arial" w:hAnsi="Arial" w:cs="Arial"/>
              </w:rPr>
              <w:t>e</w:t>
            </w:r>
            <w:r w:rsidRPr="00C920D9">
              <w:rPr>
                <w:rFonts w:ascii="Arial" w:hAnsi="Arial" w:cs="Arial"/>
                <w:spacing w:val="1"/>
              </w:rPr>
              <w:t>f</w:t>
            </w:r>
            <w:r w:rsidRPr="00C920D9">
              <w:rPr>
                <w:rFonts w:ascii="Arial" w:hAnsi="Arial" w:cs="Arial"/>
              </w:rPr>
              <w:t>e</w:t>
            </w:r>
            <w:r w:rsidRPr="00C920D9">
              <w:rPr>
                <w:rFonts w:ascii="Arial" w:hAnsi="Arial" w:cs="Arial"/>
                <w:spacing w:val="1"/>
              </w:rPr>
              <w:t>r</w:t>
            </w:r>
            <w:r w:rsidRPr="00C920D9">
              <w:rPr>
                <w:rFonts w:ascii="Arial" w:hAnsi="Arial" w:cs="Arial"/>
              </w:rPr>
              <w:t>e</w:t>
            </w:r>
            <w:r w:rsidRPr="00C920D9">
              <w:rPr>
                <w:rFonts w:ascii="Arial" w:hAnsi="Arial" w:cs="Arial"/>
                <w:spacing w:val="-1"/>
              </w:rPr>
              <w:t>n</w:t>
            </w:r>
            <w:r w:rsidRPr="00C920D9">
              <w:rPr>
                <w:rFonts w:ascii="Arial" w:hAnsi="Arial" w:cs="Arial"/>
              </w:rPr>
              <w:t>c</w:t>
            </w:r>
            <w:r w:rsidRPr="00C920D9">
              <w:rPr>
                <w:rFonts w:ascii="Arial" w:hAnsi="Arial" w:cs="Arial"/>
                <w:spacing w:val="1"/>
              </w:rPr>
              <w:t>e</w:t>
            </w:r>
            <w:r w:rsidRPr="00C920D9">
              <w:rPr>
                <w:rFonts w:ascii="Arial" w:hAnsi="Arial" w:cs="Arial"/>
              </w:rPr>
              <w:t>s</w:t>
            </w:r>
            <w:r w:rsidRPr="00C920D9">
              <w:rPr>
                <w:rFonts w:ascii="Arial" w:hAnsi="Arial" w:cs="Arial"/>
                <w:spacing w:val="-8"/>
              </w:rPr>
              <w:t xml:space="preserve"> </w:t>
            </w:r>
            <w:r w:rsidRPr="00C920D9">
              <w:rPr>
                <w:rFonts w:ascii="Arial" w:hAnsi="Arial" w:cs="Arial"/>
              </w:rPr>
              <w:t>,</w:t>
            </w:r>
            <w:proofErr w:type="gramEnd"/>
            <w:r w:rsidRPr="00C920D9">
              <w:rPr>
                <w:rFonts w:ascii="Arial" w:hAnsi="Arial" w:cs="Arial"/>
              </w:rPr>
              <w:t xml:space="preserve"> es</w:t>
            </w:r>
            <w:r w:rsidRPr="00C920D9">
              <w:rPr>
                <w:rFonts w:ascii="Arial" w:hAnsi="Arial" w:cs="Arial"/>
                <w:spacing w:val="1"/>
              </w:rPr>
              <w:t>p</w:t>
            </w:r>
            <w:r w:rsidRPr="00C920D9">
              <w:rPr>
                <w:rFonts w:ascii="Arial" w:hAnsi="Arial" w:cs="Arial"/>
              </w:rPr>
              <w:t>e</w:t>
            </w:r>
            <w:r w:rsidRPr="00C920D9">
              <w:rPr>
                <w:rFonts w:ascii="Arial" w:hAnsi="Arial" w:cs="Arial"/>
                <w:spacing w:val="1"/>
              </w:rPr>
              <w:t>c</w:t>
            </w:r>
            <w:r w:rsidRPr="00C920D9">
              <w:rPr>
                <w:rFonts w:ascii="Arial" w:hAnsi="Arial" w:cs="Arial"/>
              </w:rPr>
              <w:t>ial</w:t>
            </w:r>
            <w:r w:rsidRPr="00C920D9">
              <w:rPr>
                <w:rFonts w:ascii="Arial" w:hAnsi="Arial" w:cs="Arial"/>
                <w:spacing w:val="2"/>
              </w:rPr>
              <w:t>l</w:t>
            </w:r>
            <w:r w:rsidRPr="00C920D9">
              <w:rPr>
                <w:rFonts w:ascii="Arial" w:hAnsi="Arial" w:cs="Arial"/>
              </w:rPr>
              <w:t>y</w:t>
            </w:r>
            <w:r w:rsidRPr="00C920D9">
              <w:rPr>
                <w:rFonts w:ascii="Arial" w:hAnsi="Arial" w:cs="Arial"/>
                <w:spacing w:val="-9"/>
              </w:rPr>
              <w:t xml:space="preserve"> </w:t>
            </w:r>
            <w:r w:rsidRPr="00C920D9">
              <w:rPr>
                <w:rFonts w:ascii="Arial" w:hAnsi="Arial" w:cs="Arial"/>
              </w:rPr>
              <w:t>in</w:t>
            </w:r>
            <w:r w:rsidRPr="00C920D9">
              <w:rPr>
                <w:rFonts w:ascii="Arial" w:hAnsi="Arial" w:cs="Arial"/>
                <w:spacing w:val="-3"/>
              </w:rPr>
              <w:t xml:space="preserve"> </w:t>
            </w:r>
            <w:r w:rsidRPr="00C920D9">
              <w:rPr>
                <w:rFonts w:ascii="Arial" w:hAnsi="Arial" w:cs="Arial"/>
                <w:spacing w:val="1"/>
              </w:rPr>
              <w:t>d</w:t>
            </w:r>
            <w:r w:rsidRPr="00C920D9">
              <w:rPr>
                <w:rFonts w:ascii="Arial" w:hAnsi="Arial" w:cs="Arial"/>
              </w:rPr>
              <w:t>i</w:t>
            </w:r>
            <w:r w:rsidRPr="00C920D9">
              <w:rPr>
                <w:rFonts w:ascii="Arial" w:hAnsi="Arial" w:cs="Arial"/>
                <w:spacing w:val="-1"/>
              </w:rPr>
              <w:t>s</w:t>
            </w:r>
            <w:r w:rsidRPr="00C920D9">
              <w:rPr>
                <w:rFonts w:ascii="Arial" w:hAnsi="Arial" w:cs="Arial"/>
                <w:spacing w:val="3"/>
              </w:rPr>
              <w:t>c</w:t>
            </w:r>
            <w:r w:rsidRPr="00C920D9">
              <w:rPr>
                <w:rFonts w:ascii="Arial" w:hAnsi="Arial" w:cs="Arial"/>
                <w:spacing w:val="-1"/>
              </w:rPr>
              <w:t>u</w:t>
            </w:r>
            <w:r w:rsidRPr="00C920D9">
              <w:rPr>
                <w:rFonts w:ascii="Arial" w:hAnsi="Arial" w:cs="Arial"/>
                <w:spacing w:val="2"/>
              </w:rPr>
              <w:t>s</w:t>
            </w:r>
            <w:r w:rsidRPr="00C920D9">
              <w:rPr>
                <w:rFonts w:ascii="Arial" w:hAnsi="Arial" w:cs="Arial"/>
                <w:spacing w:val="-1"/>
              </w:rPr>
              <w:t>s</w:t>
            </w:r>
            <w:r w:rsidRPr="00C920D9">
              <w:rPr>
                <w:rFonts w:ascii="Arial" w:hAnsi="Arial" w:cs="Arial"/>
                <w:spacing w:val="2"/>
              </w:rPr>
              <w:t>i</w:t>
            </w:r>
            <w:r w:rsidRPr="00C920D9">
              <w:rPr>
                <w:rFonts w:ascii="Arial" w:hAnsi="Arial" w:cs="Arial"/>
                <w:spacing w:val="1"/>
              </w:rPr>
              <w:t>o</w:t>
            </w:r>
            <w:r w:rsidRPr="00C920D9">
              <w:rPr>
                <w:rFonts w:ascii="Arial" w:hAnsi="Arial" w:cs="Arial"/>
              </w:rPr>
              <w:t>n</w:t>
            </w:r>
          </w:p>
          <w:p w:rsidR="000A5506" w:rsidRPr="00C920D9" w:rsidRDefault="00B30A61">
            <w:pPr>
              <w:ind w:left="102"/>
              <w:rPr>
                <w:rFonts w:ascii="Arial" w:hAnsi="Arial" w:cs="Arial"/>
              </w:rPr>
            </w:pPr>
            <w:r w:rsidRPr="00C920D9">
              <w:rPr>
                <w:rFonts w:ascii="Arial" w:hAnsi="Arial" w:cs="Arial"/>
                <w:spacing w:val="-1"/>
              </w:rPr>
              <w:t>S</w:t>
            </w:r>
            <w:r w:rsidR="0082005E" w:rsidRPr="00C920D9">
              <w:rPr>
                <w:rFonts w:ascii="Arial" w:hAnsi="Arial" w:cs="Arial"/>
              </w:rPr>
              <w:t>es</w:t>
            </w:r>
            <w:r w:rsidR="0082005E" w:rsidRPr="00C920D9">
              <w:rPr>
                <w:rFonts w:ascii="Arial" w:hAnsi="Arial" w:cs="Arial"/>
                <w:spacing w:val="-1"/>
              </w:rPr>
              <w:t>s</w:t>
            </w:r>
            <w:r w:rsidR="0082005E" w:rsidRPr="00C920D9">
              <w:rPr>
                <w:rFonts w:ascii="Arial" w:hAnsi="Arial" w:cs="Arial"/>
              </w:rPr>
              <w:t>i</w:t>
            </w:r>
            <w:r w:rsidR="0082005E" w:rsidRPr="00C920D9">
              <w:rPr>
                <w:rFonts w:ascii="Arial" w:hAnsi="Arial" w:cs="Arial"/>
                <w:spacing w:val="3"/>
              </w:rPr>
              <w:t>o</w:t>
            </w:r>
            <w:r w:rsidR="0082005E" w:rsidRPr="00C920D9">
              <w:rPr>
                <w:rFonts w:ascii="Arial" w:hAnsi="Arial" w:cs="Arial"/>
              </w:rPr>
              <w:t>n</w:t>
            </w:r>
          </w:p>
        </w:tc>
        <w:tc>
          <w:tcPr>
            <w:tcW w:w="4013" w:type="dxa"/>
            <w:tcBorders>
              <w:top w:val="single" w:sz="5" w:space="0" w:color="000000"/>
              <w:left w:val="single" w:sz="5" w:space="0" w:color="000000"/>
              <w:bottom w:val="single" w:sz="5" w:space="0" w:color="000000"/>
              <w:right w:val="single" w:sz="5" w:space="0" w:color="000000"/>
            </w:tcBorders>
          </w:tcPr>
          <w:p w:rsidR="000A5506" w:rsidRPr="00C920D9" w:rsidRDefault="0075423F">
            <w:pPr>
              <w:rPr>
                <w:rFonts w:ascii="Arial" w:hAnsi="Arial" w:cs="Arial"/>
              </w:rPr>
            </w:pPr>
            <w:r w:rsidRPr="00C920D9">
              <w:rPr>
                <w:rFonts w:ascii="Arial" w:hAnsi="Arial" w:cs="Arial"/>
              </w:rPr>
              <w:t xml:space="preserve"> I have added few references</w:t>
            </w:r>
          </w:p>
        </w:tc>
      </w:tr>
    </w:tbl>
    <w:p w:rsidR="000A5506" w:rsidRPr="00C920D9" w:rsidRDefault="000A5506">
      <w:pPr>
        <w:rPr>
          <w:rFonts w:ascii="Arial" w:hAnsi="Arial" w:cs="Arial"/>
        </w:rPr>
        <w:sectPr w:rsidR="000A5506" w:rsidRPr="00C920D9">
          <w:pgSz w:w="15840" w:h="12240" w:orient="landscape"/>
          <w:pgMar w:top="1120" w:right="1220" w:bottom="280" w:left="1220" w:header="720" w:footer="720" w:gutter="0"/>
          <w:cols w:space="720"/>
        </w:sectPr>
      </w:pPr>
    </w:p>
    <w:p w:rsidR="000A5506" w:rsidRPr="00C920D9" w:rsidRDefault="000A5506">
      <w:pPr>
        <w:spacing w:before="6" w:line="100" w:lineRule="exact"/>
        <w:rPr>
          <w:rFonts w:ascii="Arial" w:hAnsi="Arial" w:cs="Arial"/>
        </w:rPr>
      </w:pPr>
    </w:p>
    <w:p w:rsidR="000A5506" w:rsidRPr="00C920D9" w:rsidRDefault="000A5506">
      <w:pPr>
        <w:spacing w:line="200" w:lineRule="exact"/>
        <w:rPr>
          <w:rFonts w:ascii="Arial" w:hAnsi="Arial" w:cs="Arial"/>
        </w:rPr>
      </w:pPr>
    </w:p>
    <w:p w:rsidR="000A5506" w:rsidRPr="00C920D9" w:rsidRDefault="000A5506">
      <w:pPr>
        <w:spacing w:line="200" w:lineRule="exact"/>
        <w:rPr>
          <w:rFonts w:ascii="Arial" w:hAnsi="Arial" w:cs="Arial"/>
        </w:rPr>
      </w:pPr>
    </w:p>
    <w:p w:rsidR="000A5506" w:rsidRPr="00C920D9" w:rsidRDefault="000A5506">
      <w:pPr>
        <w:spacing w:line="200" w:lineRule="exact"/>
        <w:rPr>
          <w:rFonts w:ascii="Arial" w:hAnsi="Arial" w:cs="Arial"/>
        </w:rPr>
      </w:pPr>
    </w:p>
    <w:tbl>
      <w:tblPr>
        <w:tblW w:w="0" w:type="auto"/>
        <w:tblInd w:w="106" w:type="dxa"/>
        <w:tblLayout w:type="fixed"/>
        <w:tblCellMar>
          <w:left w:w="0" w:type="dxa"/>
          <w:right w:w="0" w:type="dxa"/>
        </w:tblCellMar>
        <w:tblLook w:val="01E0" w:firstRow="1" w:lastRow="1" w:firstColumn="1" w:lastColumn="1" w:noHBand="0" w:noVBand="0"/>
      </w:tblPr>
      <w:tblGrid>
        <w:gridCol w:w="3334"/>
        <w:gridCol w:w="5831"/>
        <w:gridCol w:w="4013"/>
      </w:tblGrid>
      <w:tr w:rsidR="000A5506" w:rsidRPr="00C920D9">
        <w:trPr>
          <w:trHeight w:hRule="exact" w:val="770"/>
        </w:trPr>
        <w:tc>
          <w:tcPr>
            <w:tcW w:w="3334" w:type="dxa"/>
            <w:tcBorders>
              <w:top w:val="single" w:sz="5" w:space="0" w:color="000000"/>
              <w:left w:val="single" w:sz="5" w:space="0" w:color="000000"/>
              <w:bottom w:val="single" w:sz="5" w:space="0" w:color="000000"/>
              <w:right w:val="single" w:sz="5" w:space="0" w:color="000000"/>
            </w:tcBorders>
          </w:tcPr>
          <w:p w:rsidR="000A5506" w:rsidRPr="00C920D9" w:rsidRDefault="0082005E">
            <w:pPr>
              <w:spacing w:line="220" w:lineRule="exact"/>
              <w:ind w:left="463"/>
              <w:rPr>
                <w:rFonts w:ascii="Arial" w:hAnsi="Arial" w:cs="Arial"/>
              </w:rPr>
            </w:pPr>
            <w:r w:rsidRPr="00C920D9">
              <w:rPr>
                <w:rFonts w:ascii="Arial" w:hAnsi="Arial" w:cs="Arial"/>
                <w:b/>
              </w:rPr>
              <w:t>r</w:t>
            </w:r>
            <w:r w:rsidRPr="00C920D9">
              <w:rPr>
                <w:rFonts w:ascii="Arial" w:hAnsi="Arial" w:cs="Arial"/>
                <w:b/>
                <w:spacing w:val="1"/>
              </w:rPr>
              <w:t>ef</w:t>
            </w:r>
            <w:r w:rsidRPr="00C920D9">
              <w:rPr>
                <w:rFonts w:ascii="Arial" w:hAnsi="Arial" w:cs="Arial"/>
                <w:b/>
              </w:rPr>
              <w:t>e</w:t>
            </w:r>
            <w:r w:rsidRPr="00C920D9">
              <w:rPr>
                <w:rFonts w:ascii="Arial" w:hAnsi="Arial" w:cs="Arial"/>
                <w:b/>
                <w:spacing w:val="1"/>
              </w:rPr>
              <w:t>r</w:t>
            </w:r>
            <w:r w:rsidRPr="00C920D9">
              <w:rPr>
                <w:rFonts w:ascii="Arial" w:hAnsi="Arial" w:cs="Arial"/>
                <w:b/>
              </w:rPr>
              <w:t>enc</w:t>
            </w:r>
            <w:r w:rsidRPr="00C920D9">
              <w:rPr>
                <w:rFonts w:ascii="Arial" w:hAnsi="Arial" w:cs="Arial"/>
                <w:b/>
                <w:spacing w:val="1"/>
              </w:rPr>
              <w:t>e</w:t>
            </w:r>
            <w:r w:rsidRPr="00C920D9">
              <w:rPr>
                <w:rFonts w:ascii="Arial" w:hAnsi="Arial" w:cs="Arial"/>
                <w:b/>
                <w:spacing w:val="-1"/>
              </w:rPr>
              <w:t>s</w:t>
            </w:r>
            <w:r w:rsidRPr="00C920D9">
              <w:rPr>
                <w:rFonts w:ascii="Arial" w:hAnsi="Arial" w:cs="Arial"/>
                <w:b/>
              </w:rPr>
              <w:t>,</w:t>
            </w:r>
            <w:r w:rsidRPr="00C920D9">
              <w:rPr>
                <w:rFonts w:ascii="Arial" w:hAnsi="Arial" w:cs="Arial"/>
                <w:b/>
                <w:spacing w:val="-8"/>
              </w:rPr>
              <w:t xml:space="preserve"> </w:t>
            </w:r>
            <w:r w:rsidRPr="00C920D9">
              <w:rPr>
                <w:rFonts w:ascii="Arial" w:hAnsi="Arial" w:cs="Arial"/>
                <w:b/>
              </w:rPr>
              <w:t>ple</w:t>
            </w:r>
            <w:r w:rsidRPr="00C920D9">
              <w:rPr>
                <w:rFonts w:ascii="Arial" w:hAnsi="Arial" w:cs="Arial"/>
                <w:b/>
                <w:spacing w:val="1"/>
              </w:rPr>
              <w:t>a</w:t>
            </w:r>
            <w:r w:rsidRPr="00C920D9">
              <w:rPr>
                <w:rFonts w:ascii="Arial" w:hAnsi="Arial" w:cs="Arial"/>
                <w:b/>
                <w:spacing w:val="-1"/>
              </w:rPr>
              <w:t>s</w:t>
            </w:r>
            <w:r w:rsidRPr="00C920D9">
              <w:rPr>
                <w:rFonts w:ascii="Arial" w:hAnsi="Arial" w:cs="Arial"/>
                <w:b/>
              </w:rPr>
              <w:t>e</w:t>
            </w:r>
            <w:r w:rsidRPr="00C920D9">
              <w:rPr>
                <w:rFonts w:ascii="Arial" w:hAnsi="Arial" w:cs="Arial"/>
                <w:b/>
                <w:spacing w:val="-2"/>
              </w:rPr>
              <w:t xml:space="preserve"> </w:t>
            </w:r>
            <w:r w:rsidRPr="00C920D9">
              <w:rPr>
                <w:rFonts w:ascii="Arial" w:hAnsi="Arial" w:cs="Arial"/>
                <w:b/>
                <w:spacing w:val="-3"/>
              </w:rPr>
              <w:t>m</w:t>
            </w:r>
            <w:r w:rsidRPr="00C920D9">
              <w:rPr>
                <w:rFonts w:ascii="Arial" w:hAnsi="Arial" w:cs="Arial"/>
                <w:b/>
              </w:rPr>
              <w:t>en</w:t>
            </w:r>
            <w:r w:rsidRPr="00C920D9">
              <w:rPr>
                <w:rFonts w:ascii="Arial" w:hAnsi="Arial" w:cs="Arial"/>
                <w:b/>
                <w:spacing w:val="1"/>
              </w:rPr>
              <w:t>t</w:t>
            </w:r>
            <w:r w:rsidRPr="00C920D9">
              <w:rPr>
                <w:rFonts w:ascii="Arial" w:hAnsi="Arial" w:cs="Arial"/>
                <w:b/>
              </w:rPr>
              <w:t>i</w:t>
            </w:r>
            <w:r w:rsidRPr="00C920D9">
              <w:rPr>
                <w:rFonts w:ascii="Arial" w:hAnsi="Arial" w:cs="Arial"/>
                <w:b/>
                <w:spacing w:val="1"/>
              </w:rPr>
              <w:t>o</w:t>
            </w:r>
            <w:r w:rsidRPr="00C920D9">
              <w:rPr>
                <w:rFonts w:ascii="Arial" w:hAnsi="Arial" w:cs="Arial"/>
                <w:b/>
              </w:rPr>
              <w:t>n</w:t>
            </w:r>
            <w:r w:rsidRPr="00C920D9">
              <w:rPr>
                <w:rFonts w:ascii="Arial" w:hAnsi="Arial" w:cs="Arial"/>
                <w:b/>
                <w:spacing w:val="-7"/>
              </w:rPr>
              <w:t xml:space="preserve"> </w:t>
            </w:r>
            <w:r w:rsidRPr="00C920D9">
              <w:rPr>
                <w:rFonts w:ascii="Arial" w:hAnsi="Arial" w:cs="Arial"/>
                <w:b/>
                <w:spacing w:val="3"/>
              </w:rPr>
              <w:t>t</w:t>
            </w:r>
            <w:r w:rsidRPr="00C920D9">
              <w:rPr>
                <w:rFonts w:ascii="Arial" w:hAnsi="Arial" w:cs="Arial"/>
                <w:b/>
              </w:rPr>
              <w:t>h</w:t>
            </w:r>
            <w:r w:rsidRPr="00C920D9">
              <w:rPr>
                <w:rFonts w:ascii="Arial" w:hAnsi="Arial" w:cs="Arial"/>
                <w:b/>
                <w:spacing w:val="2"/>
              </w:rPr>
              <w:t>e</w:t>
            </w:r>
            <w:r w:rsidRPr="00C920D9">
              <w:rPr>
                <w:rFonts w:ascii="Arial" w:hAnsi="Arial" w:cs="Arial"/>
                <w:b/>
              </w:rPr>
              <w:t>m</w:t>
            </w:r>
          </w:p>
          <w:p w:rsidR="000A5506" w:rsidRPr="00C920D9" w:rsidRDefault="0082005E">
            <w:pPr>
              <w:ind w:left="463"/>
              <w:rPr>
                <w:rFonts w:ascii="Arial" w:hAnsi="Arial" w:cs="Arial"/>
              </w:rPr>
            </w:pPr>
            <w:r w:rsidRPr="00C920D9">
              <w:rPr>
                <w:rFonts w:ascii="Arial" w:hAnsi="Arial" w:cs="Arial"/>
                <w:b/>
              </w:rPr>
              <w:t>in</w:t>
            </w:r>
            <w:r w:rsidRPr="00C920D9">
              <w:rPr>
                <w:rFonts w:ascii="Arial" w:hAnsi="Arial" w:cs="Arial"/>
                <w:b/>
                <w:spacing w:val="-2"/>
              </w:rPr>
              <w:t xml:space="preserve"> </w:t>
            </w:r>
            <w:r w:rsidRPr="00C920D9">
              <w:rPr>
                <w:rFonts w:ascii="Arial" w:hAnsi="Arial" w:cs="Arial"/>
                <w:b/>
                <w:spacing w:val="1"/>
              </w:rPr>
              <w:t>t</w:t>
            </w:r>
            <w:r w:rsidRPr="00C920D9">
              <w:rPr>
                <w:rFonts w:ascii="Arial" w:hAnsi="Arial" w:cs="Arial"/>
                <w:b/>
              </w:rPr>
              <w:t>he</w:t>
            </w:r>
            <w:r w:rsidRPr="00C920D9">
              <w:rPr>
                <w:rFonts w:ascii="Arial" w:hAnsi="Arial" w:cs="Arial"/>
                <w:b/>
                <w:spacing w:val="-3"/>
              </w:rPr>
              <w:t xml:space="preserve"> </w:t>
            </w:r>
            <w:r w:rsidRPr="00C920D9">
              <w:rPr>
                <w:rFonts w:ascii="Arial" w:hAnsi="Arial" w:cs="Arial"/>
                <w:b/>
              </w:rPr>
              <w:t>r</w:t>
            </w:r>
            <w:r w:rsidRPr="00C920D9">
              <w:rPr>
                <w:rFonts w:ascii="Arial" w:hAnsi="Arial" w:cs="Arial"/>
                <w:b/>
                <w:spacing w:val="1"/>
              </w:rPr>
              <w:t>ev</w:t>
            </w:r>
            <w:r w:rsidRPr="00C920D9">
              <w:rPr>
                <w:rFonts w:ascii="Arial" w:hAnsi="Arial" w:cs="Arial"/>
                <w:b/>
              </w:rPr>
              <w:t>iew</w:t>
            </w:r>
            <w:r w:rsidRPr="00C920D9">
              <w:rPr>
                <w:rFonts w:ascii="Arial" w:hAnsi="Arial" w:cs="Arial"/>
                <w:b/>
                <w:spacing w:val="-3"/>
              </w:rPr>
              <w:t xml:space="preserve"> </w:t>
            </w:r>
            <w:r w:rsidRPr="00C920D9">
              <w:rPr>
                <w:rFonts w:ascii="Arial" w:hAnsi="Arial" w:cs="Arial"/>
                <w:b/>
                <w:spacing w:val="1"/>
              </w:rPr>
              <w:t>f</w:t>
            </w:r>
            <w:r w:rsidRPr="00C920D9">
              <w:rPr>
                <w:rFonts w:ascii="Arial" w:hAnsi="Arial" w:cs="Arial"/>
                <w:b/>
                <w:spacing w:val="-1"/>
              </w:rPr>
              <w:t>o</w:t>
            </w:r>
            <w:r w:rsidRPr="00C920D9">
              <w:rPr>
                <w:rFonts w:ascii="Arial" w:hAnsi="Arial" w:cs="Arial"/>
                <w:b/>
                <w:spacing w:val="3"/>
              </w:rPr>
              <w:t>r</w:t>
            </w:r>
            <w:r w:rsidRPr="00C920D9">
              <w:rPr>
                <w:rFonts w:ascii="Arial" w:hAnsi="Arial" w:cs="Arial"/>
                <w:b/>
                <w:spacing w:val="-5"/>
              </w:rPr>
              <w:t>m</w:t>
            </w:r>
            <w:r w:rsidRPr="00C920D9">
              <w:rPr>
                <w:rFonts w:ascii="Arial" w:hAnsi="Arial" w:cs="Arial"/>
                <w:b/>
              </w:rPr>
              <w:t>.</w:t>
            </w:r>
          </w:p>
        </w:tc>
        <w:tc>
          <w:tcPr>
            <w:tcW w:w="5831" w:type="dxa"/>
            <w:tcBorders>
              <w:top w:val="single" w:sz="5" w:space="0" w:color="000000"/>
              <w:left w:val="single" w:sz="5" w:space="0" w:color="000000"/>
              <w:bottom w:val="single" w:sz="5" w:space="0" w:color="000000"/>
              <w:right w:val="single" w:sz="5" w:space="0" w:color="000000"/>
            </w:tcBorders>
          </w:tcPr>
          <w:p w:rsidR="000A5506" w:rsidRPr="00C920D9" w:rsidRDefault="0082005E">
            <w:pPr>
              <w:spacing w:line="240" w:lineRule="exact"/>
              <w:ind w:left="102"/>
              <w:rPr>
                <w:rFonts w:ascii="Arial" w:hAnsi="Arial" w:cs="Arial"/>
              </w:rPr>
            </w:pPr>
            <w:proofErr w:type="spellStart"/>
            <w:proofErr w:type="gramStart"/>
            <w:r w:rsidRPr="00C920D9">
              <w:rPr>
                <w:rFonts w:ascii="Arial" w:hAnsi="Arial" w:cs="Arial"/>
                <w:spacing w:val="-1"/>
              </w:rPr>
              <w:t>C</w:t>
            </w:r>
            <w:r w:rsidRPr="00C920D9">
              <w:rPr>
                <w:rFonts w:ascii="Arial" w:hAnsi="Arial" w:cs="Arial"/>
              </w:rPr>
              <w:t>haodu</w:t>
            </w:r>
            <w:r w:rsidRPr="00C920D9">
              <w:rPr>
                <w:rFonts w:ascii="Arial" w:hAnsi="Arial" w:cs="Arial"/>
                <w:spacing w:val="-3"/>
              </w:rPr>
              <w:t>m</w:t>
            </w:r>
            <w:r w:rsidRPr="00C920D9">
              <w:rPr>
                <w:rFonts w:ascii="Arial" w:hAnsi="Arial" w:cs="Arial"/>
                <w:spacing w:val="1"/>
              </w:rPr>
              <w:t>ri</w:t>
            </w:r>
            <w:r w:rsidRPr="00C920D9">
              <w:rPr>
                <w:rFonts w:ascii="Arial" w:hAnsi="Arial" w:cs="Arial"/>
                <w:spacing w:val="-2"/>
              </w:rPr>
              <w:t>k</w:t>
            </w:r>
            <w:r w:rsidRPr="00C920D9">
              <w:rPr>
                <w:rFonts w:ascii="Arial" w:hAnsi="Arial" w:cs="Arial"/>
                <w:spacing w:val="1"/>
              </w:rPr>
              <w:t>u</w:t>
            </w:r>
            <w:r w:rsidRPr="00C920D9">
              <w:rPr>
                <w:rFonts w:ascii="Arial" w:hAnsi="Arial" w:cs="Arial"/>
              </w:rPr>
              <w:t>l</w:t>
            </w:r>
            <w:proofErr w:type="spellEnd"/>
            <w:r w:rsidRPr="00C920D9">
              <w:rPr>
                <w:rFonts w:ascii="Arial" w:hAnsi="Arial" w:cs="Arial"/>
              </w:rPr>
              <w:t xml:space="preserve"> </w:t>
            </w:r>
            <w:r w:rsidRPr="00C920D9">
              <w:rPr>
                <w:rFonts w:ascii="Arial" w:hAnsi="Arial" w:cs="Arial"/>
                <w:spacing w:val="1"/>
              </w:rPr>
              <w:t xml:space="preserve"> </w:t>
            </w:r>
            <w:r w:rsidRPr="00C920D9">
              <w:rPr>
                <w:rFonts w:ascii="Arial" w:hAnsi="Arial" w:cs="Arial"/>
              </w:rPr>
              <w:t>et</w:t>
            </w:r>
            <w:r w:rsidRPr="00C920D9">
              <w:rPr>
                <w:rFonts w:ascii="Arial" w:hAnsi="Arial" w:cs="Arial"/>
                <w:spacing w:val="-1"/>
              </w:rPr>
              <w:t xml:space="preserve"> </w:t>
            </w:r>
            <w:r w:rsidRPr="00C920D9">
              <w:rPr>
                <w:rFonts w:ascii="Arial" w:hAnsi="Arial" w:cs="Arial"/>
              </w:rPr>
              <w:t>a</w:t>
            </w:r>
            <w:r w:rsidRPr="00C920D9">
              <w:rPr>
                <w:rFonts w:ascii="Arial" w:hAnsi="Arial" w:cs="Arial"/>
                <w:spacing w:val="1"/>
              </w:rPr>
              <w:t>l</w:t>
            </w:r>
            <w:r w:rsidRPr="00C920D9">
              <w:rPr>
                <w:rFonts w:ascii="Arial" w:hAnsi="Arial" w:cs="Arial"/>
              </w:rPr>
              <w:t>.</w:t>
            </w:r>
            <w:proofErr w:type="gramEnd"/>
            <w:r w:rsidRPr="00C920D9">
              <w:rPr>
                <w:rFonts w:ascii="Arial" w:hAnsi="Arial" w:cs="Arial"/>
              </w:rPr>
              <w:t>,</w:t>
            </w:r>
            <w:r w:rsidRPr="00C920D9">
              <w:rPr>
                <w:rFonts w:ascii="Arial" w:hAnsi="Arial" w:cs="Arial"/>
                <w:spacing w:val="-2"/>
              </w:rPr>
              <w:t xml:space="preserve"> </w:t>
            </w:r>
            <w:r w:rsidRPr="00C920D9">
              <w:rPr>
                <w:rFonts w:ascii="Arial" w:hAnsi="Arial" w:cs="Arial"/>
              </w:rPr>
              <w:t>2016</w:t>
            </w:r>
          </w:p>
          <w:p w:rsidR="000A5506" w:rsidRPr="00C920D9" w:rsidRDefault="000A5506">
            <w:pPr>
              <w:spacing w:before="13" w:line="240" w:lineRule="exact"/>
              <w:rPr>
                <w:rFonts w:ascii="Arial" w:hAnsi="Arial" w:cs="Arial"/>
              </w:rPr>
            </w:pPr>
          </w:p>
          <w:p w:rsidR="000A5506" w:rsidRPr="00C920D9" w:rsidRDefault="0082005E">
            <w:pPr>
              <w:ind w:left="102"/>
              <w:rPr>
                <w:rFonts w:ascii="Arial" w:hAnsi="Arial" w:cs="Arial"/>
              </w:rPr>
            </w:pPr>
            <w:r w:rsidRPr="00C920D9">
              <w:rPr>
                <w:rFonts w:ascii="Arial" w:hAnsi="Arial" w:cs="Arial"/>
                <w:spacing w:val="1"/>
              </w:rPr>
              <w:t>(</w:t>
            </w:r>
            <w:r w:rsidRPr="00C920D9">
              <w:rPr>
                <w:rFonts w:ascii="Arial" w:hAnsi="Arial" w:cs="Arial"/>
              </w:rPr>
              <w:t>Lack</w:t>
            </w:r>
            <w:r w:rsidRPr="00C920D9">
              <w:rPr>
                <w:rFonts w:ascii="Arial" w:hAnsi="Arial" w:cs="Arial"/>
                <w:spacing w:val="-2"/>
              </w:rPr>
              <w:t xml:space="preserve"> </w:t>
            </w:r>
            <w:r w:rsidRPr="00C920D9">
              <w:rPr>
                <w:rFonts w:ascii="Arial" w:hAnsi="Arial" w:cs="Arial"/>
              </w:rPr>
              <w:t>of</w:t>
            </w:r>
            <w:r w:rsidRPr="00C920D9">
              <w:rPr>
                <w:rFonts w:ascii="Arial" w:hAnsi="Arial" w:cs="Arial"/>
                <w:spacing w:val="2"/>
              </w:rPr>
              <w:t xml:space="preserve"> </w:t>
            </w:r>
            <w:r w:rsidRPr="00C920D9">
              <w:rPr>
                <w:rFonts w:ascii="Arial" w:hAnsi="Arial" w:cs="Arial"/>
              </w:rPr>
              <w:t>S</w:t>
            </w:r>
            <w:r w:rsidRPr="00C920D9">
              <w:rPr>
                <w:rFonts w:ascii="Arial" w:hAnsi="Arial" w:cs="Arial"/>
                <w:spacing w:val="-2"/>
              </w:rPr>
              <w:t>e</w:t>
            </w:r>
            <w:r w:rsidRPr="00C920D9">
              <w:rPr>
                <w:rFonts w:ascii="Arial" w:hAnsi="Arial" w:cs="Arial"/>
              </w:rPr>
              <w:t>ed d</w:t>
            </w:r>
            <w:r w:rsidRPr="00C920D9">
              <w:rPr>
                <w:rFonts w:ascii="Arial" w:hAnsi="Arial" w:cs="Arial"/>
                <w:spacing w:val="-2"/>
              </w:rPr>
              <w:t>o</w:t>
            </w:r>
            <w:r w:rsidRPr="00C920D9">
              <w:rPr>
                <w:rFonts w:ascii="Arial" w:hAnsi="Arial" w:cs="Arial"/>
                <w:spacing w:val="1"/>
              </w:rPr>
              <w:t>r</w:t>
            </w:r>
            <w:r w:rsidRPr="00C920D9">
              <w:rPr>
                <w:rFonts w:ascii="Arial" w:hAnsi="Arial" w:cs="Arial"/>
                <w:spacing w:val="-4"/>
              </w:rPr>
              <w:t>m</w:t>
            </w:r>
            <w:r w:rsidRPr="00C920D9">
              <w:rPr>
                <w:rFonts w:ascii="Arial" w:hAnsi="Arial" w:cs="Arial"/>
              </w:rPr>
              <w:t>ancy</w:t>
            </w:r>
            <w:r w:rsidRPr="00C920D9">
              <w:rPr>
                <w:rFonts w:ascii="Arial" w:hAnsi="Arial" w:cs="Arial"/>
                <w:spacing w:val="-2"/>
              </w:rPr>
              <w:t xml:space="preserve"> </w:t>
            </w:r>
            <w:r w:rsidRPr="00C920D9">
              <w:rPr>
                <w:rFonts w:ascii="Arial" w:hAnsi="Arial" w:cs="Arial"/>
                <w:spacing w:val="1"/>
              </w:rPr>
              <w:t>r</w:t>
            </w:r>
            <w:r w:rsidRPr="00C920D9">
              <w:rPr>
                <w:rFonts w:ascii="Arial" w:hAnsi="Arial" w:cs="Arial"/>
              </w:rPr>
              <w:t>e</w:t>
            </w:r>
            <w:r w:rsidRPr="00C920D9">
              <w:rPr>
                <w:rFonts w:ascii="Arial" w:hAnsi="Arial" w:cs="Arial"/>
                <w:spacing w:val="-1"/>
              </w:rPr>
              <w:t>l</w:t>
            </w:r>
            <w:r w:rsidRPr="00C920D9">
              <w:rPr>
                <w:rFonts w:ascii="Arial" w:hAnsi="Arial" w:cs="Arial"/>
              </w:rPr>
              <w:t>a</w:t>
            </w:r>
            <w:r w:rsidRPr="00C920D9">
              <w:rPr>
                <w:rFonts w:ascii="Arial" w:hAnsi="Arial" w:cs="Arial"/>
                <w:spacing w:val="1"/>
              </w:rPr>
              <w:t>t</w:t>
            </w:r>
            <w:r w:rsidRPr="00C920D9">
              <w:rPr>
                <w:rFonts w:ascii="Arial" w:hAnsi="Arial" w:cs="Arial"/>
              </w:rPr>
              <w:t>ed</w:t>
            </w:r>
            <w:r w:rsidRPr="00C920D9">
              <w:rPr>
                <w:rFonts w:ascii="Arial" w:hAnsi="Arial" w:cs="Arial"/>
                <w:spacing w:val="-2"/>
              </w:rPr>
              <w:t xml:space="preserve"> </w:t>
            </w:r>
            <w:r w:rsidRPr="00C920D9">
              <w:rPr>
                <w:rFonts w:ascii="Arial" w:hAnsi="Arial" w:cs="Arial"/>
              </w:rPr>
              <w:t>a</w:t>
            </w:r>
            <w:r w:rsidRPr="00C920D9">
              <w:rPr>
                <w:rFonts w:ascii="Arial" w:hAnsi="Arial" w:cs="Arial"/>
                <w:spacing w:val="-1"/>
              </w:rPr>
              <w:t>r</w:t>
            </w:r>
            <w:r w:rsidRPr="00C920D9">
              <w:rPr>
                <w:rFonts w:ascii="Arial" w:hAnsi="Arial" w:cs="Arial"/>
                <w:spacing w:val="1"/>
              </w:rPr>
              <w:t>t</w:t>
            </w:r>
            <w:r w:rsidRPr="00C920D9">
              <w:rPr>
                <w:rFonts w:ascii="Arial" w:hAnsi="Arial" w:cs="Arial"/>
                <w:spacing w:val="-1"/>
              </w:rPr>
              <w:t>i</w:t>
            </w:r>
            <w:r w:rsidRPr="00C920D9">
              <w:rPr>
                <w:rFonts w:ascii="Arial" w:hAnsi="Arial" w:cs="Arial"/>
              </w:rPr>
              <w:t>c</w:t>
            </w:r>
            <w:r w:rsidRPr="00C920D9">
              <w:rPr>
                <w:rFonts w:ascii="Arial" w:hAnsi="Arial" w:cs="Arial"/>
                <w:spacing w:val="1"/>
              </w:rPr>
              <w:t>l</w:t>
            </w:r>
            <w:r w:rsidRPr="00C920D9">
              <w:rPr>
                <w:rFonts w:ascii="Arial" w:hAnsi="Arial" w:cs="Arial"/>
              </w:rPr>
              <w:t>e</w:t>
            </w:r>
            <w:r w:rsidRPr="00C920D9">
              <w:rPr>
                <w:rFonts w:ascii="Arial" w:hAnsi="Arial" w:cs="Arial"/>
                <w:spacing w:val="1"/>
              </w:rPr>
              <w:t>s)</w:t>
            </w:r>
          </w:p>
        </w:tc>
        <w:tc>
          <w:tcPr>
            <w:tcW w:w="4013" w:type="dxa"/>
            <w:tcBorders>
              <w:top w:val="single" w:sz="5" w:space="0" w:color="000000"/>
              <w:left w:val="single" w:sz="5" w:space="0" w:color="000000"/>
              <w:bottom w:val="single" w:sz="5" w:space="0" w:color="000000"/>
              <w:right w:val="single" w:sz="5" w:space="0" w:color="000000"/>
            </w:tcBorders>
          </w:tcPr>
          <w:p w:rsidR="000A5506" w:rsidRPr="00C920D9" w:rsidRDefault="000A5506">
            <w:pPr>
              <w:rPr>
                <w:rFonts w:ascii="Arial" w:hAnsi="Arial" w:cs="Arial"/>
              </w:rPr>
            </w:pPr>
          </w:p>
        </w:tc>
      </w:tr>
      <w:tr w:rsidR="000A5506" w:rsidRPr="00C920D9">
        <w:trPr>
          <w:trHeight w:hRule="exact" w:val="929"/>
        </w:trPr>
        <w:tc>
          <w:tcPr>
            <w:tcW w:w="3334" w:type="dxa"/>
            <w:tcBorders>
              <w:top w:val="single" w:sz="5" w:space="0" w:color="000000"/>
              <w:left w:val="single" w:sz="5" w:space="0" w:color="000000"/>
              <w:bottom w:val="single" w:sz="5" w:space="0" w:color="000000"/>
              <w:right w:val="single" w:sz="5" w:space="0" w:color="000000"/>
            </w:tcBorders>
          </w:tcPr>
          <w:p w:rsidR="000A5506" w:rsidRPr="00C920D9" w:rsidRDefault="0082005E">
            <w:pPr>
              <w:spacing w:line="220" w:lineRule="exact"/>
              <w:ind w:left="463"/>
              <w:rPr>
                <w:rFonts w:ascii="Arial" w:hAnsi="Arial" w:cs="Arial"/>
              </w:rPr>
            </w:pPr>
            <w:r w:rsidRPr="00C920D9">
              <w:rPr>
                <w:rFonts w:ascii="Arial" w:hAnsi="Arial" w:cs="Arial"/>
                <w:b/>
                <w:spacing w:val="-1"/>
              </w:rPr>
              <w:t>I</w:t>
            </w:r>
            <w:r w:rsidRPr="00C920D9">
              <w:rPr>
                <w:rFonts w:ascii="Arial" w:hAnsi="Arial" w:cs="Arial"/>
                <w:b/>
              </w:rPr>
              <w:t>s</w:t>
            </w:r>
            <w:r w:rsidRPr="00C920D9">
              <w:rPr>
                <w:rFonts w:ascii="Arial" w:hAnsi="Arial" w:cs="Arial"/>
                <w:b/>
                <w:spacing w:val="-2"/>
              </w:rPr>
              <w:t xml:space="preserve"> </w:t>
            </w:r>
            <w:r w:rsidRPr="00C920D9">
              <w:rPr>
                <w:rFonts w:ascii="Arial" w:hAnsi="Arial" w:cs="Arial"/>
                <w:b/>
                <w:spacing w:val="1"/>
              </w:rPr>
              <w:t>t</w:t>
            </w:r>
            <w:r w:rsidRPr="00C920D9">
              <w:rPr>
                <w:rFonts w:ascii="Arial" w:hAnsi="Arial" w:cs="Arial"/>
                <w:b/>
              </w:rPr>
              <w:t>he</w:t>
            </w:r>
            <w:r w:rsidRPr="00C920D9">
              <w:rPr>
                <w:rFonts w:ascii="Arial" w:hAnsi="Arial" w:cs="Arial"/>
                <w:b/>
                <w:spacing w:val="-3"/>
              </w:rPr>
              <w:t xml:space="preserve"> </w:t>
            </w:r>
            <w:r w:rsidRPr="00C920D9">
              <w:rPr>
                <w:rFonts w:ascii="Arial" w:hAnsi="Arial" w:cs="Arial"/>
                <w:b/>
              </w:rPr>
              <w:t>l</w:t>
            </w:r>
            <w:r w:rsidRPr="00C920D9">
              <w:rPr>
                <w:rFonts w:ascii="Arial" w:hAnsi="Arial" w:cs="Arial"/>
                <w:b/>
                <w:spacing w:val="1"/>
              </w:rPr>
              <w:t>a</w:t>
            </w:r>
            <w:r w:rsidRPr="00C920D9">
              <w:rPr>
                <w:rFonts w:ascii="Arial" w:hAnsi="Arial" w:cs="Arial"/>
                <w:b/>
              </w:rPr>
              <w:t>n</w:t>
            </w:r>
            <w:r w:rsidRPr="00C920D9">
              <w:rPr>
                <w:rFonts w:ascii="Arial" w:hAnsi="Arial" w:cs="Arial"/>
                <w:b/>
                <w:spacing w:val="1"/>
              </w:rPr>
              <w:t>g</w:t>
            </w:r>
            <w:r w:rsidRPr="00C920D9">
              <w:rPr>
                <w:rFonts w:ascii="Arial" w:hAnsi="Arial" w:cs="Arial"/>
                <w:b/>
              </w:rPr>
              <w:t>u</w:t>
            </w:r>
            <w:r w:rsidRPr="00C920D9">
              <w:rPr>
                <w:rFonts w:ascii="Arial" w:hAnsi="Arial" w:cs="Arial"/>
                <w:b/>
                <w:spacing w:val="1"/>
              </w:rPr>
              <w:t>ag</w:t>
            </w:r>
            <w:r w:rsidRPr="00C920D9">
              <w:rPr>
                <w:rFonts w:ascii="Arial" w:hAnsi="Arial" w:cs="Arial"/>
                <w:b/>
              </w:rPr>
              <w:t>e/</w:t>
            </w:r>
            <w:r w:rsidRPr="00C920D9">
              <w:rPr>
                <w:rFonts w:ascii="Arial" w:hAnsi="Arial" w:cs="Arial"/>
                <w:b/>
                <w:spacing w:val="-1"/>
              </w:rPr>
              <w:t>E</w:t>
            </w:r>
            <w:r w:rsidRPr="00C920D9">
              <w:rPr>
                <w:rFonts w:ascii="Arial" w:hAnsi="Arial" w:cs="Arial"/>
                <w:b/>
              </w:rPr>
              <w:t>n</w:t>
            </w:r>
            <w:r w:rsidRPr="00C920D9">
              <w:rPr>
                <w:rFonts w:ascii="Arial" w:hAnsi="Arial" w:cs="Arial"/>
                <w:b/>
                <w:spacing w:val="1"/>
              </w:rPr>
              <w:t>g</w:t>
            </w:r>
            <w:r w:rsidRPr="00C920D9">
              <w:rPr>
                <w:rFonts w:ascii="Arial" w:hAnsi="Arial" w:cs="Arial"/>
                <w:b/>
              </w:rPr>
              <w:t>l</w:t>
            </w:r>
            <w:r w:rsidRPr="00C920D9">
              <w:rPr>
                <w:rFonts w:ascii="Arial" w:hAnsi="Arial" w:cs="Arial"/>
                <w:b/>
                <w:spacing w:val="2"/>
              </w:rPr>
              <w:t>i</w:t>
            </w:r>
            <w:r w:rsidRPr="00C920D9">
              <w:rPr>
                <w:rFonts w:ascii="Arial" w:hAnsi="Arial" w:cs="Arial"/>
                <w:b/>
                <w:spacing w:val="-1"/>
              </w:rPr>
              <w:t>s</w:t>
            </w:r>
            <w:r w:rsidRPr="00C920D9">
              <w:rPr>
                <w:rFonts w:ascii="Arial" w:hAnsi="Arial" w:cs="Arial"/>
                <w:b/>
              </w:rPr>
              <w:t>h</w:t>
            </w:r>
            <w:r w:rsidRPr="00C920D9">
              <w:rPr>
                <w:rFonts w:ascii="Arial" w:hAnsi="Arial" w:cs="Arial"/>
                <w:b/>
                <w:spacing w:val="-15"/>
              </w:rPr>
              <w:t xml:space="preserve"> </w:t>
            </w:r>
            <w:r w:rsidRPr="00C920D9">
              <w:rPr>
                <w:rFonts w:ascii="Arial" w:hAnsi="Arial" w:cs="Arial"/>
                <w:b/>
                <w:spacing w:val="2"/>
              </w:rPr>
              <w:t>q</w:t>
            </w:r>
            <w:r w:rsidRPr="00C920D9">
              <w:rPr>
                <w:rFonts w:ascii="Arial" w:hAnsi="Arial" w:cs="Arial"/>
                <w:b/>
              </w:rPr>
              <w:t>u</w:t>
            </w:r>
            <w:r w:rsidRPr="00C920D9">
              <w:rPr>
                <w:rFonts w:ascii="Arial" w:hAnsi="Arial" w:cs="Arial"/>
                <w:b/>
                <w:spacing w:val="1"/>
              </w:rPr>
              <w:t>a</w:t>
            </w:r>
            <w:r w:rsidRPr="00C920D9">
              <w:rPr>
                <w:rFonts w:ascii="Arial" w:hAnsi="Arial" w:cs="Arial"/>
                <w:b/>
              </w:rPr>
              <w:t>lity</w:t>
            </w:r>
          </w:p>
          <w:p w:rsidR="000A5506" w:rsidRPr="00C920D9" w:rsidRDefault="0082005E">
            <w:pPr>
              <w:ind w:left="463" w:right="503"/>
              <w:rPr>
                <w:rFonts w:ascii="Arial" w:hAnsi="Arial" w:cs="Arial"/>
              </w:rPr>
            </w:pPr>
            <w:r w:rsidRPr="00C920D9">
              <w:rPr>
                <w:rFonts w:ascii="Arial" w:hAnsi="Arial" w:cs="Arial"/>
                <w:b/>
                <w:spacing w:val="1"/>
              </w:rPr>
              <w:t>o</w:t>
            </w:r>
            <w:r w:rsidRPr="00C920D9">
              <w:rPr>
                <w:rFonts w:ascii="Arial" w:hAnsi="Arial" w:cs="Arial"/>
                <w:b/>
              </w:rPr>
              <w:t>f</w:t>
            </w:r>
            <w:r w:rsidRPr="00C920D9">
              <w:rPr>
                <w:rFonts w:ascii="Arial" w:hAnsi="Arial" w:cs="Arial"/>
                <w:b/>
                <w:spacing w:val="-1"/>
              </w:rPr>
              <w:t xml:space="preserve"> </w:t>
            </w:r>
            <w:r w:rsidRPr="00C920D9">
              <w:rPr>
                <w:rFonts w:ascii="Arial" w:hAnsi="Arial" w:cs="Arial"/>
                <w:b/>
                <w:spacing w:val="1"/>
              </w:rPr>
              <w:t>t</w:t>
            </w:r>
            <w:r w:rsidRPr="00C920D9">
              <w:rPr>
                <w:rFonts w:ascii="Arial" w:hAnsi="Arial" w:cs="Arial"/>
                <w:b/>
              </w:rPr>
              <w:t>he</w:t>
            </w:r>
            <w:r w:rsidRPr="00C920D9">
              <w:rPr>
                <w:rFonts w:ascii="Arial" w:hAnsi="Arial" w:cs="Arial"/>
                <w:b/>
                <w:spacing w:val="-3"/>
              </w:rPr>
              <w:t xml:space="preserve"> </w:t>
            </w:r>
            <w:r w:rsidRPr="00C920D9">
              <w:rPr>
                <w:rFonts w:ascii="Arial" w:hAnsi="Arial" w:cs="Arial"/>
                <w:b/>
                <w:spacing w:val="1"/>
              </w:rPr>
              <w:t>a</w:t>
            </w:r>
            <w:r w:rsidRPr="00C920D9">
              <w:rPr>
                <w:rFonts w:ascii="Arial" w:hAnsi="Arial" w:cs="Arial"/>
                <w:b/>
              </w:rPr>
              <w:t>r</w:t>
            </w:r>
            <w:r w:rsidRPr="00C920D9">
              <w:rPr>
                <w:rFonts w:ascii="Arial" w:hAnsi="Arial" w:cs="Arial"/>
                <w:b/>
                <w:spacing w:val="1"/>
              </w:rPr>
              <w:t>t</w:t>
            </w:r>
            <w:r w:rsidRPr="00C920D9">
              <w:rPr>
                <w:rFonts w:ascii="Arial" w:hAnsi="Arial" w:cs="Arial"/>
                <w:b/>
              </w:rPr>
              <w:t>icle</w:t>
            </w:r>
            <w:r w:rsidRPr="00C920D9">
              <w:rPr>
                <w:rFonts w:ascii="Arial" w:hAnsi="Arial" w:cs="Arial"/>
                <w:b/>
                <w:spacing w:val="-4"/>
              </w:rPr>
              <w:t xml:space="preserve"> </w:t>
            </w:r>
            <w:r w:rsidRPr="00C920D9">
              <w:rPr>
                <w:rFonts w:ascii="Arial" w:hAnsi="Arial" w:cs="Arial"/>
                <w:b/>
                <w:spacing w:val="-1"/>
              </w:rPr>
              <w:t>s</w:t>
            </w:r>
            <w:r w:rsidRPr="00C920D9">
              <w:rPr>
                <w:rFonts w:ascii="Arial" w:hAnsi="Arial" w:cs="Arial"/>
                <w:b/>
              </w:rPr>
              <w:t>uit</w:t>
            </w:r>
            <w:r w:rsidRPr="00C920D9">
              <w:rPr>
                <w:rFonts w:ascii="Arial" w:hAnsi="Arial" w:cs="Arial"/>
                <w:b/>
                <w:spacing w:val="1"/>
              </w:rPr>
              <w:t>a</w:t>
            </w:r>
            <w:r w:rsidRPr="00C920D9">
              <w:rPr>
                <w:rFonts w:ascii="Arial" w:hAnsi="Arial" w:cs="Arial"/>
                <w:b/>
              </w:rPr>
              <w:t>ble</w:t>
            </w:r>
            <w:r w:rsidRPr="00C920D9">
              <w:rPr>
                <w:rFonts w:ascii="Arial" w:hAnsi="Arial" w:cs="Arial"/>
                <w:b/>
                <w:spacing w:val="-7"/>
              </w:rPr>
              <w:t xml:space="preserve"> </w:t>
            </w:r>
            <w:r w:rsidRPr="00C920D9">
              <w:rPr>
                <w:rFonts w:ascii="Arial" w:hAnsi="Arial" w:cs="Arial"/>
                <w:b/>
                <w:spacing w:val="1"/>
              </w:rPr>
              <w:t>fo</w:t>
            </w:r>
            <w:r w:rsidRPr="00C920D9">
              <w:rPr>
                <w:rFonts w:ascii="Arial" w:hAnsi="Arial" w:cs="Arial"/>
                <w:b/>
              </w:rPr>
              <w:t xml:space="preserve">r </w:t>
            </w:r>
            <w:r w:rsidRPr="00C920D9">
              <w:rPr>
                <w:rFonts w:ascii="Arial" w:hAnsi="Arial" w:cs="Arial"/>
                <w:b/>
                <w:spacing w:val="-1"/>
              </w:rPr>
              <w:t>s</w:t>
            </w:r>
            <w:r w:rsidRPr="00C920D9">
              <w:rPr>
                <w:rFonts w:ascii="Arial" w:hAnsi="Arial" w:cs="Arial"/>
                <w:b/>
              </w:rPr>
              <w:t>ch</w:t>
            </w:r>
            <w:r w:rsidRPr="00C920D9">
              <w:rPr>
                <w:rFonts w:ascii="Arial" w:hAnsi="Arial" w:cs="Arial"/>
                <w:b/>
                <w:spacing w:val="1"/>
              </w:rPr>
              <w:t>o</w:t>
            </w:r>
            <w:r w:rsidRPr="00C920D9">
              <w:rPr>
                <w:rFonts w:ascii="Arial" w:hAnsi="Arial" w:cs="Arial"/>
                <w:b/>
              </w:rPr>
              <w:t>l</w:t>
            </w:r>
            <w:r w:rsidRPr="00C920D9">
              <w:rPr>
                <w:rFonts w:ascii="Arial" w:hAnsi="Arial" w:cs="Arial"/>
                <w:b/>
                <w:spacing w:val="1"/>
              </w:rPr>
              <w:t>a</w:t>
            </w:r>
            <w:r w:rsidRPr="00C920D9">
              <w:rPr>
                <w:rFonts w:ascii="Arial" w:hAnsi="Arial" w:cs="Arial"/>
                <w:b/>
              </w:rPr>
              <w:t>rly</w:t>
            </w:r>
            <w:r w:rsidRPr="00C920D9">
              <w:rPr>
                <w:rFonts w:ascii="Arial" w:hAnsi="Arial" w:cs="Arial"/>
                <w:b/>
                <w:spacing w:val="-7"/>
              </w:rPr>
              <w:t xml:space="preserve"> </w:t>
            </w:r>
            <w:r w:rsidRPr="00C920D9">
              <w:rPr>
                <w:rFonts w:ascii="Arial" w:hAnsi="Arial" w:cs="Arial"/>
                <w:b/>
              </w:rPr>
              <w:t>c</w:t>
            </w:r>
            <w:r w:rsidRPr="00C920D9">
              <w:rPr>
                <w:rFonts w:ascii="Arial" w:hAnsi="Arial" w:cs="Arial"/>
                <w:b/>
                <w:spacing w:val="4"/>
              </w:rPr>
              <w:t>o</w:t>
            </w:r>
            <w:r w:rsidRPr="00C920D9">
              <w:rPr>
                <w:rFonts w:ascii="Arial" w:hAnsi="Arial" w:cs="Arial"/>
                <w:b/>
                <w:spacing w:val="-3"/>
              </w:rPr>
              <w:t>mm</w:t>
            </w:r>
            <w:r w:rsidRPr="00C920D9">
              <w:rPr>
                <w:rFonts w:ascii="Arial" w:hAnsi="Arial" w:cs="Arial"/>
                <w:b/>
                <w:spacing w:val="2"/>
              </w:rPr>
              <w:t>u</w:t>
            </w:r>
            <w:r w:rsidRPr="00C920D9">
              <w:rPr>
                <w:rFonts w:ascii="Arial" w:hAnsi="Arial" w:cs="Arial"/>
                <w:b/>
              </w:rPr>
              <w:t>nic</w:t>
            </w:r>
            <w:r w:rsidRPr="00C920D9">
              <w:rPr>
                <w:rFonts w:ascii="Arial" w:hAnsi="Arial" w:cs="Arial"/>
                <w:b/>
                <w:spacing w:val="1"/>
              </w:rPr>
              <w:t>at</w:t>
            </w:r>
            <w:r w:rsidRPr="00C920D9">
              <w:rPr>
                <w:rFonts w:ascii="Arial" w:hAnsi="Arial" w:cs="Arial"/>
                <w:b/>
              </w:rPr>
              <w:t>i</w:t>
            </w:r>
            <w:r w:rsidRPr="00C920D9">
              <w:rPr>
                <w:rFonts w:ascii="Arial" w:hAnsi="Arial" w:cs="Arial"/>
                <w:b/>
                <w:spacing w:val="1"/>
              </w:rPr>
              <w:t>o</w:t>
            </w:r>
            <w:r w:rsidRPr="00C920D9">
              <w:rPr>
                <w:rFonts w:ascii="Arial" w:hAnsi="Arial" w:cs="Arial"/>
                <w:b/>
              </w:rPr>
              <w:t>n</w:t>
            </w:r>
            <w:r w:rsidRPr="00C920D9">
              <w:rPr>
                <w:rFonts w:ascii="Arial" w:hAnsi="Arial" w:cs="Arial"/>
                <w:b/>
                <w:spacing w:val="-1"/>
              </w:rPr>
              <w:t>s</w:t>
            </w:r>
            <w:r w:rsidRPr="00C920D9">
              <w:rPr>
                <w:rFonts w:ascii="Arial" w:hAnsi="Arial" w:cs="Arial"/>
                <w:b/>
              </w:rPr>
              <w:t>?</w:t>
            </w:r>
          </w:p>
        </w:tc>
        <w:tc>
          <w:tcPr>
            <w:tcW w:w="5831" w:type="dxa"/>
            <w:tcBorders>
              <w:top w:val="single" w:sz="5" w:space="0" w:color="000000"/>
              <w:left w:val="single" w:sz="5" w:space="0" w:color="000000"/>
              <w:bottom w:val="single" w:sz="5" w:space="0" w:color="000000"/>
              <w:right w:val="single" w:sz="5" w:space="0" w:color="000000"/>
            </w:tcBorders>
          </w:tcPr>
          <w:p w:rsidR="000A5506" w:rsidRPr="00C920D9" w:rsidRDefault="0082005E">
            <w:pPr>
              <w:spacing w:line="220" w:lineRule="exact"/>
              <w:ind w:left="102"/>
              <w:rPr>
                <w:rFonts w:ascii="Arial" w:hAnsi="Arial" w:cs="Arial"/>
              </w:rPr>
            </w:pPr>
            <w:r w:rsidRPr="00C920D9">
              <w:rPr>
                <w:rFonts w:ascii="Arial" w:hAnsi="Arial" w:cs="Arial"/>
              </w:rPr>
              <w:t>Yes</w:t>
            </w:r>
          </w:p>
        </w:tc>
        <w:tc>
          <w:tcPr>
            <w:tcW w:w="4013" w:type="dxa"/>
            <w:tcBorders>
              <w:top w:val="single" w:sz="5" w:space="0" w:color="000000"/>
              <w:left w:val="single" w:sz="5" w:space="0" w:color="000000"/>
              <w:bottom w:val="single" w:sz="5" w:space="0" w:color="000000"/>
              <w:right w:val="single" w:sz="5" w:space="0" w:color="000000"/>
            </w:tcBorders>
          </w:tcPr>
          <w:p w:rsidR="000A5506" w:rsidRPr="00C920D9" w:rsidRDefault="0075423F">
            <w:pPr>
              <w:rPr>
                <w:rFonts w:ascii="Arial" w:hAnsi="Arial" w:cs="Arial"/>
              </w:rPr>
            </w:pPr>
            <w:r w:rsidRPr="00C920D9">
              <w:rPr>
                <w:rFonts w:ascii="Arial" w:hAnsi="Arial" w:cs="Arial"/>
              </w:rPr>
              <w:t>Yes</w:t>
            </w:r>
          </w:p>
        </w:tc>
      </w:tr>
      <w:tr w:rsidR="000A5506" w:rsidRPr="00C920D9">
        <w:trPr>
          <w:trHeight w:hRule="exact" w:val="1189"/>
        </w:trPr>
        <w:tc>
          <w:tcPr>
            <w:tcW w:w="3334" w:type="dxa"/>
            <w:tcBorders>
              <w:top w:val="single" w:sz="5" w:space="0" w:color="000000"/>
              <w:left w:val="single" w:sz="5" w:space="0" w:color="000000"/>
              <w:bottom w:val="single" w:sz="5" w:space="0" w:color="000000"/>
              <w:right w:val="single" w:sz="5" w:space="0" w:color="000000"/>
            </w:tcBorders>
          </w:tcPr>
          <w:p w:rsidR="000A5506" w:rsidRPr="00C920D9" w:rsidRDefault="0082005E">
            <w:pPr>
              <w:spacing w:line="220" w:lineRule="exact"/>
              <w:ind w:left="102"/>
              <w:rPr>
                <w:rFonts w:ascii="Arial" w:hAnsi="Arial" w:cs="Arial"/>
              </w:rPr>
            </w:pPr>
            <w:r w:rsidRPr="00C920D9">
              <w:rPr>
                <w:rFonts w:ascii="Arial" w:hAnsi="Arial" w:cs="Arial"/>
                <w:b/>
                <w:spacing w:val="1"/>
                <w:u w:val="thick" w:color="000000"/>
              </w:rPr>
              <w:t>O</w:t>
            </w:r>
            <w:r w:rsidRPr="00C920D9">
              <w:rPr>
                <w:rFonts w:ascii="Arial" w:hAnsi="Arial" w:cs="Arial"/>
                <w:b/>
                <w:u w:val="thick" w:color="000000"/>
              </w:rPr>
              <w:t>pti</w:t>
            </w:r>
            <w:r w:rsidRPr="00C920D9">
              <w:rPr>
                <w:rFonts w:ascii="Arial" w:hAnsi="Arial" w:cs="Arial"/>
                <w:b/>
                <w:spacing w:val="1"/>
                <w:u w:val="thick" w:color="000000"/>
              </w:rPr>
              <w:t>o</w:t>
            </w:r>
            <w:r w:rsidRPr="00C920D9">
              <w:rPr>
                <w:rFonts w:ascii="Arial" w:hAnsi="Arial" w:cs="Arial"/>
                <w:b/>
                <w:u w:val="thick" w:color="000000"/>
              </w:rPr>
              <w:t>n</w:t>
            </w:r>
            <w:r w:rsidRPr="00C920D9">
              <w:rPr>
                <w:rFonts w:ascii="Arial" w:hAnsi="Arial" w:cs="Arial"/>
                <w:b/>
                <w:spacing w:val="1"/>
                <w:u w:val="thick" w:color="000000"/>
              </w:rPr>
              <w:t>a</w:t>
            </w:r>
            <w:r w:rsidRPr="00C920D9">
              <w:rPr>
                <w:rFonts w:ascii="Arial" w:hAnsi="Arial" w:cs="Arial"/>
                <w:b/>
                <w:u w:val="thick" w:color="000000"/>
              </w:rPr>
              <w:t>l/</w:t>
            </w:r>
            <w:r w:rsidRPr="00C920D9">
              <w:rPr>
                <w:rFonts w:ascii="Arial" w:hAnsi="Arial" w:cs="Arial"/>
                <w:b/>
                <w:spacing w:val="-2"/>
                <w:u w:val="thick" w:color="000000"/>
              </w:rPr>
              <w:t>G</w:t>
            </w:r>
            <w:r w:rsidRPr="00C920D9">
              <w:rPr>
                <w:rFonts w:ascii="Arial" w:hAnsi="Arial" w:cs="Arial"/>
                <w:b/>
                <w:u w:val="thick" w:color="000000"/>
              </w:rPr>
              <w:t>ene</w:t>
            </w:r>
            <w:r w:rsidRPr="00C920D9">
              <w:rPr>
                <w:rFonts w:ascii="Arial" w:hAnsi="Arial" w:cs="Arial"/>
                <w:b/>
                <w:spacing w:val="1"/>
                <w:u w:val="thick" w:color="000000"/>
              </w:rPr>
              <w:t>ra</w:t>
            </w:r>
            <w:r w:rsidRPr="00C920D9">
              <w:rPr>
                <w:rFonts w:ascii="Arial" w:hAnsi="Arial" w:cs="Arial"/>
                <w:b/>
                <w:u w:val="thick" w:color="000000"/>
              </w:rPr>
              <w:t>l</w:t>
            </w:r>
            <w:r w:rsidRPr="00C920D9">
              <w:rPr>
                <w:rFonts w:ascii="Arial" w:hAnsi="Arial" w:cs="Arial"/>
                <w:b/>
                <w:spacing w:val="-13"/>
              </w:rPr>
              <w:t xml:space="preserve"> </w:t>
            </w:r>
            <w:r w:rsidRPr="00C920D9">
              <w:rPr>
                <w:rFonts w:ascii="Arial" w:hAnsi="Arial" w:cs="Arial"/>
              </w:rPr>
              <w:t>c</w:t>
            </w:r>
            <w:r w:rsidRPr="00C920D9">
              <w:rPr>
                <w:rFonts w:ascii="Arial" w:hAnsi="Arial" w:cs="Arial"/>
                <w:spacing w:val="4"/>
              </w:rPr>
              <w:t>o</w:t>
            </w:r>
            <w:r w:rsidRPr="00C920D9">
              <w:rPr>
                <w:rFonts w:ascii="Arial" w:hAnsi="Arial" w:cs="Arial"/>
                <w:spacing w:val="-1"/>
              </w:rPr>
              <w:t>mm</w:t>
            </w:r>
            <w:r w:rsidRPr="00C920D9">
              <w:rPr>
                <w:rFonts w:ascii="Arial" w:hAnsi="Arial" w:cs="Arial"/>
                <w:spacing w:val="3"/>
              </w:rPr>
              <w:t>e</w:t>
            </w:r>
            <w:r w:rsidRPr="00C920D9">
              <w:rPr>
                <w:rFonts w:ascii="Arial" w:hAnsi="Arial" w:cs="Arial"/>
                <w:spacing w:val="-1"/>
              </w:rPr>
              <w:t>n</w:t>
            </w:r>
            <w:r w:rsidRPr="00C920D9">
              <w:rPr>
                <w:rFonts w:ascii="Arial" w:hAnsi="Arial" w:cs="Arial"/>
              </w:rPr>
              <w:t>ts</w:t>
            </w:r>
          </w:p>
        </w:tc>
        <w:tc>
          <w:tcPr>
            <w:tcW w:w="5831" w:type="dxa"/>
            <w:tcBorders>
              <w:top w:val="single" w:sz="5" w:space="0" w:color="000000"/>
              <w:left w:val="single" w:sz="5" w:space="0" w:color="000000"/>
              <w:bottom w:val="single" w:sz="5" w:space="0" w:color="000000"/>
              <w:right w:val="single" w:sz="5" w:space="0" w:color="000000"/>
            </w:tcBorders>
          </w:tcPr>
          <w:p w:rsidR="000A5506" w:rsidRPr="00C920D9" w:rsidRDefault="000A5506">
            <w:pPr>
              <w:rPr>
                <w:rFonts w:ascii="Arial" w:hAnsi="Arial" w:cs="Arial"/>
              </w:rPr>
            </w:pPr>
          </w:p>
        </w:tc>
        <w:tc>
          <w:tcPr>
            <w:tcW w:w="4013" w:type="dxa"/>
            <w:tcBorders>
              <w:top w:val="single" w:sz="5" w:space="0" w:color="000000"/>
              <w:left w:val="single" w:sz="5" w:space="0" w:color="000000"/>
              <w:bottom w:val="single" w:sz="5" w:space="0" w:color="000000"/>
              <w:right w:val="single" w:sz="5" w:space="0" w:color="000000"/>
            </w:tcBorders>
          </w:tcPr>
          <w:p w:rsidR="000A5506" w:rsidRPr="00C920D9" w:rsidRDefault="000A5506">
            <w:pPr>
              <w:rPr>
                <w:rFonts w:ascii="Arial" w:hAnsi="Arial" w:cs="Arial"/>
              </w:rPr>
            </w:pPr>
          </w:p>
        </w:tc>
      </w:tr>
    </w:tbl>
    <w:p w:rsidR="000A5506" w:rsidRPr="00C920D9" w:rsidRDefault="000A5506">
      <w:pPr>
        <w:rPr>
          <w:rFonts w:ascii="Arial" w:hAnsi="Arial" w:cs="Arial"/>
        </w:rPr>
      </w:pPr>
    </w:p>
    <w:p w:rsidR="007914DD" w:rsidRPr="00C920D9" w:rsidRDefault="007914DD" w:rsidP="007914DD">
      <w:pPr>
        <w:rPr>
          <w:rFonts w:ascii="Arial" w:hAnsi="Arial" w:cs="Arial"/>
        </w:rPr>
      </w:pPr>
      <w:bookmarkStart w:id="0" w:name="_GoBack"/>
      <w:bookmarkEnd w:id="0"/>
    </w:p>
    <w:tbl>
      <w:tblPr>
        <w:tblW w:w="4927" w:type="pct"/>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531"/>
        <w:gridCol w:w="4524"/>
      </w:tblGrid>
      <w:tr w:rsidR="00DB5FB1" w:rsidRPr="00C920D9" w:rsidTr="00C920D9">
        <w:trPr>
          <w:trHeight w:val="79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DB5FB1" w:rsidRPr="00C920D9" w:rsidRDefault="00DB5FB1" w:rsidP="00A145F4">
            <w:pPr>
              <w:rPr>
                <w:rFonts w:ascii="Arial" w:eastAsia="Arial Unicode MS" w:hAnsi="Arial" w:cs="Arial"/>
                <w:b/>
                <w:u w:val="single"/>
                <w:lang w:val="en-GB"/>
              </w:rPr>
            </w:pPr>
            <w:bookmarkStart w:id="1" w:name="_Hlk156057704"/>
            <w:bookmarkStart w:id="2" w:name="_Hlk204611291"/>
            <w:bookmarkStart w:id="3" w:name="_Hlk156057883"/>
            <w:r w:rsidRPr="00C920D9">
              <w:rPr>
                <w:rFonts w:ascii="Arial" w:eastAsia="Arial Unicode MS" w:hAnsi="Arial" w:cs="Arial"/>
                <w:b/>
                <w:highlight w:val="yellow"/>
                <w:u w:val="single"/>
                <w:lang w:val="en-GB"/>
              </w:rPr>
              <w:t>PART  2:</w:t>
            </w:r>
            <w:r w:rsidRPr="00C920D9">
              <w:rPr>
                <w:rFonts w:ascii="Arial" w:eastAsia="Arial Unicode MS" w:hAnsi="Arial" w:cs="Arial"/>
                <w:b/>
                <w:u w:val="single"/>
                <w:lang w:val="en-GB"/>
              </w:rPr>
              <w:t xml:space="preserve"> </w:t>
            </w:r>
          </w:p>
          <w:p w:rsidR="00DB5FB1" w:rsidRPr="00C920D9" w:rsidRDefault="00DB5FB1" w:rsidP="00A145F4">
            <w:pPr>
              <w:rPr>
                <w:rFonts w:ascii="Arial" w:eastAsia="Arial Unicode MS" w:hAnsi="Arial" w:cs="Arial"/>
                <w:b/>
                <w:u w:val="single"/>
                <w:lang w:val="en-GB"/>
              </w:rPr>
            </w:pPr>
          </w:p>
        </w:tc>
      </w:tr>
      <w:tr w:rsidR="00DB5FB1" w:rsidRPr="00C920D9" w:rsidTr="00C920D9">
        <w:tc>
          <w:tcPr>
            <w:tcW w:w="1565" w:type="pct"/>
            <w:shd w:val="clear" w:color="auto" w:fill="auto"/>
            <w:noWrap/>
            <w:tcMar>
              <w:top w:w="0" w:type="dxa"/>
              <w:left w:w="108" w:type="dxa"/>
              <w:bottom w:w="0" w:type="dxa"/>
              <w:right w:w="108" w:type="dxa"/>
            </w:tcMar>
            <w:vAlign w:val="center"/>
          </w:tcPr>
          <w:p w:rsidR="00DB5FB1" w:rsidRPr="00C920D9" w:rsidRDefault="00DB5FB1" w:rsidP="00A145F4">
            <w:pPr>
              <w:rPr>
                <w:rFonts w:ascii="Arial" w:eastAsia="Arial Unicode MS" w:hAnsi="Arial" w:cs="Arial"/>
                <w:lang w:val="en-GB"/>
              </w:rPr>
            </w:pPr>
          </w:p>
        </w:tc>
        <w:tc>
          <w:tcPr>
            <w:tcW w:w="1719" w:type="pct"/>
            <w:shd w:val="clear" w:color="auto" w:fill="auto"/>
            <w:tcMar>
              <w:top w:w="0" w:type="dxa"/>
              <w:left w:w="108" w:type="dxa"/>
              <w:bottom w:w="0" w:type="dxa"/>
              <w:right w:w="108" w:type="dxa"/>
            </w:tcMar>
          </w:tcPr>
          <w:p w:rsidR="00DB5FB1" w:rsidRPr="00C920D9" w:rsidRDefault="00DB5FB1" w:rsidP="00A145F4">
            <w:pPr>
              <w:keepNext/>
              <w:outlineLvl w:val="1"/>
              <w:rPr>
                <w:rFonts w:ascii="Arial" w:eastAsia="MS Mincho" w:hAnsi="Arial" w:cs="Arial"/>
                <w:b/>
                <w:bCs/>
                <w:lang w:val="en-GB"/>
              </w:rPr>
            </w:pPr>
            <w:r w:rsidRPr="00C920D9">
              <w:rPr>
                <w:rFonts w:ascii="Arial" w:eastAsia="MS Mincho" w:hAnsi="Arial" w:cs="Arial"/>
                <w:b/>
                <w:bCs/>
                <w:lang w:val="en-GB"/>
              </w:rPr>
              <w:t>Reviewer’s comment</w:t>
            </w:r>
          </w:p>
        </w:tc>
        <w:tc>
          <w:tcPr>
            <w:tcW w:w="1716" w:type="pct"/>
            <w:shd w:val="clear" w:color="auto" w:fill="auto"/>
          </w:tcPr>
          <w:p w:rsidR="00DB5FB1" w:rsidRPr="00C920D9" w:rsidRDefault="00DB5FB1" w:rsidP="00A145F4">
            <w:pPr>
              <w:spacing w:after="160" w:line="252" w:lineRule="auto"/>
              <w:rPr>
                <w:rFonts w:ascii="Arial" w:eastAsia="Calibri" w:hAnsi="Arial" w:cs="Arial"/>
                <w:kern w:val="2"/>
                <w:lang w:val="en-IN"/>
              </w:rPr>
            </w:pPr>
            <w:r w:rsidRPr="00C920D9">
              <w:rPr>
                <w:rFonts w:ascii="Arial" w:eastAsia="Calibri" w:hAnsi="Arial" w:cs="Arial"/>
                <w:b/>
                <w:kern w:val="2"/>
                <w:lang w:val="en-IN"/>
              </w:rPr>
              <w:t>Author’s Feedback</w:t>
            </w:r>
            <w:r w:rsidRPr="00C920D9">
              <w:rPr>
                <w:rFonts w:ascii="Arial" w:eastAsia="Calibri" w:hAnsi="Arial" w:cs="Arial"/>
                <w:kern w:val="2"/>
                <w:lang w:val="en-IN"/>
              </w:rPr>
              <w:t xml:space="preserve"> (It is mandatory that authors should write his/her feedback here)</w:t>
            </w:r>
          </w:p>
          <w:p w:rsidR="00DB5FB1" w:rsidRPr="00C920D9" w:rsidRDefault="00DB5FB1" w:rsidP="00A145F4">
            <w:pPr>
              <w:keepNext/>
              <w:outlineLvl w:val="1"/>
              <w:rPr>
                <w:rFonts w:ascii="Arial" w:eastAsia="MS Mincho" w:hAnsi="Arial" w:cs="Arial"/>
                <w:bCs/>
                <w:lang w:val="en-GB"/>
              </w:rPr>
            </w:pPr>
          </w:p>
        </w:tc>
      </w:tr>
      <w:tr w:rsidR="00DB5FB1" w:rsidRPr="00C920D9" w:rsidTr="00C920D9">
        <w:trPr>
          <w:trHeight w:val="890"/>
        </w:trPr>
        <w:tc>
          <w:tcPr>
            <w:tcW w:w="1565" w:type="pct"/>
            <w:shd w:val="clear" w:color="auto" w:fill="auto"/>
            <w:noWrap/>
            <w:tcMar>
              <w:top w:w="0" w:type="dxa"/>
              <w:left w:w="108" w:type="dxa"/>
              <w:bottom w:w="0" w:type="dxa"/>
              <w:right w:w="108" w:type="dxa"/>
            </w:tcMar>
            <w:vAlign w:val="center"/>
          </w:tcPr>
          <w:p w:rsidR="00DB5FB1" w:rsidRPr="00C920D9" w:rsidRDefault="00DB5FB1" w:rsidP="00A145F4">
            <w:pPr>
              <w:rPr>
                <w:rFonts w:ascii="Arial" w:eastAsia="Arial Unicode MS" w:hAnsi="Arial" w:cs="Arial"/>
                <w:b/>
                <w:lang w:val="en-GB"/>
              </w:rPr>
            </w:pPr>
            <w:r w:rsidRPr="00C920D9">
              <w:rPr>
                <w:rFonts w:ascii="Arial" w:eastAsia="Arial Unicode MS" w:hAnsi="Arial" w:cs="Arial"/>
                <w:b/>
                <w:lang w:val="en-GB"/>
              </w:rPr>
              <w:t xml:space="preserve">Are there ethical issues in this manuscript? </w:t>
            </w:r>
          </w:p>
          <w:p w:rsidR="00DB5FB1" w:rsidRPr="00C920D9" w:rsidRDefault="00DB5FB1" w:rsidP="00A145F4">
            <w:pPr>
              <w:rPr>
                <w:rFonts w:ascii="Arial" w:eastAsia="Arial Unicode MS" w:hAnsi="Arial" w:cs="Arial"/>
                <w:lang w:val="en-GB"/>
              </w:rPr>
            </w:pPr>
          </w:p>
        </w:tc>
        <w:tc>
          <w:tcPr>
            <w:tcW w:w="1719" w:type="pct"/>
            <w:shd w:val="clear" w:color="auto" w:fill="auto"/>
            <w:tcMar>
              <w:top w:w="0" w:type="dxa"/>
              <w:left w:w="108" w:type="dxa"/>
              <w:bottom w:w="0" w:type="dxa"/>
              <w:right w:w="108" w:type="dxa"/>
            </w:tcMar>
            <w:vAlign w:val="center"/>
          </w:tcPr>
          <w:p w:rsidR="00DB5FB1" w:rsidRPr="00C920D9" w:rsidRDefault="00DB5FB1" w:rsidP="00A145F4">
            <w:pPr>
              <w:rPr>
                <w:rFonts w:ascii="Arial" w:eastAsia="Arial Unicode MS" w:hAnsi="Arial" w:cs="Arial"/>
                <w:i/>
                <w:iCs/>
                <w:u w:val="single"/>
                <w:lang w:val="en-GB"/>
              </w:rPr>
            </w:pPr>
            <w:r w:rsidRPr="00C920D9">
              <w:rPr>
                <w:rFonts w:ascii="Arial" w:eastAsia="Arial Unicode MS" w:hAnsi="Arial" w:cs="Arial"/>
                <w:i/>
                <w:iCs/>
                <w:u w:val="single"/>
                <w:lang w:val="en-GB"/>
              </w:rPr>
              <w:t xml:space="preserve">(If yes, </w:t>
            </w:r>
            <w:proofErr w:type="gramStart"/>
            <w:r w:rsidRPr="00C920D9">
              <w:rPr>
                <w:rFonts w:ascii="Arial" w:eastAsia="Arial Unicode MS" w:hAnsi="Arial" w:cs="Arial"/>
                <w:i/>
                <w:iCs/>
                <w:u w:val="single"/>
                <w:lang w:val="en-GB"/>
              </w:rPr>
              <w:t>Kindly</w:t>
            </w:r>
            <w:proofErr w:type="gramEnd"/>
            <w:r w:rsidRPr="00C920D9">
              <w:rPr>
                <w:rFonts w:ascii="Arial" w:eastAsia="Arial Unicode MS" w:hAnsi="Arial" w:cs="Arial"/>
                <w:i/>
                <w:iCs/>
                <w:u w:val="single"/>
                <w:lang w:val="en-GB"/>
              </w:rPr>
              <w:t xml:space="preserve"> please write down the ethical issues here in details)</w:t>
            </w:r>
          </w:p>
          <w:p w:rsidR="00DB5FB1" w:rsidRPr="00C920D9" w:rsidRDefault="00DB5FB1" w:rsidP="00A145F4">
            <w:pPr>
              <w:rPr>
                <w:rFonts w:ascii="Arial" w:eastAsia="Arial Unicode MS" w:hAnsi="Arial" w:cs="Arial"/>
                <w:lang w:val="en-GB"/>
              </w:rPr>
            </w:pPr>
          </w:p>
        </w:tc>
        <w:tc>
          <w:tcPr>
            <w:tcW w:w="1716" w:type="pct"/>
            <w:shd w:val="clear" w:color="auto" w:fill="auto"/>
            <w:vAlign w:val="center"/>
          </w:tcPr>
          <w:p w:rsidR="00DB5FB1" w:rsidRPr="00C920D9" w:rsidRDefault="0075423F" w:rsidP="00A145F4">
            <w:pPr>
              <w:rPr>
                <w:rFonts w:ascii="Arial" w:eastAsia="Arial Unicode MS" w:hAnsi="Arial" w:cs="Arial"/>
                <w:lang w:val="en-GB"/>
              </w:rPr>
            </w:pPr>
            <w:r w:rsidRPr="00C920D9">
              <w:rPr>
                <w:rFonts w:ascii="Arial" w:eastAsia="Arial Unicode MS" w:hAnsi="Arial" w:cs="Arial"/>
                <w:lang w:val="en-GB"/>
              </w:rPr>
              <w:t xml:space="preserve">I have made the required changes and there </w:t>
            </w:r>
            <w:proofErr w:type="gramStart"/>
            <w:r w:rsidRPr="00C920D9">
              <w:rPr>
                <w:rFonts w:ascii="Arial" w:eastAsia="Arial Unicode MS" w:hAnsi="Arial" w:cs="Arial"/>
                <w:lang w:val="en-GB"/>
              </w:rPr>
              <w:t>is</w:t>
            </w:r>
            <w:proofErr w:type="gramEnd"/>
            <w:r w:rsidRPr="00C920D9">
              <w:rPr>
                <w:rFonts w:ascii="Arial" w:eastAsia="Arial Unicode MS" w:hAnsi="Arial" w:cs="Arial"/>
                <w:lang w:val="en-GB"/>
              </w:rPr>
              <w:t xml:space="preserve"> no ethical issues</w:t>
            </w:r>
          </w:p>
          <w:p w:rsidR="00DB5FB1" w:rsidRPr="00C920D9" w:rsidRDefault="00DB5FB1" w:rsidP="00A145F4">
            <w:pPr>
              <w:rPr>
                <w:rFonts w:ascii="Arial" w:eastAsia="Arial Unicode MS" w:hAnsi="Arial" w:cs="Arial"/>
                <w:lang w:val="en-GB"/>
              </w:rPr>
            </w:pPr>
          </w:p>
          <w:p w:rsidR="00DB5FB1" w:rsidRPr="00C920D9" w:rsidRDefault="00DB5FB1" w:rsidP="00A145F4">
            <w:pPr>
              <w:rPr>
                <w:rFonts w:ascii="Arial" w:eastAsia="Arial Unicode MS" w:hAnsi="Arial" w:cs="Arial"/>
                <w:lang w:val="en-GB"/>
              </w:rPr>
            </w:pPr>
          </w:p>
        </w:tc>
      </w:tr>
      <w:bookmarkEnd w:id="3"/>
    </w:tbl>
    <w:p w:rsidR="00DB5FB1" w:rsidRPr="00C920D9" w:rsidRDefault="00DB5FB1" w:rsidP="00DB5FB1">
      <w:pPr>
        <w:rPr>
          <w:rFonts w:ascii="Arial" w:hAnsi="Arial" w:cs="Arial"/>
        </w:rPr>
      </w:pPr>
    </w:p>
    <w:bookmarkEnd w:id="1"/>
    <w:bookmarkEnd w:id="2"/>
    <w:p w:rsidR="00DB5FB1" w:rsidRPr="00C920D9" w:rsidRDefault="00DB5FB1" w:rsidP="00DB5FB1">
      <w:pPr>
        <w:rPr>
          <w:rFonts w:ascii="Arial" w:hAnsi="Arial" w:cs="Arial"/>
        </w:rPr>
      </w:pPr>
    </w:p>
    <w:sectPr w:rsidR="00DB5FB1" w:rsidRPr="00C920D9" w:rsidSect="00DB5FB1">
      <w:pgSz w:w="15840" w:h="12240" w:orient="landscape"/>
      <w:pgMar w:top="1120" w:right="122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24126E"/>
    <w:multiLevelType w:val="multilevel"/>
    <w:tmpl w:val="6FD25596"/>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15:restartNumberingAfterBreak="0">
    <w:nsid w:val="2D277E4B"/>
    <w:multiLevelType w:val="hybridMultilevel"/>
    <w:tmpl w:val="CD386C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0A5506"/>
    <w:rsid w:val="000A5506"/>
    <w:rsid w:val="0028658A"/>
    <w:rsid w:val="002C6660"/>
    <w:rsid w:val="00535F09"/>
    <w:rsid w:val="00742504"/>
    <w:rsid w:val="0075423F"/>
    <w:rsid w:val="007914DD"/>
    <w:rsid w:val="0082005E"/>
    <w:rsid w:val="00B30A61"/>
    <w:rsid w:val="00C920D9"/>
    <w:rsid w:val="00DB5FB1"/>
    <w:rsid w:val="00F25E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51"/>
    <o:shapelayout v:ext="edit">
      <o:idmap v:ext="edit" data="1"/>
    </o:shapelayout>
  </w:shapeDefaults>
  <w:decimalSymbol w:val="."/>
  <w:listSeparator w:val=","/>
  <w14:docId w14:val="376DE2B4"/>
  <w15:docId w15:val="{F0DB3942-F07C-489D-BE54-DC617F385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character" w:styleId="Hyperlink">
    <w:name w:val="Hyperlink"/>
    <w:basedOn w:val="DefaultParagraphFont"/>
    <w:uiPriority w:val="99"/>
    <w:unhideWhenUsed/>
    <w:rsid w:val="00F25E51"/>
    <w:rPr>
      <w:color w:val="0000FF"/>
      <w:u w:val="single"/>
    </w:rPr>
  </w:style>
  <w:style w:type="paragraph" w:styleId="ListParagraph">
    <w:name w:val="List Paragraph"/>
    <w:basedOn w:val="Normal"/>
    <w:uiPriority w:val="34"/>
    <w:qFormat/>
    <w:rsid w:val="007914DD"/>
    <w:pPr>
      <w:spacing w:after="160" w:line="259" w:lineRule="auto"/>
      <w:ind w:left="720"/>
      <w:contextualSpacing/>
    </w:pPr>
    <w:rPr>
      <w:rFonts w:asciiTheme="minorHAnsi" w:eastAsiaTheme="minorHAnsi" w:hAnsiTheme="minorHAnsi" w:cstheme="minorBidi"/>
      <w:kern w:val="2"/>
      <w:sz w:val="22"/>
      <w:szCs w:val="22"/>
      <w:lang w:val="en-IN"/>
    </w:rPr>
  </w:style>
  <w:style w:type="character" w:styleId="Emphasis">
    <w:name w:val="Emphasis"/>
    <w:basedOn w:val="DefaultParagraphFont"/>
    <w:uiPriority w:val="20"/>
    <w:qFormat/>
    <w:rsid w:val="00742504"/>
    <w:rPr>
      <w:i/>
      <w:iCs/>
    </w:rPr>
  </w:style>
  <w:style w:type="character" w:styleId="Strong">
    <w:name w:val="Strong"/>
    <w:basedOn w:val="DefaultParagraphFont"/>
    <w:uiPriority w:val="22"/>
    <w:qFormat/>
    <w:rsid w:val="0075423F"/>
    <w:rPr>
      <w:b/>
      <w:bCs/>
    </w:rPr>
  </w:style>
  <w:style w:type="paragraph" w:styleId="NormalWeb">
    <w:name w:val="Normal (Web)"/>
    <w:basedOn w:val="Normal"/>
    <w:uiPriority w:val="99"/>
    <w:unhideWhenUsed/>
    <w:rsid w:val="0075423F"/>
    <w:pPr>
      <w:spacing w:before="100" w:beforeAutospacing="1" w:after="100" w:afterAutospacing="1"/>
    </w:pPr>
    <w:rPr>
      <w:sz w:val="24"/>
      <w:szCs w:val="24"/>
    </w:rPr>
  </w:style>
  <w:style w:type="character" w:styleId="FollowedHyperlink">
    <w:name w:val="FollowedHyperlink"/>
    <w:basedOn w:val="DefaultParagraphFont"/>
    <w:uiPriority w:val="99"/>
    <w:semiHidden/>
    <w:unhideWhenUsed/>
    <w:rsid w:val="0075423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ikprress.org/index.php/JOBA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3</Pages>
  <Words>674</Words>
  <Characters>3845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Editor-11</cp:lastModifiedBy>
  <cp:revision>12</cp:revision>
  <dcterms:created xsi:type="dcterms:W3CDTF">2025-08-11T04:50:00Z</dcterms:created>
  <dcterms:modified xsi:type="dcterms:W3CDTF">2025-08-12T09:33:00Z</dcterms:modified>
</cp:coreProperties>
</file>