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F98A1" w14:textId="77777777" w:rsidR="00E96B5D" w:rsidRPr="00D30C26" w:rsidRDefault="00E96B5D">
      <w:pPr>
        <w:spacing w:line="200" w:lineRule="exact"/>
        <w:rPr>
          <w:rFonts w:ascii="Arial" w:hAnsi="Arial" w:cs="Arial"/>
        </w:rPr>
      </w:pPr>
    </w:p>
    <w:p w14:paraId="29FF2FB5" w14:textId="77777777" w:rsidR="00E96B5D" w:rsidRPr="00D30C26" w:rsidRDefault="00E96B5D">
      <w:pPr>
        <w:spacing w:line="200" w:lineRule="exact"/>
        <w:rPr>
          <w:rFonts w:ascii="Arial" w:hAnsi="Arial" w:cs="Arial"/>
        </w:rPr>
      </w:pPr>
    </w:p>
    <w:p w14:paraId="3DD5F6B7" w14:textId="77777777" w:rsidR="00E96B5D" w:rsidRPr="00D30C26" w:rsidRDefault="00E96B5D">
      <w:pPr>
        <w:spacing w:before="3" w:line="280" w:lineRule="exact"/>
        <w:rPr>
          <w:rFonts w:ascii="Arial" w:hAnsi="Arial" w:cs="Arial"/>
        </w:rPr>
      </w:pPr>
    </w:p>
    <w:p w14:paraId="54669AA7" w14:textId="77777777" w:rsidR="00E96B5D" w:rsidRPr="00D30C26" w:rsidRDefault="00D30C26">
      <w:pPr>
        <w:spacing w:before="37"/>
        <w:ind w:left="192"/>
        <w:rPr>
          <w:rFonts w:ascii="Arial" w:eastAsia="Cambria" w:hAnsi="Arial" w:cs="Arial"/>
        </w:rPr>
      </w:pPr>
      <w:r w:rsidRPr="00D30C26">
        <w:rPr>
          <w:rFonts w:ascii="Arial" w:hAnsi="Arial" w:cs="Arial"/>
        </w:rPr>
        <w:pict w14:anchorId="2A4A452F">
          <v:group id="_x0000_s1046" style="position:absolute;left:0;text-align:left;margin-left:179.75pt;margin-top:1.25pt;width:.6pt;height:78.6pt;z-index:-251658240;mso-position-horizontal-relative:page" coordorigin="3595,25" coordsize="12,1572">
            <v:shape id="_x0000_s1050" style="position:absolute;left:3601;top:31;width:0;height:288" coordorigin="3601,31" coordsize="0,288" path="m3601,31r,288e" filled="f" strokeweight=".58pt">
              <v:path arrowok="t"/>
            </v:shape>
            <v:shape id="_x0000_s1049" style="position:absolute;left:3601;top:319;width:0;height:288" coordorigin="3601,319" coordsize="0,288" path="m3601,319r,288e" filled="f" strokeweight=".58pt">
              <v:path arrowok="t"/>
            </v:shape>
            <v:shape id="_x0000_s1048" style="position:absolute;left:3601;top:607;width:0;height:653" coordorigin="3601,607" coordsize="0,653" path="m3601,607r,653e" filled="f" strokeweight=".58pt">
              <v:path arrowok="t"/>
            </v:shape>
            <v:shape id="_x0000_s1047" style="position:absolute;left:3601;top:1260;width:0;height:332" coordorigin="3601,1260" coordsize="0,332" path="m3601,1260r,331e" filled="f" strokeweight=".58pt">
              <v:path arrowok="t"/>
            </v:shape>
            <w10:wrap anchorx="page"/>
          </v:group>
        </w:pict>
      </w:r>
      <w:r w:rsidR="00796E6B" w:rsidRPr="00D30C26">
        <w:rPr>
          <w:rFonts w:ascii="Arial" w:eastAsia="Cambria" w:hAnsi="Arial" w:cs="Arial"/>
          <w:position w:val="2"/>
        </w:rPr>
        <w:t>J</w:t>
      </w:r>
      <w:r w:rsidR="00796E6B" w:rsidRPr="00D30C26">
        <w:rPr>
          <w:rFonts w:ascii="Arial" w:eastAsia="Cambria" w:hAnsi="Arial" w:cs="Arial"/>
          <w:spacing w:val="-1"/>
          <w:position w:val="2"/>
        </w:rPr>
        <w:t>ou</w:t>
      </w:r>
      <w:r w:rsidR="00796E6B" w:rsidRPr="00D30C26">
        <w:rPr>
          <w:rFonts w:ascii="Arial" w:eastAsia="Cambria" w:hAnsi="Arial" w:cs="Arial"/>
          <w:spacing w:val="-2"/>
          <w:position w:val="2"/>
        </w:rPr>
        <w:t>rn</w:t>
      </w:r>
      <w:r w:rsidR="00796E6B" w:rsidRPr="00D30C26">
        <w:rPr>
          <w:rFonts w:ascii="Arial" w:eastAsia="Cambria" w:hAnsi="Arial" w:cs="Arial"/>
          <w:spacing w:val="2"/>
          <w:position w:val="2"/>
        </w:rPr>
        <w:t>a</w:t>
      </w:r>
      <w:r w:rsidR="00796E6B" w:rsidRPr="00D30C26">
        <w:rPr>
          <w:rFonts w:ascii="Arial" w:eastAsia="Cambria" w:hAnsi="Arial" w:cs="Arial"/>
          <w:position w:val="2"/>
        </w:rPr>
        <w:t>l</w:t>
      </w:r>
      <w:r w:rsidR="00796E6B" w:rsidRPr="00D30C26">
        <w:rPr>
          <w:rFonts w:ascii="Arial" w:eastAsia="Cambria" w:hAnsi="Arial" w:cs="Arial"/>
          <w:spacing w:val="-3"/>
          <w:position w:val="2"/>
        </w:rPr>
        <w:t xml:space="preserve"> </w:t>
      </w:r>
      <w:r w:rsidR="00796E6B" w:rsidRPr="00D30C26">
        <w:rPr>
          <w:rFonts w:ascii="Arial" w:eastAsia="Cambria" w:hAnsi="Arial" w:cs="Arial"/>
          <w:spacing w:val="2"/>
          <w:position w:val="2"/>
        </w:rPr>
        <w:t>Na</w:t>
      </w:r>
      <w:r w:rsidR="00796E6B" w:rsidRPr="00D30C26">
        <w:rPr>
          <w:rFonts w:ascii="Arial" w:eastAsia="Cambria" w:hAnsi="Arial" w:cs="Arial"/>
          <w:position w:val="2"/>
        </w:rPr>
        <w:t>m</w:t>
      </w:r>
      <w:r w:rsidR="00796E6B" w:rsidRPr="00D30C26">
        <w:rPr>
          <w:rFonts w:ascii="Arial" w:eastAsia="Cambria" w:hAnsi="Arial" w:cs="Arial"/>
          <w:spacing w:val="-2"/>
          <w:position w:val="2"/>
        </w:rPr>
        <w:t>e</w:t>
      </w:r>
      <w:r w:rsidR="00796E6B" w:rsidRPr="00D30C26">
        <w:rPr>
          <w:rFonts w:ascii="Arial" w:eastAsia="Cambria" w:hAnsi="Arial" w:cs="Arial"/>
          <w:position w:val="2"/>
        </w:rPr>
        <w:t xml:space="preserve">:                     </w:t>
      </w:r>
      <w:r w:rsidR="00796E6B" w:rsidRPr="00D30C26">
        <w:rPr>
          <w:rFonts w:ascii="Arial" w:eastAsia="Cambria" w:hAnsi="Arial" w:cs="Arial"/>
          <w:spacing w:val="1"/>
          <w:position w:val="2"/>
        </w:rPr>
        <w:t xml:space="preserve"> </w:t>
      </w:r>
      <w:hyperlink r:id="rId5">
        <w:r w:rsidR="00796E6B" w:rsidRPr="00D30C26">
          <w:rPr>
            <w:rFonts w:ascii="Arial" w:eastAsia="Cambria" w:hAnsi="Arial" w:cs="Arial"/>
            <w:b/>
            <w:color w:val="0000FF"/>
            <w:spacing w:val="-2"/>
            <w:u w:val="single" w:color="0000FF"/>
          </w:rPr>
          <w:t>A</w:t>
        </w:r>
        <w:r w:rsidR="00796E6B" w:rsidRPr="00D30C26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si</w:t>
        </w:r>
        <w:r w:rsidR="00796E6B" w:rsidRPr="00D30C26">
          <w:rPr>
            <w:rFonts w:ascii="Arial" w:eastAsia="Cambria" w:hAnsi="Arial" w:cs="Arial"/>
            <w:b/>
            <w:color w:val="0000FF"/>
            <w:spacing w:val="-2"/>
            <w:u w:val="single" w:color="0000FF"/>
          </w:rPr>
          <w:t>a</w:t>
        </w:r>
        <w:r w:rsidR="00796E6B" w:rsidRPr="00D30C26">
          <w:rPr>
            <w:rFonts w:ascii="Arial" w:eastAsia="Cambria" w:hAnsi="Arial" w:cs="Arial"/>
            <w:b/>
            <w:color w:val="0000FF"/>
            <w:u w:val="single" w:color="0000FF"/>
          </w:rPr>
          <w:t>n</w:t>
        </w:r>
        <w:r w:rsidR="00796E6B" w:rsidRPr="00D30C26">
          <w:rPr>
            <w:rFonts w:ascii="Arial" w:eastAsia="Cambria" w:hAnsi="Arial" w:cs="Arial"/>
            <w:b/>
            <w:color w:val="0000FF"/>
            <w:spacing w:val="-2"/>
            <w:u w:val="single" w:color="0000FF"/>
          </w:rPr>
          <w:t xml:space="preserve"> J</w:t>
        </w:r>
        <w:r w:rsidR="00796E6B" w:rsidRPr="00D30C26">
          <w:rPr>
            <w:rFonts w:ascii="Arial" w:eastAsia="Cambria" w:hAnsi="Arial" w:cs="Arial"/>
            <w:b/>
            <w:color w:val="0000FF"/>
            <w:u w:val="single" w:color="0000FF"/>
          </w:rPr>
          <w:t>ou</w:t>
        </w:r>
        <w:r w:rsidR="00796E6B" w:rsidRPr="00D30C26">
          <w:rPr>
            <w:rFonts w:ascii="Arial" w:eastAsia="Cambria" w:hAnsi="Arial" w:cs="Arial"/>
            <w:b/>
            <w:color w:val="0000FF"/>
            <w:spacing w:val="-2"/>
            <w:u w:val="single" w:color="0000FF"/>
          </w:rPr>
          <w:t>rna</w:t>
        </w:r>
        <w:r w:rsidR="00796E6B" w:rsidRPr="00D30C26">
          <w:rPr>
            <w:rFonts w:ascii="Arial" w:eastAsia="Cambria" w:hAnsi="Arial" w:cs="Arial"/>
            <w:b/>
            <w:color w:val="0000FF"/>
            <w:u w:val="single" w:color="0000FF"/>
          </w:rPr>
          <w:t>l of</w:t>
        </w:r>
        <w:r w:rsidR="00796E6B" w:rsidRPr="00D30C26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 xml:space="preserve"> </w:t>
        </w:r>
        <w:r w:rsidR="00796E6B" w:rsidRPr="00D30C26">
          <w:rPr>
            <w:rFonts w:ascii="Arial" w:eastAsia="Cambria" w:hAnsi="Arial" w:cs="Arial"/>
            <w:b/>
            <w:color w:val="0000FF"/>
            <w:u w:val="single" w:color="0000FF"/>
          </w:rPr>
          <w:t>C</w:t>
        </w:r>
        <w:r w:rsidR="00796E6B" w:rsidRPr="00D30C26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u</w:t>
        </w:r>
        <w:r w:rsidR="00796E6B" w:rsidRPr="00D30C26">
          <w:rPr>
            <w:rFonts w:ascii="Arial" w:eastAsia="Cambria" w:hAnsi="Arial" w:cs="Arial"/>
            <w:b/>
            <w:color w:val="0000FF"/>
            <w:spacing w:val="-2"/>
            <w:u w:val="single" w:color="0000FF"/>
          </w:rPr>
          <w:t>rr</w:t>
        </w:r>
        <w:r w:rsidR="00796E6B" w:rsidRPr="00D30C26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e</w:t>
        </w:r>
        <w:r w:rsidR="00796E6B" w:rsidRPr="00D30C26">
          <w:rPr>
            <w:rFonts w:ascii="Arial" w:eastAsia="Cambria" w:hAnsi="Arial" w:cs="Arial"/>
            <w:b/>
            <w:color w:val="0000FF"/>
            <w:spacing w:val="3"/>
            <w:u w:val="single" w:color="0000FF"/>
          </w:rPr>
          <w:t>n</w:t>
        </w:r>
        <w:r w:rsidR="00796E6B" w:rsidRPr="00D30C26">
          <w:rPr>
            <w:rFonts w:ascii="Arial" w:eastAsia="Cambria" w:hAnsi="Arial" w:cs="Arial"/>
            <w:b/>
            <w:color w:val="0000FF"/>
            <w:u w:val="single" w:color="0000FF"/>
          </w:rPr>
          <w:t>t</w:t>
        </w:r>
        <w:r w:rsidR="00796E6B" w:rsidRPr="00D30C26">
          <w:rPr>
            <w:rFonts w:ascii="Arial" w:eastAsia="Cambria" w:hAnsi="Arial" w:cs="Arial"/>
            <w:b/>
            <w:color w:val="0000FF"/>
            <w:spacing w:val="-3"/>
            <w:u w:val="single" w:color="0000FF"/>
          </w:rPr>
          <w:t xml:space="preserve"> </w:t>
        </w:r>
        <w:r w:rsidR="00796E6B" w:rsidRPr="00D30C26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R</w:t>
        </w:r>
        <w:r w:rsidR="00796E6B" w:rsidRPr="00D30C26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e</w:t>
        </w:r>
        <w:r w:rsidR="00796E6B" w:rsidRPr="00D30C26">
          <w:rPr>
            <w:rFonts w:ascii="Arial" w:eastAsia="Cambria" w:hAnsi="Arial" w:cs="Arial"/>
            <w:b/>
            <w:color w:val="0000FF"/>
            <w:spacing w:val="-1"/>
            <w:w w:val="101"/>
            <w:u w:val="single" w:color="0000FF"/>
          </w:rPr>
          <w:t>s</w:t>
        </w:r>
        <w:r w:rsidR="00796E6B" w:rsidRPr="00D30C26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e</w:t>
        </w:r>
        <w:r w:rsidR="00796E6B" w:rsidRPr="00D30C26">
          <w:rPr>
            <w:rFonts w:ascii="Arial" w:eastAsia="Cambria" w:hAnsi="Arial" w:cs="Arial"/>
            <w:b/>
            <w:color w:val="0000FF"/>
            <w:spacing w:val="-2"/>
            <w:u w:val="single" w:color="0000FF"/>
          </w:rPr>
          <w:t>ar</w:t>
        </w:r>
        <w:r w:rsidR="00796E6B" w:rsidRPr="00D30C26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c</w:t>
        </w:r>
        <w:r w:rsidR="00796E6B" w:rsidRPr="00D30C26">
          <w:rPr>
            <w:rFonts w:ascii="Arial" w:eastAsia="Cambria" w:hAnsi="Arial" w:cs="Arial"/>
            <w:b/>
            <w:color w:val="0000FF"/>
            <w:u w:val="single" w:color="0000FF"/>
          </w:rPr>
          <w:t>h</w:t>
        </w:r>
      </w:hyperlink>
    </w:p>
    <w:p w14:paraId="7F47E024" w14:textId="77777777" w:rsidR="00E96B5D" w:rsidRPr="00D30C26" w:rsidRDefault="00796E6B">
      <w:pPr>
        <w:spacing w:before="29"/>
        <w:ind w:left="192"/>
        <w:rPr>
          <w:rFonts w:ascii="Arial" w:eastAsia="Cambria" w:hAnsi="Arial" w:cs="Arial"/>
        </w:rPr>
      </w:pPr>
      <w:r w:rsidRPr="00D30C26">
        <w:rPr>
          <w:rFonts w:ascii="Arial" w:eastAsia="Cambria" w:hAnsi="Arial" w:cs="Arial"/>
          <w:spacing w:val="-1"/>
        </w:rPr>
        <w:t>M</w:t>
      </w:r>
      <w:r w:rsidRPr="00D30C26">
        <w:rPr>
          <w:rFonts w:ascii="Arial" w:eastAsia="Cambria" w:hAnsi="Arial" w:cs="Arial"/>
          <w:spacing w:val="2"/>
        </w:rPr>
        <w:t>a</w:t>
      </w:r>
      <w:r w:rsidRPr="00D30C26">
        <w:rPr>
          <w:rFonts w:ascii="Arial" w:eastAsia="Cambria" w:hAnsi="Arial" w:cs="Arial"/>
          <w:spacing w:val="-2"/>
        </w:rPr>
        <w:t>n</w:t>
      </w:r>
      <w:r w:rsidRPr="00D30C26">
        <w:rPr>
          <w:rFonts w:ascii="Arial" w:eastAsia="Cambria" w:hAnsi="Arial" w:cs="Arial"/>
          <w:spacing w:val="-1"/>
        </w:rPr>
        <w:t>u</w:t>
      </w:r>
      <w:r w:rsidRPr="00D30C26">
        <w:rPr>
          <w:rFonts w:ascii="Arial" w:eastAsia="Cambria" w:hAnsi="Arial" w:cs="Arial"/>
        </w:rPr>
        <w:t>s</w:t>
      </w:r>
      <w:r w:rsidRPr="00D30C26">
        <w:rPr>
          <w:rFonts w:ascii="Arial" w:eastAsia="Cambria" w:hAnsi="Arial" w:cs="Arial"/>
          <w:spacing w:val="2"/>
        </w:rPr>
        <w:t>c</w:t>
      </w:r>
      <w:r w:rsidRPr="00D30C26">
        <w:rPr>
          <w:rFonts w:ascii="Arial" w:eastAsia="Cambria" w:hAnsi="Arial" w:cs="Arial"/>
          <w:spacing w:val="-2"/>
        </w:rPr>
        <w:t>r</w:t>
      </w:r>
      <w:r w:rsidRPr="00D30C26">
        <w:rPr>
          <w:rFonts w:ascii="Arial" w:eastAsia="Cambria" w:hAnsi="Arial" w:cs="Arial"/>
          <w:spacing w:val="1"/>
        </w:rPr>
        <w:t>i</w:t>
      </w:r>
      <w:r w:rsidRPr="00D30C26">
        <w:rPr>
          <w:rFonts w:ascii="Arial" w:eastAsia="Cambria" w:hAnsi="Arial" w:cs="Arial"/>
          <w:spacing w:val="-2"/>
        </w:rPr>
        <w:t>p</w:t>
      </w:r>
      <w:r w:rsidRPr="00D30C26">
        <w:rPr>
          <w:rFonts w:ascii="Arial" w:eastAsia="Cambria" w:hAnsi="Arial" w:cs="Arial"/>
        </w:rPr>
        <w:t>t</w:t>
      </w:r>
      <w:r w:rsidRPr="00D30C26">
        <w:rPr>
          <w:rFonts w:ascii="Arial" w:eastAsia="Cambria" w:hAnsi="Arial" w:cs="Arial"/>
          <w:spacing w:val="-6"/>
        </w:rPr>
        <w:t xml:space="preserve"> </w:t>
      </w:r>
      <w:r w:rsidRPr="00D30C26">
        <w:rPr>
          <w:rFonts w:ascii="Arial" w:eastAsia="Cambria" w:hAnsi="Arial" w:cs="Arial"/>
          <w:spacing w:val="2"/>
        </w:rPr>
        <w:t>N</w:t>
      </w:r>
      <w:r w:rsidRPr="00D30C26">
        <w:rPr>
          <w:rFonts w:ascii="Arial" w:eastAsia="Cambria" w:hAnsi="Arial" w:cs="Arial"/>
          <w:spacing w:val="-1"/>
        </w:rPr>
        <w:t>u</w:t>
      </w:r>
      <w:r w:rsidRPr="00D30C26">
        <w:rPr>
          <w:rFonts w:ascii="Arial" w:eastAsia="Cambria" w:hAnsi="Arial" w:cs="Arial"/>
        </w:rPr>
        <w:t>mb</w:t>
      </w:r>
      <w:r w:rsidRPr="00D30C26">
        <w:rPr>
          <w:rFonts w:ascii="Arial" w:eastAsia="Cambria" w:hAnsi="Arial" w:cs="Arial"/>
          <w:spacing w:val="-2"/>
        </w:rPr>
        <w:t>er</w:t>
      </w:r>
      <w:r w:rsidRPr="00D30C26">
        <w:rPr>
          <w:rFonts w:ascii="Arial" w:eastAsia="Cambria" w:hAnsi="Arial" w:cs="Arial"/>
        </w:rPr>
        <w:t xml:space="preserve">:        </w:t>
      </w:r>
      <w:r w:rsidRPr="00D30C26">
        <w:rPr>
          <w:rFonts w:ascii="Arial" w:eastAsia="Cambria" w:hAnsi="Arial" w:cs="Arial"/>
          <w:spacing w:val="3"/>
        </w:rPr>
        <w:t xml:space="preserve"> </w:t>
      </w:r>
      <w:r w:rsidRPr="00D30C26">
        <w:rPr>
          <w:rFonts w:ascii="Arial" w:eastAsia="Cambria" w:hAnsi="Arial" w:cs="Arial"/>
          <w:b/>
          <w:spacing w:val="2"/>
          <w:position w:val="-3"/>
        </w:rPr>
        <w:t>M</w:t>
      </w:r>
      <w:r w:rsidRPr="00D30C26">
        <w:rPr>
          <w:rFonts w:ascii="Arial" w:eastAsia="Cambria" w:hAnsi="Arial" w:cs="Arial"/>
          <w:b/>
          <w:spacing w:val="-1"/>
          <w:w w:val="101"/>
          <w:position w:val="-3"/>
        </w:rPr>
        <w:t>s</w:t>
      </w:r>
      <w:r w:rsidRPr="00D30C26">
        <w:rPr>
          <w:rFonts w:ascii="Arial" w:eastAsia="Cambria" w:hAnsi="Arial" w:cs="Arial"/>
          <w:b/>
          <w:spacing w:val="2"/>
          <w:position w:val="-3"/>
        </w:rPr>
        <w:t>_</w:t>
      </w:r>
      <w:r w:rsidRPr="00D30C26">
        <w:rPr>
          <w:rFonts w:ascii="Arial" w:eastAsia="Cambria" w:hAnsi="Arial" w:cs="Arial"/>
          <w:b/>
          <w:spacing w:val="-2"/>
          <w:position w:val="-3"/>
        </w:rPr>
        <w:t>A</w:t>
      </w:r>
      <w:r w:rsidRPr="00D30C26">
        <w:rPr>
          <w:rFonts w:ascii="Arial" w:eastAsia="Cambria" w:hAnsi="Arial" w:cs="Arial"/>
          <w:b/>
          <w:spacing w:val="-2"/>
          <w:w w:val="101"/>
          <w:position w:val="-3"/>
        </w:rPr>
        <w:t>J</w:t>
      </w:r>
      <w:r w:rsidRPr="00D30C26">
        <w:rPr>
          <w:rFonts w:ascii="Arial" w:eastAsia="Cambria" w:hAnsi="Arial" w:cs="Arial"/>
          <w:b/>
          <w:spacing w:val="-1"/>
          <w:position w:val="-3"/>
        </w:rPr>
        <w:t>O</w:t>
      </w:r>
      <w:r w:rsidRPr="00D30C26">
        <w:rPr>
          <w:rFonts w:ascii="Arial" w:eastAsia="Cambria" w:hAnsi="Arial" w:cs="Arial"/>
          <w:b/>
          <w:position w:val="-3"/>
        </w:rPr>
        <w:t>C</w:t>
      </w:r>
      <w:r w:rsidRPr="00D30C26">
        <w:rPr>
          <w:rFonts w:ascii="Arial" w:eastAsia="Cambria" w:hAnsi="Arial" w:cs="Arial"/>
          <w:b/>
          <w:spacing w:val="-4"/>
          <w:position w:val="-3"/>
        </w:rPr>
        <w:t>R</w:t>
      </w:r>
      <w:r w:rsidRPr="00D30C26">
        <w:rPr>
          <w:rFonts w:ascii="Arial" w:eastAsia="Cambria" w:hAnsi="Arial" w:cs="Arial"/>
          <w:b/>
          <w:spacing w:val="2"/>
          <w:position w:val="-3"/>
        </w:rPr>
        <w:t>_</w:t>
      </w:r>
      <w:r w:rsidRPr="00D30C26">
        <w:rPr>
          <w:rFonts w:ascii="Arial" w:eastAsia="Cambria" w:hAnsi="Arial" w:cs="Arial"/>
          <w:b/>
          <w:spacing w:val="-4"/>
          <w:position w:val="-3"/>
        </w:rPr>
        <w:t>1</w:t>
      </w:r>
      <w:r w:rsidRPr="00D30C26">
        <w:rPr>
          <w:rFonts w:ascii="Arial" w:eastAsia="Cambria" w:hAnsi="Arial" w:cs="Arial"/>
          <w:b/>
          <w:position w:val="-3"/>
        </w:rPr>
        <w:t>33</w:t>
      </w:r>
      <w:r w:rsidRPr="00D30C26">
        <w:rPr>
          <w:rFonts w:ascii="Arial" w:eastAsia="Cambria" w:hAnsi="Arial" w:cs="Arial"/>
          <w:b/>
          <w:spacing w:val="-4"/>
          <w:position w:val="-3"/>
        </w:rPr>
        <w:t>0</w:t>
      </w:r>
      <w:r w:rsidRPr="00D30C26">
        <w:rPr>
          <w:rFonts w:ascii="Arial" w:eastAsia="Cambria" w:hAnsi="Arial" w:cs="Arial"/>
          <w:b/>
          <w:position w:val="-3"/>
        </w:rPr>
        <w:t>8</w:t>
      </w:r>
    </w:p>
    <w:p w14:paraId="036EBF5D" w14:textId="77777777" w:rsidR="00E96B5D" w:rsidRPr="00D30C26" w:rsidRDefault="00796E6B">
      <w:pPr>
        <w:spacing w:before="23" w:line="220" w:lineRule="exact"/>
        <w:ind w:left="192"/>
        <w:rPr>
          <w:rFonts w:ascii="Arial" w:eastAsia="Cambria" w:hAnsi="Arial" w:cs="Arial"/>
        </w:rPr>
      </w:pPr>
      <w:r w:rsidRPr="00D30C26">
        <w:rPr>
          <w:rFonts w:ascii="Arial" w:eastAsia="Cambria" w:hAnsi="Arial" w:cs="Arial"/>
          <w:position w:val="-1"/>
        </w:rPr>
        <w:t>T</w:t>
      </w:r>
      <w:r w:rsidRPr="00D30C26">
        <w:rPr>
          <w:rFonts w:ascii="Arial" w:eastAsia="Cambria" w:hAnsi="Arial" w:cs="Arial"/>
          <w:spacing w:val="2"/>
          <w:position w:val="-1"/>
        </w:rPr>
        <w:t>i</w:t>
      </w:r>
      <w:r w:rsidRPr="00D30C26">
        <w:rPr>
          <w:rFonts w:ascii="Arial" w:eastAsia="Cambria" w:hAnsi="Arial" w:cs="Arial"/>
          <w:spacing w:val="-1"/>
          <w:position w:val="-1"/>
        </w:rPr>
        <w:t>t</w:t>
      </w:r>
      <w:r w:rsidRPr="00D30C26">
        <w:rPr>
          <w:rFonts w:ascii="Arial" w:eastAsia="Cambria" w:hAnsi="Arial" w:cs="Arial"/>
          <w:spacing w:val="-2"/>
          <w:position w:val="-1"/>
        </w:rPr>
        <w:t>l</w:t>
      </w:r>
      <w:r w:rsidRPr="00D30C26">
        <w:rPr>
          <w:rFonts w:ascii="Arial" w:eastAsia="Cambria" w:hAnsi="Arial" w:cs="Arial"/>
          <w:position w:val="-1"/>
        </w:rPr>
        <w:t>e</w:t>
      </w:r>
      <w:r w:rsidRPr="00D30C26">
        <w:rPr>
          <w:rFonts w:ascii="Arial" w:eastAsia="Cambria" w:hAnsi="Arial" w:cs="Arial"/>
          <w:spacing w:val="-3"/>
          <w:position w:val="-1"/>
        </w:rPr>
        <w:t xml:space="preserve"> </w:t>
      </w:r>
      <w:r w:rsidRPr="00D30C26">
        <w:rPr>
          <w:rFonts w:ascii="Arial" w:eastAsia="Cambria" w:hAnsi="Arial" w:cs="Arial"/>
          <w:spacing w:val="-1"/>
          <w:position w:val="-1"/>
        </w:rPr>
        <w:t>o</w:t>
      </w:r>
      <w:r w:rsidRPr="00D30C26">
        <w:rPr>
          <w:rFonts w:ascii="Arial" w:eastAsia="Cambria" w:hAnsi="Arial" w:cs="Arial"/>
          <w:position w:val="-1"/>
        </w:rPr>
        <w:t>f</w:t>
      </w:r>
      <w:r w:rsidRPr="00D30C26">
        <w:rPr>
          <w:rFonts w:ascii="Arial" w:eastAsia="Cambria" w:hAnsi="Arial" w:cs="Arial"/>
          <w:spacing w:val="1"/>
          <w:position w:val="-1"/>
        </w:rPr>
        <w:t xml:space="preserve"> </w:t>
      </w:r>
      <w:r w:rsidRPr="00D30C26">
        <w:rPr>
          <w:rFonts w:ascii="Arial" w:eastAsia="Cambria" w:hAnsi="Arial" w:cs="Arial"/>
          <w:spacing w:val="-1"/>
          <w:position w:val="-1"/>
        </w:rPr>
        <w:t>th</w:t>
      </w:r>
      <w:r w:rsidRPr="00D30C26">
        <w:rPr>
          <w:rFonts w:ascii="Arial" w:eastAsia="Cambria" w:hAnsi="Arial" w:cs="Arial"/>
          <w:position w:val="-1"/>
        </w:rPr>
        <w:t>e</w:t>
      </w:r>
      <w:r w:rsidRPr="00D30C26">
        <w:rPr>
          <w:rFonts w:ascii="Arial" w:eastAsia="Cambria" w:hAnsi="Arial" w:cs="Arial"/>
          <w:spacing w:val="-3"/>
          <w:position w:val="-1"/>
        </w:rPr>
        <w:t xml:space="preserve"> </w:t>
      </w:r>
      <w:r w:rsidRPr="00D30C26">
        <w:rPr>
          <w:rFonts w:ascii="Arial" w:eastAsia="Cambria" w:hAnsi="Arial" w:cs="Arial"/>
          <w:spacing w:val="-1"/>
          <w:position w:val="-1"/>
        </w:rPr>
        <w:t>M</w:t>
      </w:r>
      <w:r w:rsidRPr="00D30C26">
        <w:rPr>
          <w:rFonts w:ascii="Arial" w:eastAsia="Cambria" w:hAnsi="Arial" w:cs="Arial"/>
          <w:spacing w:val="2"/>
          <w:position w:val="-1"/>
        </w:rPr>
        <w:t>a</w:t>
      </w:r>
      <w:r w:rsidRPr="00D30C26">
        <w:rPr>
          <w:rFonts w:ascii="Arial" w:eastAsia="Cambria" w:hAnsi="Arial" w:cs="Arial"/>
          <w:spacing w:val="-2"/>
          <w:position w:val="-1"/>
        </w:rPr>
        <w:t>n</w:t>
      </w:r>
      <w:r w:rsidRPr="00D30C26">
        <w:rPr>
          <w:rFonts w:ascii="Arial" w:eastAsia="Cambria" w:hAnsi="Arial" w:cs="Arial"/>
          <w:spacing w:val="-1"/>
          <w:position w:val="-1"/>
        </w:rPr>
        <w:t>u</w:t>
      </w:r>
      <w:r w:rsidRPr="00D30C26">
        <w:rPr>
          <w:rFonts w:ascii="Arial" w:eastAsia="Cambria" w:hAnsi="Arial" w:cs="Arial"/>
          <w:position w:val="-1"/>
        </w:rPr>
        <w:t>s</w:t>
      </w:r>
      <w:r w:rsidRPr="00D30C26">
        <w:rPr>
          <w:rFonts w:ascii="Arial" w:eastAsia="Cambria" w:hAnsi="Arial" w:cs="Arial"/>
          <w:spacing w:val="2"/>
          <w:position w:val="-1"/>
        </w:rPr>
        <w:t>c</w:t>
      </w:r>
      <w:r w:rsidRPr="00D30C26">
        <w:rPr>
          <w:rFonts w:ascii="Arial" w:eastAsia="Cambria" w:hAnsi="Arial" w:cs="Arial"/>
          <w:spacing w:val="-2"/>
          <w:position w:val="-1"/>
        </w:rPr>
        <w:t>r</w:t>
      </w:r>
      <w:r w:rsidRPr="00D30C26">
        <w:rPr>
          <w:rFonts w:ascii="Arial" w:eastAsia="Cambria" w:hAnsi="Arial" w:cs="Arial"/>
          <w:spacing w:val="1"/>
          <w:w w:val="101"/>
          <w:position w:val="-1"/>
        </w:rPr>
        <w:t>i</w:t>
      </w:r>
      <w:r w:rsidRPr="00D30C26">
        <w:rPr>
          <w:rFonts w:ascii="Arial" w:eastAsia="Cambria" w:hAnsi="Arial" w:cs="Arial"/>
          <w:spacing w:val="-2"/>
          <w:position w:val="-1"/>
        </w:rPr>
        <w:t>p</w:t>
      </w:r>
      <w:r w:rsidRPr="00D30C26">
        <w:rPr>
          <w:rFonts w:ascii="Arial" w:eastAsia="Cambria" w:hAnsi="Arial" w:cs="Arial"/>
          <w:spacing w:val="-1"/>
          <w:position w:val="-1"/>
        </w:rPr>
        <w:t>t</w:t>
      </w:r>
      <w:r w:rsidRPr="00D30C26">
        <w:rPr>
          <w:rFonts w:ascii="Arial" w:eastAsia="Cambria" w:hAnsi="Arial" w:cs="Arial"/>
          <w:w w:val="101"/>
          <w:position w:val="-1"/>
        </w:rPr>
        <w:t>:</w:t>
      </w:r>
    </w:p>
    <w:p w14:paraId="4AB0170B" w14:textId="77777777" w:rsidR="00E96B5D" w:rsidRPr="00D30C26" w:rsidRDefault="00796E6B">
      <w:pPr>
        <w:spacing w:line="200" w:lineRule="exact"/>
        <w:ind w:left="2367"/>
        <w:rPr>
          <w:rFonts w:ascii="Arial" w:eastAsia="Cambria" w:hAnsi="Arial" w:cs="Arial"/>
        </w:rPr>
      </w:pPr>
      <w:r w:rsidRPr="00D30C26">
        <w:rPr>
          <w:rFonts w:ascii="Arial" w:eastAsia="Cambria" w:hAnsi="Arial" w:cs="Arial"/>
          <w:b/>
          <w:spacing w:val="2"/>
        </w:rPr>
        <w:t>S</w:t>
      </w:r>
      <w:r w:rsidRPr="00D30C26">
        <w:rPr>
          <w:rFonts w:ascii="Arial" w:eastAsia="Cambria" w:hAnsi="Arial" w:cs="Arial"/>
          <w:b/>
          <w:spacing w:val="-2"/>
        </w:rPr>
        <w:t>t</w:t>
      </w:r>
      <w:r w:rsidRPr="00D30C26">
        <w:rPr>
          <w:rFonts w:ascii="Arial" w:eastAsia="Cambria" w:hAnsi="Arial" w:cs="Arial"/>
          <w:b/>
        </w:rPr>
        <w:t>u</w:t>
      </w:r>
      <w:r w:rsidRPr="00D30C26">
        <w:rPr>
          <w:rFonts w:ascii="Arial" w:eastAsia="Cambria" w:hAnsi="Arial" w:cs="Arial"/>
          <w:b/>
          <w:spacing w:val="-1"/>
        </w:rPr>
        <w:t>d</w:t>
      </w:r>
      <w:r w:rsidRPr="00D30C26">
        <w:rPr>
          <w:rFonts w:ascii="Arial" w:eastAsia="Cambria" w:hAnsi="Arial" w:cs="Arial"/>
          <w:b/>
        </w:rPr>
        <w:t>y</w:t>
      </w:r>
      <w:r w:rsidRPr="00D30C26">
        <w:rPr>
          <w:rFonts w:ascii="Arial" w:eastAsia="Cambria" w:hAnsi="Arial" w:cs="Arial"/>
          <w:b/>
          <w:spacing w:val="-2"/>
        </w:rPr>
        <w:t xml:space="preserve"> </w:t>
      </w:r>
      <w:r w:rsidRPr="00D30C26">
        <w:rPr>
          <w:rFonts w:ascii="Arial" w:eastAsia="Cambria" w:hAnsi="Arial" w:cs="Arial"/>
          <w:b/>
        </w:rPr>
        <w:t>on</w:t>
      </w:r>
      <w:r w:rsidRPr="00D30C26">
        <w:rPr>
          <w:rFonts w:ascii="Arial" w:eastAsia="Cambria" w:hAnsi="Arial" w:cs="Arial"/>
          <w:b/>
          <w:spacing w:val="-2"/>
        </w:rPr>
        <w:t xml:space="preserve"> </w:t>
      </w:r>
      <w:r w:rsidRPr="00D30C26">
        <w:rPr>
          <w:rFonts w:ascii="Arial" w:eastAsia="Cambria" w:hAnsi="Arial" w:cs="Arial"/>
          <w:b/>
          <w:spacing w:val="2"/>
        </w:rPr>
        <w:t>M</w:t>
      </w:r>
      <w:r w:rsidRPr="00D30C26">
        <w:rPr>
          <w:rFonts w:ascii="Arial" w:eastAsia="Cambria" w:hAnsi="Arial" w:cs="Arial"/>
          <w:b/>
          <w:spacing w:val="-2"/>
        </w:rPr>
        <w:t>ar</w:t>
      </w:r>
      <w:r w:rsidRPr="00D30C26">
        <w:rPr>
          <w:rFonts w:ascii="Arial" w:eastAsia="Cambria" w:hAnsi="Arial" w:cs="Arial"/>
          <w:b/>
        </w:rPr>
        <w:t>k</w:t>
      </w:r>
      <w:r w:rsidRPr="00D30C26">
        <w:rPr>
          <w:rFonts w:ascii="Arial" w:eastAsia="Cambria" w:hAnsi="Arial" w:cs="Arial"/>
          <w:b/>
          <w:spacing w:val="-1"/>
        </w:rPr>
        <w:t>e</w:t>
      </w:r>
      <w:r w:rsidRPr="00D30C26">
        <w:rPr>
          <w:rFonts w:ascii="Arial" w:eastAsia="Cambria" w:hAnsi="Arial" w:cs="Arial"/>
          <w:b/>
        </w:rPr>
        <w:t>t</w:t>
      </w:r>
      <w:r w:rsidRPr="00D30C26">
        <w:rPr>
          <w:rFonts w:ascii="Arial" w:eastAsia="Cambria" w:hAnsi="Arial" w:cs="Arial"/>
          <w:b/>
          <w:spacing w:val="-3"/>
        </w:rPr>
        <w:t xml:space="preserve"> </w:t>
      </w:r>
      <w:r w:rsidRPr="00D30C26">
        <w:rPr>
          <w:rFonts w:ascii="Arial" w:eastAsia="Cambria" w:hAnsi="Arial" w:cs="Arial"/>
          <w:b/>
          <w:spacing w:val="1"/>
        </w:rPr>
        <w:t>P</w:t>
      </w:r>
      <w:r w:rsidRPr="00D30C26">
        <w:rPr>
          <w:rFonts w:ascii="Arial" w:eastAsia="Cambria" w:hAnsi="Arial" w:cs="Arial"/>
          <w:b/>
        </w:rPr>
        <w:t>o</w:t>
      </w:r>
      <w:r w:rsidRPr="00D30C26">
        <w:rPr>
          <w:rFonts w:ascii="Arial" w:eastAsia="Cambria" w:hAnsi="Arial" w:cs="Arial"/>
          <w:b/>
          <w:spacing w:val="-1"/>
        </w:rPr>
        <w:t>te</w:t>
      </w:r>
      <w:r w:rsidRPr="00D30C26">
        <w:rPr>
          <w:rFonts w:ascii="Arial" w:eastAsia="Cambria" w:hAnsi="Arial" w:cs="Arial"/>
          <w:b/>
          <w:spacing w:val="-2"/>
        </w:rPr>
        <w:t>nt</w:t>
      </w:r>
      <w:r w:rsidRPr="00D30C26">
        <w:rPr>
          <w:rFonts w:ascii="Arial" w:eastAsia="Cambria" w:hAnsi="Arial" w:cs="Arial"/>
          <w:b/>
          <w:spacing w:val="-1"/>
        </w:rPr>
        <w:t>i</w:t>
      </w:r>
      <w:r w:rsidRPr="00D30C26">
        <w:rPr>
          <w:rFonts w:ascii="Arial" w:eastAsia="Cambria" w:hAnsi="Arial" w:cs="Arial"/>
          <w:b/>
          <w:spacing w:val="-2"/>
        </w:rPr>
        <w:t>a</w:t>
      </w:r>
      <w:r w:rsidRPr="00D30C26">
        <w:rPr>
          <w:rFonts w:ascii="Arial" w:eastAsia="Cambria" w:hAnsi="Arial" w:cs="Arial"/>
          <w:b/>
        </w:rPr>
        <w:t xml:space="preserve">l </w:t>
      </w:r>
      <w:r w:rsidRPr="00D30C26">
        <w:rPr>
          <w:rFonts w:ascii="Arial" w:eastAsia="Cambria" w:hAnsi="Arial" w:cs="Arial"/>
          <w:b/>
          <w:spacing w:val="-2"/>
        </w:rPr>
        <w:t>an</w:t>
      </w:r>
      <w:r w:rsidRPr="00D30C26">
        <w:rPr>
          <w:rFonts w:ascii="Arial" w:eastAsia="Cambria" w:hAnsi="Arial" w:cs="Arial"/>
          <w:b/>
        </w:rPr>
        <w:t>d</w:t>
      </w:r>
      <w:r w:rsidRPr="00D30C26">
        <w:rPr>
          <w:rFonts w:ascii="Arial" w:eastAsia="Cambria" w:hAnsi="Arial" w:cs="Arial"/>
          <w:b/>
          <w:spacing w:val="-1"/>
        </w:rPr>
        <w:t xml:space="preserve"> </w:t>
      </w:r>
      <w:r w:rsidRPr="00D30C26">
        <w:rPr>
          <w:rFonts w:ascii="Arial" w:eastAsia="Cambria" w:hAnsi="Arial" w:cs="Arial"/>
          <w:b/>
          <w:spacing w:val="-2"/>
        </w:rPr>
        <w:t>Bran</w:t>
      </w:r>
      <w:r w:rsidRPr="00D30C26">
        <w:rPr>
          <w:rFonts w:ascii="Arial" w:eastAsia="Cambria" w:hAnsi="Arial" w:cs="Arial"/>
          <w:b/>
        </w:rPr>
        <w:t>d</w:t>
      </w:r>
      <w:r w:rsidRPr="00D30C26">
        <w:rPr>
          <w:rFonts w:ascii="Arial" w:eastAsia="Cambria" w:hAnsi="Arial" w:cs="Arial"/>
          <w:b/>
          <w:spacing w:val="-1"/>
        </w:rPr>
        <w:t xml:space="preserve"> </w:t>
      </w:r>
      <w:r w:rsidRPr="00D30C26">
        <w:rPr>
          <w:rFonts w:ascii="Arial" w:eastAsia="Cambria" w:hAnsi="Arial" w:cs="Arial"/>
          <w:b/>
          <w:spacing w:val="-2"/>
        </w:rPr>
        <w:t>A</w:t>
      </w:r>
      <w:r w:rsidRPr="00D30C26">
        <w:rPr>
          <w:rFonts w:ascii="Arial" w:eastAsia="Cambria" w:hAnsi="Arial" w:cs="Arial"/>
          <w:b/>
          <w:spacing w:val="2"/>
        </w:rPr>
        <w:t>w</w:t>
      </w:r>
      <w:r w:rsidRPr="00D30C26">
        <w:rPr>
          <w:rFonts w:ascii="Arial" w:eastAsia="Cambria" w:hAnsi="Arial" w:cs="Arial"/>
          <w:b/>
          <w:spacing w:val="-2"/>
        </w:rPr>
        <w:t>ar</w:t>
      </w:r>
      <w:r w:rsidRPr="00D30C26">
        <w:rPr>
          <w:rFonts w:ascii="Arial" w:eastAsia="Cambria" w:hAnsi="Arial" w:cs="Arial"/>
          <w:b/>
          <w:spacing w:val="3"/>
        </w:rPr>
        <w:t>e</w:t>
      </w:r>
      <w:r w:rsidRPr="00D30C26">
        <w:rPr>
          <w:rFonts w:ascii="Arial" w:eastAsia="Cambria" w:hAnsi="Arial" w:cs="Arial"/>
          <w:b/>
          <w:spacing w:val="-2"/>
        </w:rPr>
        <w:t>n</w:t>
      </w:r>
      <w:r w:rsidRPr="00D30C26">
        <w:rPr>
          <w:rFonts w:ascii="Arial" w:eastAsia="Cambria" w:hAnsi="Arial" w:cs="Arial"/>
          <w:b/>
          <w:spacing w:val="-1"/>
        </w:rPr>
        <w:t>es</w:t>
      </w:r>
      <w:r w:rsidRPr="00D30C26">
        <w:rPr>
          <w:rFonts w:ascii="Arial" w:eastAsia="Cambria" w:hAnsi="Arial" w:cs="Arial"/>
          <w:b/>
        </w:rPr>
        <w:t xml:space="preserve">s </w:t>
      </w:r>
      <w:r w:rsidRPr="00D30C26">
        <w:rPr>
          <w:rFonts w:ascii="Arial" w:eastAsia="Cambria" w:hAnsi="Arial" w:cs="Arial"/>
          <w:b/>
          <w:spacing w:val="-1"/>
        </w:rPr>
        <w:t>Le</w:t>
      </w:r>
      <w:r w:rsidRPr="00D30C26">
        <w:rPr>
          <w:rFonts w:ascii="Arial" w:eastAsia="Cambria" w:hAnsi="Arial" w:cs="Arial"/>
          <w:b/>
          <w:spacing w:val="3"/>
        </w:rPr>
        <w:t>v</w:t>
      </w:r>
      <w:r w:rsidRPr="00D30C26">
        <w:rPr>
          <w:rFonts w:ascii="Arial" w:eastAsia="Cambria" w:hAnsi="Arial" w:cs="Arial"/>
          <w:b/>
          <w:spacing w:val="-1"/>
        </w:rPr>
        <w:t>e</w:t>
      </w:r>
      <w:r w:rsidRPr="00D30C26">
        <w:rPr>
          <w:rFonts w:ascii="Arial" w:eastAsia="Cambria" w:hAnsi="Arial" w:cs="Arial"/>
          <w:b/>
        </w:rPr>
        <w:t>l of</w:t>
      </w:r>
      <w:r w:rsidRPr="00D30C26">
        <w:rPr>
          <w:rFonts w:ascii="Arial" w:eastAsia="Cambria" w:hAnsi="Arial" w:cs="Arial"/>
          <w:b/>
          <w:spacing w:val="1"/>
        </w:rPr>
        <w:t xml:space="preserve"> </w:t>
      </w:r>
      <w:r w:rsidRPr="00D30C26">
        <w:rPr>
          <w:rFonts w:ascii="Arial" w:eastAsia="Cambria" w:hAnsi="Arial" w:cs="Arial"/>
          <w:b/>
          <w:spacing w:val="2"/>
        </w:rPr>
        <w:t>N</w:t>
      </w:r>
      <w:r w:rsidRPr="00D30C26">
        <w:rPr>
          <w:rFonts w:ascii="Arial" w:eastAsia="Cambria" w:hAnsi="Arial" w:cs="Arial"/>
          <w:b/>
          <w:spacing w:val="-2"/>
        </w:rPr>
        <w:t>an</w:t>
      </w:r>
      <w:r w:rsidRPr="00D30C26">
        <w:rPr>
          <w:rFonts w:ascii="Arial" w:eastAsia="Cambria" w:hAnsi="Arial" w:cs="Arial"/>
          <w:b/>
        </w:rPr>
        <w:t xml:space="preserve">o </w:t>
      </w:r>
      <w:r w:rsidRPr="00D30C26">
        <w:rPr>
          <w:rFonts w:ascii="Arial" w:eastAsia="Cambria" w:hAnsi="Arial" w:cs="Arial"/>
          <w:b/>
          <w:spacing w:val="-2"/>
        </w:rPr>
        <w:t>Ur</w:t>
      </w:r>
      <w:r w:rsidRPr="00D30C26">
        <w:rPr>
          <w:rFonts w:ascii="Arial" w:eastAsia="Cambria" w:hAnsi="Arial" w:cs="Arial"/>
          <w:b/>
          <w:spacing w:val="-1"/>
        </w:rPr>
        <w:t>e</w:t>
      </w:r>
      <w:r w:rsidRPr="00D30C26">
        <w:rPr>
          <w:rFonts w:ascii="Arial" w:eastAsia="Cambria" w:hAnsi="Arial" w:cs="Arial"/>
          <w:b/>
        </w:rPr>
        <w:t>a</w:t>
      </w:r>
      <w:r w:rsidRPr="00D30C26">
        <w:rPr>
          <w:rFonts w:ascii="Arial" w:eastAsia="Cambria" w:hAnsi="Arial" w:cs="Arial"/>
          <w:b/>
          <w:spacing w:val="-3"/>
        </w:rPr>
        <w:t xml:space="preserve"> </w:t>
      </w:r>
      <w:r w:rsidRPr="00D30C26">
        <w:rPr>
          <w:rFonts w:ascii="Arial" w:eastAsia="Cambria" w:hAnsi="Arial" w:cs="Arial"/>
          <w:b/>
          <w:spacing w:val="-1"/>
        </w:rPr>
        <w:t>i</w:t>
      </w:r>
      <w:r w:rsidRPr="00D30C26">
        <w:rPr>
          <w:rFonts w:ascii="Arial" w:eastAsia="Cambria" w:hAnsi="Arial" w:cs="Arial"/>
          <w:b/>
        </w:rPr>
        <w:t>n</w:t>
      </w:r>
      <w:r w:rsidRPr="00D30C26">
        <w:rPr>
          <w:rFonts w:ascii="Arial" w:eastAsia="Cambria" w:hAnsi="Arial" w:cs="Arial"/>
          <w:b/>
          <w:spacing w:val="-3"/>
        </w:rPr>
        <w:t xml:space="preserve"> </w:t>
      </w:r>
      <w:r w:rsidRPr="00D30C26">
        <w:rPr>
          <w:rFonts w:ascii="Arial" w:eastAsia="Cambria" w:hAnsi="Arial" w:cs="Arial"/>
          <w:b/>
          <w:spacing w:val="-2"/>
        </w:rPr>
        <w:t>Bar</w:t>
      </w:r>
      <w:r w:rsidRPr="00D30C26">
        <w:rPr>
          <w:rFonts w:ascii="Arial" w:eastAsia="Cambria" w:hAnsi="Arial" w:cs="Arial"/>
          <w:b/>
          <w:spacing w:val="-1"/>
        </w:rPr>
        <w:t>ei</w:t>
      </w:r>
      <w:r w:rsidRPr="00D30C26">
        <w:rPr>
          <w:rFonts w:ascii="Arial" w:eastAsia="Cambria" w:hAnsi="Arial" w:cs="Arial"/>
          <w:b/>
        </w:rPr>
        <w:t>lly</w:t>
      </w:r>
      <w:r w:rsidRPr="00D30C26">
        <w:rPr>
          <w:rFonts w:ascii="Arial" w:eastAsia="Cambria" w:hAnsi="Arial" w:cs="Arial"/>
          <w:b/>
          <w:spacing w:val="-2"/>
        </w:rPr>
        <w:t xml:space="preserve"> </w:t>
      </w:r>
      <w:r w:rsidRPr="00D30C26">
        <w:rPr>
          <w:rFonts w:ascii="Arial" w:eastAsia="Cambria" w:hAnsi="Arial" w:cs="Arial"/>
          <w:b/>
          <w:spacing w:val="2"/>
        </w:rPr>
        <w:t>D</w:t>
      </w:r>
      <w:r w:rsidRPr="00D30C26">
        <w:rPr>
          <w:rFonts w:ascii="Arial" w:eastAsia="Cambria" w:hAnsi="Arial" w:cs="Arial"/>
          <w:b/>
          <w:spacing w:val="-1"/>
        </w:rPr>
        <w:t>is</w:t>
      </w:r>
      <w:r w:rsidRPr="00D30C26">
        <w:rPr>
          <w:rFonts w:ascii="Arial" w:eastAsia="Cambria" w:hAnsi="Arial" w:cs="Arial"/>
          <w:b/>
          <w:spacing w:val="-2"/>
        </w:rPr>
        <w:t>t</w:t>
      </w:r>
      <w:r w:rsidRPr="00D30C26">
        <w:rPr>
          <w:rFonts w:ascii="Arial" w:eastAsia="Cambria" w:hAnsi="Arial" w:cs="Arial"/>
          <w:b/>
          <w:spacing w:val="3"/>
        </w:rPr>
        <w:t>r</w:t>
      </w:r>
      <w:r w:rsidRPr="00D30C26">
        <w:rPr>
          <w:rFonts w:ascii="Arial" w:eastAsia="Cambria" w:hAnsi="Arial" w:cs="Arial"/>
          <w:b/>
          <w:spacing w:val="-1"/>
        </w:rPr>
        <w:t>i</w:t>
      </w:r>
      <w:r w:rsidRPr="00D30C26">
        <w:rPr>
          <w:rFonts w:ascii="Arial" w:eastAsia="Cambria" w:hAnsi="Arial" w:cs="Arial"/>
          <w:b/>
          <w:spacing w:val="1"/>
        </w:rPr>
        <w:t>c</w:t>
      </w:r>
      <w:r w:rsidRPr="00D30C26">
        <w:rPr>
          <w:rFonts w:ascii="Arial" w:eastAsia="Cambria" w:hAnsi="Arial" w:cs="Arial"/>
          <w:b/>
        </w:rPr>
        <w:t>t</w:t>
      </w:r>
      <w:r w:rsidRPr="00D30C26">
        <w:rPr>
          <w:rFonts w:ascii="Arial" w:eastAsia="Cambria" w:hAnsi="Arial" w:cs="Arial"/>
          <w:b/>
          <w:spacing w:val="-2"/>
        </w:rPr>
        <w:t xml:space="preserve"> </w:t>
      </w:r>
      <w:r w:rsidRPr="00D30C26">
        <w:rPr>
          <w:rFonts w:ascii="Arial" w:eastAsia="Cambria" w:hAnsi="Arial" w:cs="Arial"/>
          <w:b/>
        </w:rPr>
        <w:t>of</w:t>
      </w:r>
      <w:r w:rsidRPr="00D30C26">
        <w:rPr>
          <w:rFonts w:ascii="Arial" w:eastAsia="Cambria" w:hAnsi="Arial" w:cs="Arial"/>
          <w:b/>
          <w:spacing w:val="6"/>
        </w:rPr>
        <w:t xml:space="preserve"> </w:t>
      </w:r>
      <w:r w:rsidRPr="00D30C26">
        <w:rPr>
          <w:rFonts w:ascii="Arial" w:eastAsia="Cambria" w:hAnsi="Arial" w:cs="Arial"/>
          <w:b/>
          <w:spacing w:val="-2"/>
        </w:rPr>
        <w:t>Utta</w:t>
      </w:r>
      <w:r w:rsidRPr="00D30C26">
        <w:rPr>
          <w:rFonts w:ascii="Arial" w:eastAsia="Cambria" w:hAnsi="Arial" w:cs="Arial"/>
          <w:b/>
        </w:rPr>
        <w:t>r</w:t>
      </w:r>
      <w:r w:rsidRPr="00D30C26">
        <w:rPr>
          <w:rFonts w:ascii="Arial" w:eastAsia="Cambria" w:hAnsi="Arial" w:cs="Arial"/>
          <w:b/>
          <w:spacing w:val="-3"/>
        </w:rPr>
        <w:t xml:space="preserve"> </w:t>
      </w:r>
      <w:r w:rsidRPr="00D30C26">
        <w:rPr>
          <w:rFonts w:ascii="Arial" w:eastAsia="Cambria" w:hAnsi="Arial" w:cs="Arial"/>
          <w:b/>
          <w:spacing w:val="1"/>
        </w:rPr>
        <w:t>P</w:t>
      </w:r>
      <w:r w:rsidRPr="00D30C26">
        <w:rPr>
          <w:rFonts w:ascii="Arial" w:eastAsia="Cambria" w:hAnsi="Arial" w:cs="Arial"/>
          <w:b/>
          <w:spacing w:val="-2"/>
        </w:rPr>
        <w:t>ra</w:t>
      </w:r>
      <w:r w:rsidRPr="00D30C26">
        <w:rPr>
          <w:rFonts w:ascii="Arial" w:eastAsia="Cambria" w:hAnsi="Arial" w:cs="Arial"/>
          <w:b/>
        </w:rPr>
        <w:t>d</w:t>
      </w:r>
      <w:r w:rsidRPr="00D30C26">
        <w:rPr>
          <w:rFonts w:ascii="Arial" w:eastAsia="Cambria" w:hAnsi="Arial" w:cs="Arial"/>
          <w:b/>
          <w:spacing w:val="-2"/>
        </w:rPr>
        <w:t>e</w:t>
      </w:r>
      <w:r w:rsidRPr="00D30C26">
        <w:rPr>
          <w:rFonts w:ascii="Arial" w:eastAsia="Cambria" w:hAnsi="Arial" w:cs="Arial"/>
          <w:b/>
          <w:spacing w:val="-1"/>
          <w:w w:val="101"/>
        </w:rPr>
        <w:t>s</w:t>
      </w:r>
      <w:r w:rsidRPr="00D30C26">
        <w:rPr>
          <w:rFonts w:ascii="Arial" w:eastAsia="Cambria" w:hAnsi="Arial" w:cs="Arial"/>
          <w:b/>
        </w:rPr>
        <w:t>h</w:t>
      </w:r>
    </w:p>
    <w:p w14:paraId="6070ED0B" w14:textId="77777777" w:rsidR="00E96B5D" w:rsidRPr="00D30C26" w:rsidRDefault="00E96B5D">
      <w:pPr>
        <w:spacing w:line="180" w:lineRule="exact"/>
        <w:rPr>
          <w:rFonts w:ascii="Arial" w:hAnsi="Arial" w:cs="Arial"/>
        </w:rPr>
      </w:pPr>
    </w:p>
    <w:p w14:paraId="674295FC" w14:textId="77777777" w:rsidR="00E96B5D" w:rsidRPr="00D30C26" w:rsidRDefault="00796E6B">
      <w:pPr>
        <w:spacing w:before="33" w:line="220" w:lineRule="exact"/>
        <w:ind w:left="192"/>
        <w:rPr>
          <w:rFonts w:ascii="Arial" w:eastAsia="Cambria" w:hAnsi="Arial" w:cs="Arial"/>
        </w:rPr>
      </w:pPr>
      <w:r w:rsidRPr="00D30C26">
        <w:rPr>
          <w:rFonts w:ascii="Arial" w:eastAsia="Cambria" w:hAnsi="Arial" w:cs="Arial"/>
          <w:position w:val="-1"/>
        </w:rPr>
        <w:t>Ty</w:t>
      </w:r>
      <w:r w:rsidRPr="00D30C26">
        <w:rPr>
          <w:rFonts w:ascii="Arial" w:eastAsia="Cambria" w:hAnsi="Arial" w:cs="Arial"/>
          <w:spacing w:val="-2"/>
          <w:position w:val="-1"/>
        </w:rPr>
        <w:t>p</w:t>
      </w:r>
      <w:r w:rsidRPr="00D30C26">
        <w:rPr>
          <w:rFonts w:ascii="Arial" w:eastAsia="Cambria" w:hAnsi="Arial" w:cs="Arial"/>
          <w:position w:val="-1"/>
        </w:rPr>
        <w:t>e</w:t>
      </w:r>
      <w:r w:rsidRPr="00D30C26">
        <w:rPr>
          <w:rFonts w:ascii="Arial" w:eastAsia="Cambria" w:hAnsi="Arial" w:cs="Arial"/>
          <w:spacing w:val="-3"/>
          <w:position w:val="-1"/>
        </w:rPr>
        <w:t xml:space="preserve"> </w:t>
      </w:r>
      <w:r w:rsidRPr="00D30C26">
        <w:rPr>
          <w:rFonts w:ascii="Arial" w:eastAsia="Cambria" w:hAnsi="Arial" w:cs="Arial"/>
          <w:spacing w:val="-1"/>
          <w:position w:val="-1"/>
        </w:rPr>
        <w:t>o</w:t>
      </w:r>
      <w:r w:rsidRPr="00D30C26">
        <w:rPr>
          <w:rFonts w:ascii="Arial" w:eastAsia="Cambria" w:hAnsi="Arial" w:cs="Arial"/>
          <w:position w:val="-1"/>
        </w:rPr>
        <w:t>f</w:t>
      </w:r>
      <w:r w:rsidRPr="00D30C26">
        <w:rPr>
          <w:rFonts w:ascii="Arial" w:eastAsia="Cambria" w:hAnsi="Arial" w:cs="Arial"/>
          <w:spacing w:val="1"/>
          <w:position w:val="-1"/>
        </w:rPr>
        <w:t xml:space="preserve"> </w:t>
      </w:r>
      <w:r w:rsidRPr="00D30C26">
        <w:rPr>
          <w:rFonts w:ascii="Arial" w:eastAsia="Cambria" w:hAnsi="Arial" w:cs="Arial"/>
          <w:spacing w:val="-1"/>
          <w:position w:val="-1"/>
        </w:rPr>
        <w:t>th</w:t>
      </w:r>
      <w:r w:rsidRPr="00D30C26">
        <w:rPr>
          <w:rFonts w:ascii="Arial" w:eastAsia="Cambria" w:hAnsi="Arial" w:cs="Arial"/>
          <w:position w:val="-1"/>
        </w:rPr>
        <w:t>e</w:t>
      </w:r>
      <w:r w:rsidRPr="00D30C26">
        <w:rPr>
          <w:rFonts w:ascii="Arial" w:eastAsia="Cambria" w:hAnsi="Arial" w:cs="Arial"/>
          <w:spacing w:val="-3"/>
          <w:position w:val="-1"/>
        </w:rPr>
        <w:t xml:space="preserve"> </w:t>
      </w:r>
      <w:r w:rsidRPr="00D30C26">
        <w:rPr>
          <w:rFonts w:ascii="Arial" w:eastAsia="Cambria" w:hAnsi="Arial" w:cs="Arial"/>
          <w:spacing w:val="-1"/>
          <w:position w:val="-1"/>
        </w:rPr>
        <w:t>A</w:t>
      </w:r>
      <w:r w:rsidRPr="00D30C26">
        <w:rPr>
          <w:rFonts w:ascii="Arial" w:eastAsia="Cambria" w:hAnsi="Arial" w:cs="Arial"/>
          <w:spacing w:val="-2"/>
          <w:position w:val="-1"/>
        </w:rPr>
        <w:t>r</w:t>
      </w:r>
      <w:r w:rsidRPr="00D30C26">
        <w:rPr>
          <w:rFonts w:ascii="Arial" w:eastAsia="Cambria" w:hAnsi="Arial" w:cs="Arial"/>
          <w:spacing w:val="-1"/>
          <w:position w:val="-1"/>
        </w:rPr>
        <w:t>t</w:t>
      </w:r>
      <w:r w:rsidRPr="00D30C26">
        <w:rPr>
          <w:rFonts w:ascii="Arial" w:eastAsia="Cambria" w:hAnsi="Arial" w:cs="Arial"/>
          <w:spacing w:val="1"/>
          <w:w w:val="101"/>
          <w:position w:val="-1"/>
        </w:rPr>
        <w:t>i</w:t>
      </w:r>
      <w:r w:rsidRPr="00D30C26">
        <w:rPr>
          <w:rFonts w:ascii="Arial" w:eastAsia="Cambria" w:hAnsi="Arial" w:cs="Arial"/>
          <w:spacing w:val="2"/>
          <w:w w:val="101"/>
          <w:position w:val="-1"/>
        </w:rPr>
        <w:t>c</w:t>
      </w:r>
      <w:r w:rsidRPr="00D30C26">
        <w:rPr>
          <w:rFonts w:ascii="Arial" w:eastAsia="Cambria" w:hAnsi="Arial" w:cs="Arial"/>
          <w:spacing w:val="-2"/>
          <w:position w:val="-1"/>
        </w:rPr>
        <w:t>l</w:t>
      </w:r>
      <w:r w:rsidRPr="00D30C26">
        <w:rPr>
          <w:rFonts w:ascii="Arial" w:eastAsia="Cambria" w:hAnsi="Arial" w:cs="Arial"/>
          <w:position w:val="-1"/>
        </w:rPr>
        <w:t>e</w:t>
      </w:r>
    </w:p>
    <w:p w14:paraId="0080E055" w14:textId="77777777" w:rsidR="00E96B5D" w:rsidRPr="00D30C26" w:rsidRDefault="00E96B5D">
      <w:pPr>
        <w:spacing w:before="1" w:line="100" w:lineRule="exact"/>
        <w:rPr>
          <w:rFonts w:ascii="Arial" w:hAnsi="Arial" w:cs="Arial"/>
        </w:rPr>
      </w:pPr>
    </w:p>
    <w:p w14:paraId="6B2AD30D" w14:textId="77777777" w:rsidR="00E96B5D" w:rsidRPr="00D30C26" w:rsidRDefault="00E96B5D">
      <w:pPr>
        <w:spacing w:line="200" w:lineRule="exact"/>
        <w:rPr>
          <w:rFonts w:ascii="Arial" w:hAnsi="Arial" w:cs="Arial"/>
        </w:rPr>
      </w:pPr>
    </w:p>
    <w:p w14:paraId="584158C2" w14:textId="77777777" w:rsidR="00E96B5D" w:rsidRPr="00D30C26" w:rsidRDefault="00E96B5D">
      <w:pPr>
        <w:spacing w:before="20" w:line="260" w:lineRule="exact"/>
        <w:rPr>
          <w:rFonts w:ascii="Arial" w:hAnsi="Arial" w:cs="Arial"/>
        </w:rPr>
      </w:pPr>
    </w:p>
    <w:p w14:paraId="5DF7026F" w14:textId="77777777" w:rsidR="00E96B5D" w:rsidRPr="00D30C26" w:rsidRDefault="00796E6B">
      <w:pPr>
        <w:spacing w:before="35"/>
        <w:ind w:left="220"/>
        <w:rPr>
          <w:rFonts w:ascii="Arial" w:hAnsi="Arial" w:cs="Arial"/>
        </w:rPr>
      </w:pPr>
      <w:r w:rsidRPr="00D30C26">
        <w:rPr>
          <w:rFonts w:ascii="Arial" w:hAnsi="Arial" w:cs="Arial"/>
          <w:b/>
          <w:spacing w:val="-3"/>
          <w:highlight w:val="yellow"/>
        </w:rPr>
        <w:t>P</w:t>
      </w:r>
      <w:r w:rsidRPr="00D30C26">
        <w:rPr>
          <w:rFonts w:ascii="Arial" w:hAnsi="Arial" w:cs="Arial"/>
          <w:b/>
          <w:spacing w:val="-2"/>
          <w:highlight w:val="yellow"/>
        </w:rPr>
        <w:t>AR</w:t>
      </w:r>
      <w:r w:rsidRPr="00D30C26">
        <w:rPr>
          <w:rFonts w:ascii="Arial" w:hAnsi="Arial" w:cs="Arial"/>
          <w:b/>
          <w:highlight w:val="yellow"/>
        </w:rPr>
        <w:t xml:space="preserve">T </w:t>
      </w:r>
      <w:r w:rsidRPr="00D30C26">
        <w:rPr>
          <w:rFonts w:ascii="Arial" w:hAnsi="Arial" w:cs="Arial"/>
          <w:b/>
          <w:spacing w:val="5"/>
          <w:highlight w:val="yellow"/>
        </w:rPr>
        <w:t xml:space="preserve"> </w:t>
      </w:r>
      <w:r w:rsidRPr="00D30C26">
        <w:rPr>
          <w:rFonts w:ascii="Arial" w:hAnsi="Arial" w:cs="Arial"/>
          <w:b/>
          <w:highlight w:val="yellow"/>
        </w:rPr>
        <w:t>1:</w:t>
      </w:r>
      <w:r w:rsidRPr="00D30C26">
        <w:rPr>
          <w:rFonts w:ascii="Arial" w:hAnsi="Arial" w:cs="Arial"/>
          <w:b/>
          <w:spacing w:val="-2"/>
        </w:rPr>
        <w:t xml:space="preserve"> C</w:t>
      </w:r>
      <w:r w:rsidRPr="00D30C26">
        <w:rPr>
          <w:rFonts w:ascii="Arial" w:hAnsi="Arial" w:cs="Arial"/>
          <w:b/>
          <w:spacing w:val="-5"/>
        </w:rPr>
        <w:t>o</w:t>
      </w:r>
      <w:r w:rsidRPr="00D30C26">
        <w:rPr>
          <w:rFonts w:ascii="Arial" w:hAnsi="Arial" w:cs="Arial"/>
          <w:b/>
        </w:rPr>
        <w:t>m</w:t>
      </w:r>
      <w:r w:rsidRPr="00D30C26">
        <w:rPr>
          <w:rFonts w:ascii="Arial" w:hAnsi="Arial" w:cs="Arial"/>
          <w:b/>
          <w:spacing w:val="-5"/>
        </w:rPr>
        <w:t>m</w:t>
      </w:r>
      <w:r w:rsidRPr="00D30C26">
        <w:rPr>
          <w:rFonts w:ascii="Arial" w:hAnsi="Arial" w:cs="Arial"/>
          <w:b/>
          <w:spacing w:val="1"/>
          <w:w w:val="101"/>
        </w:rPr>
        <w:t>e</w:t>
      </w:r>
      <w:r w:rsidRPr="00D30C26">
        <w:rPr>
          <w:rFonts w:ascii="Arial" w:hAnsi="Arial" w:cs="Arial"/>
          <w:b/>
          <w:spacing w:val="-2"/>
        </w:rPr>
        <w:t>n</w:t>
      </w:r>
      <w:r w:rsidRPr="00D30C26">
        <w:rPr>
          <w:rFonts w:ascii="Arial" w:hAnsi="Arial" w:cs="Arial"/>
          <w:b/>
        </w:rPr>
        <w:t>ts</w:t>
      </w:r>
    </w:p>
    <w:p w14:paraId="6825551B" w14:textId="77777777" w:rsidR="00E96B5D" w:rsidRPr="00D30C26" w:rsidRDefault="00E96B5D">
      <w:pPr>
        <w:spacing w:before="20" w:line="200" w:lineRule="exact"/>
        <w:rPr>
          <w:rFonts w:ascii="Arial" w:hAnsi="Arial" w:cs="Arial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5"/>
        <w:gridCol w:w="110"/>
        <w:gridCol w:w="3601"/>
        <w:gridCol w:w="1988"/>
        <w:gridCol w:w="130"/>
        <w:gridCol w:w="4019"/>
      </w:tblGrid>
      <w:tr w:rsidR="00E96B5D" w:rsidRPr="00D30C26" w14:paraId="3FA8B607" w14:textId="77777777">
        <w:trPr>
          <w:trHeight w:hRule="exact" w:val="235"/>
        </w:trPr>
        <w:tc>
          <w:tcPr>
            <w:tcW w:w="333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3EE584" w14:textId="77777777" w:rsidR="00E96B5D" w:rsidRPr="00D30C26" w:rsidRDefault="00E96B5D">
            <w:pPr>
              <w:rPr>
                <w:rFonts w:ascii="Arial" w:hAnsi="Arial" w:cs="Arial"/>
              </w:rPr>
            </w:pPr>
          </w:p>
        </w:tc>
        <w:tc>
          <w:tcPr>
            <w:tcW w:w="5829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6F7EAB2" w14:textId="77777777" w:rsidR="00E96B5D" w:rsidRPr="00D30C26" w:rsidRDefault="00796E6B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  <w:b/>
                <w:spacing w:val="-2"/>
              </w:rPr>
              <w:t>R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5"/>
              </w:rPr>
              <w:t>v</w:t>
            </w:r>
            <w:r w:rsidRPr="00D30C26">
              <w:rPr>
                <w:rFonts w:ascii="Arial" w:hAnsi="Arial" w:cs="Arial"/>
                <w:b/>
                <w:spacing w:val="1"/>
              </w:rPr>
              <w:t>ie</w:t>
            </w:r>
            <w:r w:rsidRPr="00D30C26">
              <w:rPr>
                <w:rFonts w:ascii="Arial" w:hAnsi="Arial" w:cs="Arial"/>
                <w:b/>
                <w:spacing w:val="-2"/>
              </w:rPr>
              <w:t>w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3"/>
              </w:rPr>
              <w:t>r</w:t>
            </w:r>
            <w:r w:rsidRPr="00D30C26">
              <w:rPr>
                <w:rFonts w:ascii="Arial" w:hAnsi="Arial" w:cs="Arial"/>
                <w:b/>
              </w:rPr>
              <w:t>’s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D30C26">
              <w:rPr>
                <w:rFonts w:ascii="Arial" w:hAnsi="Arial" w:cs="Arial"/>
                <w:b/>
                <w:spacing w:val="-3"/>
              </w:rPr>
              <w:t>o</w:t>
            </w:r>
            <w:r w:rsidRPr="00D30C26">
              <w:rPr>
                <w:rFonts w:ascii="Arial" w:hAnsi="Arial" w:cs="Arial"/>
                <w:b/>
                <w:spacing w:val="-5"/>
              </w:rPr>
              <w:t>mm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401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F37E50" w14:textId="77777777" w:rsidR="00E96B5D" w:rsidRPr="00D30C26" w:rsidRDefault="00796E6B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  <w:b/>
                <w:spacing w:val="-2"/>
              </w:rPr>
              <w:t>A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3"/>
              </w:rPr>
              <w:t>h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</w:rPr>
              <w:t>’s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3"/>
              </w:rPr>
              <w:t>F</w:t>
            </w:r>
            <w:r w:rsidRPr="00D30C26">
              <w:rPr>
                <w:rFonts w:ascii="Arial" w:hAnsi="Arial" w:cs="Arial"/>
                <w:b/>
                <w:spacing w:val="1"/>
              </w:rPr>
              <w:t>ee</w:t>
            </w:r>
            <w:r w:rsidRPr="00D30C26">
              <w:rPr>
                <w:rFonts w:ascii="Arial" w:hAnsi="Arial" w:cs="Arial"/>
                <w:b/>
                <w:spacing w:val="-2"/>
              </w:rPr>
              <w:t>db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3"/>
              </w:rPr>
              <w:t>c</w:t>
            </w:r>
            <w:r w:rsidRPr="00D30C26">
              <w:rPr>
                <w:rFonts w:ascii="Arial" w:hAnsi="Arial" w:cs="Arial"/>
                <w:b/>
              </w:rPr>
              <w:t>k</w:t>
            </w:r>
            <w:r w:rsidRPr="00D30C26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D30C26">
              <w:rPr>
                <w:rFonts w:ascii="Arial" w:hAnsi="Arial" w:cs="Arial"/>
              </w:rPr>
              <w:t>(</w:t>
            </w:r>
            <w:r w:rsidRPr="00D30C26">
              <w:rPr>
                <w:rFonts w:ascii="Arial" w:hAnsi="Arial" w:cs="Arial"/>
                <w:spacing w:val="-5"/>
              </w:rPr>
              <w:t>I</w:t>
            </w:r>
            <w:r w:rsidRPr="00D30C26">
              <w:rPr>
                <w:rFonts w:ascii="Arial" w:hAnsi="Arial" w:cs="Arial"/>
              </w:rPr>
              <w:t xml:space="preserve">t </w:t>
            </w:r>
            <w:r w:rsidRPr="00D30C26">
              <w:rPr>
                <w:rFonts w:ascii="Arial" w:hAnsi="Arial" w:cs="Arial"/>
                <w:spacing w:val="1"/>
              </w:rPr>
              <w:t>i</w:t>
            </w:r>
            <w:r w:rsidRPr="00D30C26">
              <w:rPr>
                <w:rFonts w:ascii="Arial" w:hAnsi="Arial" w:cs="Arial"/>
              </w:rPr>
              <w:t>s</w:t>
            </w:r>
            <w:r w:rsidRPr="00D30C26">
              <w:rPr>
                <w:rFonts w:ascii="Arial" w:hAnsi="Arial" w:cs="Arial"/>
                <w:spacing w:val="-3"/>
              </w:rPr>
              <w:t xml:space="preserve"> </w:t>
            </w:r>
            <w:r w:rsidRPr="00D30C26">
              <w:rPr>
                <w:rFonts w:ascii="Arial" w:hAnsi="Arial" w:cs="Arial"/>
                <w:spacing w:val="1"/>
              </w:rPr>
              <w:t>m</w:t>
            </w:r>
            <w:r w:rsidRPr="00D30C26">
              <w:rPr>
                <w:rFonts w:ascii="Arial" w:hAnsi="Arial" w:cs="Arial"/>
                <w:spacing w:val="-3"/>
              </w:rPr>
              <w:t>a</w:t>
            </w:r>
            <w:r w:rsidRPr="00D30C26">
              <w:rPr>
                <w:rFonts w:ascii="Arial" w:hAnsi="Arial" w:cs="Arial"/>
              </w:rPr>
              <w:t>nd</w:t>
            </w:r>
            <w:r w:rsidRPr="00D30C26">
              <w:rPr>
                <w:rFonts w:ascii="Arial" w:hAnsi="Arial" w:cs="Arial"/>
                <w:spacing w:val="-3"/>
              </w:rPr>
              <w:t>a</w:t>
            </w:r>
            <w:r w:rsidRPr="00D30C26">
              <w:rPr>
                <w:rFonts w:ascii="Arial" w:hAnsi="Arial" w:cs="Arial"/>
                <w:spacing w:val="1"/>
              </w:rPr>
              <w:t>t</w:t>
            </w:r>
            <w:r w:rsidRPr="00D30C26">
              <w:rPr>
                <w:rFonts w:ascii="Arial" w:hAnsi="Arial" w:cs="Arial"/>
                <w:spacing w:val="-5"/>
              </w:rPr>
              <w:t>o</w:t>
            </w:r>
            <w:r w:rsidRPr="00D30C26">
              <w:rPr>
                <w:rFonts w:ascii="Arial" w:hAnsi="Arial" w:cs="Arial"/>
                <w:spacing w:val="5"/>
              </w:rPr>
              <w:t>r</w:t>
            </w:r>
            <w:r w:rsidRPr="00D30C26">
              <w:rPr>
                <w:rFonts w:ascii="Arial" w:hAnsi="Arial" w:cs="Arial"/>
              </w:rPr>
              <w:t>y</w:t>
            </w:r>
            <w:r w:rsidRPr="00D30C26">
              <w:rPr>
                <w:rFonts w:ascii="Arial" w:hAnsi="Arial" w:cs="Arial"/>
                <w:spacing w:val="-6"/>
              </w:rPr>
              <w:t xml:space="preserve"> </w:t>
            </w:r>
            <w:r w:rsidRPr="00D30C26">
              <w:rPr>
                <w:rFonts w:ascii="Arial" w:hAnsi="Arial" w:cs="Arial"/>
                <w:spacing w:val="1"/>
                <w:w w:val="101"/>
              </w:rPr>
              <w:t>t</w:t>
            </w:r>
            <w:r w:rsidRPr="00D30C26">
              <w:rPr>
                <w:rFonts w:ascii="Arial" w:hAnsi="Arial" w:cs="Arial"/>
              </w:rPr>
              <w:t>h</w:t>
            </w:r>
            <w:r w:rsidRPr="00D30C26">
              <w:rPr>
                <w:rFonts w:ascii="Arial" w:hAnsi="Arial" w:cs="Arial"/>
                <w:spacing w:val="1"/>
              </w:rPr>
              <w:t>a</w:t>
            </w:r>
            <w:r w:rsidRPr="00D30C26">
              <w:rPr>
                <w:rFonts w:ascii="Arial" w:hAnsi="Arial" w:cs="Arial"/>
                <w:w w:val="101"/>
              </w:rPr>
              <w:t>t</w:t>
            </w:r>
          </w:p>
          <w:p w14:paraId="1B41A020" w14:textId="77777777" w:rsidR="00E96B5D" w:rsidRPr="00D30C26" w:rsidRDefault="00796E6B">
            <w:pPr>
              <w:ind w:left="105"/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  <w:spacing w:val="1"/>
              </w:rPr>
              <w:t>a</w:t>
            </w:r>
            <w:r w:rsidRPr="00D30C26">
              <w:rPr>
                <w:rFonts w:ascii="Arial" w:hAnsi="Arial" w:cs="Arial"/>
              </w:rPr>
              <w:t>u</w:t>
            </w:r>
            <w:r w:rsidRPr="00D30C26">
              <w:rPr>
                <w:rFonts w:ascii="Arial" w:hAnsi="Arial" w:cs="Arial"/>
                <w:spacing w:val="-3"/>
              </w:rPr>
              <w:t>t</w:t>
            </w:r>
            <w:r w:rsidRPr="00D30C26">
              <w:rPr>
                <w:rFonts w:ascii="Arial" w:hAnsi="Arial" w:cs="Arial"/>
                <w:spacing w:val="5"/>
              </w:rPr>
              <w:t>h</w:t>
            </w:r>
            <w:r w:rsidRPr="00D30C26">
              <w:rPr>
                <w:rFonts w:ascii="Arial" w:hAnsi="Arial" w:cs="Arial"/>
                <w:spacing w:val="-10"/>
              </w:rPr>
              <w:t>o</w:t>
            </w:r>
            <w:r w:rsidRPr="00D30C26">
              <w:rPr>
                <w:rFonts w:ascii="Arial" w:hAnsi="Arial" w:cs="Arial"/>
                <w:spacing w:val="5"/>
              </w:rPr>
              <w:t>r</w:t>
            </w:r>
            <w:r w:rsidRPr="00D30C26">
              <w:rPr>
                <w:rFonts w:ascii="Arial" w:hAnsi="Arial" w:cs="Arial"/>
              </w:rPr>
              <w:t>s</w:t>
            </w:r>
            <w:r w:rsidRPr="00D30C26">
              <w:rPr>
                <w:rFonts w:ascii="Arial" w:hAnsi="Arial" w:cs="Arial"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spacing w:val="-6"/>
              </w:rPr>
              <w:t>s</w:t>
            </w:r>
            <w:r w:rsidRPr="00D30C26">
              <w:rPr>
                <w:rFonts w:ascii="Arial" w:hAnsi="Arial" w:cs="Arial"/>
                <w:spacing w:val="5"/>
              </w:rPr>
              <w:t>h</w:t>
            </w:r>
            <w:r w:rsidRPr="00D30C26">
              <w:rPr>
                <w:rFonts w:ascii="Arial" w:hAnsi="Arial" w:cs="Arial"/>
                <w:spacing w:val="-5"/>
              </w:rPr>
              <w:t>o</w:t>
            </w:r>
            <w:r w:rsidRPr="00D30C26">
              <w:rPr>
                <w:rFonts w:ascii="Arial" w:hAnsi="Arial" w:cs="Arial"/>
              </w:rPr>
              <w:t>u</w:t>
            </w:r>
            <w:r w:rsidRPr="00D30C26">
              <w:rPr>
                <w:rFonts w:ascii="Arial" w:hAnsi="Arial" w:cs="Arial"/>
                <w:spacing w:val="1"/>
              </w:rPr>
              <w:t>l</w:t>
            </w:r>
            <w:r w:rsidRPr="00D30C26">
              <w:rPr>
                <w:rFonts w:ascii="Arial" w:hAnsi="Arial" w:cs="Arial"/>
              </w:rPr>
              <w:t>d</w:t>
            </w:r>
            <w:r w:rsidRPr="00D30C26">
              <w:rPr>
                <w:rFonts w:ascii="Arial" w:hAnsi="Arial" w:cs="Arial"/>
                <w:spacing w:val="3"/>
              </w:rPr>
              <w:t xml:space="preserve"> </w:t>
            </w:r>
            <w:r w:rsidRPr="00D30C26">
              <w:rPr>
                <w:rFonts w:ascii="Arial" w:hAnsi="Arial" w:cs="Arial"/>
                <w:spacing w:val="-6"/>
              </w:rPr>
              <w:t>w</w:t>
            </w:r>
            <w:r w:rsidRPr="00D30C26">
              <w:rPr>
                <w:rFonts w:ascii="Arial" w:hAnsi="Arial" w:cs="Arial"/>
              </w:rPr>
              <w:t>r</w:t>
            </w:r>
            <w:r w:rsidRPr="00D30C26">
              <w:rPr>
                <w:rFonts w:ascii="Arial" w:hAnsi="Arial" w:cs="Arial"/>
                <w:spacing w:val="1"/>
              </w:rPr>
              <w:t>it</w:t>
            </w:r>
            <w:r w:rsidRPr="00D30C26">
              <w:rPr>
                <w:rFonts w:ascii="Arial" w:hAnsi="Arial" w:cs="Arial"/>
              </w:rPr>
              <w:t>e</w:t>
            </w:r>
            <w:r w:rsidRPr="00D30C26">
              <w:rPr>
                <w:rFonts w:ascii="Arial" w:hAnsi="Arial" w:cs="Arial"/>
                <w:spacing w:val="-4"/>
              </w:rPr>
              <w:t xml:space="preserve"> </w:t>
            </w:r>
            <w:r w:rsidRPr="00D30C26">
              <w:rPr>
                <w:rFonts w:ascii="Arial" w:hAnsi="Arial" w:cs="Arial"/>
              </w:rPr>
              <w:t>h</w:t>
            </w:r>
            <w:r w:rsidRPr="00D30C26">
              <w:rPr>
                <w:rFonts w:ascii="Arial" w:hAnsi="Arial" w:cs="Arial"/>
                <w:spacing w:val="1"/>
              </w:rPr>
              <w:t>i</w:t>
            </w:r>
            <w:r w:rsidRPr="00D30C26">
              <w:rPr>
                <w:rFonts w:ascii="Arial" w:hAnsi="Arial" w:cs="Arial"/>
                <w:spacing w:val="-2"/>
              </w:rPr>
              <w:t>s</w:t>
            </w:r>
            <w:r w:rsidRPr="00D30C26">
              <w:rPr>
                <w:rFonts w:ascii="Arial" w:hAnsi="Arial" w:cs="Arial"/>
                <w:spacing w:val="-3"/>
              </w:rPr>
              <w:t>/</w:t>
            </w:r>
            <w:r w:rsidRPr="00D30C26">
              <w:rPr>
                <w:rFonts w:ascii="Arial" w:hAnsi="Arial" w:cs="Arial"/>
                <w:spacing w:val="5"/>
              </w:rPr>
              <w:t>h</w:t>
            </w:r>
            <w:r w:rsidRPr="00D30C26">
              <w:rPr>
                <w:rFonts w:ascii="Arial" w:hAnsi="Arial" w:cs="Arial"/>
                <w:spacing w:val="-8"/>
              </w:rPr>
              <w:t>e</w:t>
            </w:r>
            <w:r w:rsidRPr="00D30C26">
              <w:rPr>
                <w:rFonts w:ascii="Arial" w:hAnsi="Arial" w:cs="Arial"/>
              </w:rPr>
              <w:t>r</w:t>
            </w:r>
            <w:r w:rsidRPr="00D30C26">
              <w:rPr>
                <w:rFonts w:ascii="Arial" w:hAnsi="Arial" w:cs="Arial"/>
                <w:spacing w:val="4"/>
              </w:rPr>
              <w:t xml:space="preserve"> </w:t>
            </w:r>
            <w:r w:rsidRPr="00D30C26">
              <w:rPr>
                <w:rFonts w:ascii="Arial" w:hAnsi="Arial" w:cs="Arial"/>
                <w:spacing w:val="-5"/>
              </w:rPr>
              <w:t>f</w:t>
            </w:r>
            <w:r w:rsidRPr="00D30C26">
              <w:rPr>
                <w:rFonts w:ascii="Arial" w:hAnsi="Arial" w:cs="Arial"/>
                <w:spacing w:val="-3"/>
              </w:rPr>
              <w:t>ee</w:t>
            </w:r>
            <w:r w:rsidRPr="00D30C26">
              <w:rPr>
                <w:rFonts w:ascii="Arial" w:hAnsi="Arial" w:cs="Arial"/>
                <w:spacing w:val="5"/>
              </w:rPr>
              <w:t>d</w:t>
            </w:r>
            <w:r w:rsidRPr="00D30C26">
              <w:rPr>
                <w:rFonts w:ascii="Arial" w:hAnsi="Arial" w:cs="Arial"/>
                <w:spacing w:val="-5"/>
              </w:rPr>
              <w:t>b</w:t>
            </w:r>
            <w:r w:rsidRPr="00D30C26">
              <w:rPr>
                <w:rFonts w:ascii="Arial" w:hAnsi="Arial" w:cs="Arial"/>
                <w:spacing w:val="1"/>
              </w:rPr>
              <w:t>a</w:t>
            </w:r>
            <w:r w:rsidRPr="00D30C26">
              <w:rPr>
                <w:rFonts w:ascii="Arial" w:hAnsi="Arial" w:cs="Arial"/>
                <w:spacing w:val="-3"/>
              </w:rPr>
              <w:t>c</w:t>
            </w:r>
            <w:r w:rsidRPr="00D30C26">
              <w:rPr>
                <w:rFonts w:ascii="Arial" w:hAnsi="Arial" w:cs="Arial"/>
              </w:rPr>
              <w:t>k</w:t>
            </w:r>
            <w:r w:rsidRPr="00D30C26">
              <w:rPr>
                <w:rFonts w:ascii="Arial" w:hAnsi="Arial" w:cs="Arial"/>
                <w:spacing w:val="7"/>
              </w:rPr>
              <w:t xml:space="preserve"> </w:t>
            </w:r>
            <w:r w:rsidRPr="00D30C26">
              <w:rPr>
                <w:rFonts w:ascii="Arial" w:hAnsi="Arial" w:cs="Arial"/>
                <w:spacing w:val="5"/>
              </w:rPr>
              <w:t>h</w:t>
            </w:r>
            <w:r w:rsidRPr="00D30C26">
              <w:rPr>
                <w:rFonts w:ascii="Arial" w:hAnsi="Arial" w:cs="Arial"/>
                <w:spacing w:val="-8"/>
                <w:w w:val="101"/>
              </w:rPr>
              <w:t>e</w:t>
            </w:r>
            <w:r w:rsidRPr="00D30C26">
              <w:rPr>
                <w:rFonts w:ascii="Arial" w:hAnsi="Arial" w:cs="Arial"/>
                <w:spacing w:val="5"/>
              </w:rPr>
              <w:t>r</w:t>
            </w:r>
            <w:r w:rsidRPr="00D30C26">
              <w:rPr>
                <w:rFonts w:ascii="Arial" w:hAnsi="Arial" w:cs="Arial"/>
                <w:spacing w:val="-3"/>
                <w:w w:val="101"/>
              </w:rPr>
              <w:t>e</w:t>
            </w:r>
            <w:r w:rsidRPr="00D30C26">
              <w:rPr>
                <w:rFonts w:ascii="Arial" w:hAnsi="Arial" w:cs="Arial"/>
              </w:rPr>
              <w:t>)</w:t>
            </w:r>
          </w:p>
        </w:tc>
      </w:tr>
      <w:tr w:rsidR="00E96B5D" w:rsidRPr="00D30C26" w14:paraId="63DF610C" w14:textId="77777777">
        <w:trPr>
          <w:trHeight w:hRule="exact" w:val="230"/>
        </w:trPr>
        <w:tc>
          <w:tcPr>
            <w:tcW w:w="33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65C128B" w14:textId="77777777" w:rsidR="00E96B5D" w:rsidRPr="00D30C26" w:rsidRDefault="00E96B5D">
            <w:pPr>
              <w:rPr>
                <w:rFonts w:ascii="Arial" w:hAnsi="Arial" w:cs="Arial"/>
              </w:rPr>
            </w:pPr>
          </w:p>
        </w:tc>
        <w:tc>
          <w:tcPr>
            <w:tcW w:w="110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14:paraId="55403CD4" w14:textId="77777777" w:rsidR="00E96B5D" w:rsidRPr="00D30C26" w:rsidRDefault="00E96B5D">
            <w:pPr>
              <w:rPr>
                <w:rFonts w:ascii="Arial" w:hAnsi="Arial" w:cs="Arial"/>
              </w:rPr>
            </w:pPr>
          </w:p>
        </w:tc>
        <w:tc>
          <w:tcPr>
            <w:tcW w:w="5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1C6A8528" w14:textId="77777777" w:rsidR="00E96B5D" w:rsidRPr="00D30C26" w:rsidRDefault="00796E6B">
            <w:pPr>
              <w:ind w:right="-47"/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  <w:b/>
                <w:spacing w:val="-2"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f</w:t>
            </w:r>
            <w:r w:rsidRPr="00D30C26">
              <w:rPr>
                <w:rFonts w:ascii="Arial" w:hAnsi="Arial" w:cs="Arial"/>
                <w:b/>
                <w:spacing w:val="1"/>
              </w:rPr>
              <w:t>ic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</w:rPr>
              <w:t>al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In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2"/>
              </w:rPr>
              <w:t>e</w:t>
            </w:r>
            <w:r w:rsidRPr="00D30C26">
              <w:rPr>
                <w:rFonts w:ascii="Arial" w:hAnsi="Arial" w:cs="Arial"/>
                <w:b/>
                <w:spacing w:val="-3"/>
              </w:rPr>
              <w:t>l</w:t>
            </w:r>
            <w:r w:rsidRPr="00D30C26">
              <w:rPr>
                <w:rFonts w:ascii="Arial" w:hAnsi="Arial" w:cs="Arial"/>
                <w:b/>
                <w:spacing w:val="1"/>
              </w:rPr>
              <w:t>li</w:t>
            </w:r>
            <w:r w:rsidRPr="00D30C26">
              <w:rPr>
                <w:rFonts w:ascii="Arial" w:hAnsi="Arial" w:cs="Arial"/>
                <w:b/>
                <w:spacing w:val="-5"/>
              </w:rPr>
              <w:t>g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-3"/>
              </w:rPr>
              <w:t>c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(</w:t>
            </w:r>
            <w:r w:rsidRPr="00D30C26">
              <w:rPr>
                <w:rFonts w:ascii="Arial" w:hAnsi="Arial" w:cs="Arial"/>
                <w:b/>
                <w:spacing w:val="-1"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I</w:t>
            </w:r>
            <w:r w:rsidRPr="00D30C26">
              <w:rPr>
                <w:rFonts w:ascii="Arial" w:hAnsi="Arial" w:cs="Arial"/>
                <w:b/>
              </w:rPr>
              <w:t>)</w:t>
            </w:r>
            <w:r w:rsidRPr="00D30C2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g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3"/>
              </w:rPr>
              <w:t>r</w:t>
            </w:r>
            <w:r w:rsidRPr="00D30C26">
              <w:rPr>
                <w:rFonts w:ascii="Arial" w:hAnsi="Arial" w:cs="Arial"/>
                <w:b/>
              </w:rPr>
              <w:t>at</w:t>
            </w:r>
            <w:r w:rsidRPr="00D30C26">
              <w:rPr>
                <w:rFonts w:ascii="Arial" w:hAnsi="Arial" w:cs="Arial"/>
                <w:b/>
                <w:spacing w:val="2"/>
              </w:rPr>
              <w:t>e</w:t>
            </w:r>
            <w:r w:rsidRPr="00D30C26">
              <w:rPr>
                <w:rFonts w:ascii="Arial" w:hAnsi="Arial" w:cs="Arial"/>
                <w:b/>
              </w:rPr>
              <w:t>d</w:t>
            </w:r>
            <w:r w:rsidRPr="00D30C2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r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ss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2"/>
              </w:rPr>
              <w:t>e</w:t>
            </w:r>
            <w:r w:rsidRPr="00D30C26">
              <w:rPr>
                <w:rFonts w:ascii="Arial" w:hAnsi="Arial" w:cs="Arial"/>
                <w:b/>
              </w:rPr>
              <w:t>d</w:t>
            </w:r>
            <w:r w:rsidRPr="00D30C26">
              <w:rPr>
                <w:rFonts w:ascii="Arial" w:hAnsi="Arial" w:cs="Arial"/>
                <w:b/>
                <w:spacing w:val="-3"/>
              </w:rPr>
              <w:t xml:space="preserve"> r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5"/>
              </w:rPr>
              <w:t>v</w:t>
            </w:r>
            <w:r w:rsidRPr="00D30C26">
              <w:rPr>
                <w:rFonts w:ascii="Arial" w:hAnsi="Arial" w:cs="Arial"/>
                <w:b/>
                <w:spacing w:val="1"/>
              </w:rPr>
              <w:t>ie</w:t>
            </w:r>
            <w:r w:rsidRPr="00D30C26">
              <w:rPr>
                <w:rFonts w:ascii="Arial" w:hAnsi="Arial" w:cs="Arial"/>
                <w:b/>
              </w:rPr>
              <w:t>w</w:t>
            </w:r>
            <w:r w:rsidRPr="00D30C2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D30C26">
              <w:rPr>
                <w:rFonts w:ascii="Arial" w:hAnsi="Arial" w:cs="Arial"/>
                <w:b/>
              </w:rPr>
              <w:t>o</w:t>
            </w:r>
            <w:r w:rsidRPr="00D30C26">
              <w:rPr>
                <w:rFonts w:ascii="Arial" w:hAnsi="Arial" w:cs="Arial"/>
                <w:b/>
                <w:spacing w:val="-5"/>
              </w:rPr>
              <w:t>mm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ts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D8317D6" w14:textId="77777777" w:rsidR="00E96B5D" w:rsidRPr="00D30C26" w:rsidRDefault="00E96B5D">
            <w:pPr>
              <w:rPr>
                <w:rFonts w:ascii="Arial" w:hAnsi="Arial" w:cs="Arial"/>
              </w:rPr>
            </w:pPr>
          </w:p>
        </w:tc>
        <w:tc>
          <w:tcPr>
            <w:tcW w:w="40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9365172" w14:textId="77777777" w:rsidR="00E96B5D" w:rsidRPr="00D30C26" w:rsidRDefault="00E96B5D">
            <w:pPr>
              <w:rPr>
                <w:rFonts w:ascii="Arial" w:hAnsi="Arial" w:cs="Arial"/>
              </w:rPr>
            </w:pPr>
          </w:p>
        </w:tc>
      </w:tr>
      <w:tr w:rsidR="00E96B5D" w:rsidRPr="00D30C26" w14:paraId="668CE4A0" w14:textId="77777777">
        <w:trPr>
          <w:trHeight w:hRule="exact" w:val="235"/>
        </w:trPr>
        <w:tc>
          <w:tcPr>
            <w:tcW w:w="333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9AF303" w14:textId="77777777" w:rsidR="00E96B5D" w:rsidRPr="00D30C26" w:rsidRDefault="00E96B5D">
            <w:pPr>
              <w:rPr>
                <w:rFonts w:ascii="Arial" w:hAnsi="Arial" w:cs="Arial"/>
              </w:rPr>
            </w:pPr>
          </w:p>
        </w:tc>
        <w:tc>
          <w:tcPr>
            <w:tcW w:w="110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14:paraId="526971E9" w14:textId="77777777" w:rsidR="00E96B5D" w:rsidRPr="00D30C26" w:rsidRDefault="00E96B5D">
            <w:pPr>
              <w:rPr>
                <w:rFonts w:ascii="Arial" w:hAnsi="Arial" w:cs="Arial"/>
              </w:rPr>
            </w:pPr>
          </w:p>
        </w:tc>
        <w:tc>
          <w:tcPr>
            <w:tcW w:w="3601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14:paraId="3243DDD9" w14:textId="77777777" w:rsidR="00E96B5D" w:rsidRPr="00D30C26" w:rsidRDefault="00796E6B">
            <w:pPr>
              <w:spacing w:line="220" w:lineRule="exact"/>
              <w:ind w:right="-49"/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3"/>
              </w:rPr>
              <w:t>r</w:t>
            </w:r>
            <w:r w:rsidRPr="00D30C26">
              <w:rPr>
                <w:rFonts w:ascii="Arial" w:hAnsi="Arial" w:cs="Arial"/>
                <w:b/>
                <w:spacing w:val="1"/>
              </w:rPr>
              <w:t>ic</w:t>
            </w:r>
            <w:r w:rsidRPr="00D30C26">
              <w:rPr>
                <w:rFonts w:ascii="Arial" w:hAnsi="Arial" w:cs="Arial"/>
                <w:b/>
                <w:spacing w:val="-5"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l</w:t>
            </w:r>
            <w:r w:rsidRPr="00D30C26">
              <w:rPr>
                <w:rFonts w:ascii="Arial" w:hAnsi="Arial" w:cs="Arial"/>
                <w:b/>
              </w:rPr>
              <w:t>y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6"/>
              </w:rPr>
              <w:t>p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2"/>
              </w:rPr>
              <w:t>b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2"/>
              </w:rPr>
              <w:t>e</w:t>
            </w:r>
            <w:r w:rsidRPr="00D30C26">
              <w:rPr>
                <w:rFonts w:ascii="Arial" w:hAnsi="Arial" w:cs="Arial"/>
                <w:b/>
              </w:rPr>
              <w:t>d</w:t>
            </w:r>
            <w:r w:rsidRPr="00D30C26">
              <w:rPr>
                <w:rFonts w:ascii="Arial" w:hAnsi="Arial" w:cs="Arial"/>
                <w:b/>
                <w:spacing w:val="-2"/>
              </w:rPr>
              <w:t xml:space="preserve"> d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1"/>
              </w:rPr>
              <w:t>ri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g</w:t>
            </w:r>
            <w:r w:rsidRPr="00D30C26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  <w:spacing w:val="-3"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r</w:t>
            </w:r>
            <w:r w:rsidRPr="00D30C2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3"/>
                <w:w w:val="101"/>
              </w:rPr>
              <w:t>r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D30C26">
              <w:rPr>
                <w:rFonts w:ascii="Arial" w:hAnsi="Arial" w:cs="Arial"/>
                <w:b/>
                <w:spacing w:val="-5"/>
              </w:rPr>
              <w:t>v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ie</w:t>
            </w:r>
            <w:r w:rsidRPr="00D30C26">
              <w:rPr>
                <w:rFonts w:ascii="Arial" w:hAnsi="Arial" w:cs="Arial"/>
                <w:b/>
                <w:spacing w:val="-2"/>
              </w:rPr>
              <w:t>w</w:t>
            </w:r>
            <w:r w:rsidRPr="00D30C2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70A29E61" w14:textId="77777777" w:rsidR="00E96B5D" w:rsidRPr="00D30C26" w:rsidRDefault="00E96B5D">
            <w:pPr>
              <w:rPr>
                <w:rFonts w:ascii="Arial" w:hAnsi="Arial" w:cs="Arial"/>
              </w:rPr>
            </w:pPr>
          </w:p>
        </w:tc>
        <w:tc>
          <w:tcPr>
            <w:tcW w:w="401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2D332" w14:textId="77777777" w:rsidR="00E96B5D" w:rsidRPr="00D30C26" w:rsidRDefault="00E96B5D">
            <w:pPr>
              <w:rPr>
                <w:rFonts w:ascii="Arial" w:hAnsi="Arial" w:cs="Arial"/>
              </w:rPr>
            </w:pPr>
          </w:p>
        </w:tc>
      </w:tr>
      <w:tr w:rsidR="00E96B5D" w:rsidRPr="00D30C26" w14:paraId="1F89E93A" w14:textId="77777777">
        <w:trPr>
          <w:trHeight w:hRule="exact" w:val="3462"/>
        </w:trPr>
        <w:tc>
          <w:tcPr>
            <w:tcW w:w="3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2BC88F" w14:textId="77777777" w:rsidR="00E96B5D" w:rsidRPr="00D30C26" w:rsidRDefault="00796E6B">
            <w:pPr>
              <w:spacing w:before="2" w:line="220" w:lineRule="exact"/>
              <w:ind w:left="463" w:right="421"/>
              <w:jc w:val="both"/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  <w:b/>
                <w:spacing w:val="-3"/>
              </w:rPr>
              <w:t>P</w:t>
            </w:r>
            <w:r w:rsidRPr="00D30C26">
              <w:rPr>
                <w:rFonts w:ascii="Arial" w:hAnsi="Arial" w:cs="Arial"/>
                <w:b/>
                <w:spacing w:val="1"/>
              </w:rPr>
              <w:t>le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w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</w:rPr>
              <w:t>te a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f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 xml:space="preserve">w </w:t>
            </w:r>
            <w:r w:rsidRPr="00D30C26">
              <w:rPr>
                <w:rFonts w:ascii="Arial" w:hAnsi="Arial" w:cs="Arial"/>
                <w:b/>
                <w:spacing w:val="-6"/>
              </w:rPr>
              <w:t>s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2"/>
              </w:rPr>
              <w:t>e</w:t>
            </w:r>
            <w:r w:rsidRPr="00D30C26">
              <w:rPr>
                <w:rFonts w:ascii="Arial" w:hAnsi="Arial" w:cs="Arial"/>
                <w:b/>
                <w:spacing w:val="-6"/>
              </w:rPr>
              <w:t>n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ce</w:t>
            </w:r>
            <w:r w:rsidRPr="00D30C26">
              <w:rPr>
                <w:rFonts w:ascii="Arial" w:hAnsi="Arial" w:cs="Arial"/>
                <w:b/>
              </w:rPr>
              <w:t xml:space="preserve">s </w:t>
            </w:r>
            <w:r w:rsidRPr="00D30C26">
              <w:rPr>
                <w:rFonts w:ascii="Arial" w:hAnsi="Arial" w:cs="Arial"/>
                <w:b/>
                <w:spacing w:val="1"/>
              </w:rPr>
              <w:t>re</w:t>
            </w:r>
            <w:r w:rsidRPr="00D30C26">
              <w:rPr>
                <w:rFonts w:ascii="Arial" w:hAnsi="Arial" w:cs="Arial"/>
                <w:b/>
              </w:rPr>
              <w:t>g</w:t>
            </w:r>
            <w:r w:rsidRPr="00D30C26">
              <w:rPr>
                <w:rFonts w:ascii="Arial" w:hAnsi="Arial" w:cs="Arial"/>
                <w:b/>
                <w:spacing w:val="-5"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  <w:spacing w:val="-2"/>
              </w:rPr>
              <w:t>d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g 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 xml:space="preserve">e 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m</w:t>
            </w:r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</w:rPr>
              <w:t>ta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f 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m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1"/>
              </w:rPr>
              <w:t>cri</w:t>
            </w:r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r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6"/>
              </w:rPr>
              <w:t>h</w:t>
            </w:r>
            <w:r w:rsidRPr="00D30C26">
              <w:rPr>
                <w:rFonts w:ascii="Arial" w:hAnsi="Arial" w:cs="Arial"/>
                <w:b/>
                <w:w w:val="101"/>
              </w:rPr>
              <w:t>e</w:t>
            </w:r>
          </w:p>
          <w:p w14:paraId="18B9E826" w14:textId="77777777" w:rsidR="00E96B5D" w:rsidRPr="00D30C26" w:rsidRDefault="00796E6B">
            <w:pPr>
              <w:spacing w:line="220" w:lineRule="exact"/>
              <w:ind w:left="463" w:right="191"/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1"/>
              </w:rPr>
              <w:t>cie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-5"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</w:rPr>
              <w:t>c</w:t>
            </w:r>
            <w:r w:rsidRPr="00D30C2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  <w:spacing w:val="-5"/>
              </w:rPr>
              <w:t>om</w:t>
            </w:r>
            <w:r w:rsidRPr="00D30C26">
              <w:rPr>
                <w:rFonts w:ascii="Arial" w:hAnsi="Arial" w:cs="Arial"/>
                <w:b/>
              </w:rPr>
              <w:t>m</w:t>
            </w:r>
            <w:r w:rsidRPr="00D30C26">
              <w:rPr>
                <w:rFonts w:ascii="Arial" w:hAnsi="Arial" w:cs="Arial"/>
                <w:b/>
                <w:spacing w:val="-2"/>
              </w:rPr>
              <w:t>un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ty.</w:t>
            </w:r>
            <w:r w:rsidRPr="00D30C26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 xml:space="preserve">A </w:t>
            </w:r>
            <w:r w:rsidRPr="00D30C26">
              <w:rPr>
                <w:rFonts w:ascii="Arial" w:hAnsi="Arial" w:cs="Arial"/>
                <w:b/>
                <w:spacing w:val="-5"/>
              </w:rPr>
              <w:t>m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m</w:t>
            </w:r>
            <w:r w:rsidRPr="00D30C26">
              <w:rPr>
                <w:rFonts w:ascii="Arial" w:hAnsi="Arial" w:cs="Arial"/>
                <w:b/>
                <w:spacing w:val="-2"/>
              </w:rPr>
              <w:t>u</w:t>
            </w:r>
            <w:r w:rsidRPr="00D30C26">
              <w:rPr>
                <w:rFonts w:ascii="Arial" w:hAnsi="Arial" w:cs="Arial"/>
                <w:b/>
              </w:rPr>
              <w:t>m</w:t>
            </w:r>
            <w:r w:rsidRPr="00D30C2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3</w:t>
            </w:r>
            <w:r w:rsidRPr="00D30C26">
              <w:rPr>
                <w:rFonts w:ascii="Arial" w:hAnsi="Arial" w:cs="Arial"/>
                <w:b/>
              </w:rPr>
              <w:t>-4</w:t>
            </w:r>
            <w:r w:rsidRPr="00D30C2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-5"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-3"/>
              </w:rPr>
              <w:t>c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m</w:t>
            </w:r>
            <w:r w:rsidRPr="00D30C26">
              <w:rPr>
                <w:rFonts w:ascii="Arial" w:hAnsi="Arial" w:cs="Arial"/>
                <w:b/>
              </w:rPr>
              <w:t xml:space="preserve">ay </w:t>
            </w:r>
            <w:r w:rsidRPr="00D30C26">
              <w:rPr>
                <w:rFonts w:ascii="Arial" w:hAnsi="Arial" w:cs="Arial"/>
                <w:b/>
                <w:spacing w:val="-2"/>
              </w:rPr>
              <w:t>b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3"/>
              </w:rPr>
              <w:t>r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q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1"/>
              </w:rPr>
              <w:t>ire</w:t>
            </w:r>
            <w:r w:rsidRPr="00D30C26">
              <w:rPr>
                <w:rFonts w:ascii="Arial" w:hAnsi="Arial" w:cs="Arial"/>
                <w:b/>
              </w:rPr>
              <w:t>d f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r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  <w:spacing w:val="-5"/>
              </w:rPr>
              <w:t>t</w:t>
            </w:r>
            <w:r w:rsidRPr="00D30C2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2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0BB73F" w14:textId="77777777" w:rsidR="00E96B5D" w:rsidRPr="00D30C26" w:rsidRDefault="00796E6B">
            <w:pPr>
              <w:spacing w:before="2" w:line="220" w:lineRule="exact"/>
              <w:ind w:left="105" w:right="64"/>
              <w:jc w:val="both"/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  <w:spacing w:val="-3"/>
              </w:rPr>
              <w:t>r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  <w:spacing w:val="-3"/>
              </w:rPr>
              <w:t>l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sh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>w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m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  <w:spacing w:val="-2"/>
              </w:rPr>
              <w:t>k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g a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d</w:t>
            </w:r>
            <w:r w:rsidRPr="00D30C2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d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-5"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ri</w:t>
            </w:r>
            <w:r w:rsidRPr="00D30C26">
              <w:rPr>
                <w:rFonts w:ascii="Arial" w:hAnsi="Arial" w:cs="Arial"/>
                <w:b/>
                <w:spacing w:val="-2"/>
              </w:rPr>
              <w:t>b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 xml:space="preserve">n 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l</w:t>
            </w:r>
            <w:r w:rsidRPr="00D30C26">
              <w:rPr>
                <w:rFonts w:ascii="Arial" w:hAnsi="Arial" w:cs="Arial"/>
                <w:b/>
                <w:spacing w:val="-3"/>
              </w:rPr>
              <w:t>l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g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-3"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  <w:spacing w:val="1"/>
              </w:rPr>
              <w:t>l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  <w:spacing w:val="1"/>
              </w:rPr>
              <w:t>z</w:t>
            </w:r>
            <w:r w:rsidRPr="00D30C26">
              <w:rPr>
                <w:rFonts w:ascii="Arial" w:hAnsi="Arial" w:cs="Arial"/>
                <w:b/>
                <w:spacing w:val="-3"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5"/>
              </w:rPr>
              <w:t>mo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g</w:t>
            </w:r>
            <w:r w:rsidRPr="00D30C26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fa</w:t>
            </w:r>
            <w:r w:rsidRPr="00D30C26">
              <w:rPr>
                <w:rFonts w:ascii="Arial" w:hAnsi="Arial" w:cs="Arial"/>
                <w:b/>
                <w:spacing w:val="2"/>
              </w:rPr>
              <w:t>r</w:t>
            </w:r>
            <w:r w:rsidRPr="00D30C26">
              <w:rPr>
                <w:rFonts w:ascii="Arial" w:hAnsi="Arial" w:cs="Arial"/>
                <w:b/>
                <w:spacing w:val="-5"/>
              </w:rPr>
              <w:t>m</w:t>
            </w:r>
            <w:r w:rsidRPr="00D30C26">
              <w:rPr>
                <w:rFonts w:ascii="Arial" w:hAnsi="Arial" w:cs="Arial"/>
                <w:b/>
                <w:spacing w:val="1"/>
              </w:rPr>
              <w:t>er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n</w:t>
            </w:r>
            <w:r w:rsidRPr="00D30C2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6"/>
              </w:rPr>
              <w:t>h</w:t>
            </w:r>
            <w:r w:rsidRPr="00D30C26">
              <w:rPr>
                <w:rFonts w:ascii="Arial" w:hAnsi="Arial" w:cs="Arial"/>
                <w:b/>
              </w:rPr>
              <w:t xml:space="preserve">e </w:t>
            </w:r>
            <w:r w:rsidRPr="00D30C26">
              <w:rPr>
                <w:rFonts w:ascii="Arial" w:hAnsi="Arial" w:cs="Arial"/>
                <w:b/>
                <w:spacing w:val="4"/>
              </w:rPr>
              <w:t>B</w:t>
            </w:r>
            <w:r w:rsidRPr="00D30C26">
              <w:rPr>
                <w:rFonts w:ascii="Arial" w:hAnsi="Arial" w:cs="Arial"/>
                <w:b/>
                <w:spacing w:val="-5"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  <w:spacing w:val="-3"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3"/>
              </w:rPr>
              <w:t>l</w:t>
            </w:r>
            <w:r w:rsidRPr="00D30C26">
              <w:rPr>
                <w:rFonts w:ascii="Arial" w:hAnsi="Arial" w:cs="Arial"/>
                <w:b/>
                <w:spacing w:val="1"/>
              </w:rPr>
              <w:t>l</w:t>
            </w:r>
            <w:r w:rsidRPr="00D30C26">
              <w:rPr>
                <w:rFonts w:ascii="Arial" w:hAnsi="Arial" w:cs="Arial"/>
                <w:b/>
              </w:rPr>
              <w:t>y</w:t>
            </w:r>
            <w:r w:rsidRPr="00D30C26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6"/>
              </w:rPr>
              <w:t>d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2"/>
              </w:rPr>
              <w:t>r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 xml:space="preserve">f </w:t>
            </w:r>
            <w:proofErr w:type="gramStart"/>
            <w:r w:rsidRPr="00D30C26">
              <w:rPr>
                <w:rFonts w:ascii="Arial" w:hAnsi="Arial" w:cs="Arial"/>
                <w:b/>
                <w:spacing w:val="-2"/>
              </w:rPr>
              <w:t>U</w:t>
            </w:r>
            <w:r w:rsidRPr="00D30C26">
              <w:rPr>
                <w:rFonts w:ascii="Arial" w:hAnsi="Arial" w:cs="Arial"/>
                <w:b/>
              </w:rPr>
              <w:t xml:space="preserve">ttar </w:t>
            </w:r>
            <w:r w:rsidRPr="00D30C26">
              <w:rPr>
                <w:rFonts w:ascii="Arial" w:hAnsi="Arial" w:cs="Arial"/>
                <w:b/>
                <w:spacing w:val="41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3"/>
              </w:rPr>
              <w:t>P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6"/>
              </w:rPr>
              <w:t>d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</w:rPr>
              <w:t>h</w:t>
            </w:r>
            <w:proofErr w:type="gramEnd"/>
            <w:r w:rsidRPr="00D30C26">
              <w:rPr>
                <w:rFonts w:ascii="Arial" w:hAnsi="Arial" w:cs="Arial"/>
                <w:b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41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wh</w:t>
            </w:r>
            <w:r w:rsidRPr="00D30C26">
              <w:rPr>
                <w:rFonts w:ascii="Arial" w:hAnsi="Arial" w:cs="Arial"/>
                <w:b/>
                <w:spacing w:val="1"/>
              </w:rPr>
              <w:t>ic</w:t>
            </w:r>
            <w:r w:rsidRPr="00D30C26">
              <w:rPr>
                <w:rFonts w:ascii="Arial" w:hAnsi="Arial" w:cs="Arial"/>
                <w:b/>
              </w:rPr>
              <w:t xml:space="preserve">h </w:t>
            </w:r>
            <w:r w:rsidRPr="00D30C26">
              <w:rPr>
                <w:rFonts w:ascii="Arial" w:hAnsi="Arial" w:cs="Arial"/>
                <w:b/>
                <w:spacing w:val="33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2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m</w:t>
            </w:r>
            <w:r w:rsidRPr="00D30C26">
              <w:rPr>
                <w:rFonts w:ascii="Arial" w:hAnsi="Arial" w:cs="Arial"/>
                <w:b/>
              </w:rPr>
              <w:t xml:space="preserve">s </w:t>
            </w:r>
            <w:r w:rsidRPr="00D30C26">
              <w:rPr>
                <w:rFonts w:ascii="Arial" w:hAnsi="Arial" w:cs="Arial"/>
                <w:b/>
                <w:spacing w:val="37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 xml:space="preserve">e    </w:t>
            </w:r>
            <w:r w:rsidRPr="00D30C26">
              <w:rPr>
                <w:rFonts w:ascii="Arial" w:hAnsi="Arial" w:cs="Arial"/>
                <w:b/>
                <w:spacing w:val="21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re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-3"/>
              </w:rPr>
              <w:t>e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3"/>
              </w:rPr>
              <w:t>r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 xml:space="preserve">r </w:t>
            </w:r>
            <w:r w:rsidRPr="00D30C26">
              <w:rPr>
                <w:rFonts w:ascii="Arial" w:hAnsi="Arial" w:cs="Arial"/>
                <w:b/>
                <w:spacing w:val="41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 xml:space="preserve">to </w:t>
            </w:r>
            <w:r w:rsidRPr="00D30C26">
              <w:rPr>
                <w:rFonts w:ascii="Arial" w:hAnsi="Arial" w:cs="Arial"/>
                <w:b/>
                <w:spacing w:val="34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2"/>
              </w:rPr>
              <w:t>d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6"/>
              </w:rPr>
              <w:t>n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 xml:space="preserve">fy </w:t>
            </w:r>
            <w:r w:rsidRPr="00D30C26">
              <w:rPr>
                <w:rFonts w:ascii="Arial" w:hAnsi="Arial" w:cs="Arial"/>
                <w:b/>
                <w:spacing w:val="35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k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D30C26">
              <w:rPr>
                <w:rFonts w:ascii="Arial" w:hAnsi="Arial" w:cs="Arial"/>
                <w:b/>
              </w:rPr>
              <w:t>y</w:t>
            </w:r>
          </w:p>
          <w:p w14:paraId="6F81C3A0" w14:textId="77777777" w:rsidR="00E96B5D" w:rsidRPr="00D30C26" w:rsidRDefault="00796E6B">
            <w:pPr>
              <w:spacing w:line="220" w:lineRule="exact"/>
              <w:ind w:left="105" w:right="64"/>
              <w:jc w:val="both"/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>ns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2"/>
              </w:rPr>
              <w:t>r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ts</w:t>
            </w:r>
            <w:r w:rsidRPr="00D30C26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n</w:t>
            </w:r>
            <w:r w:rsidRPr="00D30C26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f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3"/>
              </w:rPr>
              <w:t>r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3"/>
              </w:rPr>
              <w:t>l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3"/>
              </w:rPr>
              <w:t>z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r</w:t>
            </w:r>
            <w:r w:rsidRPr="00D30C26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m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3"/>
              </w:rPr>
              <w:t>r</w:t>
            </w:r>
            <w:r w:rsidRPr="00D30C26">
              <w:rPr>
                <w:rFonts w:ascii="Arial" w:hAnsi="Arial" w:cs="Arial"/>
                <w:b/>
                <w:spacing w:val="-2"/>
              </w:rPr>
              <w:t>k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-5"/>
              </w:rPr>
              <w:t>g</w:t>
            </w:r>
            <w:r w:rsidRPr="00D30C26">
              <w:rPr>
                <w:rFonts w:ascii="Arial" w:hAnsi="Arial" w:cs="Arial"/>
                <w:b/>
              </w:rPr>
              <w:t>,</w:t>
            </w:r>
            <w:r w:rsidRPr="00D30C26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ss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6"/>
              </w:rPr>
              <w:t>h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w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3"/>
              </w:rPr>
              <w:t>r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</w:rPr>
              <w:t xml:space="preserve">s </w:t>
            </w:r>
            <w:r w:rsidRPr="00D30C26">
              <w:rPr>
                <w:rFonts w:ascii="Arial" w:hAnsi="Arial" w:cs="Arial"/>
                <w:b/>
                <w:spacing w:val="1"/>
              </w:rPr>
              <w:t>le</w:t>
            </w:r>
            <w:r w:rsidRPr="00D30C26">
              <w:rPr>
                <w:rFonts w:ascii="Arial" w:hAnsi="Arial" w:cs="Arial"/>
                <w:b/>
                <w:spacing w:val="-5"/>
              </w:rPr>
              <w:t>v</w:t>
            </w:r>
            <w:r w:rsidRPr="00D30C26">
              <w:rPr>
                <w:rFonts w:ascii="Arial" w:hAnsi="Arial" w:cs="Arial"/>
                <w:b/>
                <w:spacing w:val="1"/>
              </w:rPr>
              <w:t>el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f fa</w:t>
            </w:r>
            <w:r w:rsidRPr="00D30C26">
              <w:rPr>
                <w:rFonts w:ascii="Arial" w:hAnsi="Arial" w:cs="Arial"/>
                <w:b/>
                <w:spacing w:val="2"/>
              </w:rPr>
              <w:t>r</w:t>
            </w:r>
            <w:r w:rsidRPr="00D30C26">
              <w:rPr>
                <w:rFonts w:ascii="Arial" w:hAnsi="Arial" w:cs="Arial"/>
                <w:b/>
                <w:spacing w:val="-5"/>
              </w:rPr>
              <w:t>m</w:t>
            </w:r>
            <w:r w:rsidRPr="00D30C26">
              <w:rPr>
                <w:rFonts w:ascii="Arial" w:hAnsi="Arial" w:cs="Arial"/>
                <w:b/>
                <w:spacing w:val="1"/>
              </w:rPr>
              <w:t>er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re</w:t>
            </w:r>
            <w:r w:rsidRPr="00D30C26">
              <w:rPr>
                <w:rFonts w:ascii="Arial" w:hAnsi="Arial" w:cs="Arial"/>
                <w:b/>
                <w:spacing w:val="-5"/>
              </w:rPr>
              <w:t>g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  <w:spacing w:val="-2"/>
              </w:rPr>
              <w:t>d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g</w:t>
            </w:r>
            <w:r w:rsidRPr="00D30C2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-3"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  <w:spacing w:val="1"/>
              </w:rPr>
              <w:t>l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  <w:spacing w:val="1"/>
              </w:rPr>
              <w:t>z</w:t>
            </w:r>
            <w:r w:rsidRPr="00D30C26">
              <w:rPr>
                <w:rFonts w:ascii="Arial" w:hAnsi="Arial" w:cs="Arial"/>
                <w:b/>
                <w:spacing w:val="-3"/>
              </w:rPr>
              <w:t>e</w:t>
            </w:r>
            <w:r w:rsidRPr="00D30C26">
              <w:rPr>
                <w:rFonts w:ascii="Arial" w:hAnsi="Arial" w:cs="Arial"/>
                <w:b/>
              </w:rPr>
              <w:t>r</w:t>
            </w:r>
            <w:r w:rsidRPr="00D30C26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,</w:t>
            </w:r>
            <w:r w:rsidRPr="00D30C26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 xml:space="preserve">d 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5"/>
              </w:rPr>
              <w:t>v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l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</w:rPr>
              <w:t>ate</w:t>
            </w:r>
            <w:r w:rsidRPr="00D30C26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-5"/>
              </w:rPr>
              <w:t>f</w:t>
            </w:r>
            <w:r w:rsidRPr="00D30C26">
              <w:rPr>
                <w:rFonts w:ascii="Arial" w:hAnsi="Arial" w:cs="Arial"/>
                <w:b/>
                <w:spacing w:val="1"/>
              </w:rPr>
              <w:t>ec</w:t>
            </w:r>
            <w:r w:rsidRPr="00D30C26">
              <w:rPr>
                <w:rFonts w:ascii="Arial" w:hAnsi="Arial" w:cs="Arial"/>
                <w:b/>
                <w:spacing w:val="-5"/>
              </w:rPr>
              <w:t>t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v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 xml:space="preserve">f </w:t>
            </w:r>
            <w:proofErr w:type="gramStart"/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m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 xml:space="preserve">al </w:t>
            </w:r>
            <w:r w:rsidRPr="00D30C26">
              <w:rPr>
                <w:rFonts w:ascii="Arial" w:hAnsi="Arial" w:cs="Arial"/>
                <w:b/>
                <w:spacing w:val="32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2"/>
              </w:rPr>
              <w:t>r</w:t>
            </w:r>
            <w:r w:rsidRPr="00D30C26">
              <w:rPr>
                <w:rFonts w:ascii="Arial" w:hAnsi="Arial" w:cs="Arial"/>
                <w:b/>
              </w:rPr>
              <w:t>at</w:t>
            </w:r>
            <w:r w:rsidRPr="00D30C26">
              <w:rPr>
                <w:rFonts w:ascii="Arial" w:hAnsi="Arial" w:cs="Arial"/>
                <w:b/>
                <w:spacing w:val="2"/>
              </w:rPr>
              <w:t>e</w:t>
            </w:r>
            <w:r w:rsidRPr="00D30C26">
              <w:rPr>
                <w:rFonts w:ascii="Arial" w:hAnsi="Arial" w:cs="Arial"/>
                <w:b/>
                <w:spacing w:val="-5"/>
              </w:rPr>
              <w:t>g</w:t>
            </w:r>
            <w:r w:rsidRPr="00D30C26">
              <w:rPr>
                <w:rFonts w:ascii="Arial" w:hAnsi="Arial" w:cs="Arial"/>
                <w:b/>
                <w:spacing w:val="1"/>
              </w:rPr>
              <w:t>ie</w:t>
            </w:r>
            <w:r w:rsidRPr="00D30C26">
              <w:rPr>
                <w:rFonts w:ascii="Arial" w:hAnsi="Arial" w:cs="Arial"/>
                <w:b/>
              </w:rPr>
              <w:t>s</w:t>
            </w:r>
            <w:proofErr w:type="gramEnd"/>
            <w:r w:rsidRPr="00D30C26">
              <w:rPr>
                <w:rFonts w:ascii="Arial" w:hAnsi="Arial" w:cs="Arial"/>
                <w:b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24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b</w:t>
            </w:r>
            <w:r w:rsidRPr="00D30C26">
              <w:rPr>
                <w:rFonts w:ascii="Arial" w:hAnsi="Arial" w:cs="Arial"/>
                <w:b/>
              </w:rPr>
              <w:t xml:space="preserve">y </w:t>
            </w:r>
            <w:r w:rsidRPr="00D30C26">
              <w:rPr>
                <w:rFonts w:ascii="Arial" w:hAnsi="Arial" w:cs="Arial"/>
                <w:b/>
                <w:spacing w:val="25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-3"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  <w:spacing w:val="1"/>
              </w:rPr>
              <w:t>l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  <w:spacing w:val="1"/>
              </w:rPr>
              <w:t>z</w:t>
            </w:r>
            <w:r w:rsidRPr="00D30C26">
              <w:rPr>
                <w:rFonts w:ascii="Arial" w:hAnsi="Arial" w:cs="Arial"/>
                <w:b/>
                <w:spacing w:val="-3"/>
              </w:rPr>
              <w:t>e</w:t>
            </w:r>
            <w:r w:rsidRPr="00D30C26">
              <w:rPr>
                <w:rFonts w:ascii="Arial" w:hAnsi="Arial" w:cs="Arial"/>
                <w:b/>
              </w:rPr>
              <w:t xml:space="preserve">r </w:t>
            </w:r>
            <w:r w:rsidRPr="00D30C26">
              <w:rPr>
                <w:rFonts w:ascii="Arial" w:hAnsi="Arial" w:cs="Arial"/>
                <w:b/>
                <w:spacing w:val="31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  <w:spacing w:val="-5"/>
              </w:rPr>
              <w:t>om</w:t>
            </w:r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1"/>
              </w:rPr>
              <w:t>ie</w:t>
            </w:r>
            <w:r w:rsidRPr="00D30C26">
              <w:rPr>
                <w:rFonts w:ascii="Arial" w:hAnsi="Arial" w:cs="Arial"/>
                <w:b/>
              </w:rPr>
              <w:t xml:space="preserve">s </w:t>
            </w:r>
            <w:r w:rsidRPr="00D30C26">
              <w:rPr>
                <w:rFonts w:ascii="Arial" w:hAnsi="Arial" w:cs="Arial"/>
                <w:b/>
                <w:spacing w:val="34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 xml:space="preserve">d </w:t>
            </w:r>
            <w:r w:rsidRPr="00D30C26">
              <w:rPr>
                <w:rFonts w:ascii="Arial" w:hAnsi="Arial" w:cs="Arial"/>
                <w:b/>
                <w:spacing w:val="23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4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 xml:space="preserve">e </w:t>
            </w:r>
            <w:r w:rsidRPr="00D30C26">
              <w:rPr>
                <w:rFonts w:ascii="Arial" w:hAnsi="Arial" w:cs="Arial"/>
                <w:b/>
                <w:spacing w:val="32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D30C26">
              <w:rPr>
                <w:rFonts w:ascii="Arial" w:hAnsi="Arial" w:cs="Arial"/>
                <w:b/>
              </w:rPr>
              <w:t>h</w:t>
            </w:r>
          </w:p>
          <w:p w14:paraId="603AC5DD" w14:textId="77777777" w:rsidR="00E96B5D" w:rsidRPr="00D30C26" w:rsidRDefault="00796E6B">
            <w:pPr>
              <w:spacing w:before="1" w:line="220" w:lineRule="exact"/>
              <w:ind w:left="105" w:right="61"/>
              <w:jc w:val="both"/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  <w:b/>
                <w:spacing w:val="1"/>
              </w:rPr>
              <w:t>re</w:t>
            </w:r>
            <w:r w:rsidRPr="00D30C26">
              <w:rPr>
                <w:rFonts w:ascii="Arial" w:hAnsi="Arial" w:cs="Arial"/>
                <w:b/>
                <w:spacing w:val="-5"/>
              </w:rPr>
              <w:t>vo</w:t>
            </w:r>
            <w:r w:rsidRPr="00D30C26">
              <w:rPr>
                <w:rFonts w:ascii="Arial" w:hAnsi="Arial" w:cs="Arial"/>
                <w:b/>
                <w:spacing w:val="1"/>
              </w:rPr>
              <w:t>l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6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</w:rPr>
              <w:t>y</w:t>
            </w:r>
            <w:r w:rsidRPr="00D30C26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>d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D30C26">
              <w:rPr>
                <w:rFonts w:ascii="Arial" w:hAnsi="Arial" w:cs="Arial"/>
                <w:b/>
                <w:i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i/>
              </w:rPr>
              <w:t>a</w:t>
            </w:r>
            <w:r w:rsidRPr="00D30C26">
              <w:rPr>
                <w:rFonts w:ascii="Arial" w:hAnsi="Arial" w:cs="Arial"/>
                <w:b/>
                <w:i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i/>
              </w:rPr>
              <w:t xml:space="preserve">o </w:t>
            </w:r>
            <w:r w:rsidRPr="00D30C26">
              <w:rPr>
                <w:rFonts w:ascii="Arial" w:hAnsi="Arial" w:cs="Arial"/>
                <w:b/>
                <w:i/>
                <w:spacing w:val="-2"/>
              </w:rPr>
              <w:t>Ur</w:t>
            </w:r>
            <w:r w:rsidRPr="00D30C26">
              <w:rPr>
                <w:rFonts w:ascii="Arial" w:hAnsi="Arial" w:cs="Arial"/>
                <w:b/>
                <w:i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i/>
                <w:spacing w:val="-4"/>
              </w:rPr>
              <w:t>a</w:t>
            </w:r>
            <w:r w:rsidRPr="00D30C26">
              <w:rPr>
                <w:rFonts w:ascii="Arial" w:hAnsi="Arial" w:cs="Arial"/>
                <w:b/>
              </w:rPr>
              <w:t>,</w:t>
            </w:r>
            <w:r w:rsidRPr="00D30C2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d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5"/>
              </w:rPr>
              <w:t>v</w:t>
            </w:r>
            <w:r w:rsidRPr="00D30C26">
              <w:rPr>
                <w:rFonts w:ascii="Arial" w:hAnsi="Arial" w:cs="Arial"/>
                <w:b/>
                <w:spacing w:val="1"/>
              </w:rPr>
              <w:t>el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d</w:t>
            </w:r>
            <w:r w:rsidRPr="00D30C26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b</w:t>
            </w:r>
            <w:r w:rsidRPr="00D30C26">
              <w:rPr>
                <w:rFonts w:ascii="Arial" w:hAnsi="Arial" w:cs="Arial"/>
                <w:b/>
              </w:rPr>
              <w:t>y t</w:t>
            </w:r>
            <w:r w:rsidRPr="00D30C26">
              <w:rPr>
                <w:rFonts w:ascii="Arial" w:hAnsi="Arial" w:cs="Arial"/>
                <w:b/>
                <w:spacing w:val="-6"/>
              </w:rPr>
              <w:t>h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Ind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D30C26">
              <w:rPr>
                <w:rFonts w:ascii="Arial" w:hAnsi="Arial" w:cs="Arial"/>
                <w:b/>
              </w:rPr>
              <w:t xml:space="preserve">an </w:t>
            </w:r>
            <w:r w:rsidRPr="00D30C26">
              <w:rPr>
                <w:rFonts w:ascii="Arial" w:hAnsi="Arial" w:cs="Arial"/>
                <w:b/>
                <w:spacing w:val="-3"/>
              </w:rPr>
              <w:t>F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  <w:spacing w:val="-5"/>
              </w:rPr>
              <w:t>m</w:t>
            </w:r>
            <w:r w:rsidRPr="00D30C26">
              <w:rPr>
                <w:rFonts w:ascii="Arial" w:hAnsi="Arial" w:cs="Arial"/>
                <w:b/>
                <w:spacing w:val="1"/>
              </w:rPr>
              <w:t>er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proofErr w:type="spellStart"/>
            <w:r w:rsidRPr="00D30C26">
              <w:rPr>
                <w:rFonts w:ascii="Arial" w:hAnsi="Arial" w:cs="Arial"/>
                <w:b/>
                <w:spacing w:val="-3"/>
              </w:rPr>
              <w:t>F</w:t>
            </w:r>
            <w:r w:rsidRPr="00D30C26">
              <w:rPr>
                <w:rFonts w:ascii="Arial" w:hAnsi="Arial" w:cs="Arial"/>
                <w:b/>
                <w:spacing w:val="1"/>
              </w:rPr>
              <w:t>er</w:t>
            </w:r>
            <w:r w:rsidRPr="00D30C26">
              <w:rPr>
                <w:rFonts w:ascii="Arial" w:hAnsi="Arial" w:cs="Arial"/>
                <w:b/>
                <w:spacing w:val="-5"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3"/>
              </w:rPr>
              <w:t>l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r</w:t>
            </w:r>
            <w:proofErr w:type="spellEnd"/>
            <w:r w:rsidRPr="00D30C26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C</w:t>
            </w:r>
            <w:r w:rsidRPr="00D30C26">
              <w:rPr>
                <w:rFonts w:ascii="Arial" w:hAnsi="Arial" w:cs="Arial"/>
                <w:b/>
                <w:spacing w:val="-5"/>
              </w:rPr>
              <w:t>oo</w:t>
            </w:r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  <w:spacing w:val="1"/>
              </w:rPr>
              <w:t>er</w:t>
            </w:r>
            <w:r w:rsidRPr="00D30C26">
              <w:rPr>
                <w:rFonts w:ascii="Arial" w:hAnsi="Arial" w:cs="Arial"/>
                <w:b/>
              </w:rPr>
              <w:t>at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v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L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m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2"/>
              </w:rPr>
              <w:t>e</w:t>
            </w:r>
            <w:r w:rsidRPr="00D30C26">
              <w:rPr>
                <w:rFonts w:ascii="Arial" w:hAnsi="Arial" w:cs="Arial"/>
                <w:b/>
              </w:rPr>
              <w:t>d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(</w:t>
            </w:r>
            <w:r w:rsidRPr="00D30C26">
              <w:rPr>
                <w:rFonts w:ascii="Arial" w:hAnsi="Arial" w:cs="Arial"/>
                <w:b/>
                <w:spacing w:val="-2"/>
              </w:rPr>
              <w:t>I</w:t>
            </w:r>
            <w:r w:rsidRPr="00D30C26">
              <w:rPr>
                <w:rFonts w:ascii="Arial" w:hAnsi="Arial" w:cs="Arial"/>
                <w:b/>
                <w:spacing w:val="-3"/>
              </w:rPr>
              <w:t>FF</w:t>
            </w:r>
            <w:r w:rsidRPr="00D30C26">
              <w:rPr>
                <w:rFonts w:ascii="Arial" w:hAnsi="Arial" w:cs="Arial"/>
                <w:b/>
                <w:spacing w:val="-2"/>
              </w:rPr>
              <w:t>C</w:t>
            </w:r>
            <w:r w:rsidRPr="00D30C26">
              <w:rPr>
                <w:rFonts w:ascii="Arial" w:hAnsi="Arial" w:cs="Arial"/>
                <w:b/>
                <w:spacing w:val="1"/>
              </w:rPr>
              <w:t>O</w:t>
            </w:r>
            <w:r w:rsidRPr="00D30C26">
              <w:rPr>
                <w:rFonts w:ascii="Arial" w:hAnsi="Arial" w:cs="Arial"/>
                <w:b/>
              </w:rPr>
              <w:t>).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 xml:space="preserve">o </w:t>
            </w:r>
            <w:r w:rsidRPr="00D30C26">
              <w:rPr>
                <w:rFonts w:ascii="Arial" w:hAnsi="Arial" w:cs="Arial"/>
                <w:b/>
                <w:spacing w:val="-2"/>
              </w:rPr>
              <w:t>U</w:t>
            </w:r>
            <w:r w:rsidRPr="00D30C26">
              <w:rPr>
                <w:rFonts w:ascii="Arial" w:hAnsi="Arial" w:cs="Arial"/>
                <w:b/>
                <w:spacing w:val="1"/>
              </w:rPr>
              <w:t>re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 xml:space="preserve">a </w:t>
            </w:r>
            <w:r w:rsidRPr="00D30C26">
              <w:rPr>
                <w:rFonts w:ascii="Arial" w:hAnsi="Arial" w:cs="Arial"/>
                <w:b/>
                <w:spacing w:val="1"/>
              </w:rPr>
              <w:t>li</w:t>
            </w:r>
            <w:r w:rsidRPr="00D30C26">
              <w:rPr>
                <w:rFonts w:ascii="Arial" w:hAnsi="Arial" w:cs="Arial"/>
                <w:b/>
                <w:spacing w:val="-2"/>
              </w:rPr>
              <w:t>q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d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-3"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  <w:spacing w:val="1"/>
              </w:rPr>
              <w:t>li</w:t>
            </w:r>
            <w:r w:rsidRPr="00D30C26">
              <w:rPr>
                <w:rFonts w:ascii="Arial" w:hAnsi="Arial" w:cs="Arial"/>
                <w:b/>
                <w:spacing w:val="-3"/>
              </w:rPr>
              <w:t>z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r</w:t>
            </w:r>
            <w:r w:rsidRPr="00D30C26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 xml:space="preserve">at 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ta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no</w:t>
            </w:r>
            <w:r w:rsidRPr="00D30C26">
              <w:rPr>
                <w:rFonts w:ascii="Arial" w:hAnsi="Arial" w:cs="Arial"/>
                <w:b/>
              </w:rPr>
              <w:t>-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3"/>
              </w:rPr>
              <w:t>z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d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  <w:spacing w:val="-5"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  <w:spacing w:val="-3"/>
              </w:rPr>
              <w:t>l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  <w:spacing w:val="-3"/>
              </w:rPr>
              <w:t>e</w:t>
            </w:r>
            <w:r w:rsidRPr="00D30C26">
              <w:rPr>
                <w:rFonts w:ascii="Arial" w:hAnsi="Arial" w:cs="Arial"/>
                <w:b/>
              </w:rPr>
              <w:t>a,</w:t>
            </w:r>
            <w:r w:rsidRPr="00D30C26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w</w:t>
            </w:r>
            <w:r w:rsidRPr="00D30C26">
              <w:rPr>
                <w:rFonts w:ascii="Arial" w:hAnsi="Arial" w:cs="Arial"/>
                <w:b/>
                <w:spacing w:val="-6"/>
              </w:rPr>
              <w:t>h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ic</w:t>
            </w:r>
            <w:r w:rsidRPr="00D30C26">
              <w:rPr>
                <w:rFonts w:ascii="Arial" w:hAnsi="Arial" w:cs="Arial"/>
                <w:b/>
              </w:rPr>
              <w:t xml:space="preserve">h 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nh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1"/>
              </w:rPr>
              <w:t>ce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2"/>
              </w:rPr>
              <w:t>r</w:t>
            </w:r>
            <w:r w:rsidRPr="00D30C26">
              <w:rPr>
                <w:rFonts w:ascii="Arial" w:hAnsi="Arial" w:cs="Arial"/>
                <w:b/>
                <w:spacing w:val="1"/>
              </w:rPr>
              <w:t>ie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</w:rPr>
              <w:t>ta</w:t>
            </w:r>
            <w:r w:rsidRPr="00D30C26">
              <w:rPr>
                <w:rFonts w:ascii="Arial" w:hAnsi="Arial" w:cs="Arial"/>
                <w:b/>
                <w:spacing w:val="3"/>
              </w:rPr>
              <w:t>k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-5"/>
              </w:rPr>
              <w:t>f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3"/>
              </w:rPr>
              <w:t>c</w:t>
            </w:r>
            <w:r w:rsidRPr="00D30C26">
              <w:rPr>
                <w:rFonts w:ascii="Arial" w:hAnsi="Arial" w:cs="Arial"/>
                <w:b/>
                <w:spacing w:val="1"/>
              </w:rPr>
              <w:t>ie</w:t>
            </w:r>
            <w:r w:rsidRPr="00D30C26">
              <w:rPr>
                <w:rFonts w:ascii="Arial" w:hAnsi="Arial" w:cs="Arial"/>
                <w:b/>
                <w:spacing w:val="-6"/>
              </w:rPr>
              <w:t>n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</w:rPr>
              <w:t>y</w:t>
            </w:r>
            <w:r w:rsidRPr="00D30C26">
              <w:rPr>
                <w:rFonts w:ascii="Arial" w:hAnsi="Arial" w:cs="Arial"/>
                <w:b/>
                <w:spacing w:val="17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d</w:t>
            </w:r>
            <w:r w:rsidRPr="00D30C26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g</w:t>
            </w:r>
            <w:r w:rsidRPr="00D30C26">
              <w:rPr>
                <w:rFonts w:ascii="Arial" w:hAnsi="Arial" w:cs="Arial"/>
                <w:b/>
                <w:spacing w:val="-6"/>
              </w:rPr>
              <w:t>n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l</w:t>
            </w:r>
            <w:r w:rsidRPr="00D30C26">
              <w:rPr>
                <w:rFonts w:ascii="Arial" w:hAnsi="Arial" w:cs="Arial"/>
                <w:b/>
              </w:rPr>
              <w:t>y</w:t>
            </w:r>
            <w:r w:rsidRPr="00D30C26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  <w:spacing w:val="-3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d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1"/>
              </w:rPr>
              <w:t>ce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19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  <w:w w:val="101"/>
              </w:rPr>
              <w:t>e</w:t>
            </w:r>
          </w:p>
          <w:p w14:paraId="49C58920" w14:textId="77777777" w:rsidR="00E96B5D" w:rsidRPr="00D30C26" w:rsidRDefault="00796E6B">
            <w:pPr>
              <w:spacing w:line="220" w:lineRule="exact"/>
              <w:ind w:left="105" w:right="68"/>
              <w:jc w:val="both"/>
              <w:rPr>
                <w:rFonts w:ascii="Arial" w:hAnsi="Arial" w:cs="Arial"/>
              </w:rPr>
            </w:pPr>
            <w:proofErr w:type="gramStart"/>
            <w:r w:rsidRPr="00D30C26">
              <w:rPr>
                <w:rFonts w:ascii="Arial" w:hAnsi="Arial" w:cs="Arial"/>
                <w:b/>
                <w:spacing w:val="1"/>
              </w:rPr>
              <w:t>re</w:t>
            </w:r>
            <w:r w:rsidRPr="00D30C26">
              <w:rPr>
                <w:rFonts w:ascii="Arial" w:hAnsi="Arial" w:cs="Arial"/>
                <w:b/>
                <w:spacing w:val="-2"/>
              </w:rPr>
              <w:t>q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1"/>
              </w:rPr>
              <w:t>ire</w:t>
            </w:r>
            <w:r w:rsidRPr="00D30C26">
              <w:rPr>
                <w:rFonts w:ascii="Arial" w:hAnsi="Arial" w:cs="Arial"/>
                <w:b/>
                <w:spacing w:val="-5"/>
              </w:rPr>
              <w:t>m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 xml:space="preserve">t </w:t>
            </w:r>
            <w:r w:rsidRPr="00D30C26">
              <w:rPr>
                <w:rFonts w:ascii="Arial" w:hAnsi="Arial" w:cs="Arial"/>
                <w:b/>
                <w:spacing w:val="39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r</w:t>
            </w:r>
            <w:proofErr w:type="gramEnd"/>
            <w:r w:rsidRPr="00D30C26">
              <w:rPr>
                <w:rFonts w:ascii="Arial" w:hAnsi="Arial" w:cs="Arial"/>
                <w:b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32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-5"/>
              </w:rPr>
              <w:t>v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5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 xml:space="preserve">al </w:t>
            </w:r>
            <w:r w:rsidRPr="00D30C26">
              <w:rPr>
                <w:rFonts w:ascii="Arial" w:hAnsi="Arial" w:cs="Arial"/>
                <w:b/>
                <w:spacing w:val="38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g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1"/>
              </w:rPr>
              <w:t>l</w:t>
            </w:r>
            <w:r w:rsidRPr="00D30C26">
              <w:rPr>
                <w:rFonts w:ascii="Arial" w:hAnsi="Arial" w:cs="Arial"/>
                <w:b/>
              </w:rPr>
              <w:t xml:space="preserve">ar </w:t>
            </w:r>
            <w:r w:rsidRPr="00D30C26">
              <w:rPr>
                <w:rFonts w:ascii="Arial" w:hAnsi="Arial" w:cs="Arial"/>
                <w:b/>
                <w:spacing w:val="37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1"/>
              </w:rPr>
              <w:t>re</w:t>
            </w:r>
            <w:r w:rsidRPr="00D30C26">
              <w:rPr>
                <w:rFonts w:ascii="Arial" w:hAnsi="Arial" w:cs="Arial"/>
                <w:b/>
              </w:rPr>
              <w:t xml:space="preserve">a. </w:t>
            </w:r>
            <w:r w:rsidRPr="00D30C26">
              <w:rPr>
                <w:rFonts w:ascii="Arial" w:hAnsi="Arial" w:cs="Arial"/>
                <w:b/>
                <w:spacing w:val="34"/>
              </w:rPr>
              <w:t xml:space="preserve"> </w:t>
            </w:r>
            <w:proofErr w:type="gramStart"/>
            <w:r w:rsidRPr="00D30C26">
              <w:rPr>
                <w:rFonts w:ascii="Arial" w:hAnsi="Arial" w:cs="Arial"/>
                <w:b/>
                <w:spacing w:val="-2"/>
              </w:rPr>
              <w:t>I</w:t>
            </w:r>
            <w:r w:rsidRPr="00D30C26">
              <w:rPr>
                <w:rFonts w:ascii="Arial" w:hAnsi="Arial" w:cs="Arial"/>
                <w:b/>
              </w:rPr>
              <w:t xml:space="preserve">t </w:t>
            </w:r>
            <w:r w:rsidRPr="00D30C26">
              <w:rPr>
                <w:rFonts w:ascii="Arial" w:hAnsi="Arial" w:cs="Arial"/>
                <w:b/>
                <w:spacing w:val="34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  <w:spacing w:val="-5"/>
              </w:rPr>
              <w:t>om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s</w:t>
            </w:r>
            <w:proofErr w:type="gramEnd"/>
            <w:r w:rsidRPr="00D30C26">
              <w:rPr>
                <w:rFonts w:ascii="Arial" w:hAnsi="Arial" w:cs="Arial"/>
                <w:b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35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to</w:t>
            </w:r>
          </w:p>
          <w:p w14:paraId="3A2A624C" w14:textId="77777777" w:rsidR="00E96B5D" w:rsidRPr="00D30C26" w:rsidRDefault="00796E6B">
            <w:pPr>
              <w:ind w:left="105" w:right="68"/>
              <w:jc w:val="both"/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  <w:spacing w:val="-3"/>
              </w:rPr>
              <w:t>r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cr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p</w:t>
            </w:r>
            <w:r w:rsidRPr="00D30C26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>d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v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ty,</w:t>
            </w:r>
            <w:r w:rsidRPr="00D30C26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re</w:t>
            </w:r>
            <w:r w:rsidRPr="00D30C26">
              <w:rPr>
                <w:rFonts w:ascii="Arial" w:hAnsi="Arial" w:cs="Arial"/>
                <w:b/>
                <w:spacing w:val="-2"/>
              </w:rPr>
              <w:t>d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2"/>
              </w:rPr>
              <w:t>np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</w:rPr>
              <w:t>,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 xml:space="preserve">d </w:t>
            </w:r>
            <w:r w:rsidRPr="00D30C26">
              <w:rPr>
                <w:rFonts w:ascii="Arial" w:hAnsi="Arial" w:cs="Arial"/>
                <w:b/>
                <w:spacing w:val="-5"/>
              </w:rPr>
              <w:t>m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m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iz</w:t>
            </w:r>
            <w:r w:rsidRPr="00D30C26">
              <w:rPr>
                <w:rFonts w:ascii="Arial" w:hAnsi="Arial" w:cs="Arial"/>
                <w:b/>
                <w:w w:val="101"/>
              </w:rPr>
              <w:t xml:space="preserve">e 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-5"/>
              </w:rPr>
              <w:t>v</w:t>
            </w:r>
            <w:r w:rsidRPr="00D30C26">
              <w:rPr>
                <w:rFonts w:ascii="Arial" w:hAnsi="Arial" w:cs="Arial"/>
                <w:b/>
                <w:spacing w:val="1"/>
              </w:rPr>
              <w:t>ir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-5"/>
              </w:rPr>
              <w:t>m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tal</w:t>
            </w:r>
            <w:r w:rsidRPr="00D30C26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1"/>
              </w:rPr>
              <w:t>ll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,</w:t>
            </w:r>
            <w:r w:rsidRPr="00D30C26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  <w:spacing w:val="1"/>
              </w:rPr>
              <w:t>ere</w:t>
            </w:r>
            <w:r w:rsidRPr="00D30C26">
              <w:rPr>
                <w:rFonts w:ascii="Arial" w:hAnsi="Arial" w:cs="Arial"/>
                <w:b/>
                <w:spacing w:val="-2"/>
              </w:rPr>
              <w:t>b</w:t>
            </w:r>
            <w:r w:rsidRPr="00D30C26">
              <w:rPr>
                <w:rFonts w:ascii="Arial" w:hAnsi="Arial" w:cs="Arial"/>
                <w:b/>
              </w:rPr>
              <w:t>y</w:t>
            </w:r>
            <w:r w:rsidRPr="00D30C2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2"/>
              </w:rPr>
              <w:t>r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2"/>
              </w:rPr>
              <w:t>b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g</w:t>
            </w:r>
            <w:r w:rsidRPr="00D30C26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 xml:space="preserve">to 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</w:rPr>
              <w:t>ta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b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D30C26">
              <w:rPr>
                <w:rFonts w:ascii="Arial" w:hAnsi="Arial" w:cs="Arial"/>
                <w:b/>
                <w:w w:val="101"/>
              </w:rPr>
              <w:t xml:space="preserve">e </w:t>
            </w:r>
            <w:r w:rsidRPr="00D30C26">
              <w:rPr>
                <w:rFonts w:ascii="Arial" w:hAnsi="Arial" w:cs="Arial"/>
                <w:b/>
              </w:rPr>
              <w:t>ag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1"/>
              </w:rPr>
              <w:t>l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  <w:spacing w:val="3"/>
              </w:rPr>
              <w:t>e</w:t>
            </w:r>
            <w:r w:rsidRPr="00D30C26">
              <w:rPr>
                <w:rFonts w:ascii="Arial" w:hAnsi="Arial" w:cs="Arial"/>
                <w:b/>
              </w:rPr>
              <w:t>.</w:t>
            </w:r>
            <w:r w:rsidRPr="00D30C26">
              <w:rPr>
                <w:rFonts w:ascii="Arial" w:hAnsi="Arial" w:cs="Arial"/>
                <w:b/>
                <w:spacing w:val="13"/>
              </w:rPr>
              <w:t xml:space="preserve"> </w:t>
            </w:r>
            <w:proofErr w:type="gramStart"/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</w:rPr>
              <w:t>o</w:t>
            </w:r>
            <w:proofErr w:type="gramEnd"/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W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th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6"/>
              </w:rPr>
              <w:t>h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b</w:t>
            </w:r>
            <w:r w:rsidRPr="00D30C26">
              <w:rPr>
                <w:rFonts w:ascii="Arial" w:hAnsi="Arial" w:cs="Arial"/>
                <w:b/>
                <w:spacing w:val="-5"/>
              </w:rPr>
              <w:t>ov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3"/>
              </w:rPr>
              <w:t>k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y</w:t>
            </w:r>
            <w:r w:rsidRPr="00D30C26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ts</w:t>
            </w:r>
            <w:r w:rsidRPr="00D30C26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 xml:space="preserve">I 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</w:rPr>
              <w:t>an</w:t>
            </w:r>
            <w:r w:rsidRPr="00D30C26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</w:rPr>
              <w:t>ay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>at</w:t>
            </w:r>
            <w:r w:rsidRPr="00D30C26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w w:val="101"/>
              </w:rPr>
              <w:t xml:space="preserve">e </w:t>
            </w:r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ts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</w:rPr>
              <w:t>an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nh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6"/>
              </w:rPr>
              <w:t>n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 xml:space="preserve"> i</w:t>
            </w:r>
            <w:r w:rsidRPr="00D30C26">
              <w:rPr>
                <w:rFonts w:ascii="Arial" w:hAnsi="Arial" w:cs="Arial"/>
                <w:b/>
                <w:spacing w:val="-5"/>
              </w:rPr>
              <w:t>m</w:t>
            </w:r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</w:rPr>
              <w:t>ta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  <w:spacing w:val="-5"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D30C26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D30C26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D30C2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09D701" w14:textId="096DD59E" w:rsidR="00E96B5D" w:rsidRPr="00D30C26" w:rsidRDefault="00752EF8">
            <w:pPr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</w:rPr>
              <w:t xml:space="preserve">Thank you </w:t>
            </w:r>
          </w:p>
        </w:tc>
      </w:tr>
      <w:tr w:rsidR="00E96B5D" w:rsidRPr="00D30C26" w14:paraId="595D494D" w14:textId="77777777">
        <w:trPr>
          <w:trHeight w:hRule="exact" w:val="1272"/>
        </w:trPr>
        <w:tc>
          <w:tcPr>
            <w:tcW w:w="3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C521D4" w14:textId="77777777" w:rsidR="00E96B5D" w:rsidRPr="00D30C26" w:rsidRDefault="00796E6B">
            <w:pPr>
              <w:spacing w:before="2" w:line="220" w:lineRule="exact"/>
              <w:ind w:left="463" w:right="843"/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  <w:b/>
                <w:spacing w:val="-2"/>
              </w:rPr>
              <w:t>I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3"/>
              </w:rPr>
              <w:t>l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6"/>
              </w:rPr>
              <w:t>h</w:t>
            </w:r>
            <w:r w:rsidRPr="00D30C26">
              <w:rPr>
                <w:rFonts w:ascii="Arial" w:hAnsi="Arial" w:cs="Arial"/>
                <w:b/>
              </w:rPr>
              <w:t>e a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  <w:spacing w:val="-5"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D30C26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D30C26">
              <w:rPr>
                <w:rFonts w:ascii="Arial" w:hAnsi="Arial" w:cs="Arial"/>
                <w:b/>
                <w:w w:val="101"/>
              </w:rPr>
              <w:t xml:space="preserve">e 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D30C26">
              <w:rPr>
                <w:rFonts w:ascii="Arial" w:hAnsi="Arial" w:cs="Arial"/>
                <w:b/>
              </w:rPr>
              <w:t>ta</w:t>
            </w:r>
            <w:r w:rsidRPr="00D30C26">
              <w:rPr>
                <w:rFonts w:ascii="Arial" w:hAnsi="Arial" w:cs="Arial"/>
                <w:b/>
                <w:spacing w:val="-2"/>
              </w:rPr>
              <w:t>b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le</w:t>
            </w:r>
            <w:r w:rsidRPr="00D30C26">
              <w:rPr>
                <w:rFonts w:ascii="Arial" w:hAnsi="Arial" w:cs="Arial"/>
                <w:b/>
              </w:rPr>
              <w:t>?</w:t>
            </w:r>
          </w:p>
          <w:p w14:paraId="0DAF67A2" w14:textId="77777777" w:rsidR="00E96B5D" w:rsidRPr="00D30C26" w:rsidRDefault="00796E6B">
            <w:pPr>
              <w:spacing w:line="220" w:lineRule="exact"/>
              <w:ind w:left="463" w:right="777"/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  <w:b/>
              </w:rPr>
              <w:t>(</w:t>
            </w:r>
            <w:r w:rsidRPr="00D30C26">
              <w:rPr>
                <w:rFonts w:ascii="Arial" w:hAnsi="Arial" w:cs="Arial"/>
                <w:b/>
                <w:spacing w:val="-2"/>
              </w:rPr>
              <w:t>I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  <w:spacing w:val="1"/>
              </w:rPr>
              <w:t>le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6"/>
              </w:rPr>
              <w:t>s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</w:rPr>
              <w:t>gg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an a</w:t>
            </w:r>
            <w:r w:rsidRPr="00D30C26">
              <w:rPr>
                <w:rFonts w:ascii="Arial" w:hAnsi="Arial" w:cs="Arial"/>
                <w:b/>
                <w:spacing w:val="1"/>
              </w:rPr>
              <w:t>l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3"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at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v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le</w:t>
            </w:r>
            <w:r w:rsidRPr="00D30C26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582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276C5F" w14:textId="77777777" w:rsidR="00E96B5D" w:rsidRPr="00D30C26" w:rsidRDefault="00E96B5D">
            <w:pPr>
              <w:spacing w:before="10" w:line="220" w:lineRule="exact"/>
              <w:rPr>
                <w:rFonts w:ascii="Arial" w:hAnsi="Arial" w:cs="Arial"/>
              </w:rPr>
            </w:pPr>
          </w:p>
          <w:p w14:paraId="0C754D09" w14:textId="77777777" w:rsidR="00E96B5D" w:rsidRPr="00D30C26" w:rsidRDefault="00796E6B">
            <w:pPr>
              <w:ind w:left="2136"/>
              <w:rPr>
                <w:rFonts w:ascii="Arial" w:hAnsi="Arial" w:cs="Arial"/>
              </w:rPr>
            </w:pPr>
            <w:proofErr w:type="gramStart"/>
            <w:r w:rsidRPr="00D30C26">
              <w:rPr>
                <w:rFonts w:ascii="Arial" w:hAnsi="Arial" w:cs="Arial"/>
                <w:b/>
                <w:spacing w:val="3"/>
              </w:rPr>
              <w:t>Y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s</w:t>
            </w:r>
            <w:proofErr w:type="gramEnd"/>
            <w:r w:rsidRPr="00D30C2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l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 xml:space="preserve"> i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D30C26">
              <w:rPr>
                <w:rFonts w:ascii="Arial" w:hAnsi="Arial" w:cs="Arial"/>
                <w:b/>
              </w:rPr>
              <w:t>ta</w:t>
            </w:r>
            <w:r w:rsidRPr="00D30C26">
              <w:rPr>
                <w:rFonts w:ascii="Arial" w:hAnsi="Arial" w:cs="Arial"/>
                <w:b/>
                <w:spacing w:val="-2"/>
              </w:rPr>
              <w:t>b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D30C26">
              <w:rPr>
                <w:rFonts w:ascii="Arial" w:hAnsi="Arial" w:cs="Arial"/>
                <w:b/>
                <w:w w:val="101"/>
              </w:rPr>
              <w:t>e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19018E" w14:textId="0E280AEA" w:rsidR="00E96B5D" w:rsidRPr="00D30C26" w:rsidRDefault="006960CF">
            <w:pPr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</w:rPr>
              <w:t xml:space="preserve">Ok </w:t>
            </w:r>
          </w:p>
        </w:tc>
      </w:tr>
      <w:tr w:rsidR="00E96B5D" w:rsidRPr="00D30C26" w14:paraId="59A0BF3F" w14:textId="77777777">
        <w:trPr>
          <w:trHeight w:hRule="exact" w:val="1623"/>
        </w:trPr>
        <w:tc>
          <w:tcPr>
            <w:tcW w:w="3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D1E8F6" w14:textId="77777777" w:rsidR="00E96B5D" w:rsidRPr="00D30C26" w:rsidRDefault="00796E6B">
            <w:pPr>
              <w:spacing w:before="2" w:line="220" w:lineRule="exact"/>
              <w:ind w:left="463" w:right="126"/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  <w:b/>
                <w:spacing w:val="-2"/>
              </w:rPr>
              <w:t>I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bs</w:t>
            </w:r>
            <w:r w:rsidRPr="00D30C26">
              <w:rPr>
                <w:rFonts w:ascii="Arial" w:hAnsi="Arial" w:cs="Arial"/>
                <w:b/>
                <w:spacing w:val="-5"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D30C26">
              <w:rPr>
                <w:rFonts w:ascii="Arial" w:hAnsi="Arial" w:cs="Arial"/>
                <w:b/>
                <w:spacing w:val="-3"/>
                <w:w w:val="101"/>
              </w:rPr>
              <w:t>l</w:t>
            </w:r>
            <w:r w:rsidRPr="00D30C26">
              <w:rPr>
                <w:rFonts w:ascii="Arial" w:hAnsi="Arial" w:cs="Arial"/>
                <w:b/>
                <w:w w:val="101"/>
              </w:rPr>
              <w:t xml:space="preserve">e 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  <w:spacing w:val="-5"/>
              </w:rPr>
              <w:t>om</w:t>
            </w:r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  <w:spacing w:val="1"/>
              </w:rPr>
              <w:t>re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ns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v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?</w:t>
            </w:r>
            <w:r w:rsidRPr="00D30C26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D</w:t>
            </w:r>
            <w:r w:rsidRPr="00D30C26">
              <w:rPr>
                <w:rFonts w:ascii="Arial" w:hAnsi="Arial" w:cs="Arial"/>
                <w:b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you</w:t>
            </w:r>
            <w:r w:rsidRPr="00D30C2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</w:rPr>
              <w:t>gg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</w:rPr>
              <w:t>t</w:t>
            </w:r>
          </w:p>
          <w:p w14:paraId="11E304FB" w14:textId="77777777" w:rsidR="00E96B5D" w:rsidRPr="00D30C26" w:rsidRDefault="00796E6B">
            <w:pPr>
              <w:spacing w:before="1" w:line="220" w:lineRule="exact"/>
              <w:ind w:left="463" w:right="335"/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dd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n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(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r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d</w:t>
            </w:r>
            <w:r w:rsidRPr="00D30C26">
              <w:rPr>
                <w:rFonts w:ascii="Arial" w:hAnsi="Arial" w:cs="Arial"/>
                <w:b/>
                <w:spacing w:val="-3"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>le</w:t>
            </w:r>
            <w:r w:rsidRPr="00D30C26">
              <w:rPr>
                <w:rFonts w:ascii="Arial" w:hAnsi="Arial" w:cs="Arial"/>
                <w:b/>
                <w:spacing w:val="-5"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)</w:t>
            </w:r>
            <w:r w:rsidRPr="00D30C26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 xml:space="preserve">f 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</w:rPr>
              <w:t>o</w:t>
            </w:r>
            <w:r w:rsidRPr="00D30C26">
              <w:rPr>
                <w:rFonts w:ascii="Arial" w:hAnsi="Arial" w:cs="Arial"/>
                <w:b/>
                <w:spacing w:val="-5"/>
              </w:rPr>
              <w:t>m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ts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n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 xml:space="preserve">? </w:t>
            </w:r>
            <w:r w:rsidRPr="00D30C26">
              <w:rPr>
                <w:rFonts w:ascii="Arial" w:hAnsi="Arial" w:cs="Arial"/>
                <w:b/>
                <w:spacing w:val="-3"/>
              </w:rPr>
              <w:t>P</w:t>
            </w:r>
            <w:r w:rsidRPr="00D30C26">
              <w:rPr>
                <w:rFonts w:ascii="Arial" w:hAnsi="Arial" w:cs="Arial"/>
                <w:b/>
                <w:spacing w:val="1"/>
              </w:rPr>
              <w:t>le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1"/>
              </w:rPr>
              <w:t>s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w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</w:rPr>
              <w:t>te</w:t>
            </w:r>
            <w:r w:rsidRPr="00D30C2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y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</w:rPr>
              <w:t>r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3"/>
              </w:rPr>
              <w:t>s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</w:rPr>
              <w:t>gg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 xml:space="preserve">s 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er</w:t>
            </w:r>
            <w:r w:rsidRPr="00D30C26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D30C2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2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42BBF8" w14:textId="77777777" w:rsidR="00E96B5D" w:rsidRPr="00D30C26" w:rsidRDefault="00796E6B">
            <w:pPr>
              <w:spacing w:line="220" w:lineRule="exact"/>
              <w:ind w:left="997"/>
              <w:rPr>
                <w:rFonts w:ascii="Arial" w:hAnsi="Arial" w:cs="Arial"/>
              </w:rPr>
            </w:pPr>
            <w:proofErr w:type="gramStart"/>
            <w:r w:rsidRPr="00D30C26">
              <w:rPr>
                <w:rFonts w:ascii="Arial" w:hAnsi="Arial" w:cs="Arial"/>
                <w:b/>
                <w:spacing w:val="3"/>
              </w:rPr>
              <w:t>Y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s</w:t>
            </w:r>
            <w:proofErr w:type="gramEnd"/>
            <w:r w:rsidRPr="00D30C2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Abs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2"/>
              </w:rPr>
              <w:t>r</w:t>
            </w:r>
            <w:r w:rsidRPr="00D30C26">
              <w:rPr>
                <w:rFonts w:ascii="Arial" w:hAnsi="Arial" w:cs="Arial"/>
                <w:b/>
                <w:spacing w:val="-5"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6"/>
              </w:rPr>
              <w:t>h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6"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  <w:spacing w:val="-3"/>
              </w:rPr>
              <w:t>l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proofErr w:type="spellStart"/>
            <w:r w:rsidRPr="00D30C26">
              <w:rPr>
                <w:rFonts w:ascii="Arial" w:hAnsi="Arial" w:cs="Arial"/>
                <w:b/>
                <w:spacing w:val="-2"/>
              </w:rPr>
              <w:t>C</w:t>
            </w:r>
            <w:r w:rsidRPr="00D30C26">
              <w:rPr>
                <w:rFonts w:ascii="Arial" w:hAnsi="Arial" w:cs="Arial"/>
                <w:b/>
                <w:spacing w:val="-5"/>
              </w:rPr>
              <w:t>om</w:t>
            </w:r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nh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ns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v</w:t>
            </w:r>
            <w:r w:rsidRPr="00D30C26">
              <w:rPr>
                <w:rFonts w:ascii="Arial" w:hAnsi="Arial" w:cs="Arial"/>
                <w:b/>
                <w:w w:val="101"/>
              </w:rPr>
              <w:t>e</w:t>
            </w:r>
            <w:proofErr w:type="spellEnd"/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1E812" w14:textId="13A1913A" w:rsidR="00E96B5D" w:rsidRPr="00D30C26" w:rsidRDefault="006960CF">
            <w:pPr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</w:rPr>
              <w:t xml:space="preserve">Ok </w:t>
            </w:r>
          </w:p>
        </w:tc>
      </w:tr>
      <w:tr w:rsidR="00E96B5D" w:rsidRPr="00D30C26" w14:paraId="09877AD6" w14:textId="77777777">
        <w:trPr>
          <w:trHeight w:hRule="exact" w:val="711"/>
        </w:trPr>
        <w:tc>
          <w:tcPr>
            <w:tcW w:w="3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D5C362" w14:textId="77777777" w:rsidR="00E96B5D" w:rsidRPr="00D30C26" w:rsidRDefault="00796E6B">
            <w:pPr>
              <w:spacing w:before="5" w:line="220" w:lineRule="exact"/>
              <w:ind w:left="463" w:right="162"/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  <w:b/>
                <w:spacing w:val="-2"/>
              </w:rPr>
              <w:lastRenderedPageBreak/>
              <w:t>I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m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1"/>
              </w:rPr>
              <w:t>cri</w:t>
            </w:r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ie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-5"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3"/>
              </w:rPr>
              <w:t>l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D30C26">
              <w:rPr>
                <w:rFonts w:ascii="Arial" w:hAnsi="Arial" w:cs="Arial"/>
                <w:b/>
                <w:spacing w:val="-5"/>
              </w:rPr>
              <w:t>y</w:t>
            </w:r>
            <w:r w:rsidRPr="00D30C26">
              <w:rPr>
                <w:rFonts w:ascii="Arial" w:hAnsi="Arial" w:cs="Arial"/>
                <w:b/>
              </w:rPr>
              <w:t xml:space="preserve">, 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1"/>
              </w:rPr>
              <w:t>rr</w:t>
            </w:r>
            <w:r w:rsidRPr="00D30C26">
              <w:rPr>
                <w:rFonts w:ascii="Arial" w:hAnsi="Arial" w:cs="Arial"/>
                <w:b/>
                <w:spacing w:val="-3"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</w:rPr>
              <w:t>t?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3"/>
              </w:rPr>
              <w:t>P</w:t>
            </w:r>
            <w:r w:rsidRPr="00D30C26">
              <w:rPr>
                <w:rFonts w:ascii="Arial" w:hAnsi="Arial" w:cs="Arial"/>
                <w:b/>
                <w:spacing w:val="1"/>
              </w:rPr>
              <w:t>le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6"/>
              </w:rPr>
              <w:t>s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6"/>
              </w:rPr>
              <w:t>w</w:t>
            </w:r>
            <w:r w:rsidRPr="00D30C26">
              <w:rPr>
                <w:rFonts w:ascii="Arial" w:hAnsi="Arial" w:cs="Arial"/>
                <w:b/>
                <w:spacing w:val="1"/>
              </w:rPr>
              <w:t>ri</w:t>
            </w:r>
            <w:r w:rsidRPr="00D30C26">
              <w:rPr>
                <w:rFonts w:ascii="Arial" w:hAnsi="Arial" w:cs="Arial"/>
                <w:b/>
                <w:spacing w:val="-5"/>
              </w:rPr>
              <w:t>t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6"/>
              </w:rPr>
              <w:t>h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D30C26">
              <w:rPr>
                <w:rFonts w:ascii="Arial" w:hAnsi="Arial" w:cs="Arial"/>
                <w:b/>
                <w:spacing w:val="-3"/>
                <w:w w:val="101"/>
              </w:rPr>
              <w:t>r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D30C2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2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B544DE" w14:textId="77777777" w:rsidR="00E96B5D" w:rsidRPr="00D30C26" w:rsidRDefault="00796E6B">
            <w:pPr>
              <w:spacing w:line="220" w:lineRule="exact"/>
              <w:ind w:left="1108"/>
              <w:rPr>
                <w:rFonts w:ascii="Arial" w:hAnsi="Arial" w:cs="Arial"/>
              </w:rPr>
            </w:pPr>
            <w:proofErr w:type="gramStart"/>
            <w:r w:rsidRPr="00D30C26">
              <w:rPr>
                <w:rFonts w:ascii="Arial" w:hAnsi="Arial" w:cs="Arial"/>
                <w:b/>
                <w:spacing w:val="3"/>
              </w:rPr>
              <w:t>Y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s</w:t>
            </w:r>
            <w:proofErr w:type="gramEnd"/>
            <w:r w:rsidRPr="00D30C2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-4"/>
              </w:rPr>
              <w:t xml:space="preserve"> </w:t>
            </w:r>
            <w:proofErr w:type="spellStart"/>
            <w:r w:rsidRPr="00D30C26">
              <w:rPr>
                <w:rFonts w:ascii="Arial" w:hAnsi="Arial" w:cs="Arial"/>
                <w:b/>
                <w:spacing w:val="1"/>
              </w:rPr>
              <w:t>M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1"/>
              </w:rPr>
              <w:t>cri</w:t>
            </w:r>
            <w:r w:rsidRPr="00D30C26">
              <w:rPr>
                <w:rFonts w:ascii="Arial" w:hAnsi="Arial" w:cs="Arial"/>
                <w:b/>
                <w:spacing w:val="-2"/>
              </w:rPr>
              <w:t>p</w:t>
            </w:r>
            <w:r w:rsidRPr="00D30C26">
              <w:rPr>
                <w:rFonts w:ascii="Arial" w:hAnsi="Arial" w:cs="Arial"/>
                <w:b/>
              </w:rPr>
              <w:t>t</w:t>
            </w:r>
            <w:proofErr w:type="spellEnd"/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3"/>
              </w:rPr>
              <w:t>r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  <w:spacing w:val="-3"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6"/>
              </w:rPr>
              <w:t>s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D30C26">
              <w:rPr>
                <w:rFonts w:ascii="Arial" w:hAnsi="Arial" w:cs="Arial"/>
                <w:b/>
                <w:spacing w:val="-3"/>
                <w:w w:val="101"/>
              </w:rPr>
              <w:t>i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D30C26">
              <w:rPr>
                <w:rFonts w:ascii="Arial" w:hAnsi="Arial" w:cs="Arial"/>
                <w:b/>
                <w:spacing w:val="-5"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ll</w:t>
            </w:r>
            <w:r w:rsidRPr="00D30C26">
              <w:rPr>
                <w:rFonts w:ascii="Arial" w:hAnsi="Arial" w:cs="Arial"/>
                <w:b/>
              </w:rPr>
              <w:t>y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1FD051" w14:textId="3389C994" w:rsidR="00E96B5D" w:rsidRPr="00D30C26" w:rsidRDefault="006960CF">
            <w:pPr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</w:rPr>
              <w:t xml:space="preserve">Thank you </w:t>
            </w:r>
          </w:p>
        </w:tc>
      </w:tr>
      <w:tr w:rsidR="00E96B5D" w:rsidRPr="00D30C26" w14:paraId="3DC60A71" w14:textId="77777777">
        <w:trPr>
          <w:trHeight w:hRule="exact" w:val="715"/>
        </w:trPr>
        <w:tc>
          <w:tcPr>
            <w:tcW w:w="3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801B31" w14:textId="77777777" w:rsidR="00E96B5D" w:rsidRPr="00D30C26" w:rsidRDefault="00796E6B">
            <w:pPr>
              <w:spacing w:before="2" w:line="220" w:lineRule="exact"/>
              <w:ind w:left="463" w:right="419"/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  <w:b/>
                <w:spacing w:val="-2"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3"/>
              </w:rPr>
              <w:t>r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-3"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>re</w:t>
            </w:r>
            <w:r w:rsidRPr="00D30C26">
              <w:rPr>
                <w:rFonts w:ascii="Arial" w:hAnsi="Arial" w:cs="Arial"/>
                <w:b/>
                <w:spacing w:val="-6"/>
              </w:rPr>
              <w:t>n</w:t>
            </w:r>
            <w:r w:rsidRPr="00D30C26">
              <w:rPr>
                <w:rFonts w:ascii="Arial" w:hAnsi="Arial" w:cs="Arial"/>
                <w:b/>
                <w:spacing w:val="1"/>
              </w:rPr>
              <w:t>ce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</w:rPr>
              <w:t>ff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ie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t a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d</w:t>
            </w:r>
            <w:r w:rsidRPr="00D30C26">
              <w:rPr>
                <w:rFonts w:ascii="Arial" w:hAnsi="Arial" w:cs="Arial"/>
                <w:b/>
                <w:spacing w:val="1"/>
              </w:rPr>
              <w:t xml:space="preserve"> r</w:t>
            </w:r>
            <w:r w:rsidRPr="00D30C26">
              <w:rPr>
                <w:rFonts w:ascii="Arial" w:hAnsi="Arial" w:cs="Arial"/>
                <w:b/>
                <w:spacing w:val="-3"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>ce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-5"/>
              </w:rPr>
              <w:t>t</w:t>
            </w:r>
            <w:r w:rsidRPr="00D30C26">
              <w:rPr>
                <w:rFonts w:ascii="Arial" w:hAnsi="Arial" w:cs="Arial"/>
                <w:b/>
              </w:rPr>
              <w:t>?</w:t>
            </w:r>
            <w:r w:rsidRPr="00D30C26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I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y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u</w:t>
            </w:r>
            <w:r w:rsidRPr="00D30C2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5"/>
              </w:rPr>
              <w:t>v</w:t>
            </w:r>
            <w:r w:rsidRPr="00D30C26">
              <w:rPr>
                <w:rFonts w:ascii="Arial" w:hAnsi="Arial" w:cs="Arial"/>
                <w:b/>
                <w:w w:val="101"/>
              </w:rPr>
              <w:t xml:space="preserve">e 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</w:rPr>
              <w:t>gg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dd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al</w:t>
            </w:r>
          </w:p>
        </w:tc>
        <w:tc>
          <w:tcPr>
            <w:tcW w:w="582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9FEA2A" w14:textId="77777777" w:rsidR="00E96B5D" w:rsidRPr="00D30C26" w:rsidRDefault="00796E6B">
            <w:pPr>
              <w:spacing w:line="220" w:lineRule="exact"/>
              <w:ind w:left="1045"/>
              <w:rPr>
                <w:rFonts w:ascii="Arial" w:hAnsi="Arial" w:cs="Arial"/>
              </w:rPr>
            </w:pPr>
            <w:proofErr w:type="gramStart"/>
            <w:r w:rsidRPr="00D30C26">
              <w:rPr>
                <w:rFonts w:ascii="Arial" w:hAnsi="Arial" w:cs="Arial"/>
                <w:b/>
                <w:spacing w:val="3"/>
              </w:rPr>
              <w:t>Y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s</w:t>
            </w:r>
            <w:proofErr w:type="gramEnd"/>
            <w:r w:rsidRPr="00D30C2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3"/>
              </w:rPr>
              <w:t>r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5"/>
              </w:rPr>
              <w:t>f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3"/>
              </w:rPr>
              <w:t>r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1"/>
              </w:rPr>
              <w:t>ce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3"/>
              </w:rPr>
              <w:t>r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</w:rPr>
              <w:t>ff</w:t>
            </w:r>
            <w:r w:rsidRPr="00D30C26">
              <w:rPr>
                <w:rFonts w:ascii="Arial" w:hAnsi="Arial" w:cs="Arial"/>
                <w:b/>
                <w:spacing w:val="1"/>
              </w:rPr>
              <w:t>icie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48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d</w:t>
            </w:r>
            <w:r w:rsidRPr="00D30C2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3"/>
                <w:w w:val="101"/>
              </w:rPr>
              <w:t>r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D30C26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E70C0C" w14:textId="1C8DF327" w:rsidR="00E96B5D" w:rsidRPr="00D30C26" w:rsidRDefault="00176AE7">
            <w:pPr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</w:rPr>
              <w:t xml:space="preserve">Ok </w:t>
            </w:r>
          </w:p>
        </w:tc>
      </w:tr>
    </w:tbl>
    <w:p w14:paraId="718B61F8" w14:textId="77777777" w:rsidR="00E96B5D" w:rsidRPr="00D30C26" w:rsidRDefault="00E96B5D">
      <w:pPr>
        <w:rPr>
          <w:rFonts w:ascii="Arial" w:hAnsi="Arial" w:cs="Arial"/>
        </w:rPr>
        <w:sectPr w:rsidR="00E96B5D" w:rsidRPr="00D30C26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0B3A6DE5" w14:textId="77777777" w:rsidR="00E96B5D" w:rsidRPr="00D30C26" w:rsidRDefault="00E96B5D">
      <w:pPr>
        <w:spacing w:before="8" w:line="100" w:lineRule="exact"/>
        <w:rPr>
          <w:rFonts w:ascii="Arial" w:hAnsi="Arial" w:cs="Arial"/>
        </w:rPr>
      </w:pPr>
    </w:p>
    <w:p w14:paraId="5B9694F9" w14:textId="77777777" w:rsidR="00E96B5D" w:rsidRPr="00D30C26" w:rsidRDefault="00E96B5D">
      <w:pPr>
        <w:spacing w:line="200" w:lineRule="exact"/>
        <w:rPr>
          <w:rFonts w:ascii="Arial" w:hAnsi="Arial" w:cs="Arial"/>
        </w:rPr>
      </w:pPr>
    </w:p>
    <w:p w14:paraId="3ADE09CC" w14:textId="77777777" w:rsidR="00E96B5D" w:rsidRPr="00D30C26" w:rsidRDefault="00E96B5D">
      <w:pPr>
        <w:spacing w:line="200" w:lineRule="exact"/>
        <w:rPr>
          <w:rFonts w:ascii="Arial" w:hAnsi="Arial" w:cs="Arial"/>
        </w:rPr>
      </w:pPr>
    </w:p>
    <w:p w14:paraId="732A9BD1" w14:textId="77777777" w:rsidR="00E96B5D" w:rsidRPr="00D30C26" w:rsidRDefault="00E96B5D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29"/>
        <w:gridCol w:w="4019"/>
      </w:tblGrid>
      <w:tr w:rsidR="00E96B5D" w:rsidRPr="00D30C26" w14:paraId="66134C07" w14:textId="77777777">
        <w:trPr>
          <w:trHeight w:hRule="exact" w:val="711"/>
        </w:trPr>
        <w:tc>
          <w:tcPr>
            <w:tcW w:w="3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A8906B" w14:textId="77777777" w:rsidR="00E96B5D" w:rsidRPr="00D30C26" w:rsidRDefault="00796E6B">
            <w:pPr>
              <w:ind w:left="465" w:right="93"/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  <w:b/>
                <w:spacing w:val="1"/>
              </w:rPr>
              <w:t>re</w:t>
            </w:r>
            <w:r w:rsidRPr="00D30C26">
              <w:rPr>
                <w:rFonts w:ascii="Arial" w:hAnsi="Arial" w:cs="Arial"/>
                <w:b/>
                <w:spacing w:val="-5"/>
              </w:rPr>
              <w:t>f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3"/>
              </w:rPr>
              <w:t>r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-3"/>
              </w:rPr>
              <w:t>c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</w:rPr>
              <w:t>,</w:t>
            </w:r>
            <w:r w:rsidRPr="00D30C26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6"/>
              </w:rPr>
              <w:t>p</w:t>
            </w:r>
            <w:r w:rsidRPr="00D30C26">
              <w:rPr>
                <w:rFonts w:ascii="Arial" w:hAnsi="Arial" w:cs="Arial"/>
                <w:b/>
                <w:spacing w:val="1"/>
              </w:rPr>
              <w:t>le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6"/>
              </w:rPr>
              <w:t>s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m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n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6"/>
              </w:rPr>
              <w:t>h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D30C26">
              <w:rPr>
                <w:rFonts w:ascii="Arial" w:hAnsi="Arial" w:cs="Arial"/>
                <w:b/>
              </w:rPr>
              <w:t xml:space="preserve">m 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n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3"/>
              </w:rPr>
              <w:t>r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  <w:spacing w:val="-5"/>
              </w:rPr>
              <w:t>v</w:t>
            </w:r>
            <w:r w:rsidRPr="00D30C26">
              <w:rPr>
                <w:rFonts w:ascii="Arial" w:hAnsi="Arial" w:cs="Arial"/>
                <w:b/>
                <w:spacing w:val="1"/>
              </w:rPr>
              <w:t>ie</w:t>
            </w:r>
            <w:r w:rsidRPr="00D30C26">
              <w:rPr>
                <w:rFonts w:ascii="Arial" w:hAnsi="Arial" w:cs="Arial"/>
                <w:b/>
              </w:rPr>
              <w:t>w</w:t>
            </w:r>
            <w:r w:rsidRPr="00D30C2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D30C26">
              <w:rPr>
                <w:rFonts w:ascii="Arial" w:hAnsi="Arial" w:cs="Arial"/>
                <w:b/>
                <w:spacing w:val="-5"/>
              </w:rPr>
              <w:t>m</w:t>
            </w:r>
            <w:r w:rsidRPr="00D30C2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B93D81" w14:textId="77777777" w:rsidR="00E96B5D" w:rsidRPr="00D30C26" w:rsidRDefault="00E96B5D">
            <w:pPr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792F2B" w14:textId="77777777" w:rsidR="00E96B5D" w:rsidRPr="00D30C26" w:rsidRDefault="00E96B5D">
            <w:pPr>
              <w:rPr>
                <w:rFonts w:ascii="Arial" w:hAnsi="Arial" w:cs="Arial"/>
              </w:rPr>
            </w:pPr>
          </w:p>
        </w:tc>
      </w:tr>
      <w:tr w:rsidR="00E96B5D" w:rsidRPr="00D30C26" w14:paraId="7C56F242" w14:textId="77777777">
        <w:trPr>
          <w:trHeight w:hRule="exact" w:val="932"/>
        </w:trPr>
        <w:tc>
          <w:tcPr>
            <w:tcW w:w="3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58865B" w14:textId="77777777" w:rsidR="00E96B5D" w:rsidRPr="00D30C26" w:rsidRDefault="00796E6B">
            <w:pPr>
              <w:spacing w:before="2" w:line="220" w:lineRule="exact"/>
              <w:ind w:left="465" w:right="183"/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  <w:b/>
                <w:spacing w:val="-2"/>
              </w:rPr>
              <w:t>I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 xml:space="preserve">e </w:t>
            </w:r>
            <w:r w:rsidRPr="00D30C26">
              <w:rPr>
                <w:rFonts w:ascii="Arial" w:hAnsi="Arial" w:cs="Arial"/>
                <w:b/>
                <w:spacing w:val="1"/>
              </w:rPr>
              <w:t>l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g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</w:rPr>
              <w:t>ag</w:t>
            </w:r>
            <w:r w:rsidRPr="00D30C26">
              <w:rPr>
                <w:rFonts w:ascii="Arial" w:hAnsi="Arial" w:cs="Arial"/>
                <w:b/>
                <w:spacing w:val="1"/>
              </w:rPr>
              <w:t>e/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-5"/>
              </w:rPr>
              <w:t>g</w:t>
            </w:r>
            <w:r w:rsidRPr="00D30C26">
              <w:rPr>
                <w:rFonts w:ascii="Arial" w:hAnsi="Arial" w:cs="Arial"/>
                <w:b/>
                <w:spacing w:val="1"/>
              </w:rPr>
              <w:t>li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</w:rPr>
              <w:t>h</w:t>
            </w:r>
            <w:r w:rsidRPr="00D30C2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q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l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D30C26">
              <w:rPr>
                <w:rFonts w:ascii="Arial" w:hAnsi="Arial" w:cs="Arial"/>
                <w:b/>
              </w:rPr>
              <w:t xml:space="preserve">ty 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  <w:spacing w:val="-3"/>
              </w:rPr>
              <w:t>l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ta</w:t>
            </w:r>
            <w:r w:rsidRPr="00D30C26">
              <w:rPr>
                <w:rFonts w:ascii="Arial" w:hAnsi="Arial" w:cs="Arial"/>
                <w:b/>
                <w:spacing w:val="-2"/>
              </w:rPr>
              <w:t>b</w:t>
            </w:r>
            <w:r w:rsidRPr="00D30C26">
              <w:rPr>
                <w:rFonts w:ascii="Arial" w:hAnsi="Arial" w:cs="Arial"/>
                <w:b/>
                <w:spacing w:val="1"/>
              </w:rPr>
              <w:t>l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w w:val="101"/>
              </w:rPr>
              <w:t xml:space="preserve">r 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1"/>
              </w:rPr>
              <w:t>l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rl</w:t>
            </w:r>
            <w:r w:rsidRPr="00D30C26">
              <w:rPr>
                <w:rFonts w:ascii="Arial" w:hAnsi="Arial" w:cs="Arial"/>
                <w:b/>
              </w:rPr>
              <w:t xml:space="preserve">y 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D30C26">
              <w:rPr>
                <w:rFonts w:ascii="Arial" w:hAnsi="Arial" w:cs="Arial"/>
                <w:b/>
                <w:spacing w:val="-5"/>
              </w:rPr>
              <w:t>om</w:t>
            </w:r>
            <w:r w:rsidRPr="00D30C26">
              <w:rPr>
                <w:rFonts w:ascii="Arial" w:hAnsi="Arial" w:cs="Arial"/>
                <w:b/>
              </w:rPr>
              <w:t>m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ic</w:t>
            </w:r>
            <w:r w:rsidRPr="00D30C26">
              <w:rPr>
                <w:rFonts w:ascii="Arial" w:hAnsi="Arial" w:cs="Arial"/>
                <w:b/>
              </w:rPr>
              <w:t>at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>ns</w:t>
            </w:r>
            <w:r w:rsidRPr="00D30C26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27146C" w14:textId="77777777" w:rsidR="00E96B5D" w:rsidRPr="00D30C26" w:rsidRDefault="00796E6B">
            <w:pPr>
              <w:spacing w:before="2" w:line="220" w:lineRule="exact"/>
              <w:ind w:left="105" w:right="417"/>
              <w:rPr>
                <w:rFonts w:ascii="Arial" w:hAnsi="Arial" w:cs="Arial"/>
              </w:rPr>
            </w:pPr>
            <w:proofErr w:type="gramStart"/>
            <w:r w:rsidRPr="00D30C26">
              <w:rPr>
                <w:rFonts w:ascii="Arial" w:hAnsi="Arial" w:cs="Arial"/>
                <w:b/>
                <w:spacing w:val="3"/>
              </w:rPr>
              <w:t>Y</w:t>
            </w:r>
            <w:r w:rsidRPr="00D30C26">
              <w:rPr>
                <w:rFonts w:ascii="Arial" w:hAnsi="Arial" w:cs="Arial"/>
                <w:b/>
                <w:spacing w:val="1"/>
              </w:rPr>
              <w:t>e</w:t>
            </w:r>
            <w:r w:rsidRPr="00D30C26">
              <w:rPr>
                <w:rFonts w:ascii="Arial" w:hAnsi="Arial" w:cs="Arial"/>
                <w:b/>
              </w:rPr>
              <w:t>s</w:t>
            </w:r>
            <w:proofErr w:type="gramEnd"/>
            <w:r w:rsidRPr="00D30C2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</w:rPr>
              <w:t xml:space="preserve"> l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g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</w:rPr>
              <w:t>age</w:t>
            </w:r>
            <w:r w:rsidRPr="00D30C2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q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li</w:t>
            </w:r>
            <w:r w:rsidRPr="00D30C26">
              <w:rPr>
                <w:rFonts w:ascii="Arial" w:hAnsi="Arial" w:cs="Arial"/>
                <w:b/>
              </w:rPr>
              <w:t>ty</w:t>
            </w:r>
            <w:r w:rsidRPr="00D30C26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f</w:t>
            </w:r>
            <w:r w:rsidRPr="00D30C2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6"/>
              </w:rPr>
              <w:t>h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5"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</w:rPr>
              <w:t>t</w:t>
            </w:r>
            <w:r w:rsidRPr="00D30C26">
              <w:rPr>
                <w:rFonts w:ascii="Arial" w:hAnsi="Arial" w:cs="Arial"/>
                <w:b/>
                <w:spacing w:val="-3"/>
              </w:rPr>
              <w:t>i</w:t>
            </w:r>
            <w:r w:rsidRPr="00D30C26">
              <w:rPr>
                <w:rFonts w:ascii="Arial" w:hAnsi="Arial" w:cs="Arial"/>
                <w:b/>
                <w:spacing w:val="1"/>
              </w:rPr>
              <w:t>c</w:t>
            </w:r>
            <w:r w:rsidRPr="00D30C26">
              <w:rPr>
                <w:rFonts w:ascii="Arial" w:hAnsi="Arial" w:cs="Arial"/>
                <w:b/>
                <w:spacing w:val="-3"/>
              </w:rPr>
              <w:t>l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s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2"/>
              </w:rPr>
              <w:t>s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</w:rPr>
              <w:t>ta</w:t>
            </w:r>
            <w:r w:rsidRPr="00D30C26">
              <w:rPr>
                <w:rFonts w:ascii="Arial" w:hAnsi="Arial" w:cs="Arial"/>
                <w:b/>
                <w:spacing w:val="-2"/>
              </w:rPr>
              <w:t>b</w:t>
            </w:r>
            <w:r w:rsidRPr="00D30C26">
              <w:rPr>
                <w:rFonts w:ascii="Arial" w:hAnsi="Arial" w:cs="Arial"/>
                <w:b/>
                <w:spacing w:val="1"/>
              </w:rPr>
              <w:t>l</w:t>
            </w:r>
            <w:r w:rsidRPr="00D30C26">
              <w:rPr>
                <w:rFonts w:ascii="Arial" w:hAnsi="Arial" w:cs="Arial"/>
                <w:b/>
              </w:rPr>
              <w:t>e</w:t>
            </w:r>
            <w:r w:rsidRPr="00D30C2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30C26">
              <w:rPr>
                <w:rFonts w:ascii="Arial" w:hAnsi="Arial" w:cs="Arial"/>
                <w:b/>
              </w:rPr>
              <w:t>for</w:t>
            </w:r>
            <w:r w:rsidRPr="00D30C2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D30C26">
              <w:rPr>
                <w:rFonts w:ascii="Arial" w:hAnsi="Arial" w:cs="Arial"/>
                <w:b/>
                <w:spacing w:val="-6"/>
              </w:rPr>
              <w:t>s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D30C26">
              <w:rPr>
                <w:rFonts w:ascii="Arial" w:hAnsi="Arial" w:cs="Arial"/>
                <w:b/>
                <w:spacing w:val="-2"/>
              </w:rPr>
              <w:t>h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D30C26">
              <w:rPr>
                <w:rFonts w:ascii="Arial" w:hAnsi="Arial" w:cs="Arial"/>
                <w:b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</w:rPr>
              <w:t>r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D30C26">
              <w:rPr>
                <w:rFonts w:ascii="Arial" w:hAnsi="Arial" w:cs="Arial"/>
                <w:b/>
              </w:rPr>
              <w:t xml:space="preserve">y 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</w:rPr>
              <w:t>mm</w:t>
            </w:r>
            <w:r w:rsidRPr="00D30C26">
              <w:rPr>
                <w:rFonts w:ascii="Arial" w:hAnsi="Arial" w:cs="Arial"/>
                <w:b/>
                <w:spacing w:val="-6"/>
              </w:rPr>
              <w:t>u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  <w:spacing w:val="1"/>
                <w:w w:val="101"/>
              </w:rPr>
              <w:t>ic</w:t>
            </w:r>
            <w:r w:rsidRPr="00D30C26">
              <w:rPr>
                <w:rFonts w:ascii="Arial" w:hAnsi="Arial" w:cs="Arial"/>
                <w:b/>
              </w:rPr>
              <w:t>at</w:t>
            </w:r>
            <w:r w:rsidRPr="00D30C26">
              <w:rPr>
                <w:rFonts w:ascii="Arial" w:hAnsi="Arial" w:cs="Arial"/>
                <w:b/>
                <w:spacing w:val="1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</w:rPr>
              <w:t>n</w:t>
            </w:r>
            <w:r w:rsidRPr="00D30C26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473207" w14:textId="1F16C132" w:rsidR="00E96B5D" w:rsidRPr="00D30C26" w:rsidRDefault="00715207">
            <w:pPr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</w:rPr>
              <w:t xml:space="preserve">Thank you </w:t>
            </w:r>
          </w:p>
        </w:tc>
      </w:tr>
      <w:tr w:rsidR="00E96B5D" w:rsidRPr="00D30C26" w14:paraId="2FADEA5F" w14:textId="77777777">
        <w:trPr>
          <w:trHeight w:hRule="exact" w:val="1191"/>
        </w:trPr>
        <w:tc>
          <w:tcPr>
            <w:tcW w:w="3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98C544" w14:textId="77777777" w:rsidR="00E96B5D" w:rsidRPr="00D30C26" w:rsidRDefault="00796E6B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D30C26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  <w:u w:val="thick" w:color="000000"/>
              </w:rPr>
              <w:t>p</w:t>
            </w:r>
            <w:r w:rsidRPr="00D30C26">
              <w:rPr>
                <w:rFonts w:ascii="Arial" w:hAnsi="Arial" w:cs="Arial"/>
                <w:b/>
                <w:u w:val="thick" w:color="000000"/>
              </w:rPr>
              <w:t>t</w:t>
            </w:r>
            <w:r w:rsidRPr="00D30C26">
              <w:rPr>
                <w:rFonts w:ascii="Arial" w:hAnsi="Arial" w:cs="Arial"/>
                <w:b/>
                <w:spacing w:val="1"/>
                <w:u w:val="thick" w:color="000000"/>
              </w:rPr>
              <w:t>i</w:t>
            </w:r>
            <w:r w:rsidRPr="00D30C26">
              <w:rPr>
                <w:rFonts w:ascii="Arial" w:hAnsi="Arial" w:cs="Arial"/>
                <w:b/>
                <w:spacing w:val="-5"/>
                <w:u w:val="thick" w:color="000000"/>
              </w:rPr>
              <w:t>o</w:t>
            </w:r>
            <w:r w:rsidRPr="00D30C26">
              <w:rPr>
                <w:rFonts w:ascii="Arial" w:hAnsi="Arial" w:cs="Arial"/>
                <w:b/>
                <w:spacing w:val="-2"/>
                <w:u w:val="thick" w:color="000000"/>
              </w:rPr>
              <w:t>n</w:t>
            </w:r>
            <w:r w:rsidRPr="00D30C26">
              <w:rPr>
                <w:rFonts w:ascii="Arial" w:hAnsi="Arial" w:cs="Arial"/>
                <w:b/>
                <w:u w:val="thick" w:color="000000"/>
              </w:rPr>
              <w:t>a</w:t>
            </w:r>
            <w:r w:rsidRPr="00D30C26">
              <w:rPr>
                <w:rFonts w:ascii="Arial" w:hAnsi="Arial" w:cs="Arial"/>
                <w:b/>
                <w:spacing w:val="1"/>
                <w:u w:val="thick" w:color="000000"/>
              </w:rPr>
              <w:t>l</w:t>
            </w:r>
            <w:r w:rsidRPr="00D30C26">
              <w:rPr>
                <w:rFonts w:ascii="Arial" w:hAnsi="Arial" w:cs="Arial"/>
                <w:b/>
                <w:spacing w:val="-3"/>
                <w:u w:val="thick" w:color="000000"/>
              </w:rPr>
              <w:t>/</w:t>
            </w:r>
            <w:r w:rsidRPr="00D30C26">
              <w:rPr>
                <w:rFonts w:ascii="Arial" w:hAnsi="Arial" w:cs="Arial"/>
                <w:b/>
                <w:spacing w:val="1"/>
                <w:u w:val="thick" w:color="000000"/>
              </w:rPr>
              <w:t>Ge</w:t>
            </w:r>
            <w:r w:rsidRPr="00D30C26">
              <w:rPr>
                <w:rFonts w:ascii="Arial" w:hAnsi="Arial" w:cs="Arial"/>
                <w:b/>
                <w:spacing w:val="-2"/>
                <w:u w:val="thick" w:color="000000"/>
              </w:rPr>
              <w:t>n</w:t>
            </w:r>
            <w:r w:rsidRPr="00D30C26">
              <w:rPr>
                <w:rFonts w:ascii="Arial" w:hAnsi="Arial" w:cs="Arial"/>
                <w:b/>
                <w:spacing w:val="-3"/>
                <w:u w:val="thick" w:color="000000"/>
              </w:rPr>
              <w:t>e</w:t>
            </w:r>
            <w:r w:rsidRPr="00D30C26">
              <w:rPr>
                <w:rFonts w:ascii="Arial" w:hAnsi="Arial" w:cs="Arial"/>
                <w:b/>
                <w:spacing w:val="1"/>
                <w:u w:val="thick" w:color="000000"/>
              </w:rPr>
              <w:t>r</w:t>
            </w:r>
            <w:r w:rsidRPr="00D30C26">
              <w:rPr>
                <w:rFonts w:ascii="Arial" w:hAnsi="Arial" w:cs="Arial"/>
                <w:b/>
                <w:spacing w:val="-5"/>
                <w:u w:val="thick" w:color="000000"/>
              </w:rPr>
              <w:t>a</w:t>
            </w:r>
            <w:r w:rsidRPr="00D30C26">
              <w:rPr>
                <w:rFonts w:ascii="Arial" w:hAnsi="Arial" w:cs="Arial"/>
                <w:b/>
                <w:u w:val="thick" w:color="000000"/>
              </w:rPr>
              <w:t>l</w:t>
            </w:r>
            <w:r w:rsidRPr="00D30C26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D30C26">
              <w:rPr>
                <w:rFonts w:ascii="Arial" w:hAnsi="Arial" w:cs="Arial"/>
                <w:spacing w:val="-3"/>
                <w:w w:val="101"/>
              </w:rPr>
              <w:t>c</w:t>
            </w:r>
            <w:r w:rsidRPr="00D30C26">
              <w:rPr>
                <w:rFonts w:ascii="Arial" w:hAnsi="Arial" w:cs="Arial"/>
                <w:spacing w:val="-5"/>
              </w:rPr>
              <w:t>o</w:t>
            </w:r>
            <w:r w:rsidRPr="00D30C26">
              <w:rPr>
                <w:rFonts w:ascii="Arial" w:hAnsi="Arial" w:cs="Arial"/>
                <w:spacing w:val="1"/>
              </w:rPr>
              <w:t>mm</w:t>
            </w:r>
            <w:r w:rsidRPr="00D30C26">
              <w:rPr>
                <w:rFonts w:ascii="Arial" w:hAnsi="Arial" w:cs="Arial"/>
                <w:spacing w:val="-8"/>
                <w:w w:val="101"/>
              </w:rPr>
              <w:t>e</w:t>
            </w:r>
            <w:r w:rsidRPr="00D30C26">
              <w:rPr>
                <w:rFonts w:ascii="Arial" w:hAnsi="Arial" w:cs="Arial"/>
                <w:spacing w:val="5"/>
              </w:rPr>
              <w:t>n</w:t>
            </w:r>
            <w:r w:rsidRPr="00D30C26">
              <w:rPr>
                <w:rFonts w:ascii="Arial" w:hAnsi="Arial" w:cs="Arial"/>
                <w:spacing w:val="1"/>
                <w:w w:val="101"/>
              </w:rPr>
              <w:t>t</w:t>
            </w:r>
            <w:r w:rsidRPr="00D30C26">
              <w:rPr>
                <w:rFonts w:ascii="Arial" w:hAnsi="Arial" w:cs="Arial"/>
              </w:rPr>
              <w:t>s</w:t>
            </w: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D47BC6" w14:textId="77777777" w:rsidR="00E96B5D" w:rsidRPr="00D30C26" w:rsidRDefault="00E96B5D">
            <w:pPr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9D2C01" w14:textId="77777777" w:rsidR="00E96B5D" w:rsidRPr="00D30C26" w:rsidRDefault="00E96B5D">
            <w:pPr>
              <w:rPr>
                <w:rFonts w:ascii="Arial" w:hAnsi="Arial" w:cs="Arial"/>
              </w:rPr>
            </w:pPr>
          </w:p>
        </w:tc>
      </w:tr>
    </w:tbl>
    <w:p w14:paraId="3E050758" w14:textId="77777777" w:rsidR="00E96B5D" w:rsidRPr="00D30C26" w:rsidRDefault="00E96B5D">
      <w:pPr>
        <w:spacing w:before="8" w:line="180" w:lineRule="exact"/>
        <w:rPr>
          <w:rFonts w:ascii="Arial" w:hAnsi="Arial" w:cs="Arial"/>
        </w:rPr>
      </w:pPr>
    </w:p>
    <w:tbl>
      <w:tblPr>
        <w:tblW w:w="4966" w:type="pct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477"/>
        <w:gridCol w:w="4470"/>
      </w:tblGrid>
      <w:tr w:rsidR="00EE3223" w:rsidRPr="00D30C26" w14:paraId="0556184B" w14:textId="77777777" w:rsidTr="00D30C2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D8FDE" w14:textId="77777777" w:rsidR="00EE3223" w:rsidRPr="00D30C26" w:rsidRDefault="00EE3223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D30C26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D30C26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0E44ED73" w14:textId="77777777" w:rsidR="00EE3223" w:rsidRPr="00D30C26" w:rsidRDefault="00EE3223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EE3223" w:rsidRPr="00D30C26" w14:paraId="1EBB4329" w14:textId="77777777" w:rsidTr="00D30C26"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E9B9C" w14:textId="77777777" w:rsidR="00EE3223" w:rsidRPr="00D30C26" w:rsidRDefault="00EE322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48983" w14:textId="77777777" w:rsidR="00EE3223" w:rsidRPr="00D30C26" w:rsidRDefault="00EE322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D30C26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C3843" w14:textId="77777777" w:rsidR="00EE3223" w:rsidRPr="00D30C26" w:rsidRDefault="00EE3223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D30C26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D30C26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63F73BBA" w14:textId="77777777" w:rsidR="00EE3223" w:rsidRPr="00D30C26" w:rsidRDefault="00EE322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EE3223" w:rsidRPr="00D30C26" w14:paraId="3D468DAB" w14:textId="77777777" w:rsidTr="00D30C26">
        <w:trPr>
          <w:trHeight w:val="890"/>
        </w:trPr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C47A6" w14:textId="77777777" w:rsidR="00EE3223" w:rsidRPr="00D30C26" w:rsidRDefault="00EE3223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D30C26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1F257749" w14:textId="77777777" w:rsidR="00EE3223" w:rsidRPr="00D30C26" w:rsidRDefault="00EE322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DE609" w14:textId="77777777" w:rsidR="00EE3223" w:rsidRPr="00D30C26" w:rsidRDefault="00EE3223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D30C26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D30C26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D30C26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5C4EE227" w14:textId="77777777" w:rsidR="00EE3223" w:rsidRPr="00D30C26" w:rsidRDefault="00EE322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5946C7CF" w14:textId="77777777" w:rsidR="00EE3223" w:rsidRPr="00D30C26" w:rsidRDefault="00EE322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41A5" w14:textId="77777777" w:rsidR="00EE3223" w:rsidRPr="00D30C26" w:rsidRDefault="00EE322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531F0A91" w14:textId="77777777" w:rsidR="00EE3223" w:rsidRPr="00D30C26" w:rsidRDefault="00EE322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68E53C48" w14:textId="77777777" w:rsidR="00EE3223" w:rsidRPr="00D30C26" w:rsidRDefault="00EE322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14:paraId="56B5A818" w14:textId="77777777" w:rsidR="00EE3223" w:rsidRPr="00D30C26" w:rsidRDefault="00EE3223" w:rsidP="00EE3223">
      <w:pPr>
        <w:rPr>
          <w:rFonts w:ascii="Arial" w:hAnsi="Arial" w:cs="Arial"/>
        </w:rPr>
      </w:pPr>
    </w:p>
    <w:p w14:paraId="11FE8BCB" w14:textId="77777777" w:rsidR="00EE3223" w:rsidRPr="00D30C26" w:rsidRDefault="00EE3223" w:rsidP="00EE3223">
      <w:pPr>
        <w:rPr>
          <w:rFonts w:ascii="Arial" w:hAnsi="Arial" w:cs="Arial"/>
        </w:rPr>
      </w:pPr>
    </w:p>
    <w:p w14:paraId="6D45B3E0" w14:textId="77777777" w:rsidR="00EE3223" w:rsidRPr="00D30C26" w:rsidRDefault="00EE3223" w:rsidP="00EE3223">
      <w:pPr>
        <w:rPr>
          <w:rFonts w:ascii="Arial" w:hAnsi="Arial" w:cs="Arial"/>
          <w:bCs/>
          <w:u w:val="single"/>
          <w:lang w:val="en-GB"/>
        </w:rPr>
      </w:pPr>
    </w:p>
    <w:bookmarkEnd w:id="0"/>
    <w:p w14:paraId="26127D01" w14:textId="77777777" w:rsidR="00EE3223" w:rsidRPr="00D30C26" w:rsidRDefault="00EE3223" w:rsidP="00EE3223">
      <w:pPr>
        <w:rPr>
          <w:rFonts w:ascii="Arial" w:hAnsi="Arial" w:cs="Arial"/>
        </w:rPr>
      </w:pPr>
    </w:p>
    <w:p w14:paraId="2E52671B" w14:textId="77777777" w:rsidR="00796E6B" w:rsidRPr="00D30C26" w:rsidRDefault="00796E6B" w:rsidP="00EE3223">
      <w:pPr>
        <w:spacing w:line="200" w:lineRule="exact"/>
        <w:rPr>
          <w:rFonts w:ascii="Arial" w:hAnsi="Arial" w:cs="Arial"/>
        </w:rPr>
      </w:pPr>
      <w:bookmarkStart w:id="2" w:name="_GoBack"/>
      <w:bookmarkEnd w:id="2"/>
    </w:p>
    <w:sectPr w:rsidR="00796E6B" w:rsidRPr="00D30C26">
      <w:pgSz w:w="15840" w:h="12240" w:orient="landscape"/>
      <w:pgMar w:top="112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706203"/>
    <w:multiLevelType w:val="multilevel"/>
    <w:tmpl w:val="9356B2C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MzMLC0NDKwNDE3NLFU0lEKTi0uzszPAykwrAUA0n/HWSwAAAA="/>
  </w:docVars>
  <w:rsids>
    <w:rsidRoot w:val="00E96B5D"/>
    <w:rsid w:val="00176AE7"/>
    <w:rsid w:val="006960CF"/>
    <w:rsid w:val="006D09FC"/>
    <w:rsid w:val="00715207"/>
    <w:rsid w:val="00752EF8"/>
    <w:rsid w:val="00796E6B"/>
    <w:rsid w:val="008B5A3C"/>
    <w:rsid w:val="00D30C26"/>
    <w:rsid w:val="00E96B5D"/>
    <w:rsid w:val="00EE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</o:shapelayout>
  </w:shapeDefaults>
  <w:decimalSymbol w:val="."/>
  <w:listSeparator w:val=","/>
  <w14:docId w14:val="4F46E7E6"/>
  <w15:docId w15:val="{01E4942E-F1C5-4B03-8C51-63E94A2DA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8B5A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40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AJOC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416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8</cp:revision>
  <dcterms:created xsi:type="dcterms:W3CDTF">2025-07-03T09:59:00Z</dcterms:created>
  <dcterms:modified xsi:type="dcterms:W3CDTF">2025-07-10T10:13:00Z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0ee11ceb-1961-4063-808b-e7d7701ae1eb</vt:lpwstr>
  </property>
</Properties>
</file>